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3B5594" w14:textId="77777777" w:rsidR="00102A31" w:rsidRDefault="00B60FFB" w:rsidP="000720B6">
      <w:pPr>
        <w:ind w:firstLine="709"/>
        <w:jc w:val="both"/>
        <w:rPr>
          <w:sz w:val="24"/>
          <w:szCs w:val="24"/>
        </w:rPr>
        <w:sectPr w:rsidR="00102A31" w:rsidSect="001E7ACE">
          <w:headerReference w:type="default" r:id="rId8"/>
          <w:footerReference w:type="default" r:id="rId9"/>
          <w:footerReference w:type="first" r:id="rId10"/>
          <w:pgSz w:w="11907" w:h="16840"/>
          <w:pgMar w:top="1134" w:right="851" w:bottom="1134" w:left="1701" w:header="720" w:footer="720" w:gutter="0"/>
          <w:cols w:space="720"/>
          <w:titlePg/>
          <w:docGrid w:linePitch="272"/>
        </w:sectPr>
      </w:pPr>
      <w:r w:rsidRPr="002D4F01"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1" allowOverlap="1" wp14:anchorId="2C7A94CC" wp14:editId="75AB2BAD">
            <wp:simplePos x="0" y="0"/>
            <wp:positionH relativeFrom="column">
              <wp:posOffset>-965200</wp:posOffset>
            </wp:positionH>
            <wp:positionV relativeFrom="paragraph">
              <wp:posOffset>-650875</wp:posOffset>
            </wp:positionV>
            <wp:extent cx="7407820" cy="10414000"/>
            <wp:effectExtent l="0" t="0" r="0" b="0"/>
            <wp:wrapNone/>
            <wp:docPr id="1" name="Рисунок 1" descr="D:\ЖАТАЙ\01-11-2018_07-11-14\Жатай материа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ЖАТАЙ\01-11-2018_07-11-14\Жатай материалы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820" cy="104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4F1976" w14:textId="77777777" w:rsidR="002F4A91" w:rsidRDefault="002F4A91" w:rsidP="002F4A91">
      <w:pPr>
        <w:pStyle w:val="af7"/>
        <w:spacing w:line="276" w:lineRule="auto"/>
        <w:ind w:left="0" w:firstLine="567"/>
        <w:jc w:val="center"/>
        <w:rPr>
          <w:sz w:val="24"/>
          <w:szCs w:val="24"/>
        </w:rPr>
      </w:pPr>
      <w:r w:rsidRPr="00D46AFA">
        <w:rPr>
          <w:sz w:val="24"/>
          <w:szCs w:val="24"/>
        </w:rPr>
        <w:lastRenderedPageBreak/>
        <w:t>ОБЩЕСТВО С ОГРАНИЧЕННОЙ ОТВЕТСТВЕННОСТЬЮ</w:t>
      </w:r>
    </w:p>
    <w:p w14:paraId="50907FBC" w14:textId="77777777" w:rsidR="002F4A91" w:rsidRDefault="002F4A91" w:rsidP="002F4A91">
      <w:pPr>
        <w:pStyle w:val="af7"/>
        <w:spacing w:line="276" w:lineRule="auto"/>
        <w:ind w:left="0" w:firstLine="567"/>
        <w:jc w:val="center"/>
        <w:rPr>
          <w:sz w:val="24"/>
          <w:szCs w:val="24"/>
        </w:rPr>
      </w:pPr>
      <w:r w:rsidRPr="00D46AFA">
        <w:rPr>
          <w:sz w:val="24"/>
          <w:szCs w:val="24"/>
        </w:rPr>
        <w:t xml:space="preserve"> ООО «СИБПРОЕКТ»</w:t>
      </w:r>
    </w:p>
    <w:p w14:paraId="52812E28" w14:textId="77777777" w:rsidR="00755E64" w:rsidRDefault="00755E64" w:rsidP="002F4A91">
      <w:pPr>
        <w:pStyle w:val="af7"/>
        <w:spacing w:line="276" w:lineRule="auto"/>
        <w:ind w:left="0" w:firstLine="567"/>
        <w:jc w:val="center"/>
        <w:rPr>
          <w:sz w:val="24"/>
          <w:szCs w:val="24"/>
        </w:rPr>
      </w:pPr>
    </w:p>
    <w:p w14:paraId="40D48CB9" w14:textId="77777777" w:rsidR="00755E64" w:rsidRDefault="00755E64" w:rsidP="002F4A91">
      <w:pPr>
        <w:pStyle w:val="af7"/>
        <w:spacing w:line="276" w:lineRule="auto"/>
        <w:ind w:left="0" w:firstLine="567"/>
        <w:jc w:val="center"/>
        <w:rPr>
          <w:sz w:val="24"/>
          <w:szCs w:val="24"/>
        </w:rPr>
      </w:pPr>
    </w:p>
    <w:p w14:paraId="35276708" w14:textId="77777777" w:rsidR="00755E64" w:rsidRPr="00E14790" w:rsidRDefault="00755E64" w:rsidP="00755E64">
      <w:pPr>
        <w:pStyle w:val="ab"/>
        <w:spacing w:line="276" w:lineRule="auto"/>
        <w:jc w:val="right"/>
        <w:rPr>
          <w:rFonts w:ascii="Times New Roman" w:hAnsi="Times New Roman"/>
          <w:bCs/>
          <w:sz w:val="24"/>
          <w:szCs w:val="24"/>
        </w:rPr>
      </w:pPr>
      <w:r w:rsidRPr="00E14790">
        <w:rPr>
          <w:rFonts w:ascii="Times New Roman" w:hAnsi="Times New Roman"/>
          <w:bCs/>
          <w:sz w:val="24"/>
          <w:szCs w:val="24"/>
        </w:rPr>
        <w:t xml:space="preserve">Утвержден </w:t>
      </w:r>
    </w:p>
    <w:p w14:paraId="43A85EDF" w14:textId="77777777" w:rsidR="00755E64" w:rsidRPr="00E14790" w:rsidRDefault="00755E64" w:rsidP="00755E64">
      <w:pPr>
        <w:pStyle w:val="ab"/>
        <w:spacing w:line="276" w:lineRule="auto"/>
        <w:jc w:val="right"/>
        <w:rPr>
          <w:rFonts w:ascii="Times New Roman" w:hAnsi="Times New Roman"/>
          <w:bCs/>
          <w:sz w:val="24"/>
          <w:szCs w:val="24"/>
        </w:rPr>
      </w:pPr>
      <w:r w:rsidRPr="00E14790">
        <w:rPr>
          <w:rFonts w:ascii="Times New Roman" w:hAnsi="Times New Roman"/>
          <w:bCs/>
          <w:sz w:val="24"/>
          <w:szCs w:val="24"/>
        </w:rPr>
        <w:t>Постановление ____________</w:t>
      </w:r>
    </w:p>
    <w:p w14:paraId="2D4C56FF" w14:textId="77777777" w:rsidR="00755E64" w:rsidRPr="00E14790" w:rsidRDefault="00755E64" w:rsidP="00755E64">
      <w:pPr>
        <w:pStyle w:val="ab"/>
        <w:spacing w:line="276" w:lineRule="auto"/>
        <w:jc w:val="right"/>
        <w:rPr>
          <w:rFonts w:ascii="Times New Roman" w:hAnsi="Times New Roman"/>
          <w:bCs/>
          <w:sz w:val="24"/>
          <w:szCs w:val="24"/>
        </w:rPr>
      </w:pPr>
      <w:r w:rsidRPr="00E14790">
        <w:rPr>
          <w:rFonts w:ascii="Times New Roman" w:hAnsi="Times New Roman"/>
          <w:bCs/>
          <w:sz w:val="24"/>
          <w:szCs w:val="24"/>
        </w:rPr>
        <w:t>от______________201_ года №_______</w:t>
      </w:r>
    </w:p>
    <w:p w14:paraId="64B24123" w14:textId="77777777" w:rsidR="00755E64" w:rsidRPr="00E14790" w:rsidRDefault="00755E64" w:rsidP="00755E64">
      <w:pPr>
        <w:pStyle w:val="ab"/>
        <w:spacing w:line="276" w:lineRule="auto"/>
        <w:jc w:val="right"/>
        <w:rPr>
          <w:rFonts w:ascii="Times New Roman" w:hAnsi="Times New Roman"/>
          <w:bCs/>
          <w:sz w:val="24"/>
          <w:szCs w:val="24"/>
        </w:rPr>
      </w:pPr>
      <w:r w:rsidRPr="00E14790">
        <w:rPr>
          <w:rFonts w:ascii="Times New Roman" w:hAnsi="Times New Roman"/>
          <w:bCs/>
          <w:sz w:val="24"/>
          <w:szCs w:val="24"/>
        </w:rPr>
        <w:t>(приложение)</w:t>
      </w:r>
    </w:p>
    <w:p w14:paraId="2579C704" w14:textId="77777777" w:rsidR="00755E64" w:rsidRPr="00E14790" w:rsidRDefault="00755E64" w:rsidP="00755E64">
      <w:pPr>
        <w:pStyle w:val="ab"/>
        <w:tabs>
          <w:tab w:val="left" w:pos="1620"/>
        </w:tabs>
        <w:spacing w:line="276" w:lineRule="auto"/>
        <w:jc w:val="right"/>
        <w:rPr>
          <w:rFonts w:ascii="Times New Roman" w:hAnsi="Times New Roman"/>
          <w:bCs/>
          <w:sz w:val="24"/>
          <w:szCs w:val="24"/>
        </w:rPr>
      </w:pPr>
    </w:p>
    <w:p w14:paraId="4BD49C20" w14:textId="77777777" w:rsidR="00755E64" w:rsidRPr="00D73925" w:rsidRDefault="00755E64" w:rsidP="00755E64">
      <w:pPr>
        <w:pStyle w:val="ab"/>
        <w:jc w:val="center"/>
        <w:rPr>
          <w:rFonts w:ascii="Times New Roman" w:hAnsi="Times New Roman" w:cs="Arial"/>
          <w:sz w:val="28"/>
          <w:szCs w:val="28"/>
        </w:rPr>
      </w:pPr>
    </w:p>
    <w:p w14:paraId="36764FE4" w14:textId="77777777" w:rsidR="00755E64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3E3B69E" w14:textId="77777777" w:rsidR="00755E64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1E1AE9C" w14:textId="77777777" w:rsidR="00755E64" w:rsidRPr="00EB225B" w:rsidRDefault="00755E64" w:rsidP="00755E64">
      <w:pPr>
        <w:pStyle w:val="ab"/>
        <w:spacing w:line="276" w:lineRule="auto"/>
        <w:jc w:val="center"/>
        <w:rPr>
          <w:rFonts w:ascii="Times New Roman" w:hAnsi="Times New Roman" w:cs="Arial"/>
          <w:sz w:val="28"/>
        </w:rPr>
      </w:pPr>
      <w:r w:rsidRPr="00EB225B">
        <w:rPr>
          <w:rFonts w:ascii="Times New Roman" w:hAnsi="Times New Roman" w:cs="Arial"/>
          <w:sz w:val="28"/>
        </w:rPr>
        <w:t xml:space="preserve">ГЕНЕРАЛЬНЫЙ ПЛАН </w:t>
      </w:r>
    </w:p>
    <w:p w14:paraId="49F436AA" w14:textId="77777777" w:rsidR="00755E64" w:rsidRDefault="00755E64" w:rsidP="00755E64">
      <w:pPr>
        <w:jc w:val="center"/>
        <w:rPr>
          <w:sz w:val="28"/>
          <w:szCs w:val="28"/>
        </w:rPr>
      </w:pPr>
      <w:r>
        <w:rPr>
          <w:sz w:val="28"/>
          <w:szCs w:val="28"/>
        </w:rPr>
        <w:t>ГОРОДСКОГО ОКРУГА «ЖАТАЙ»</w:t>
      </w:r>
    </w:p>
    <w:p w14:paraId="38E2071B" w14:textId="77777777" w:rsidR="00755E64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РЕСПУБЛИКИ САХА (ЯКУТИЯ)</w:t>
      </w:r>
    </w:p>
    <w:p w14:paraId="52375E24" w14:textId="77777777" w:rsidR="00755E64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312361EC" w14:textId="77777777" w:rsidR="00755E64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35706238" w14:textId="77777777" w:rsidR="00755E64" w:rsidRPr="005542EA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ПО ОБОСНОВАНИЮ ПРОЕКТНЫХ РЕШЕНИЙ</w:t>
      </w:r>
    </w:p>
    <w:p w14:paraId="3374BCC3" w14:textId="77777777" w:rsidR="00755E64" w:rsidRPr="005542EA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14:paraId="207A4415" w14:textId="77777777" w:rsidR="00755E64" w:rsidRPr="005542EA" w:rsidRDefault="00755E64" w:rsidP="00755E64">
      <w:pPr>
        <w:pStyle w:val="ab"/>
        <w:tabs>
          <w:tab w:val="left" w:pos="162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Пояснительная записка</w:t>
      </w:r>
    </w:p>
    <w:p w14:paraId="0D9298CC" w14:textId="77777777" w:rsidR="002F4A91" w:rsidRPr="00800A85" w:rsidRDefault="002F4A91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4BFC824E" w14:textId="77777777" w:rsidR="002F4A91" w:rsidRPr="00800A85" w:rsidRDefault="002F4A91" w:rsidP="00CA04BB">
      <w:pPr>
        <w:jc w:val="both"/>
        <w:rPr>
          <w:sz w:val="24"/>
          <w:szCs w:val="24"/>
          <w:highlight w:val="yellow"/>
        </w:rPr>
      </w:pPr>
    </w:p>
    <w:p w14:paraId="311FCD05" w14:textId="77777777" w:rsidR="00755E64" w:rsidRPr="00492A83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b/>
          <w:bCs/>
          <w:sz w:val="28"/>
          <w:szCs w:val="28"/>
        </w:rPr>
      </w:pPr>
    </w:p>
    <w:p w14:paraId="2C08F4C3" w14:textId="77777777" w:rsidR="00755E64" w:rsidRPr="00A66BEF" w:rsidRDefault="00755E64" w:rsidP="00755E64">
      <w:pPr>
        <w:pStyle w:val="ab"/>
        <w:tabs>
          <w:tab w:val="left" w:pos="1701"/>
        </w:tabs>
        <w:spacing w:line="360" w:lineRule="auto"/>
        <w:ind w:left="1701" w:hanging="1701"/>
        <w:rPr>
          <w:rFonts w:ascii="Times New Roman" w:hAnsi="Times New Roman"/>
          <w:sz w:val="28"/>
          <w:szCs w:val="28"/>
        </w:rPr>
      </w:pPr>
      <w:r w:rsidRPr="005542EA">
        <w:rPr>
          <w:rFonts w:ascii="Times New Roman" w:hAnsi="Times New Roman"/>
          <w:b/>
          <w:bCs/>
          <w:sz w:val="28"/>
          <w:szCs w:val="28"/>
        </w:rPr>
        <w:t>Заказчик:</w:t>
      </w:r>
      <w:r w:rsidRPr="005542EA">
        <w:rPr>
          <w:rFonts w:ascii="Times New Roman" w:hAnsi="Times New Roman"/>
          <w:sz w:val="28"/>
          <w:szCs w:val="28"/>
        </w:rPr>
        <w:t xml:space="preserve"> Администрация </w:t>
      </w:r>
      <w:r>
        <w:rPr>
          <w:rFonts w:ascii="Times New Roman" w:hAnsi="Times New Roman"/>
          <w:sz w:val="28"/>
          <w:szCs w:val="28"/>
        </w:rPr>
        <w:t>городского округа «</w:t>
      </w:r>
      <w:proofErr w:type="spellStart"/>
      <w:r>
        <w:rPr>
          <w:rFonts w:ascii="Times New Roman" w:hAnsi="Times New Roman"/>
          <w:sz w:val="28"/>
          <w:szCs w:val="28"/>
        </w:rPr>
        <w:t>Жата</w:t>
      </w:r>
      <w:r w:rsidR="00E44F74">
        <w:rPr>
          <w:rFonts w:ascii="Times New Roman" w:hAnsi="Times New Roman"/>
          <w:sz w:val="28"/>
          <w:szCs w:val="28"/>
        </w:rPr>
        <w:t>й</w:t>
      </w:r>
      <w:proofErr w:type="spellEnd"/>
      <w:r>
        <w:rPr>
          <w:rFonts w:ascii="Times New Roman" w:hAnsi="Times New Roman"/>
          <w:sz w:val="28"/>
          <w:szCs w:val="28"/>
        </w:rPr>
        <w:t>» Республики Саха (Якутия)</w:t>
      </w:r>
    </w:p>
    <w:p w14:paraId="6EA29C4D" w14:textId="77777777" w:rsidR="00755E64" w:rsidRPr="00961E4B" w:rsidRDefault="00755E64" w:rsidP="00755E64">
      <w:pPr>
        <w:pStyle w:val="ab"/>
        <w:tabs>
          <w:tab w:val="left" w:pos="1620"/>
        </w:tabs>
        <w:spacing w:line="360" w:lineRule="auto"/>
        <w:ind w:left="1418" w:hanging="1418"/>
        <w:rPr>
          <w:color w:val="000000"/>
          <w:sz w:val="28"/>
          <w:szCs w:val="28"/>
        </w:rPr>
      </w:pPr>
      <w:r w:rsidRPr="005542EA">
        <w:rPr>
          <w:rFonts w:ascii="Times New Roman" w:hAnsi="Times New Roman"/>
          <w:b/>
          <w:bCs/>
          <w:sz w:val="28"/>
          <w:szCs w:val="28"/>
        </w:rPr>
        <w:t xml:space="preserve">Муниципальный </w:t>
      </w:r>
      <w:proofErr w:type="gramStart"/>
      <w:r w:rsidRPr="005542EA">
        <w:rPr>
          <w:rFonts w:ascii="Times New Roman" w:hAnsi="Times New Roman"/>
          <w:b/>
          <w:bCs/>
          <w:sz w:val="28"/>
          <w:szCs w:val="28"/>
        </w:rPr>
        <w:t>контракт</w:t>
      </w:r>
      <w:r w:rsidRPr="00C9219F">
        <w:rPr>
          <w:rFonts w:ascii="Times New Roman" w:hAnsi="Times New Roman"/>
          <w:b/>
          <w:bCs/>
          <w:sz w:val="28"/>
          <w:szCs w:val="28"/>
        </w:rPr>
        <w:t>:</w:t>
      </w:r>
      <w:r w:rsidRPr="002E4924">
        <w:rPr>
          <w:rFonts w:ascii="Times New Roman" w:hAnsi="Times New Roman"/>
          <w:sz w:val="28"/>
          <w:szCs w:val="28"/>
        </w:rPr>
        <w:t>№</w:t>
      </w:r>
      <w:proofErr w:type="gramEnd"/>
      <w:r w:rsidR="00403866">
        <w:rPr>
          <w:rFonts w:ascii="Times New Roman" w:hAnsi="Times New Roman"/>
          <w:sz w:val="28"/>
          <w:szCs w:val="28"/>
        </w:rPr>
        <w:t>64/ОК</w:t>
      </w:r>
      <w:r>
        <w:rPr>
          <w:rFonts w:ascii="Times New Roman" w:hAnsi="Times New Roman"/>
          <w:sz w:val="28"/>
          <w:szCs w:val="28"/>
        </w:rPr>
        <w:t xml:space="preserve"> от </w:t>
      </w:r>
      <w:r w:rsidR="00E14790">
        <w:rPr>
          <w:rFonts w:ascii="Times New Roman" w:hAnsi="Times New Roman"/>
          <w:sz w:val="28"/>
          <w:szCs w:val="28"/>
        </w:rPr>
        <w:t>04</w:t>
      </w:r>
      <w:r>
        <w:rPr>
          <w:rFonts w:ascii="Times New Roman" w:hAnsi="Times New Roman"/>
          <w:sz w:val="28"/>
          <w:szCs w:val="28"/>
        </w:rPr>
        <w:t>.1</w:t>
      </w:r>
      <w:r w:rsidR="00E14790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.201</w:t>
      </w:r>
      <w:r w:rsidR="00E14790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г.</w:t>
      </w:r>
    </w:p>
    <w:p w14:paraId="6F533067" w14:textId="77777777" w:rsidR="00755E64" w:rsidRPr="00D73925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5542EA">
        <w:rPr>
          <w:rFonts w:ascii="Times New Roman" w:hAnsi="Times New Roman"/>
          <w:b/>
          <w:bCs/>
          <w:sz w:val="28"/>
          <w:szCs w:val="28"/>
        </w:rPr>
        <w:t>Исполнитель:</w:t>
      </w:r>
      <w:r w:rsidR="00BF435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73925">
        <w:rPr>
          <w:rFonts w:ascii="Times New Roman" w:hAnsi="Times New Roman"/>
          <w:sz w:val="28"/>
          <w:szCs w:val="28"/>
        </w:rPr>
        <w:t>ООО «</w:t>
      </w:r>
      <w:proofErr w:type="spellStart"/>
      <w:r w:rsidRPr="00D73925">
        <w:rPr>
          <w:rFonts w:ascii="Times New Roman" w:hAnsi="Times New Roman"/>
          <w:sz w:val="28"/>
          <w:szCs w:val="28"/>
        </w:rPr>
        <w:t>СибПроект</w:t>
      </w:r>
      <w:proofErr w:type="spellEnd"/>
      <w:r w:rsidRPr="00D73925">
        <w:rPr>
          <w:rFonts w:ascii="Times New Roman" w:hAnsi="Times New Roman"/>
          <w:sz w:val="28"/>
          <w:szCs w:val="28"/>
        </w:rPr>
        <w:t>»</w:t>
      </w:r>
    </w:p>
    <w:p w14:paraId="6574D820" w14:textId="77777777" w:rsidR="00755E64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4E943571" w14:textId="77777777" w:rsidR="00755E64" w:rsidRDefault="00755E64" w:rsidP="00755E64">
      <w:pPr>
        <w:tabs>
          <w:tab w:val="left" w:pos="5520"/>
          <w:tab w:val="left" w:pos="5640"/>
          <w:tab w:val="left" w:pos="6360"/>
        </w:tabs>
        <w:spacing w:line="360" w:lineRule="auto"/>
        <w:ind w:firstLine="5520"/>
        <w:rPr>
          <w:sz w:val="28"/>
          <w:szCs w:val="28"/>
        </w:rPr>
      </w:pPr>
      <w:r w:rsidRPr="00126311">
        <w:rPr>
          <w:sz w:val="28"/>
          <w:szCs w:val="28"/>
        </w:rPr>
        <w:t>Руководител</w:t>
      </w:r>
      <w:r>
        <w:rPr>
          <w:sz w:val="28"/>
          <w:szCs w:val="28"/>
        </w:rPr>
        <w:t>ь</w:t>
      </w:r>
      <w:r w:rsidRPr="00126311">
        <w:rPr>
          <w:sz w:val="28"/>
          <w:szCs w:val="28"/>
        </w:rPr>
        <w:t xml:space="preserve"> проекта:</w:t>
      </w:r>
    </w:p>
    <w:p w14:paraId="26D30685" w14:textId="77777777" w:rsidR="00755E64" w:rsidRDefault="00755E64" w:rsidP="00755E64">
      <w:pPr>
        <w:tabs>
          <w:tab w:val="left" w:pos="5520"/>
          <w:tab w:val="left" w:pos="5640"/>
          <w:tab w:val="left" w:pos="6360"/>
          <w:tab w:val="left" w:pos="696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_______________ Калачева Л.А.   </w:t>
      </w:r>
    </w:p>
    <w:p w14:paraId="08ADE753" w14:textId="77777777" w:rsidR="00755E64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29007D0" w14:textId="77777777" w:rsidR="00755E64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3A8873EE" w14:textId="77777777" w:rsidR="00755E64" w:rsidRPr="00126311" w:rsidRDefault="00755E64" w:rsidP="00755E64">
      <w:pPr>
        <w:pStyle w:val="ab"/>
        <w:tabs>
          <w:tab w:val="left" w:pos="16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FD4423C" w14:textId="77777777" w:rsidR="002F4A91" w:rsidRPr="00800A85" w:rsidRDefault="00755E64" w:rsidP="00755E64">
      <w:pPr>
        <w:ind w:firstLine="709"/>
        <w:jc w:val="center"/>
        <w:rPr>
          <w:sz w:val="24"/>
          <w:szCs w:val="24"/>
          <w:highlight w:val="yellow"/>
        </w:rPr>
      </w:pPr>
      <w:r w:rsidRPr="00C7169A">
        <w:rPr>
          <w:sz w:val="28"/>
          <w:szCs w:val="28"/>
        </w:rPr>
        <w:t>БАРНАУЛ 201</w:t>
      </w:r>
      <w:r>
        <w:rPr>
          <w:sz w:val="28"/>
          <w:szCs w:val="28"/>
        </w:rPr>
        <w:t>8</w:t>
      </w:r>
    </w:p>
    <w:p w14:paraId="2CFDCA4B" w14:textId="77777777" w:rsidR="002F4A91" w:rsidRPr="00800A85" w:rsidRDefault="002F4A91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1F467890" w14:textId="77777777" w:rsidR="001E7ACE" w:rsidRPr="00800A85" w:rsidRDefault="001E7ACE" w:rsidP="001E7ACE">
      <w:pPr>
        <w:jc w:val="both"/>
        <w:rPr>
          <w:sz w:val="24"/>
          <w:szCs w:val="24"/>
          <w:highlight w:val="yellow"/>
        </w:rPr>
      </w:pPr>
    </w:p>
    <w:p w14:paraId="6D8BF391" w14:textId="77777777" w:rsidR="002F4A91" w:rsidRDefault="002F4A91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2D0BF7EA" w14:textId="77777777" w:rsidR="00755E64" w:rsidRPr="009E2C47" w:rsidRDefault="00755E64" w:rsidP="00755E64">
      <w:pPr>
        <w:tabs>
          <w:tab w:val="left" w:pos="1620"/>
        </w:tabs>
        <w:spacing w:line="360" w:lineRule="auto"/>
        <w:rPr>
          <w:b/>
          <w:sz w:val="28"/>
          <w:szCs w:val="28"/>
        </w:rPr>
      </w:pPr>
      <w:r w:rsidRPr="009E2C47">
        <w:rPr>
          <w:b/>
          <w:sz w:val="28"/>
          <w:szCs w:val="28"/>
        </w:rPr>
        <w:t>Авторский коллектив:</w:t>
      </w:r>
    </w:p>
    <w:p w14:paraId="3F3297C3" w14:textId="77777777" w:rsidR="00755E64" w:rsidRPr="00755E64" w:rsidRDefault="00755E64" w:rsidP="00755E64">
      <w:pPr>
        <w:tabs>
          <w:tab w:val="left" w:pos="0"/>
          <w:tab w:val="left" w:pos="7020"/>
        </w:tabs>
        <w:spacing w:line="360" w:lineRule="auto"/>
        <w:rPr>
          <w:sz w:val="24"/>
          <w:szCs w:val="24"/>
        </w:rPr>
      </w:pPr>
      <w:r w:rsidRPr="00755E64">
        <w:rPr>
          <w:sz w:val="24"/>
          <w:szCs w:val="24"/>
        </w:rPr>
        <w:t>Руководитель проекта</w:t>
      </w:r>
      <w:r w:rsidRPr="00755E64">
        <w:rPr>
          <w:sz w:val="24"/>
          <w:szCs w:val="24"/>
        </w:rPr>
        <w:tab/>
        <w:t>Л.А. Калачева</w:t>
      </w:r>
    </w:p>
    <w:p w14:paraId="12F4DFD2" w14:textId="77777777" w:rsidR="00755E64" w:rsidRPr="00755E64" w:rsidRDefault="00755E64" w:rsidP="00755E64">
      <w:pPr>
        <w:tabs>
          <w:tab w:val="left" w:pos="0"/>
        </w:tabs>
        <w:spacing w:line="360" w:lineRule="auto"/>
        <w:rPr>
          <w:sz w:val="24"/>
          <w:szCs w:val="24"/>
        </w:rPr>
      </w:pPr>
      <w:r w:rsidRPr="00755E64">
        <w:rPr>
          <w:sz w:val="24"/>
          <w:szCs w:val="24"/>
        </w:rPr>
        <w:t>Архитектор                                                                                                 М.А. Мищенко</w:t>
      </w:r>
    </w:p>
    <w:p w14:paraId="573B35CF" w14:textId="77777777" w:rsidR="00755E64" w:rsidRPr="00755E64" w:rsidRDefault="00755E64" w:rsidP="00755E64">
      <w:pPr>
        <w:pStyle w:val="ab"/>
        <w:tabs>
          <w:tab w:val="left" w:pos="0"/>
        </w:tabs>
        <w:spacing w:line="360" w:lineRule="auto"/>
        <w:rPr>
          <w:rFonts w:ascii="Times New Roman" w:hAnsi="Times New Roman"/>
          <w:sz w:val="24"/>
          <w:szCs w:val="24"/>
        </w:rPr>
      </w:pPr>
      <w:r w:rsidRPr="00755E64">
        <w:rPr>
          <w:rFonts w:ascii="Times New Roman" w:hAnsi="Times New Roman"/>
          <w:sz w:val="24"/>
          <w:szCs w:val="24"/>
        </w:rPr>
        <w:t>Инженер по электроснабжению</w:t>
      </w:r>
      <w:r w:rsidRPr="00755E64">
        <w:rPr>
          <w:rFonts w:ascii="Times New Roman" w:hAnsi="Times New Roman"/>
          <w:sz w:val="24"/>
          <w:szCs w:val="24"/>
        </w:rPr>
        <w:tab/>
        <w:t xml:space="preserve">                                                          Н.А. </w:t>
      </w:r>
      <w:proofErr w:type="spellStart"/>
      <w:r w:rsidRPr="00755E64">
        <w:rPr>
          <w:rFonts w:ascii="Times New Roman" w:hAnsi="Times New Roman"/>
          <w:sz w:val="24"/>
          <w:szCs w:val="24"/>
        </w:rPr>
        <w:t>Сытдикова</w:t>
      </w:r>
      <w:proofErr w:type="spellEnd"/>
    </w:p>
    <w:p w14:paraId="158C1AB9" w14:textId="77777777" w:rsidR="00755E64" w:rsidRPr="00755E64" w:rsidRDefault="00755E64" w:rsidP="00755E64">
      <w:pPr>
        <w:pStyle w:val="ab"/>
        <w:tabs>
          <w:tab w:val="left" w:pos="0"/>
        </w:tabs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 w:rsidRPr="00755E64">
        <w:rPr>
          <w:rFonts w:ascii="Times New Roman" w:hAnsi="Times New Roman"/>
          <w:sz w:val="24"/>
          <w:szCs w:val="24"/>
        </w:rPr>
        <w:t>Инженер по водоснабжению и водоотведению                                     Т.П. Леонтьева</w:t>
      </w:r>
    </w:p>
    <w:p w14:paraId="3AE9DA7D" w14:textId="77777777" w:rsidR="00755E64" w:rsidRPr="00755E64" w:rsidRDefault="00755E64" w:rsidP="00755E64">
      <w:pPr>
        <w:pStyle w:val="ab"/>
        <w:tabs>
          <w:tab w:val="left" w:pos="0"/>
          <w:tab w:val="left" w:pos="6720"/>
          <w:tab w:val="left" w:pos="6960"/>
          <w:tab w:val="left" w:pos="7200"/>
        </w:tabs>
        <w:spacing w:line="360" w:lineRule="auto"/>
        <w:rPr>
          <w:rFonts w:ascii="Times New Roman" w:hAnsi="Times New Roman"/>
          <w:sz w:val="24"/>
          <w:szCs w:val="24"/>
        </w:rPr>
      </w:pPr>
      <w:r w:rsidRPr="00755E64">
        <w:rPr>
          <w:rFonts w:ascii="Times New Roman" w:hAnsi="Times New Roman"/>
          <w:sz w:val="24"/>
          <w:szCs w:val="24"/>
        </w:rPr>
        <w:t>Инженер по теплоснабжению                                                                  Т.П. Леонтьева</w:t>
      </w:r>
    </w:p>
    <w:p w14:paraId="386FB87D" w14:textId="77777777" w:rsidR="00755E64" w:rsidRDefault="00755E64" w:rsidP="00755E64">
      <w:pPr>
        <w:pStyle w:val="ab"/>
        <w:tabs>
          <w:tab w:val="left" w:pos="162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31056D66" w14:textId="77777777" w:rsidR="00755E64" w:rsidRDefault="00755E64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3842C1AA" w14:textId="77777777" w:rsidR="00755E64" w:rsidRDefault="00755E64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740C67E7" w14:textId="77777777" w:rsidR="00755E64" w:rsidRDefault="00755E64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1AFAFE42" w14:textId="77777777" w:rsidR="00755E64" w:rsidRPr="00800A85" w:rsidRDefault="00755E64" w:rsidP="002F4A91">
      <w:pPr>
        <w:ind w:firstLine="709"/>
        <w:jc w:val="both"/>
        <w:rPr>
          <w:sz w:val="24"/>
          <w:szCs w:val="24"/>
          <w:highlight w:val="yellow"/>
        </w:rPr>
      </w:pPr>
    </w:p>
    <w:p w14:paraId="29F8EED6" w14:textId="77777777" w:rsidR="000720B6" w:rsidRPr="00A57E6A" w:rsidRDefault="000720B6" w:rsidP="000720B6">
      <w:pPr>
        <w:pStyle w:val="ab"/>
        <w:tabs>
          <w:tab w:val="left" w:pos="0"/>
        </w:tabs>
        <w:spacing w:before="100" w:beforeAutospacing="1" w:after="100" w:afterAutospacing="1"/>
        <w:jc w:val="center"/>
        <w:rPr>
          <w:rFonts w:ascii="Times New Roman" w:hAnsi="Times New Roman"/>
          <w:b/>
          <w:sz w:val="24"/>
          <w:szCs w:val="24"/>
        </w:rPr>
      </w:pPr>
      <w:r w:rsidRPr="00A57E6A">
        <w:rPr>
          <w:rFonts w:ascii="Times New Roman" w:hAnsi="Times New Roman"/>
          <w:b/>
          <w:sz w:val="24"/>
          <w:szCs w:val="24"/>
        </w:rPr>
        <w:t xml:space="preserve">СОСТАВ </w:t>
      </w:r>
      <w:r w:rsidR="00755E64">
        <w:rPr>
          <w:rFonts w:ascii="Times New Roman" w:hAnsi="Times New Roman"/>
          <w:b/>
          <w:sz w:val="24"/>
          <w:szCs w:val="24"/>
        </w:rPr>
        <w:t xml:space="preserve">ГРАФИЧЕСКИХ </w:t>
      </w:r>
      <w:r w:rsidRPr="00A57E6A">
        <w:rPr>
          <w:rFonts w:ascii="Times New Roman" w:hAnsi="Times New Roman"/>
          <w:b/>
          <w:sz w:val="24"/>
          <w:szCs w:val="24"/>
        </w:rPr>
        <w:t>МАТЕРИАЛОВ</w:t>
      </w:r>
      <w:r w:rsidR="00755E64">
        <w:rPr>
          <w:rFonts w:ascii="Times New Roman" w:hAnsi="Times New Roman"/>
          <w:b/>
          <w:sz w:val="24"/>
          <w:szCs w:val="24"/>
        </w:rPr>
        <w:t xml:space="preserve"> ПРОЕКТА</w:t>
      </w:r>
    </w:p>
    <w:tbl>
      <w:tblPr>
        <w:tblW w:w="920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0"/>
        <w:gridCol w:w="28"/>
        <w:gridCol w:w="6084"/>
        <w:gridCol w:w="2288"/>
      </w:tblGrid>
      <w:tr w:rsidR="000720B6" w:rsidRPr="00800A85" w14:paraId="4FDDF402" w14:textId="77777777" w:rsidTr="0091621E">
        <w:trPr>
          <w:trHeight w:val="64"/>
          <w:jc w:val="center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F5ECF" w14:textId="77777777" w:rsidR="000720B6" w:rsidRPr="00755E64" w:rsidRDefault="000720B6" w:rsidP="0091621E">
            <w:pPr>
              <w:jc w:val="center"/>
              <w:rPr>
                <w:b/>
                <w:sz w:val="24"/>
                <w:szCs w:val="24"/>
              </w:rPr>
            </w:pPr>
            <w:r w:rsidRPr="00755E64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61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50795" w14:textId="77777777" w:rsidR="000720B6" w:rsidRPr="00755E64" w:rsidRDefault="000720B6" w:rsidP="0091621E">
            <w:pPr>
              <w:jc w:val="center"/>
              <w:rPr>
                <w:b/>
                <w:sz w:val="24"/>
                <w:szCs w:val="24"/>
              </w:rPr>
            </w:pPr>
            <w:r w:rsidRPr="00755E64">
              <w:rPr>
                <w:b/>
                <w:sz w:val="24"/>
                <w:szCs w:val="24"/>
              </w:rPr>
              <w:t>Наименование</w:t>
            </w:r>
            <w:r w:rsidR="00755E64">
              <w:rPr>
                <w:b/>
                <w:sz w:val="24"/>
                <w:szCs w:val="24"/>
              </w:rPr>
              <w:t xml:space="preserve"> чертежа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0DDE9" w14:textId="77777777" w:rsidR="000720B6" w:rsidRPr="00755E64" w:rsidRDefault="00755E64" w:rsidP="0091621E">
            <w:pPr>
              <w:jc w:val="center"/>
              <w:rPr>
                <w:b/>
                <w:sz w:val="24"/>
                <w:szCs w:val="24"/>
              </w:rPr>
            </w:pPr>
            <w:r w:rsidRPr="00755E64">
              <w:rPr>
                <w:b/>
                <w:sz w:val="24"/>
                <w:szCs w:val="24"/>
              </w:rPr>
              <w:t>Масштаб</w:t>
            </w:r>
          </w:p>
        </w:tc>
      </w:tr>
      <w:tr w:rsidR="000720B6" w:rsidRPr="00800A85" w14:paraId="01210C69" w14:textId="77777777" w:rsidTr="0091621E">
        <w:trPr>
          <w:trHeight w:val="64"/>
          <w:jc w:val="center"/>
        </w:trPr>
        <w:tc>
          <w:tcPr>
            <w:tcW w:w="92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6CBB1" w14:textId="77777777" w:rsidR="000720B6" w:rsidRPr="00755E64" w:rsidRDefault="00755E64" w:rsidP="0091621E">
            <w:pPr>
              <w:jc w:val="center"/>
              <w:rPr>
                <w:sz w:val="24"/>
                <w:szCs w:val="24"/>
              </w:rPr>
            </w:pPr>
            <w:r w:rsidRPr="00755E64">
              <w:rPr>
                <w:sz w:val="24"/>
                <w:szCs w:val="24"/>
              </w:rPr>
              <w:t xml:space="preserve">Материалы по обоснованию </w:t>
            </w:r>
          </w:p>
        </w:tc>
      </w:tr>
      <w:tr w:rsidR="00C71D2B" w:rsidRPr="009C2032" w14:paraId="3F1170DF" w14:textId="77777777" w:rsidTr="0091621E">
        <w:trPr>
          <w:trHeight w:val="64"/>
          <w:jc w:val="center"/>
        </w:trPr>
        <w:tc>
          <w:tcPr>
            <w:tcW w:w="8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5DA14" w14:textId="77777777" w:rsidR="00C71D2B" w:rsidRPr="009C2032" w:rsidRDefault="00755E64" w:rsidP="0091621E">
            <w:pPr>
              <w:tabs>
                <w:tab w:val="left" w:pos="337"/>
              </w:tabs>
              <w:ind w:left="57"/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ГП 1</w:t>
            </w:r>
          </w:p>
        </w:tc>
        <w:tc>
          <w:tcPr>
            <w:tcW w:w="6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C2B79" w14:textId="77777777" w:rsidR="00C71D2B" w:rsidRPr="009C2032" w:rsidRDefault="00C71D2B" w:rsidP="00E14790">
            <w:pPr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 xml:space="preserve">Карта </w:t>
            </w:r>
            <w:r w:rsidR="00403866" w:rsidRPr="009C2032">
              <w:rPr>
                <w:sz w:val="24"/>
                <w:szCs w:val="24"/>
              </w:rPr>
              <w:t xml:space="preserve">современного использования и комплексной оценки территории </w:t>
            </w:r>
            <w:r w:rsidR="00E14790" w:rsidRPr="009C2032">
              <w:rPr>
                <w:sz w:val="24"/>
                <w:szCs w:val="24"/>
              </w:rPr>
              <w:t>Г</w:t>
            </w:r>
            <w:r w:rsidR="00403866" w:rsidRPr="009C2032">
              <w:rPr>
                <w:sz w:val="24"/>
                <w:szCs w:val="24"/>
              </w:rPr>
              <w:t>ородского округа «</w:t>
            </w:r>
            <w:proofErr w:type="spellStart"/>
            <w:r w:rsidR="00403866" w:rsidRPr="009C2032">
              <w:rPr>
                <w:sz w:val="24"/>
                <w:szCs w:val="24"/>
              </w:rPr>
              <w:t>Жатай</w:t>
            </w:r>
            <w:proofErr w:type="spellEnd"/>
            <w:r w:rsidR="00403866" w:rsidRPr="009C2032">
              <w:rPr>
                <w:sz w:val="24"/>
                <w:szCs w:val="24"/>
              </w:rPr>
              <w:t xml:space="preserve">» </w:t>
            </w:r>
            <w:proofErr w:type="spellStart"/>
            <w:r w:rsidR="00403866" w:rsidRPr="009C2032">
              <w:rPr>
                <w:sz w:val="24"/>
                <w:szCs w:val="24"/>
              </w:rPr>
              <w:t>Републики</w:t>
            </w:r>
            <w:proofErr w:type="spellEnd"/>
            <w:r w:rsidR="00403866" w:rsidRPr="009C2032">
              <w:rPr>
                <w:sz w:val="24"/>
                <w:szCs w:val="24"/>
              </w:rPr>
              <w:t xml:space="preserve"> Саха (Якутия)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CB039" w14:textId="77777777" w:rsidR="00C71D2B" w:rsidRPr="009C2032" w:rsidRDefault="00C71D2B" w:rsidP="006028F7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Масштаб 1:</w:t>
            </w:r>
            <w:r w:rsidR="00D819E7">
              <w:rPr>
                <w:sz w:val="24"/>
                <w:szCs w:val="24"/>
              </w:rPr>
              <w:t>10</w:t>
            </w:r>
            <w:r w:rsidRPr="009C2032">
              <w:rPr>
                <w:sz w:val="24"/>
                <w:szCs w:val="24"/>
              </w:rPr>
              <w:t>000</w:t>
            </w:r>
          </w:p>
        </w:tc>
      </w:tr>
      <w:tr w:rsidR="00C71D2B" w:rsidRPr="009C2032" w14:paraId="577CAA79" w14:textId="77777777" w:rsidTr="0091621E">
        <w:trPr>
          <w:trHeight w:val="64"/>
          <w:jc w:val="center"/>
        </w:trPr>
        <w:tc>
          <w:tcPr>
            <w:tcW w:w="8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3DFA6" w14:textId="77777777" w:rsidR="00C71D2B" w:rsidRPr="009C2032" w:rsidRDefault="00755E64" w:rsidP="0091621E">
            <w:pPr>
              <w:tabs>
                <w:tab w:val="left" w:pos="337"/>
              </w:tabs>
              <w:ind w:left="57"/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ГП 2</w:t>
            </w:r>
          </w:p>
        </w:tc>
        <w:tc>
          <w:tcPr>
            <w:tcW w:w="6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7A577" w14:textId="77777777" w:rsidR="00C71D2B" w:rsidRPr="009C2032" w:rsidRDefault="00403866" w:rsidP="00E14790">
            <w:pPr>
              <w:jc w:val="both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 xml:space="preserve">Карта </w:t>
            </w:r>
            <w:r w:rsidR="00E14790" w:rsidRPr="009C2032">
              <w:rPr>
                <w:sz w:val="24"/>
                <w:szCs w:val="24"/>
              </w:rPr>
              <w:t xml:space="preserve">основной чертеж и </w:t>
            </w:r>
            <w:r w:rsidRPr="009C2032">
              <w:rPr>
                <w:sz w:val="24"/>
                <w:szCs w:val="24"/>
              </w:rPr>
              <w:t xml:space="preserve">зон с особыми условиями использования территории </w:t>
            </w:r>
            <w:r w:rsidR="00E14790" w:rsidRPr="009C2032">
              <w:rPr>
                <w:sz w:val="24"/>
                <w:szCs w:val="24"/>
              </w:rPr>
              <w:t>Г</w:t>
            </w:r>
            <w:r w:rsidRPr="009C2032">
              <w:rPr>
                <w:sz w:val="24"/>
                <w:szCs w:val="24"/>
              </w:rPr>
              <w:t>ородского округа «</w:t>
            </w:r>
            <w:proofErr w:type="spellStart"/>
            <w:r w:rsidRPr="009C2032">
              <w:rPr>
                <w:sz w:val="24"/>
                <w:szCs w:val="24"/>
              </w:rPr>
              <w:t>Жатай</w:t>
            </w:r>
            <w:proofErr w:type="spellEnd"/>
            <w:r w:rsidRPr="009C2032">
              <w:rPr>
                <w:sz w:val="24"/>
                <w:szCs w:val="24"/>
              </w:rPr>
              <w:t>» Республики Саха (Якутия)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3AEFB" w14:textId="77777777" w:rsidR="00C71D2B" w:rsidRPr="009C2032" w:rsidRDefault="00C71D2B" w:rsidP="00D819E7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Масштаб 1:</w:t>
            </w:r>
            <w:r w:rsidR="00D819E7">
              <w:rPr>
                <w:sz w:val="24"/>
                <w:szCs w:val="24"/>
              </w:rPr>
              <w:t>10</w:t>
            </w:r>
            <w:r w:rsidRPr="009C2032">
              <w:rPr>
                <w:sz w:val="24"/>
                <w:szCs w:val="24"/>
              </w:rPr>
              <w:t>000</w:t>
            </w:r>
          </w:p>
        </w:tc>
      </w:tr>
      <w:tr w:rsidR="00C71D2B" w:rsidRPr="009C2032" w14:paraId="2295C44E" w14:textId="77777777" w:rsidTr="002663DD">
        <w:trPr>
          <w:trHeight w:val="64"/>
          <w:jc w:val="center"/>
        </w:trPr>
        <w:tc>
          <w:tcPr>
            <w:tcW w:w="92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4D53F" w14:textId="77777777" w:rsidR="00C71D2B" w:rsidRPr="009C2032" w:rsidRDefault="00755E64" w:rsidP="0091621E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Утверждаемая часть</w:t>
            </w:r>
          </w:p>
        </w:tc>
      </w:tr>
      <w:tr w:rsidR="00C71D2B" w:rsidRPr="009C2032" w14:paraId="56F14894" w14:textId="77777777" w:rsidTr="0091621E">
        <w:trPr>
          <w:trHeight w:val="64"/>
          <w:jc w:val="center"/>
        </w:trPr>
        <w:tc>
          <w:tcPr>
            <w:tcW w:w="8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8A5D2" w14:textId="77777777" w:rsidR="00C71D2B" w:rsidRPr="009C2032" w:rsidRDefault="00755E64" w:rsidP="0091621E">
            <w:pPr>
              <w:tabs>
                <w:tab w:val="left" w:pos="337"/>
              </w:tabs>
              <w:ind w:left="57"/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ГП 3</w:t>
            </w:r>
          </w:p>
        </w:tc>
        <w:tc>
          <w:tcPr>
            <w:tcW w:w="6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E600E" w14:textId="77777777" w:rsidR="00C71D2B" w:rsidRPr="009C2032" w:rsidRDefault="00C71D2B" w:rsidP="00E14790">
            <w:pPr>
              <w:jc w:val="both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 xml:space="preserve">Карта </w:t>
            </w:r>
            <w:r w:rsidR="00755E64" w:rsidRPr="009C2032">
              <w:rPr>
                <w:sz w:val="24"/>
                <w:szCs w:val="24"/>
              </w:rPr>
              <w:t xml:space="preserve">границ населенного пункта </w:t>
            </w:r>
            <w:r w:rsidR="00E14790" w:rsidRPr="009C2032">
              <w:rPr>
                <w:sz w:val="24"/>
                <w:szCs w:val="24"/>
              </w:rPr>
              <w:t>Г</w:t>
            </w:r>
            <w:r w:rsidR="00755E64" w:rsidRPr="009C2032">
              <w:rPr>
                <w:sz w:val="24"/>
                <w:szCs w:val="24"/>
              </w:rPr>
              <w:t>ородского округа «</w:t>
            </w:r>
            <w:proofErr w:type="spellStart"/>
            <w:r w:rsidR="00755E64" w:rsidRPr="009C2032">
              <w:rPr>
                <w:sz w:val="24"/>
                <w:szCs w:val="24"/>
              </w:rPr>
              <w:t>Жатай</w:t>
            </w:r>
            <w:proofErr w:type="spellEnd"/>
            <w:r w:rsidR="00755E64" w:rsidRPr="009C2032">
              <w:rPr>
                <w:sz w:val="24"/>
                <w:szCs w:val="24"/>
              </w:rPr>
              <w:t>»</w:t>
            </w:r>
            <w:r w:rsidR="00403866" w:rsidRPr="009C2032">
              <w:rPr>
                <w:sz w:val="24"/>
                <w:szCs w:val="24"/>
              </w:rPr>
              <w:t xml:space="preserve"> Республики Саха (Якутия)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7A8BD" w14:textId="77777777" w:rsidR="00C71D2B" w:rsidRPr="009C2032" w:rsidRDefault="00C71D2B" w:rsidP="00D819E7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Масштаб 1:</w:t>
            </w:r>
            <w:r w:rsidR="00D819E7">
              <w:rPr>
                <w:sz w:val="24"/>
                <w:szCs w:val="24"/>
              </w:rPr>
              <w:t>10</w:t>
            </w:r>
            <w:r w:rsidRPr="009C2032">
              <w:rPr>
                <w:sz w:val="24"/>
                <w:szCs w:val="24"/>
              </w:rPr>
              <w:t>000</w:t>
            </w:r>
          </w:p>
        </w:tc>
      </w:tr>
      <w:tr w:rsidR="00C71D2B" w:rsidRPr="009C2032" w14:paraId="6B0D7DC1" w14:textId="77777777" w:rsidTr="0091621E">
        <w:trPr>
          <w:trHeight w:val="64"/>
          <w:jc w:val="center"/>
        </w:trPr>
        <w:tc>
          <w:tcPr>
            <w:tcW w:w="8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A4197" w14:textId="77777777" w:rsidR="00C71D2B" w:rsidRPr="009C2032" w:rsidRDefault="00755E64" w:rsidP="0091621E">
            <w:pPr>
              <w:tabs>
                <w:tab w:val="left" w:pos="337"/>
              </w:tabs>
              <w:ind w:left="57"/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ГП 4</w:t>
            </w:r>
          </w:p>
        </w:tc>
        <w:tc>
          <w:tcPr>
            <w:tcW w:w="6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2FFF1" w14:textId="77777777" w:rsidR="00C71D2B" w:rsidRPr="009C2032" w:rsidRDefault="00426B72" w:rsidP="00E14790">
            <w:pPr>
              <w:jc w:val="both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 xml:space="preserve">Карта планируемого размещения объектов местного </w:t>
            </w:r>
            <w:proofErr w:type="spellStart"/>
            <w:r w:rsidRPr="009C2032">
              <w:rPr>
                <w:sz w:val="24"/>
                <w:szCs w:val="24"/>
              </w:rPr>
              <w:t>значения</w:t>
            </w:r>
            <w:r w:rsidR="00E14790" w:rsidRPr="009C2032">
              <w:rPr>
                <w:sz w:val="24"/>
                <w:szCs w:val="24"/>
              </w:rPr>
              <w:t>Г</w:t>
            </w:r>
            <w:r w:rsidR="00755E64" w:rsidRPr="009C2032">
              <w:rPr>
                <w:sz w:val="24"/>
                <w:szCs w:val="24"/>
              </w:rPr>
              <w:t>ородского</w:t>
            </w:r>
            <w:proofErr w:type="spellEnd"/>
            <w:r w:rsidR="00755E64" w:rsidRPr="009C2032">
              <w:rPr>
                <w:sz w:val="24"/>
                <w:szCs w:val="24"/>
              </w:rPr>
              <w:t xml:space="preserve"> округа «</w:t>
            </w:r>
            <w:proofErr w:type="spellStart"/>
            <w:r w:rsidR="00755E64" w:rsidRPr="009C2032">
              <w:rPr>
                <w:sz w:val="24"/>
                <w:szCs w:val="24"/>
              </w:rPr>
              <w:t>Жатай</w:t>
            </w:r>
            <w:proofErr w:type="spellEnd"/>
            <w:r w:rsidR="00755E64" w:rsidRPr="009C2032">
              <w:rPr>
                <w:sz w:val="24"/>
                <w:szCs w:val="24"/>
              </w:rPr>
              <w:t>»</w:t>
            </w:r>
            <w:r w:rsidR="00403866" w:rsidRPr="009C2032">
              <w:rPr>
                <w:sz w:val="24"/>
                <w:szCs w:val="24"/>
              </w:rPr>
              <w:t xml:space="preserve"> Республики Саха (Якутия)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1A256" w14:textId="77777777" w:rsidR="00C71D2B" w:rsidRPr="009C2032" w:rsidRDefault="00C71D2B" w:rsidP="00D819E7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Масштаб 1:</w:t>
            </w:r>
            <w:r w:rsidR="00D819E7">
              <w:rPr>
                <w:sz w:val="24"/>
                <w:szCs w:val="24"/>
              </w:rPr>
              <w:t>10</w:t>
            </w:r>
            <w:r w:rsidRPr="009C2032">
              <w:rPr>
                <w:sz w:val="24"/>
                <w:szCs w:val="24"/>
              </w:rPr>
              <w:t>000</w:t>
            </w:r>
          </w:p>
        </w:tc>
      </w:tr>
      <w:tr w:rsidR="00D819E7" w:rsidRPr="009C2032" w14:paraId="22FC9F12" w14:textId="77777777" w:rsidTr="0091621E">
        <w:trPr>
          <w:trHeight w:val="64"/>
          <w:jc w:val="center"/>
        </w:trPr>
        <w:tc>
          <w:tcPr>
            <w:tcW w:w="8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E3E02" w14:textId="77777777" w:rsidR="00D819E7" w:rsidRPr="009C2032" w:rsidRDefault="00D819E7" w:rsidP="00D819E7">
            <w:pPr>
              <w:tabs>
                <w:tab w:val="left" w:pos="337"/>
              </w:tabs>
              <w:ind w:left="57"/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 xml:space="preserve">ГП 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6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DDE51" w14:textId="77777777" w:rsidR="00D819E7" w:rsidRPr="009C2032" w:rsidRDefault="00D819E7" w:rsidP="00D819E7">
            <w:pPr>
              <w:jc w:val="both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Карта функциональных зон Городского округа «</w:t>
            </w:r>
            <w:proofErr w:type="spellStart"/>
            <w:r w:rsidRPr="009C2032">
              <w:rPr>
                <w:sz w:val="24"/>
                <w:szCs w:val="24"/>
              </w:rPr>
              <w:t>Жатай</w:t>
            </w:r>
            <w:proofErr w:type="spellEnd"/>
            <w:r w:rsidRPr="009C2032">
              <w:rPr>
                <w:sz w:val="24"/>
                <w:szCs w:val="24"/>
              </w:rPr>
              <w:t>» Республики Саха (Якутия)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6B28D" w14:textId="77777777" w:rsidR="00D819E7" w:rsidRPr="009C2032" w:rsidRDefault="00D819E7" w:rsidP="006C5F84">
            <w:pPr>
              <w:jc w:val="center"/>
              <w:rPr>
                <w:sz w:val="24"/>
                <w:szCs w:val="24"/>
              </w:rPr>
            </w:pPr>
            <w:r w:rsidRPr="009C2032">
              <w:rPr>
                <w:sz w:val="24"/>
                <w:szCs w:val="24"/>
              </w:rPr>
              <w:t>Масштаб 1:</w:t>
            </w:r>
            <w:r>
              <w:rPr>
                <w:sz w:val="24"/>
                <w:szCs w:val="24"/>
              </w:rPr>
              <w:t>10</w:t>
            </w:r>
            <w:r w:rsidRPr="009C2032">
              <w:rPr>
                <w:sz w:val="24"/>
                <w:szCs w:val="24"/>
              </w:rPr>
              <w:t>000</w:t>
            </w:r>
          </w:p>
        </w:tc>
      </w:tr>
    </w:tbl>
    <w:p w14:paraId="6B639C4D" w14:textId="77777777" w:rsidR="000720B6" w:rsidRPr="00800A85" w:rsidRDefault="000720B6" w:rsidP="000720B6">
      <w:pPr>
        <w:rPr>
          <w:sz w:val="24"/>
          <w:szCs w:val="24"/>
          <w:highlight w:val="yellow"/>
        </w:rPr>
      </w:pPr>
    </w:p>
    <w:p w14:paraId="67701A99" w14:textId="77777777" w:rsidR="000720B6" w:rsidRPr="00800A85" w:rsidRDefault="000720B6" w:rsidP="000720B6">
      <w:pPr>
        <w:rPr>
          <w:sz w:val="24"/>
          <w:szCs w:val="24"/>
          <w:highlight w:val="yellow"/>
        </w:rPr>
      </w:pPr>
    </w:p>
    <w:p w14:paraId="52B95DAF" w14:textId="77777777" w:rsidR="000720B6" w:rsidRPr="00800A85" w:rsidRDefault="000720B6" w:rsidP="000720B6">
      <w:pPr>
        <w:rPr>
          <w:sz w:val="24"/>
          <w:szCs w:val="24"/>
          <w:highlight w:val="yellow"/>
        </w:rPr>
      </w:pPr>
    </w:p>
    <w:p w14:paraId="2C4BF750" w14:textId="77777777" w:rsidR="00E1715E" w:rsidRPr="00800A85" w:rsidRDefault="00E1715E" w:rsidP="000720B6">
      <w:pPr>
        <w:rPr>
          <w:sz w:val="24"/>
          <w:szCs w:val="24"/>
          <w:highlight w:val="yellow"/>
        </w:rPr>
      </w:pPr>
    </w:p>
    <w:p w14:paraId="795B91C0" w14:textId="77777777" w:rsidR="00E1715E" w:rsidRPr="00800A85" w:rsidRDefault="00E1715E" w:rsidP="000720B6">
      <w:pPr>
        <w:rPr>
          <w:sz w:val="24"/>
          <w:szCs w:val="24"/>
          <w:highlight w:val="yellow"/>
        </w:rPr>
      </w:pPr>
    </w:p>
    <w:p w14:paraId="48F35CD9" w14:textId="77777777" w:rsidR="000720B6" w:rsidRPr="00800A85" w:rsidRDefault="000720B6" w:rsidP="000720B6">
      <w:pPr>
        <w:rPr>
          <w:highlight w:val="yellow"/>
        </w:rPr>
      </w:pPr>
    </w:p>
    <w:p w14:paraId="3B3DD277" w14:textId="77777777" w:rsidR="000720B6" w:rsidRPr="00A57E6A" w:rsidRDefault="000720B6" w:rsidP="000720B6">
      <w:pPr>
        <w:tabs>
          <w:tab w:val="left" w:pos="5895"/>
        </w:tabs>
        <w:spacing w:before="240" w:after="240"/>
      </w:pPr>
      <w:r w:rsidRPr="00A57E6A">
        <w:tab/>
      </w:r>
    </w:p>
    <w:p w14:paraId="4DBFECB5" w14:textId="77777777" w:rsidR="000720B6" w:rsidRPr="00800A85" w:rsidRDefault="000720B6" w:rsidP="002F4A91">
      <w:pPr>
        <w:pStyle w:val="af7"/>
        <w:spacing w:line="276" w:lineRule="auto"/>
        <w:ind w:left="0" w:firstLine="567"/>
        <w:jc w:val="center"/>
        <w:rPr>
          <w:sz w:val="24"/>
          <w:szCs w:val="24"/>
          <w:highlight w:val="yellow"/>
          <w:u w:val="single"/>
        </w:rPr>
      </w:pPr>
      <w:r w:rsidRPr="00800A85">
        <w:rPr>
          <w:highlight w:val="yellow"/>
        </w:rPr>
        <w:br w:type="page"/>
      </w:r>
    </w:p>
    <w:p w14:paraId="56E8AE8C" w14:textId="77777777" w:rsidR="00E42609" w:rsidRPr="00BF7C65" w:rsidRDefault="00E42609" w:rsidP="000663DE">
      <w:pPr>
        <w:pStyle w:val="afff0"/>
        <w:spacing w:before="0"/>
        <w:jc w:val="center"/>
        <w:rPr>
          <w:rFonts w:ascii="Times New Roman" w:hAnsi="Times New Roman"/>
          <w:color w:val="auto"/>
          <w:sz w:val="26"/>
          <w:szCs w:val="26"/>
        </w:rPr>
      </w:pPr>
      <w:r w:rsidRPr="00BF7C65">
        <w:rPr>
          <w:rFonts w:ascii="Times New Roman" w:hAnsi="Times New Roman"/>
          <w:color w:val="auto"/>
          <w:sz w:val="26"/>
          <w:szCs w:val="26"/>
        </w:rPr>
        <w:lastRenderedPageBreak/>
        <w:t>Оглавление</w:t>
      </w:r>
    </w:p>
    <w:sdt>
      <w:sdtPr>
        <w:rPr>
          <w:b w:val="0"/>
          <w:bCs w:val="0"/>
          <w:caps w:val="0"/>
          <w:smallCaps/>
          <w:color w:val="auto"/>
          <w:sz w:val="20"/>
          <w:highlight w:val="yellow"/>
        </w:rPr>
        <w:id w:val="76993659"/>
      </w:sdtPr>
      <w:sdtEndPr>
        <w:rPr>
          <w:smallCaps w:val="0"/>
        </w:rPr>
      </w:sdtEndPr>
      <w:sdtContent>
        <w:p w14:paraId="377D260C" w14:textId="77777777" w:rsidR="00B356CC" w:rsidRPr="00153E42" w:rsidRDefault="0022522A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r w:rsidRPr="00800A85">
            <w:rPr>
              <w:highlight w:val="yellow"/>
            </w:rPr>
            <w:fldChar w:fldCharType="begin"/>
          </w:r>
          <w:r w:rsidR="00C30BE2" w:rsidRPr="00800A85">
            <w:rPr>
              <w:highlight w:val="yellow"/>
            </w:rPr>
            <w:instrText xml:space="preserve"> TOC \o "1-3" \h \z \u </w:instrText>
          </w:r>
          <w:r w:rsidRPr="00800A85">
            <w:rPr>
              <w:highlight w:val="yellow"/>
            </w:rPr>
            <w:fldChar w:fldCharType="separate"/>
          </w:r>
          <w:hyperlink w:anchor="_Toc3392388" w:history="1">
            <w:r w:rsidR="00B356CC" w:rsidRPr="00153E42">
              <w:rPr>
                <w:rStyle w:val="ad"/>
                <w:noProof/>
                <w:szCs w:val="24"/>
              </w:rPr>
              <w:t>ВВЕДЕНИЕ. ЦЕЛЬ И ЗАДАЧИ ПРОЕКТА.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_Toc3392388 \h </w:instrText>
            </w:r>
            <w:r w:rsidRPr="00153E42">
              <w:rPr>
                <w:noProof/>
                <w:webHidden/>
                <w:szCs w:val="24"/>
              </w:rPr>
            </w:r>
            <w:r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6</w:t>
            </w:r>
            <w:r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5729777F" w14:textId="77777777" w:rsidR="00B356CC" w:rsidRPr="00153E42" w:rsidRDefault="00C91218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hyperlink w:anchor="_Toc3392389" w:history="1">
            <w:r w:rsidR="00B356CC" w:rsidRPr="00153E42">
              <w:rPr>
                <w:rStyle w:val="ad"/>
                <w:noProof/>
                <w:szCs w:val="24"/>
              </w:rPr>
              <w:t>1. АНАЛИЗ И ОЦЕНКА СОВРЕМЕННОЙ ГРАДОСТРОИТЕЛЬНОЙ СИТУАЦИИ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="0022522A"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_Toc3392389 \h </w:instrText>
            </w:r>
            <w:r w:rsidR="0022522A" w:rsidRPr="00153E42">
              <w:rPr>
                <w:noProof/>
                <w:webHidden/>
                <w:szCs w:val="24"/>
              </w:rPr>
            </w:r>
            <w:r w:rsidR="0022522A"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8</w:t>
            </w:r>
            <w:r w:rsidR="0022522A"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6CDA1482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390" w:history="1">
            <w:r w:rsidR="00B356CC" w:rsidRPr="00153E42">
              <w:rPr>
                <w:rStyle w:val="ad"/>
                <w:iCs/>
              </w:rPr>
              <w:t>1.1. Общие сведения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_Toc3392390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8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0551A31C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391" w:history="1">
            <w:r w:rsidR="00B356CC" w:rsidRPr="00153E42">
              <w:rPr>
                <w:rStyle w:val="ad"/>
              </w:rPr>
              <w:t>1.2. Природные условия и ресурсы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_Toc3392391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9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27EB2198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2" w:history="1">
            <w:r w:rsidR="00B356CC" w:rsidRPr="00153E42">
              <w:rPr>
                <w:rStyle w:val="ad"/>
                <w:sz w:val="24"/>
                <w:szCs w:val="24"/>
              </w:rPr>
              <w:t>1.2.1. Климат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_Toc3392392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9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02749572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3" w:history="1">
            <w:r w:rsidR="00B356CC" w:rsidRPr="00153E42">
              <w:rPr>
                <w:rStyle w:val="ad"/>
                <w:sz w:val="24"/>
                <w:szCs w:val="24"/>
              </w:rPr>
              <w:t>1.2.2. Гидрогеологическая характеристика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_Toc3392393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11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4D95E5FE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4" w:history="1">
            <w:r w:rsidR="00B356CC" w:rsidRPr="00153E42">
              <w:rPr>
                <w:rStyle w:val="ad"/>
                <w:sz w:val="24"/>
                <w:szCs w:val="24"/>
              </w:rPr>
              <w:t>1.2.3. Инженерно-геологическая характеристика и оценка строительных условий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_Toc3392394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16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0AA5283B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5" w:history="1">
            <w:r w:rsidR="00B356CC" w:rsidRPr="00153E42">
              <w:rPr>
                <w:rStyle w:val="ad"/>
                <w:sz w:val="24"/>
                <w:szCs w:val="24"/>
              </w:rPr>
              <w:t>1.2.4. Минерально-сырьевые ресурсы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_Toc3392395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16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D051993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396" w:history="1">
            <w:r w:rsidR="00B356CC" w:rsidRPr="00153E42">
              <w:rPr>
                <w:rStyle w:val="ad"/>
              </w:rPr>
              <w:t>1.3. Современная организация территории поселка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_Toc3392396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17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47B31ACE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7" w:history="1">
            <w:r w:rsidR="00B356CC" w:rsidRPr="00153E42">
              <w:rPr>
                <w:rStyle w:val="ad"/>
                <w:sz w:val="24"/>
                <w:szCs w:val="24"/>
              </w:rPr>
              <w:t>1.3.1. Общая планировочная характеристика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_Toc3392397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17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3D183B29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8" w:history="1">
            <w:r w:rsidR="00B356CC" w:rsidRPr="00153E42">
              <w:rPr>
                <w:rStyle w:val="ad"/>
                <w:sz w:val="24"/>
                <w:szCs w:val="24"/>
              </w:rPr>
              <w:t>1.3.2. Экономическая база развития поселка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_Toc3392398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18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65A26411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399" w:history="1">
            <w:r w:rsidR="00B356CC" w:rsidRPr="00153E42">
              <w:rPr>
                <w:rStyle w:val="ad"/>
                <w:sz w:val="24"/>
                <w:szCs w:val="24"/>
              </w:rPr>
              <w:t>1.3.3. Население и трудовые ресурсы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_Toc3392399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34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21E5C7A7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00" w:history="1">
            <w:r w:rsidR="00B356CC" w:rsidRPr="00153E42">
              <w:rPr>
                <w:rStyle w:val="ad"/>
                <w:sz w:val="24"/>
                <w:szCs w:val="24"/>
              </w:rPr>
              <w:t>1.3.4. Жилая застройка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_Toc3392400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36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07292597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01" w:history="1">
            <w:r w:rsidR="00B356CC" w:rsidRPr="00153E42">
              <w:rPr>
                <w:rStyle w:val="ad"/>
                <w:sz w:val="24"/>
                <w:szCs w:val="24"/>
              </w:rPr>
              <w:t>1.3.5. Учреждения обслуживания населения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_Toc3392401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38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093D61D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02" w:history="1">
            <w:r w:rsidR="00B356CC" w:rsidRPr="00153E42">
              <w:rPr>
                <w:rStyle w:val="ad"/>
                <w:sz w:val="24"/>
                <w:szCs w:val="24"/>
              </w:rPr>
              <w:t>1.3.6. Промышленные и коммунально–складские территории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_Toc3392402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47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28A0295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3" w:history="1">
            <w:r w:rsidR="00B356CC" w:rsidRPr="00153E42">
              <w:rPr>
                <w:rStyle w:val="ad"/>
              </w:rPr>
              <w:t>1.4. Улично-дорожная сеть. Поселковый транспорт.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_Toc3392403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48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1391E520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4" w:history="1">
            <w:r w:rsidR="00B356CC" w:rsidRPr="00153E42">
              <w:rPr>
                <w:rStyle w:val="ad"/>
              </w:rPr>
              <w:t>1.5. Система зеленых насаждений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_Toc3392404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49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5F0FABAE" w14:textId="77777777" w:rsidR="00B356CC" w:rsidRPr="00153E42" w:rsidRDefault="00C91218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hyperlink w:anchor="_Toc3392405" w:history="1">
            <w:r w:rsidR="00B356CC" w:rsidRPr="00153E42">
              <w:rPr>
                <w:rStyle w:val="ad"/>
                <w:noProof/>
                <w:szCs w:val="24"/>
              </w:rPr>
              <w:t>2. ПРОЕКТНЫЕ ПРЕДЛОЖЕНИЯ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="0022522A"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_Toc3392405 \h </w:instrText>
            </w:r>
            <w:r w:rsidR="0022522A" w:rsidRPr="00153E42">
              <w:rPr>
                <w:noProof/>
                <w:webHidden/>
                <w:szCs w:val="24"/>
              </w:rPr>
            </w:r>
            <w:r w:rsidR="0022522A"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50</w:t>
            </w:r>
            <w:r w:rsidR="0022522A"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773A0EBF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6" w:history="1">
            <w:r w:rsidR="00B356CC" w:rsidRPr="00153E42">
              <w:rPr>
                <w:rStyle w:val="ad"/>
              </w:rPr>
              <w:t>2.1. Принципиальное решение по совершенствованию и развитию планировочной структуры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_Toc3392406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50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09549BBE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7" w:history="1">
            <w:r w:rsidR="00B356CC" w:rsidRPr="00153E42">
              <w:rPr>
                <w:rStyle w:val="ad"/>
              </w:rPr>
              <w:t>2.2. Функциональное зонирование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_Toc3392407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51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0DE7804C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8" w:history="1">
            <w:r w:rsidR="00B356CC" w:rsidRPr="00153E42">
              <w:rPr>
                <w:rStyle w:val="ad"/>
              </w:rPr>
              <w:t>2.3. Территория жилой застройки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_Toc3392408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51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0531A6E6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09" w:history="1">
            <w:r w:rsidR="00B356CC" w:rsidRPr="00153E42">
              <w:rPr>
                <w:rStyle w:val="ad"/>
              </w:rPr>
              <w:t>2.4. Общественная застройка и система культурно-бытового обслуживания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_Toc3392409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51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5CDC7D60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10" w:history="1">
            <w:r w:rsidR="00B356CC" w:rsidRPr="00153E42">
              <w:rPr>
                <w:rStyle w:val="ad"/>
              </w:rPr>
              <w:t>2.5. Территория промышленных предприятий и коммунально-складских организаций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_Toc3392410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57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11C2B215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11" w:history="1">
            <w:r w:rsidR="00B356CC" w:rsidRPr="00153E42">
              <w:rPr>
                <w:rStyle w:val="ad"/>
              </w:rPr>
              <w:t>2.6. Инженерное обустройство и оборудование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_Toc3392411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57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753679D0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2" w:history="1">
            <w:r w:rsidR="00B356CC" w:rsidRPr="00153E42">
              <w:rPr>
                <w:rStyle w:val="ad"/>
                <w:sz w:val="24"/>
                <w:szCs w:val="24"/>
              </w:rPr>
              <w:t>2.6.1. Водоснабжение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_Toc3392412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57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45EC0484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3" w:history="1">
            <w:r w:rsidR="00B356CC" w:rsidRPr="00153E42">
              <w:rPr>
                <w:rStyle w:val="ad"/>
                <w:sz w:val="24"/>
                <w:szCs w:val="24"/>
              </w:rPr>
              <w:t>2.6.2. Канализация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_Toc3392413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59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0A7621C9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4" w:history="1">
            <w:r w:rsidR="00B356CC" w:rsidRPr="00153E42">
              <w:rPr>
                <w:rStyle w:val="ad"/>
                <w:sz w:val="24"/>
                <w:szCs w:val="24"/>
              </w:rPr>
              <w:t>2.6.3.  Теплоснабжение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_Toc3392414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61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0FAC9B9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5" w:history="1">
            <w:r w:rsidR="00B356CC" w:rsidRPr="00153E42">
              <w:rPr>
                <w:rStyle w:val="ad"/>
                <w:sz w:val="24"/>
                <w:szCs w:val="24"/>
              </w:rPr>
              <w:t>2.6.4. Газоснабжение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_Toc3392415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63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6019B6C4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6" w:history="1">
            <w:r w:rsidR="00B356CC" w:rsidRPr="00153E42">
              <w:rPr>
                <w:rStyle w:val="ad"/>
                <w:sz w:val="24"/>
                <w:szCs w:val="24"/>
              </w:rPr>
              <w:t>2.6.5. Электроснабжение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_Toc3392416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64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5856115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7" w:history="1">
            <w:r w:rsidR="00B356CC" w:rsidRPr="00153E42">
              <w:rPr>
                <w:rStyle w:val="ad"/>
                <w:sz w:val="24"/>
                <w:szCs w:val="24"/>
              </w:rPr>
              <w:t>2.6.6.  Телефонизация. Радиофикация. Телевидение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_Toc3392417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66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8EA4156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18" w:history="1">
            <w:r w:rsidR="00B356CC" w:rsidRPr="00153E42">
              <w:rPr>
                <w:rStyle w:val="ad"/>
                <w:sz w:val="24"/>
                <w:szCs w:val="24"/>
              </w:rPr>
              <w:t>2.6.7. Инженерная подготовка территории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_Toc3392418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67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4DD970DC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19" w:history="1">
            <w:r w:rsidR="00B356CC" w:rsidRPr="00153E42">
              <w:rPr>
                <w:rStyle w:val="ad"/>
              </w:rPr>
              <w:t>2.7. Транспортные системы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_Toc3392419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69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29CB8210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0" w:history="1">
            <w:r w:rsidR="00B356CC" w:rsidRPr="00153E42">
              <w:rPr>
                <w:rStyle w:val="ad"/>
                <w:sz w:val="24"/>
                <w:szCs w:val="24"/>
              </w:rPr>
              <w:t>2.7.1. Внешний транспорт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_Toc3392420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69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F4966FE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1" w:history="1">
            <w:r w:rsidR="00B356CC" w:rsidRPr="00153E42">
              <w:rPr>
                <w:rStyle w:val="ad"/>
                <w:sz w:val="24"/>
                <w:szCs w:val="24"/>
              </w:rPr>
              <w:t>2.7.2. Поселковый транспорт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_Toc3392421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69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3E010D8B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22" w:history="1">
            <w:r w:rsidR="00B356CC" w:rsidRPr="00153E42">
              <w:rPr>
                <w:rStyle w:val="ad"/>
              </w:rPr>
              <w:t>2.8. Улично-дорожная сеть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_Toc3392422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69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49715D4B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23" w:history="1">
            <w:r w:rsidR="00B356CC" w:rsidRPr="00153E42">
              <w:rPr>
                <w:rStyle w:val="ad"/>
              </w:rPr>
              <w:t>2.9. Транспортное обслуживание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_Toc3392423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71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1D14F13F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24" w:history="1">
            <w:r w:rsidR="00B356CC" w:rsidRPr="00153E42">
              <w:rPr>
                <w:rStyle w:val="ad"/>
                <w:b/>
                <w:bCs/>
              </w:rPr>
              <w:t xml:space="preserve">2.10. </w:t>
            </w:r>
            <w:r w:rsidR="00B356CC" w:rsidRPr="00153E42">
              <w:rPr>
                <w:rStyle w:val="ad"/>
                <w:b/>
              </w:rPr>
              <w:t>Земельные ресурсы. Городская черта. Перечень земельных участков, которые включаются в границы населенного пункта, входящих в состав поселения, или исключаются из границ.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_Toc3392424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72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4777C00C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5" w:history="1">
            <w:r w:rsidR="00B356CC" w:rsidRPr="00153E42">
              <w:rPr>
                <w:rStyle w:val="ad"/>
                <w:sz w:val="24"/>
                <w:szCs w:val="24"/>
              </w:rPr>
              <w:t>2.10.1. Земельные ресурсы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_Toc3392425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72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80F751C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6" w:history="1">
            <w:r w:rsidR="00B356CC" w:rsidRPr="00153E42">
              <w:rPr>
                <w:rStyle w:val="ad"/>
                <w:sz w:val="24"/>
                <w:szCs w:val="24"/>
              </w:rPr>
              <w:t>2.10.2. Городская черта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_Toc3392426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72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640C8A76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7" w:history="1">
            <w:r w:rsidR="00B356CC" w:rsidRPr="00153E42">
              <w:rPr>
                <w:rStyle w:val="ad"/>
                <w:sz w:val="24"/>
                <w:szCs w:val="24"/>
              </w:rPr>
              <w:t>2.10.3. Перечень земельных участков, которые включаются в границы населенного пункта, входящих в состав поселения, или исключаются из границ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_Toc3392427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73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5028C228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28" w:history="1">
            <w:r w:rsidR="00B356CC" w:rsidRPr="00153E42">
              <w:rPr>
                <w:rStyle w:val="ad"/>
                <w:b/>
                <w:bCs/>
              </w:rPr>
              <w:t xml:space="preserve">2.11. </w:t>
            </w:r>
            <w:r w:rsidR="00B356CC" w:rsidRPr="00153E42">
              <w:rPr>
                <w:rStyle w:val="ad"/>
                <w:b/>
              </w:rPr>
              <w:t>Комплексная оценка экологическое состояние территории и природоохранные мероприятия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_Toc3392428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73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46AD6AF2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29" w:history="1">
            <w:r w:rsidR="00B356CC" w:rsidRPr="00153E42">
              <w:rPr>
                <w:rStyle w:val="ad"/>
                <w:sz w:val="24"/>
                <w:szCs w:val="24"/>
              </w:rPr>
              <w:t>2.11.1. Мероприятия по снижению транспортного шума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_Toc3392429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73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05ECADC5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30" w:history="1">
            <w:r w:rsidR="00B356CC" w:rsidRPr="00153E42">
              <w:rPr>
                <w:rStyle w:val="ad"/>
                <w:sz w:val="24"/>
                <w:szCs w:val="24"/>
              </w:rPr>
              <w:t>2.11.3. Охрана воздушного бассейна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_Toc3392430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74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63D30899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31" w:history="1">
            <w:r w:rsidR="00B356CC" w:rsidRPr="00153E42">
              <w:rPr>
                <w:rStyle w:val="ad"/>
                <w:sz w:val="24"/>
                <w:szCs w:val="24"/>
              </w:rPr>
              <w:t>2.11.4. Охрана водных ресурсов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_Toc3392431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75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31FDD1F7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32" w:history="1">
            <w:r w:rsidR="00B356CC" w:rsidRPr="00153E42">
              <w:rPr>
                <w:rStyle w:val="ad"/>
                <w:sz w:val="24"/>
                <w:szCs w:val="24"/>
              </w:rPr>
              <w:t>2.11.5. Охрана почв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_Toc3392432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76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16CB849" w14:textId="77777777" w:rsidR="00B356CC" w:rsidRPr="00153E42" w:rsidRDefault="00C91218">
          <w:pPr>
            <w:pStyle w:val="31"/>
            <w:rPr>
              <w:rFonts w:asciiTheme="minorHAnsi" w:eastAsiaTheme="minorEastAsia" w:hAnsiTheme="minorHAnsi" w:cstheme="minorBidi"/>
              <w:iCs w:val="0"/>
              <w:sz w:val="24"/>
              <w:szCs w:val="24"/>
            </w:rPr>
          </w:pPr>
          <w:hyperlink w:anchor="_Toc3392433" w:history="1">
            <w:r w:rsidR="00B356CC" w:rsidRPr="00153E42">
              <w:rPr>
                <w:rStyle w:val="ad"/>
                <w:sz w:val="24"/>
                <w:szCs w:val="24"/>
              </w:rPr>
              <w:t>2.11.6. Отходы производства и потребления</w:t>
            </w:r>
            <w:r w:rsidR="00B356CC" w:rsidRPr="00153E42">
              <w:rPr>
                <w:webHidden/>
                <w:sz w:val="24"/>
                <w:szCs w:val="24"/>
              </w:rPr>
              <w:tab/>
            </w:r>
            <w:r w:rsidR="0022522A" w:rsidRPr="00153E42">
              <w:rPr>
                <w:webHidden/>
                <w:sz w:val="24"/>
                <w:szCs w:val="24"/>
              </w:rPr>
              <w:fldChar w:fldCharType="begin"/>
            </w:r>
            <w:r w:rsidR="00B356CC" w:rsidRPr="00153E42">
              <w:rPr>
                <w:webHidden/>
                <w:sz w:val="24"/>
                <w:szCs w:val="24"/>
              </w:rPr>
              <w:instrText xml:space="preserve"> PAGEREF _Toc3392433 \h </w:instrText>
            </w:r>
            <w:r w:rsidR="0022522A" w:rsidRPr="00153E42">
              <w:rPr>
                <w:webHidden/>
                <w:sz w:val="24"/>
                <w:szCs w:val="24"/>
              </w:rPr>
            </w:r>
            <w:r w:rsidR="0022522A" w:rsidRPr="00153E42">
              <w:rPr>
                <w:webHidden/>
                <w:sz w:val="24"/>
                <w:szCs w:val="24"/>
              </w:rPr>
              <w:fldChar w:fldCharType="separate"/>
            </w:r>
            <w:r w:rsidR="00311EFF">
              <w:rPr>
                <w:webHidden/>
                <w:sz w:val="24"/>
                <w:szCs w:val="24"/>
              </w:rPr>
              <w:t>77</w:t>
            </w:r>
            <w:r w:rsidR="0022522A" w:rsidRPr="00153E42">
              <w:rPr>
                <w:webHidden/>
                <w:sz w:val="24"/>
                <w:szCs w:val="24"/>
              </w:rPr>
              <w:fldChar w:fldCharType="end"/>
            </w:r>
          </w:hyperlink>
        </w:p>
        <w:p w14:paraId="72E6B443" w14:textId="77777777" w:rsidR="00B356CC" w:rsidRPr="00153E42" w:rsidRDefault="00C91218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hyperlink w:anchor="_Toc3392434" w:history="1">
            <w:r w:rsidR="00B356CC" w:rsidRPr="00153E42">
              <w:rPr>
                <w:rStyle w:val="ad"/>
                <w:noProof/>
                <w:szCs w:val="24"/>
              </w:rPr>
              <w:t>3. ПЕРЕЧЕНЬ И ХАРАКТЕРИСТИКА ОСНОВНЫХ ФАКТОРОВ РИСКА ВОЗНИКНОВЕНИЯ ЧРЕЗВЫЧАЙНЫХ СИТУАЦИЙ ПРИРОДНОГО И ТЕХНОГЕННОГО ХАРАКТЕРА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="0022522A"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_Toc3392434 \h </w:instrText>
            </w:r>
            <w:r w:rsidR="0022522A" w:rsidRPr="00153E42">
              <w:rPr>
                <w:noProof/>
                <w:webHidden/>
                <w:szCs w:val="24"/>
              </w:rPr>
            </w:r>
            <w:r w:rsidR="0022522A"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81</w:t>
            </w:r>
            <w:r w:rsidR="0022522A"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179E7656" w14:textId="77777777" w:rsidR="00B356CC" w:rsidRPr="00153E42" w:rsidRDefault="00C91218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hyperlink w:anchor="_Toc3392435" w:history="1">
            <w:r w:rsidR="00B356CC" w:rsidRPr="00153E42">
              <w:rPr>
                <w:rStyle w:val="ad"/>
                <w:noProof/>
                <w:szCs w:val="24"/>
              </w:rPr>
              <w:t>4. Первая очередь строительства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="0022522A"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_Toc3392435 \h </w:instrText>
            </w:r>
            <w:r w:rsidR="0022522A" w:rsidRPr="00153E42">
              <w:rPr>
                <w:noProof/>
                <w:webHidden/>
                <w:szCs w:val="24"/>
              </w:rPr>
            </w:r>
            <w:r w:rsidR="0022522A"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93</w:t>
            </w:r>
            <w:r w:rsidR="0022522A"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352E8ECB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36" w:history="1">
            <w:r w:rsidR="00B356CC" w:rsidRPr="00153E42">
              <w:rPr>
                <w:rStyle w:val="ad"/>
              </w:rPr>
              <w:t>4.1. Общие принципы организации территории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_Toc3392436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93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5628DB82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37" w:history="1">
            <w:r w:rsidR="00B356CC" w:rsidRPr="00153E42">
              <w:rPr>
                <w:rStyle w:val="ad"/>
              </w:rPr>
              <w:t>4.2. Жилищное и культурно-бытовое строительство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_Toc3392437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93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7879FB4A" w14:textId="77777777" w:rsidR="00B356CC" w:rsidRPr="00153E42" w:rsidRDefault="00C91218">
          <w:pPr>
            <w:pStyle w:val="21"/>
            <w:rPr>
              <w:rFonts w:asciiTheme="minorHAnsi" w:eastAsiaTheme="minorEastAsia" w:hAnsiTheme="minorHAnsi" w:cstheme="minorBidi"/>
              <w:smallCaps w:val="0"/>
            </w:rPr>
          </w:pPr>
          <w:hyperlink w:anchor="_Toc3392438" w:history="1">
            <w:r w:rsidR="00B356CC" w:rsidRPr="00153E42">
              <w:rPr>
                <w:rStyle w:val="ad"/>
              </w:rPr>
              <w:t>4.3 Инженерное оборудование и инженерная подготовка территории</w:t>
            </w:r>
            <w:r w:rsidR="00B356CC" w:rsidRPr="00153E42">
              <w:rPr>
                <w:webHidden/>
              </w:rPr>
              <w:tab/>
            </w:r>
            <w:r w:rsidR="0022522A" w:rsidRPr="00153E42">
              <w:rPr>
                <w:webHidden/>
              </w:rPr>
              <w:fldChar w:fldCharType="begin"/>
            </w:r>
            <w:r w:rsidR="00B356CC" w:rsidRPr="00153E42">
              <w:rPr>
                <w:webHidden/>
              </w:rPr>
              <w:instrText xml:space="preserve"> PAGEREF _Toc3392438 \h </w:instrText>
            </w:r>
            <w:r w:rsidR="0022522A" w:rsidRPr="00153E42">
              <w:rPr>
                <w:webHidden/>
              </w:rPr>
            </w:r>
            <w:r w:rsidR="0022522A" w:rsidRPr="00153E42">
              <w:rPr>
                <w:webHidden/>
              </w:rPr>
              <w:fldChar w:fldCharType="separate"/>
            </w:r>
            <w:r w:rsidR="00311EFF">
              <w:rPr>
                <w:webHidden/>
              </w:rPr>
              <w:t>95</w:t>
            </w:r>
            <w:r w:rsidR="0022522A" w:rsidRPr="00153E42">
              <w:rPr>
                <w:webHidden/>
              </w:rPr>
              <w:fldChar w:fldCharType="end"/>
            </w:r>
          </w:hyperlink>
        </w:p>
        <w:p w14:paraId="7AAA49C1" w14:textId="77777777" w:rsidR="00B356CC" w:rsidRPr="00153E42" w:rsidRDefault="00C91218">
          <w:pPr>
            <w:pStyle w:val="11"/>
            <w:tabs>
              <w:tab w:val="right" w:leader="dot" w:pos="9347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color w:val="auto"/>
              <w:szCs w:val="24"/>
            </w:rPr>
          </w:pPr>
          <w:hyperlink w:anchor="_Toc3392439" w:history="1">
            <w:r w:rsidR="00B356CC" w:rsidRPr="00153E42">
              <w:rPr>
                <w:rStyle w:val="ad"/>
                <w:noProof/>
                <w:szCs w:val="24"/>
              </w:rPr>
              <w:t>5. ОСНОВНЫЕ ТЕХНИКО-ЭКОНОМИЧЕСКИЕ ПОКАЗАТЕЛИ</w:t>
            </w:r>
            <w:r w:rsidR="00B356CC" w:rsidRPr="00153E42">
              <w:rPr>
                <w:noProof/>
                <w:webHidden/>
                <w:szCs w:val="24"/>
              </w:rPr>
              <w:tab/>
            </w:r>
            <w:r w:rsidR="0022522A" w:rsidRPr="00153E42">
              <w:rPr>
                <w:noProof/>
                <w:webHidden/>
                <w:szCs w:val="24"/>
              </w:rPr>
              <w:fldChar w:fldCharType="begin"/>
            </w:r>
            <w:r w:rsidR="00B356CC" w:rsidRPr="00153E42">
              <w:rPr>
                <w:noProof/>
                <w:webHidden/>
                <w:szCs w:val="24"/>
              </w:rPr>
              <w:instrText xml:space="preserve"> PAGEREF _Toc3392439 \h </w:instrText>
            </w:r>
            <w:r w:rsidR="0022522A" w:rsidRPr="00153E42">
              <w:rPr>
                <w:noProof/>
                <w:webHidden/>
                <w:szCs w:val="24"/>
              </w:rPr>
            </w:r>
            <w:r w:rsidR="0022522A" w:rsidRPr="00153E42">
              <w:rPr>
                <w:noProof/>
                <w:webHidden/>
                <w:szCs w:val="24"/>
              </w:rPr>
              <w:fldChar w:fldCharType="separate"/>
            </w:r>
            <w:r w:rsidR="00311EFF">
              <w:rPr>
                <w:noProof/>
                <w:webHidden/>
                <w:szCs w:val="24"/>
              </w:rPr>
              <w:t>96</w:t>
            </w:r>
            <w:r w:rsidR="0022522A" w:rsidRPr="00153E42">
              <w:rPr>
                <w:noProof/>
                <w:webHidden/>
                <w:szCs w:val="24"/>
              </w:rPr>
              <w:fldChar w:fldCharType="end"/>
            </w:r>
          </w:hyperlink>
        </w:p>
        <w:p w14:paraId="71DC6553" w14:textId="77777777" w:rsidR="00C30BE2" w:rsidRPr="00800A85" w:rsidRDefault="0022522A" w:rsidP="00BF7C65">
          <w:pPr>
            <w:spacing w:line="276" w:lineRule="auto"/>
            <w:rPr>
              <w:highlight w:val="yellow"/>
            </w:rPr>
          </w:pPr>
          <w:r w:rsidRPr="00800A85">
            <w:rPr>
              <w:highlight w:val="yellow"/>
            </w:rPr>
            <w:fldChar w:fldCharType="end"/>
          </w:r>
        </w:p>
      </w:sdtContent>
    </w:sdt>
    <w:p w14:paraId="2F2816DE" w14:textId="77777777" w:rsidR="00C32039" w:rsidRPr="00800A85" w:rsidRDefault="0022522A" w:rsidP="00866BD3">
      <w:pPr>
        <w:pStyle w:val="11"/>
        <w:tabs>
          <w:tab w:val="right" w:leader="dot" w:pos="9344"/>
        </w:tabs>
        <w:rPr>
          <w:rFonts w:asciiTheme="minorHAnsi" w:eastAsiaTheme="minorEastAsia" w:hAnsiTheme="minorHAnsi" w:cstheme="minorBidi"/>
          <w:smallCaps/>
          <w:sz w:val="22"/>
          <w:szCs w:val="22"/>
          <w:highlight w:val="yellow"/>
        </w:rPr>
      </w:pPr>
      <w:r w:rsidRPr="00800A85">
        <w:rPr>
          <w:b w:val="0"/>
          <w:bCs w:val="0"/>
          <w:i/>
          <w:caps w:val="0"/>
          <w:color w:val="auto"/>
          <w:szCs w:val="24"/>
          <w:highlight w:val="yellow"/>
        </w:rPr>
        <w:fldChar w:fldCharType="begin"/>
      </w:r>
      <w:r w:rsidR="00E42609" w:rsidRPr="00800A85">
        <w:rPr>
          <w:b w:val="0"/>
          <w:bCs w:val="0"/>
          <w:i/>
          <w:caps w:val="0"/>
          <w:color w:val="auto"/>
          <w:szCs w:val="24"/>
          <w:highlight w:val="yellow"/>
        </w:rPr>
        <w:instrText xml:space="preserve"> TOC \o "1-3" \h \z \u </w:instrText>
      </w:r>
      <w:r w:rsidRPr="00800A85">
        <w:rPr>
          <w:b w:val="0"/>
          <w:bCs w:val="0"/>
          <w:i/>
          <w:caps w:val="0"/>
          <w:color w:val="auto"/>
          <w:szCs w:val="24"/>
          <w:highlight w:val="yellow"/>
        </w:rPr>
        <w:fldChar w:fldCharType="separate"/>
      </w:r>
    </w:p>
    <w:p w14:paraId="300203EA" w14:textId="77777777" w:rsidR="00F77745" w:rsidRPr="00800A85" w:rsidRDefault="0022522A" w:rsidP="007B2083">
      <w:pPr>
        <w:spacing w:after="200" w:line="276" w:lineRule="auto"/>
        <w:rPr>
          <w:b/>
          <w:bCs/>
          <w:i/>
          <w:caps/>
          <w:sz w:val="24"/>
          <w:szCs w:val="24"/>
          <w:highlight w:val="yellow"/>
        </w:rPr>
      </w:pPr>
      <w:r w:rsidRPr="00800A85">
        <w:rPr>
          <w:b/>
          <w:bCs/>
          <w:i/>
          <w:caps/>
          <w:sz w:val="24"/>
          <w:szCs w:val="24"/>
          <w:highlight w:val="yellow"/>
        </w:rPr>
        <w:fldChar w:fldCharType="end"/>
      </w:r>
      <w:r w:rsidR="0082244D">
        <w:rPr>
          <w:b/>
          <w:bCs/>
          <w:i/>
          <w:caps/>
          <w:sz w:val="24"/>
          <w:szCs w:val="24"/>
          <w:highlight w:val="yellow"/>
        </w:rPr>
        <w:br w:type="page"/>
      </w:r>
    </w:p>
    <w:p w14:paraId="585CE380" w14:textId="77777777" w:rsidR="00E42609" w:rsidRPr="009267EA" w:rsidRDefault="001F5F58" w:rsidP="007B2083">
      <w:pPr>
        <w:pStyle w:val="1"/>
        <w:jc w:val="center"/>
        <w:rPr>
          <w:rFonts w:ascii="Times New Roman" w:hAnsi="Times New Roman"/>
          <w:color w:val="auto"/>
        </w:rPr>
      </w:pPr>
      <w:bookmarkStart w:id="0" w:name="_Toc3392388"/>
      <w:r w:rsidRPr="009267EA">
        <w:rPr>
          <w:rFonts w:ascii="Times New Roman" w:hAnsi="Times New Roman"/>
          <w:color w:val="auto"/>
        </w:rPr>
        <w:lastRenderedPageBreak/>
        <w:t>ВВЕДЕНИЕ</w:t>
      </w:r>
      <w:r w:rsidR="00276466">
        <w:rPr>
          <w:rFonts w:ascii="Times New Roman" w:hAnsi="Times New Roman"/>
          <w:color w:val="auto"/>
        </w:rPr>
        <w:t>. ЦЕЛЬ И ЗАДАЧИ ПРОЕКТА.</w:t>
      </w:r>
      <w:bookmarkEnd w:id="0"/>
    </w:p>
    <w:p w14:paraId="7E9087E1" w14:textId="77777777" w:rsidR="0007629D" w:rsidRPr="009C2032" w:rsidRDefault="0007629D" w:rsidP="009C2032">
      <w:pPr>
        <w:spacing w:line="276" w:lineRule="auto"/>
        <w:rPr>
          <w:sz w:val="24"/>
          <w:szCs w:val="24"/>
        </w:rPr>
      </w:pPr>
    </w:p>
    <w:p w14:paraId="09B9AF8A" w14:textId="77777777" w:rsidR="00624681" w:rsidRPr="009C2032" w:rsidRDefault="00624681" w:rsidP="00710C1A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9C2032">
        <w:rPr>
          <w:color w:val="000000"/>
          <w:sz w:val="24"/>
          <w:szCs w:val="24"/>
        </w:rPr>
        <w:t>Генеральный план Городского округа «</w:t>
      </w:r>
      <w:proofErr w:type="spellStart"/>
      <w:r w:rsidRPr="009C2032">
        <w:rPr>
          <w:color w:val="000000"/>
          <w:sz w:val="24"/>
          <w:szCs w:val="24"/>
        </w:rPr>
        <w:t>Жатай</w:t>
      </w:r>
      <w:proofErr w:type="spellEnd"/>
      <w:r w:rsidRPr="009C2032">
        <w:rPr>
          <w:color w:val="000000"/>
          <w:sz w:val="24"/>
          <w:szCs w:val="24"/>
        </w:rPr>
        <w:t>» Республики Саха (Якутия) разработан в 2007 году и утвер</w:t>
      </w:r>
      <w:r w:rsidR="00F13093">
        <w:rPr>
          <w:color w:val="000000"/>
          <w:sz w:val="24"/>
          <w:szCs w:val="24"/>
        </w:rPr>
        <w:t xml:space="preserve">жден решением Окружного Совета </w:t>
      </w:r>
      <w:r w:rsidRPr="009C2032">
        <w:rPr>
          <w:color w:val="000000"/>
          <w:sz w:val="24"/>
          <w:szCs w:val="24"/>
        </w:rPr>
        <w:t>депутатов ГО «</w:t>
      </w:r>
      <w:proofErr w:type="spellStart"/>
      <w:r w:rsidRPr="009C2032">
        <w:rPr>
          <w:color w:val="000000"/>
          <w:sz w:val="24"/>
          <w:szCs w:val="24"/>
        </w:rPr>
        <w:t>Жатай</w:t>
      </w:r>
      <w:proofErr w:type="spellEnd"/>
      <w:r w:rsidRPr="009C2032">
        <w:rPr>
          <w:color w:val="000000"/>
          <w:sz w:val="24"/>
          <w:szCs w:val="24"/>
        </w:rPr>
        <w:t>» №</w:t>
      </w:r>
      <w:r w:rsidR="007A1AEE" w:rsidRPr="009C2032">
        <w:rPr>
          <w:color w:val="000000"/>
          <w:sz w:val="24"/>
          <w:szCs w:val="24"/>
        </w:rPr>
        <w:t>23-4</w:t>
      </w:r>
      <w:r w:rsidRPr="009C2032">
        <w:rPr>
          <w:color w:val="000000"/>
          <w:sz w:val="24"/>
          <w:szCs w:val="24"/>
        </w:rPr>
        <w:t xml:space="preserve"> от </w:t>
      </w:r>
      <w:r w:rsidR="007A1AEE" w:rsidRPr="009C2032">
        <w:rPr>
          <w:color w:val="000000"/>
          <w:sz w:val="24"/>
          <w:szCs w:val="24"/>
        </w:rPr>
        <w:t>26</w:t>
      </w:r>
      <w:r w:rsidRPr="009C2032">
        <w:rPr>
          <w:color w:val="000000"/>
          <w:sz w:val="24"/>
          <w:szCs w:val="24"/>
        </w:rPr>
        <w:t>.</w:t>
      </w:r>
      <w:r w:rsidR="007A1AEE" w:rsidRPr="009C2032">
        <w:rPr>
          <w:color w:val="000000"/>
          <w:sz w:val="24"/>
          <w:szCs w:val="24"/>
        </w:rPr>
        <w:t>12</w:t>
      </w:r>
      <w:r w:rsidRPr="009C2032">
        <w:rPr>
          <w:color w:val="000000"/>
          <w:sz w:val="24"/>
          <w:szCs w:val="24"/>
        </w:rPr>
        <w:t>.20</w:t>
      </w:r>
      <w:r w:rsidR="007A1AEE" w:rsidRPr="009C2032">
        <w:rPr>
          <w:color w:val="000000"/>
          <w:sz w:val="24"/>
          <w:szCs w:val="24"/>
        </w:rPr>
        <w:t>07</w:t>
      </w:r>
      <w:r w:rsidRPr="009C2032">
        <w:rPr>
          <w:color w:val="000000"/>
          <w:sz w:val="24"/>
          <w:szCs w:val="24"/>
        </w:rPr>
        <w:t xml:space="preserve"> г.</w:t>
      </w:r>
      <w:r w:rsidR="00276466" w:rsidRPr="009C2032">
        <w:rPr>
          <w:color w:val="000000"/>
          <w:sz w:val="24"/>
          <w:szCs w:val="24"/>
        </w:rPr>
        <w:t xml:space="preserve"> На текущий момент не соответствует стратегии социально-экономического развития муниципального образования до 2030 г. </w:t>
      </w:r>
    </w:p>
    <w:p w14:paraId="338FEAB8" w14:textId="77777777" w:rsidR="00624681" w:rsidRPr="009C2032" w:rsidRDefault="00DC0D90" w:rsidP="00710C1A">
      <w:pPr>
        <w:pStyle w:val="afff3"/>
        <w:spacing w:line="276" w:lineRule="auto"/>
        <w:ind w:firstLine="709"/>
        <w:jc w:val="both"/>
        <w:rPr>
          <w:szCs w:val="24"/>
        </w:rPr>
      </w:pPr>
      <w:r w:rsidRPr="009C2032">
        <w:rPr>
          <w:szCs w:val="24"/>
        </w:rPr>
        <w:t>Целью внесения изменений в генеральный план Городского округа «</w:t>
      </w:r>
      <w:proofErr w:type="spellStart"/>
      <w:r w:rsidRPr="009C2032">
        <w:rPr>
          <w:szCs w:val="24"/>
        </w:rPr>
        <w:t>Жатай</w:t>
      </w:r>
      <w:proofErr w:type="spellEnd"/>
      <w:r w:rsidRPr="009C2032">
        <w:rPr>
          <w:szCs w:val="24"/>
        </w:rPr>
        <w:t xml:space="preserve">» Республики Саха (Якутия) является расширение действия генерального плана на всю территорию </w:t>
      </w:r>
      <w:r w:rsidR="00405473">
        <w:rPr>
          <w:szCs w:val="24"/>
        </w:rPr>
        <w:t>городского округа</w:t>
      </w:r>
      <w:r w:rsidRPr="009C2032">
        <w:rPr>
          <w:szCs w:val="24"/>
        </w:rPr>
        <w:t>, актуализация всех данных</w:t>
      </w:r>
      <w:r w:rsidR="00CD148B" w:rsidRPr="009C2032">
        <w:rPr>
          <w:szCs w:val="24"/>
        </w:rPr>
        <w:t xml:space="preserve"> на текущий момент, в том числе изменение функциональных зон, а также размещение планируемых и существующих </w:t>
      </w:r>
      <w:r w:rsidR="00507576" w:rsidRPr="009C2032">
        <w:rPr>
          <w:szCs w:val="24"/>
        </w:rPr>
        <w:t>объектов федерального, регионального и местного значен</w:t>
      </w:r>
      <w:r w:rsidR="005658D2" w:rsidRPr="009C2032">
        <w:rPr>
          <w:szCs w:val="24"/>
        </w:rPr>
        <w:t>и</w:t>
      </w:r>
      <w:r w:rsidR="00507576" w:rsidRPr="009C2032">
        <w:rPr>
          <w:szCs w:val="24"/>
        </w:rPr>
        <w:t>я.</w:t>
      </w:r>
    </w:p>
    <w:p w14:paraId="332C676A" w14:textId="77777777" w:rsidR="00C02A3A" w:rsidRPr="009C2032" w:rsidRDefault="00C02A3A" w:rsidP="00710C1A">
      <w:pPr>
        <w:spacing w:line="276" w:lineRule="auto"/>
        <w:ind w:firstLine="709"/>
        <w:jc w:val="both"/>
        <w:rPr>
          <w:sz w:val="24"/>
          <w:szCs w:val="24"/>
        </w:rPr>
      </w:pPr>
      <w:r w:rsidRPr="009C2032">
        <w:rPr>
          <w:sz w:val="24"/>
          <w:szCs w:val="24"/>
        </w:rPr>
        <w:t xml:space="preserve">Внесения изменений в Генеральный план </w:t>
      </w:r>
      <w:r w:rsidR="00083162" w:rsidRPr="009C2032">
        <w:rPr>
          <w:sz w:val="24"/>
          <w:szCs w:val="24"/>
        </w:rPr>
        <w:t>ГО «</w:t>
      </w:r>
      <w:proofErr w:type="spellStart"/>
      <w:r w:rsidR="00083162" w:rsidRPr="009C2032">
        <w:rPr>
          <w:sz w:val="24"/>
          <w:szCs w:val="24"/>
        </w:rPr>
        <w:t>Жатай</w:t>
      </w:r>
      <w:proofErr w:type="spellEnd"/>
      <w:r w:rsidR="00083162" w:rsidRPr="009C2032">
        <w:rPr>
          <w:sz w:val="24"/>
          <w:szCs w:val="24"/>
        </w:rPr>
        <w:t xml:space="preserve">» Республика Саха (Якутия) </w:t>
      </w:r>
      <w:r w:rsidRPr="009C2032">
        <w:rPr>
          <w:sz w:val="24"/>
          <w:szCs w:val="24"/>
        </w:rPr>
        <w:t xml:space="preserve">разработаны на основании </w:t>
      </w:r>
      <w:r w:rsidR="007E3962" w:rsidRPr="009C2032">
        <w:rPr>
          <w:sz w:val="24"/>
          <w:szCs w:val="24"/>
        </w:rPr>
        <w:t xml:space="preserve">муниципального </w:t>
      </w:r>
      <w:r w:rsidRPr="009C2032">
        <w:rPr>
          <w:sz w:val="24"/>
          <w:szCs w:val="24"/>
        </w:rPr>
        <w:t>контракта №</w:t>
      </w:r>
      <w:r w:rsidR="00E14790" w:rsidRPr="009C2032">
        <w:rPr>
          <w:sz w:val="24"/>
          <w:szCs w:val="24"/>
        </w:rPr>
        <w:t>64/ОК</w:t>
      </w:r>
      <w:r w:rsidRPr="009C2032">
        <w:rPr>
          <w:sz w:val="24"/>
          <w:szCs w:val="24"/>
        </w:rPr>
        <w:t>от</w:t>
      </w:r>
      <w:r w:rsidR="00E14790" w:rsidRPr="009C2032">
        <w:rPr>
          <w:sz w:val="24"/>
          <w:szCs w:val="24"/>
        </w:rPr>
        <w:t>04</w:t>
      </w:r>
      <w:r w:rsidRPr="009C2032">
        <w:rPr>
          <w:sz w:val="24"/>
          <w:szCs w:val="24"/>
        </w:rPr>
        <w:t>.0</w:t>
      </w:r>
      <w:r w:rsidR="00842D02" w:rsidRPr="009C2032">
        <w:rPr>
          <w:sz w:val="24"/>
          <w:szCs w:val="24"/>
        </w:rPr>
        <w:t>8</w:t>
      </w:r>
      <w:r w:rsidRPr="009C2032">
        <w:rPr>
          <w:sz w:val="24"/>
          <w:szCs w:val="24"/>
        </w:rPr>
        <w:t>.201</w:t>
      </w:r>
      <w:r w:rsidR="00E14790" w:rsidRPr="009C2032">
        <w:rPr>
          <w:sz w:val="24"/>
          <w:szCs w:val="24"/>
        </w:rPr>
        <w:t>8</w:t>
      </w:r>
      <w:r w:rsidRPr="009C2032">
        <w:rPr>
          <w:sz w:val="24"/>
          <w:szCs w:val="24"/>
        </w:rPr>
        <w:t xml:space="preserve"> г. заключенным с ООО «</w:t>
      </w:r>
      <w:proofErr w:type="spellStart"/>
      <w:r w:rsidRPr="009C2032">
        <w:rPr>
          <w:sz w:val="24"/>
          <w:szCs w:val="24"/>
        </w:rPr>
        <w:t>СибПроект</w:t>
      </w:r>
      <w:proofErr w:type="spellEnd"/>
      <w:r w:rsidRPr="009C2032">
        <w:rPr>
          <w:sz w:val="24"/>
          <w:szCs w:val="24"/>
        </w:rPr>
        <w:t>».</w:t>
      </w:r>
    </w:p>
    <w:p w14:paraId="49882DCA" w14:textId="77777777" w:rsidR="004F6732" w:rsidRPr="009C2032" w:rsidRDefault="004F6732" w:rsidP="00710C1A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9C2032">
        <w:rPr>
          <w:sz w:val="24"/>
          <w:szCs w:val="24"/>
        </w:rPr>
        <w:t xml:space="preserve">Работы по внесению изменений выполнены в соответствии </w:t>
      </w:r>
      <w:r w:rsidRPr="009C2032">
        <w:rPr>
          <w:color w:val="000000"/>
          <w:sz w:val="24"/>
          <w:szCs w:val="24"/>
        </w:rPr>
        <w:t>со следующими основными нормативными правовыми актами:</w:t>
      </w:r>
    </w:p>
    <w:p w14:paraId="085187E3" w14:textId="77777777" w:rsidR="009F65C9" w:rsidRPr="00DB0A1F" w:rsidRDefault="009F65C9" w:rsidP="00710C1A">
      <w:pPr>
        <w:spacing w:line="276" w:lineRule="auto"/>
        <w:ind w:firstLine="709"/>
        <w:jc w:val="both"/>
        <w:rPr>
          <w:sz w:val="24"/>
          <w:szCs w:val="24"/>
        </w:rPr>
      </w:pPr>
      <w:r w:rsidRPr="00DB0A1F">
        <w:rPr>
          <w:sz w:val="24"/>
          <w:szCs w:val="24"/>
        </w:rPr>
        <w:t>- Градостроительный кодекс Российской Федерации от 29.12.2004 N 190-ФЗ (ред. от 25.12.2018);</w:t>
      </w:r>
    </w:p>
    <w:p w14:paraId="3AD6B95A" w14:textId="77777777" w:rsidR="009F65C9" w:rsidRPr="00435D92" w:rsidRDefault="009F65C9" w:rsidP="00710C1A">
      <w:pPr>
        <w:spacing w:line="276" w:lineRule="auto"/>
        <w:ind w:firstLine="709"/>
        <w:jc w:val="both"/>
        <w:rPr>
          <w:sz w:val="24"/>
          <w:szCs w:val="24"/>
        </w:rPr>
      </w:pPr>
      <w:r w:rsidRPr="00435D92">
        <w:rPr>
          <w:sz w:val="24"/>
          <w:szCs w:val="24"/>
        </w:rPr>
        <w:t>- Земельный кодекс Российской Федерации от 25.10.2001 N 136-ФЗ (ред. от 25.12.2018) (с изм. и доп., вступ. в силу с 01.01.2019);</w:t>
      </w:r>
    </w:p>
    <w:p w14:paraId="5A9179C6" w14:textId="77777777" w:rsidR="009F65C9" w:rsidRPr="00435D92" w:rsidRDefault="009F65C9" w:rsidP="00710C1A">
      <w:pPr>
        <w:spacing w:line="276" w:lineRule="auto"/>
        <w:ind w:firstLine="709"/>
        <w:jc w:val="both"/>
        <w:rPr>
          <w:sz w:val="24"/>
          <w:szCs w:val="24"/>
        </w:rPr>
      </w:pPr>
      <w:r w:rsidRPr="00435D92">
        <w:rPr>
          <w:sz w:val="24"/>
          <w:szCs w:val="24"/>
        </w:rPr>
        <w:t xml:space="preserve">- Водный кодекс Российской Федерации от 03.06.2006 N 74-ФЗ (ред. от 03.08.2018) (с изм. и доп., вступ. в силу с 01.01.2019); </w:t>
      </w:r>
    </w:p>
    <w:p w14:paraId="19F99718" w14:textId="77777777" w:rsidR="009F65C9" w:rsidRPr="00DB0A1F" w:rsidRDefault="009F65C9" w:rsidP="00710C1A">
      <w:pPr>
        <w:spacing w:line="276" w:lineRule="auto"/>
        <w:ind w:firstLine="709"/>
        <w:jc w:val="both"/>
        <w:rPr>
          <w:sz w:val="24"/>
          <w:szCs w:val="24"/>
        </w:rPr>
      </w:pPr>
      <w:r w:rsidRPr="00435D92">
        <w:rPr>
          <w:sz w:val="24"/>
          <w:szCs w:val="24"/>
        </w:rPr>
        <w:t>- Лесной кодекс Российской Федерации от 04.12.2006 N 200-ФЗ (ред. от 03.08.2018) (с изм. и доп., вступ. в силу с 01.01.2019);</w:t>
      </w:r>
    </w:p>
    <w:p w14:paraId="1726385B" w14:textId="77777777" w:rsidR="009F65C9" w:rsidRDefault="009F65C9" w:rsidP="00710C1A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-</w:t>
      </w:r>
      <w:r w:rsidRPr="004A56CA">
        <w:rPr>
          <w:color w:val="000000"/>
          <w:sz w:val="24"/>
          <w:szCs w:val="24"/>
        </w:rPr>
        <w:t xml:space="preserve"> Федеральный закон от 06.10.2003 № 131-ФЗ «Об общих принципах организации местного самоуправления в Российской Федерации</w:t>
      </w:r>
      <w:r w:rsidRPr="004A56CA">
        <w:rPr>
          <w:sz w:val="24"/>
          <w:szCs w:val="24"/>
        </w:rPr>
        <w:t>» (последняя редакция);</w:t>
      </w:r>
    </w:p>
    <w:p w14:paraId="304CBD39" w14:textId="77777777" w:rsidR="00FC41D6" w:rsidRPr="00FC41D6" w:rsidRDefault="00FC41D6" w:rsidP="00FC41D6">
      <w:pPr>
        <w:pStyle w:val="2"/>
        <w:spacing w:before="0" w:line="276" w:lineRule="auto"/>
        <w:ind w:firstLine="709"/>
        <w:jc w:val="both"/>
        <w:rPr>
          <w:rFonts w:ascii="Times New Roman" w:hAnsi="Times New Roman"/>
          <w:b w:val="0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Pr="00FC41D6">
        <w:rPr>
          <w:rFonts w:ascii="Times New Roman" w:hAnsi="Times New Roman"/>
          <w:b w:val="0"/>
          <w:color w:val="000000"/>
          <w:sz w:val="24"/>
          <w:szCs w:val="24"/>
        </w:rPr>
        <w:t>Приказ Минэкономразвития России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</w:t>
      </w:r>
      <w:r>
        <w:rPr>
          <w:rFonts w:ascii="Times New Roman" w:hAnsi="Times New Roman"/>
          <w:b w:val="0"/>
          <w:color w:val="000000"/>
          <w:sz w:val="24"/>
          <w:szCs w:val="24"/>
        </w:rPr>
        <w:t>;</w:t>
      </w:r>
    </w:p>
    <w:p w14:paraId="0B03F619" w14:textId="77777777" w:rsidR="009F65C9" w:rsidRDefault="009F65C9" w:rsidP="00710C1A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041F3D">
        <w:rPr>
          <w:color w:val="000000"/>
          <w:sz w:val="24"/>
          <w:szCs w:val="24"/>
        </w:rPr>
        <w:t xml:space="preserve">- </w:t>
      </w:r>
      <w:r>
        <w:rPr>
          <w:color w:val="000000"/>
          <w:sz w:val="24"/>
          <w:szCs w:val="24"/>
        </w:rPr>
        <w:t>Методические рекомендации по разработке проектов генеральных планов поселений, городских округов, утвержденные Приказом Министерства регионального развития РФ № 244 от 26.05.2011 г.</w:t>
      </w:r>
      <w:r w:rsidRPr="00041F3D">
        <w:rPr>
          <w:color w:val="000000"/>
          <w:sz w:val="24"/>
          <w:szCs w:val="24"/>
        </w:rPr>
        <w:t xml:space="preserve">; </w:t>
      </w:r>
    </w:p>
    <w:p w14:paraId="3204CE03" w14:textId="77777777" w:rsidR="009F65C9" w:rsidRDefault="009F65C9" w:rsidP="00710C1A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- Комплексная программа развития коммунальной инфраструктуры и жилищного строительства городского округа "</w:t>
      </w:r>
      <w:proofErr w:type="spellStart"/>
      <w:r>
        <w:rPr>
          <w:color w:val="000000"/>
          <w:sz w:val="24"/>
          <w:szCs w:val="24"/>
        </w:rPr>
        <w:t>Жатай</w:t>
      </w:r>
      <w:proofErr w:type="spellEnd"/>
      <w:r>
        <w:rPr>
          <w:color w:val="000000"/>
          <w:sz w:val="24"/>
          <w:szCs w:val="24"/>
        </w:rPr>
        <w:t>" на период 2013-2025 года;</w:t>
      </w:r>
    </w:p>
    <w:p w14:paraId="7D601404" w14:textId="77777777" w:rsidR="009F65C9" w:rsidRDefault="009F65C9" w:rsidP="00710C1A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- Муниципальная программа "Комплексное развитие транспортной инфраструктуры муниципального образования Городской округ "</w:t>
      </w:r>
      <w:proofErr w:type="spellStart"/>
      <w:r>
        <w:rPr>
          <w:color w:val="000000"/>
          <w:sz w:val="24"/>
          <w:szCs w:val="24"/>
        </w:rPr>
        <w:t>Жатай</w:t>
      </w:r>
      <w:proofErr w:type="spellEnd"/>
      <w:r>
        <w:rPr>
          <w:color w:val="000000"/>
          <w:sz w:val="24"/>
          <w:szCs w:val="24"/>
        </w:rPr>
        <w:t>" на 2017-2027 годы"</w:t>
      </w:r>
    </w:p>
    <w:p w14:paraId="69ECCFDE" w14:textId="77777777" w:rsidR="009F65C9" w:rsidRDefault="009F65C9" w:rsidP="00710C1A">
      <w:pPr>
        <w:pStyle w:val="ab"/>
        <w:tabs>
          <w:tab w:val="left" w:pos="0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Региональные местные нормативы градостроительного проектирования;</w:t>
      </w:r>
    </w:p>
    <w:p w14:paraId="3CEF5F93" w14:textId="77777777" w:rsidR="009F65C9" w:rsidRDefault="009F65C9" w:rsidP="00710C1A">
      <w:pPr>
        <w:pStyle w:val="ab"/>
        <w:tabs>
          <w:tab w:val="left" w:pos="0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Правила землепользования и застройки;</w:t>
      </w:r>
    </w:p>
    <w:p w14:paraId="463261C5" w14:textId="77777777" w:rsidR="009F65C9" w:rsidRDefault="009F65C9" w:rsidP="00710C1A">
      <w:pPr>
        <w:pStyle w:val="ab"/>
        <w:tabs>
          <w:tab w:val="left" w:pos="0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Схема территориального планирования;</w:t>
      </w:r>
    </w:p>
    <w:p w14:paraId="15DD9477" w14:textId="77777777" w:rsidR="009F65C9" w:rsidRPr="00B97ECF" w:rsidRDefault="009F65C9" w:rsidP="00710C1A">
      <w:pPr>
        <w:pStyle w:val="ab"/>
        <w:tabs>
          <w:tab w:val="left" w:pos="0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Иные нормативные правовые акты и нормативные технические документы.</w:t>
      </w:r>
    </w:p>
    <w:p w14:paraId="70956129" w14:textId="77777777" w:rsidR="001F5F58" w:rsidRPr="009C2032" w:rsidRDefault="001F5F58" w:rsidP="00710C1A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9C2032">
        <w:rPr>
          <w:rStyle w:val="afff2"/>
          <w:color w:val="auto"/>
          <w:sz w:val="24"/>
          <w:szCs w:val="24"/>
        </w:rPr>
        <w:lastRenderedPageBreak/>
        <w:t>зоны с особыми условиями использования территорий</w:t>
      </w:r>
      <w:r w:rsidRPr="009C2032">
        <w:rPr>
          <w:sz w:val="24"/>
          <w:szCs w:val="24"/>
        </w:rPr>
        <w:t xml:space="preserve"> – охранные, санитарно-защитные зоны, зоны охраны объектов культурного наследия (памятников истории и культуры) народов Российской Федерации (далее также – объекты культурного наследия), водоохранные зоны, з</w:t>
      </w:r>
      <w:r w:rsidRPr="009C2032">
        <w:rPr>
          <w:rFonts w:eastAsia="Calibri"/>
          <w:sz w:val="24"/>
          <w:szCs w:val="24"/>
        </w:rPr>
        <w:t>оны затопления, подтопления,</w:t>
      </w:r>
      <w:r w:rsidRPr="009C2032">
        <w:rPr>
          <w:sz w:val="24"/>
          <w:szCs w:val="24"/>
        </w:rPr>
        <w:t xml:space="preserve"> зоны санитарной охраны источников питьевого и хозяйственно-бытового водоснабжения, зоны охраняемых объектов, иные зоны, устанавливаемые в соответствии с </w:t>
      </w:r>
      <w:hyperlink r:id="rId12" w:history="1">
        <w:r w:rsidRPr="009C2032">
          <w:rPr>
            <w:rStyle w:val="ad"/>
            <w:color w:val="auto"/>
            <w:sz w:val="24"/>
            <w:szCs w:val="24"/>
          </w:rPr>
          <w:t>законодательством</w:t>
        </w:r>
      </w:hyperlink>
      <w:r w:rsidRPr="009C2032">
        <w:rPr>
          <w:sz w:val="24"/>
          <w:szCs w:val="24"/>
        </w:rPr>
        <w:t xml:space="preserve"> Российской Федерации;</w:t>
      </w:r>
    </w:p>
    <w:p w14:paraId="2DBD4A1F" w14:textId="77777777" w:rsidR="001F5F58" w:rsidRPr="009C2032" w:rsidRDefault="001F5F58" w:rsidP="00710C1A">
      <w:pPr>
        <w:pStyle w:val="afff3"/>
        <w:spacing w:line="276" w:lineRule="auto"/>
        <w:ind w:firstLine="709"/>
        <w:jc w:val="both"/>
        <w:rPr>
          <w:szCs w:val="24"/>
        </w:rPr>
      </w:pPr>
      <w:bookmarkStart w:id="1" w:name="sub_314"/>
      <w:bookmarkStart w:id="2" w:name="sub_310"/>
      <w:r w:rsidRPr="009C2032">
        <w:rPr>
          <w:rStyle w:val="afff2"/>
          <w:color w:val="auto"/>
          <w:szCs w:val="24"/>
        </w:rPr>
        <w:t>объект капитального строительства</w:t>
      </w:r>
      <w:r w:rsidRPr="009C2032">
        <w:rPr>
          <w:szCs w:val="24"/>
        </w:rPr>
        <w:t xml:space="preserve"> – здание, строение, сооружение, а также объекты, строительство которых не завершено, за исключением временных построек, киосков, навесов и других подобных построек;</w:t>
      </w:r>
    </w:p>
    <w:bookmarkEnd w:id="1"/>
    <w:p w14:paraId="51D15436" w14:textId="77777777" w:rsidR="001F5F58" w:rsidRPr="009C2032" w:rsidRDefault="001F5F58" w:rsidP="00710C1A">
      <w:pPr>
        <w:pStyle w:val="afff3"/>
        <w:spacing w:line="276" w:lineRule="auto"/>
        <w:ind w:firstLine="709"/>
        <w:jc w:val="both"/>
        <w:rPr>
          <w:szCs w:val="24"/>
        </w:rPr>
      </w:pPr>
      <w:r w:rsidRPr="009C2032">
        <w:rPr>
          <w:b/>
          <w:szCs w:val="24"/>
        </w:rPr>
        <w:t>объекты местного значения</w:t>
      </w:r>
      <w:r w:rsidRPr="009C2032">
        <w:rPr>
          <w:szCs w:val="24"/>
        </w:rPr>
        <w:t xml:space="preserve"> – объекты капитального строительства, иные объекты, территории,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законами, законом субъекта Российской Федерации, уставами муниципальных образований и оказывают существенное влияние на социально-экономическое развитие муниципальных районов, поселений, городских округов;</w:t>
      </w:r>
    </w:p>
    <w:p w14:paraId="66988A5C" w14:textId="77777777" w:rsidR="001F5F58" w:rsidRPr="009C2032" w:rsidRDefault="001F5F58" w:rsidP="00710C1A">
      <w:pPr>
        <w:pStyle w:val="afff3"/>
        <w:spacing w:line="276" w:lineRule="auto"/>
        <w:ind w:firstLine="709"/>
        <w:jc w:val="both"/>
        <w:rPr>
          <w:szCs w:val="24"/>
        </w:rPr>
      </w:pPr>
      <w:r w:rsidRPr="009C2032">
        <w:rPr>
          <w:b/>
          <w:szCs w:val="24"/>
        </w:rPr>
        <w:t>объекты регионального значения</w:t>
      </w:r>
      <w:r w:rsidRPr="009C2032">
        <w:rPr>
          <w:szCs w:val="24"/>
        </w:rPr>
        <w:t xml:space="preserve"> – объекты капитального строительства, иные объекты, территории, которые необходимы для осуществления полномочий по вопросам, отнесенным к ведению субъекта Российской Федерации, органов государственной власти субъекта Российской Федерации </w:t>
      </w:r>
      <w:hyperlink r:id="rId13" w:history="1">
        <w:r w:rsidRPr="009C2032">
          <w:rPr>
            <w:rStyle w:val="ad"/>
            <w:color w:val="auto"/>
            <w:szCs w:val="24"/>
          </w:rPr>
          <w:t>Конституцией</w:t>
        </w:r>
      </w:hyperlink>
      <w:r w:rsidRPr="009C2032">
        <w:rPr>
          <w:szCs w:val="24"/>
        </w:rPr>
        <w:t xml:space="preserve"> Российской Федерации, федеральными конституционными законами, федеральными законами, конституцией (уставом) субъекта Российской Федерации, законами субъекта Российской Федерации, решениями высшего исполнительного органа государственной власти субъекта Российской Федерации, и оказывают существенное влияние на социально-экономическое развитие субъекта Российской Федерации;</w:t>
      </w:r>
    </w:p>
    <w:bookmarkEnd w:id="2"/>
    <w:p w14:paraId="0500D719" w14:textId="77777777" w:rsidR="001F5F58" w:rsidRPr="009C2032" w:rsidRDefault="001F5F58" w:rsidP="00710C1A">
      <w:pPr>
        <w:pStyle w:val="afff3"/>
        <w:spacing w:line="276" w:lineRule="auto"/>
        <w:ind w:firstLine="709"/>
        <w:jc w:val="both"/>
        <w:rPr>
          <w:szCs w:val="24"/>
        </w:rPr>
      </w:pPr>
      <w:r w:rsidRPr="009C2032">
        <w:rPr>
          <w:b/>
          <w:szCs w:val="24"/>
        </w:rPr>
        <w:t>объекты федерального значения</w:t>
      </w:r>
      <w:r w:rsidRPr="009C2032">
        <w:rPr>
          <w:szCs w:val="24"/>
        </w:rPr>
        <w:t xml:space="preserve"> – объекты капитального строительства, иные объекты, территории, которые необходимы для осуществления полномочий по вопросам, отнесенным к ведению Российской Федерации, органов государственной власти Российской Федерации </w:t>
      </w:r>
      <w:hyperlink r:id="rId14" w:history="1">
        <w:r w:rsidRPr="009C2032">
          <w:rPr>
            <w:rStyle w:val="ad"/>
            <w:color w:val="auto"/>
            <w:szCs w:val="24"/>
          </w:rPr>
          <w:t>Конституцией</w:t>
        </w:r>
      </w:hyperlink>
      <w:r w:rsidRPr="009C2032">
        <w:rPr>
          <w:szCs w:val="24"/>
        </w:rPr>
        <w:t xml:space="preserve"> Российской Федерации, федеральными конституционными законами, федеральными законами, решениями Президента Российской Федерации, решениями Правительства Российской Федерации, и оказывают существенное влияние на социально-экономическое развитие Российской Федерации;</w:t>
      </w:r>
    </w:p>
    <w:p w14:paraId="0C488E3C" w14:textId="77777777" w:rsidR="00E05860" w:rsidRPr="009C2032" w:rsidRDefault="001F5F58" w:rsidP="00710C1A">
      <w:pPr>
        <w:pStyle w:val="afff3"/>
        <w:spacing w:line="276" w:lineRule="auto"/>
        <w:ind w:firstLine="709"/>
        <w:jc w:val="both"/>
        <w:rPr>
          <w:szCs w:val="24"/>
        </w:rPr>
      </w:pPr>
      <w:bookmarkStart w:id="3" w:name="sub_320"/>
      <w:r w:rsidRPr="009C2032">
        <w:rPr>
          <w:rStyle w:val="afff2"/>
          <w:color w:val="auto"/>
          <w:szCs w:val="24"/>
        </w:rPr>
        <w:t>устойчивое развитие территорий</w:t>
      </w:r>
      <w:r w:rsidRPr="009C2032">
        <w:rPr>
          <w:szCs w:val="24"/>
        </w:rPr>
        <w:t xml:space="preserve"> – обеспечение при осуществлении градостроительной деятельности безопасности и благоприятных условий жизнедеятельности человека,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</w:t>
      </w:r>
      <w:bookmarkEnd w:id="3"/>
      <w:r w:rsidRPr="009C2032">
        <w:rPr>
          <w:szCs w:val="24"/>
        </w:rPr>
        <w:t>.</w:t>
      </w:r>
    </w:p>
    <w:p w14:paraId="56855775" w14:textId="77777777" w:rsidR="0082244D" w:rsidRDefault="0082244D" w:rsidP="00EA24D2">
      <w:pPr>
        <w:pStyle w:val="afff3"/>
        <w:spacing w:line="360" w:lineRule="auto"/>
        <w:ind w:firstLine="709"/>
        <w:jc w:val="both"/>
        <w:rPr>
          <w:szCs w:val="24"/>
        </w:rPr>
        <w:sectPr w:rsidR="0082244D">
          <w:pgSz w:w="11909" w:h="16834"/>
          <w:pgMar w:top="1134" w:right="851" w:bottom="1134" w:left="1701" w:header="720" w:footer="720" w:gutter="0"/>
          <w:cols w:space="720"/>
        </w:sectPr>
      </w:pPr>
    </w:p>
    <w:p w14:paraId="5478FE2B" w14:textId="77777777" w:rsidR="00D12F4A" w:rsidRPr="00C71E69" w:rsidRDefault="00077AC7" w:rsidP="007B2083">
      <w:pPr>
        <w:pStyle w:val="1"/>
        <w:spacing w:before="0" w:after="240"/>
        <w:ind w:firstLine="709"/>
        <w:jc w:val="center"/>
        <w:rPr>
          <w:rFonts w:ascii="Times New Roman" w:hAnsi="Times New Roman"/>
          <w:color w:val="auto"/>
        </w:rPr>
      </w:pPr>
      <w:bookmarkStart w:id="4" w:name="_Toc199053453"/>
      <w:bookmarkStart w:id="5" w:name="_Toc3392389"/>
      <w:bookmarkStart w:id="6" w:name="_Toc178668228"/>
      <w:r w:rsidRPr="00C71E69">
        <w:rPr>
          <w:rFonts w:ascii="Times New Roman" w:hAnsi="Times New Roman"/>
          <w:color w:val="auto"/>
        </w:rPr>
        <w:lastRenderedPageBreak/>
        <w:t xml:space="preserve">1. АНАЛИЗ И ОЦЕНКА СОВРЕМЕННОЙ </w:t>
      </w:r>
      <w:r w:rsidR="00D12F4A" w:rsidRPr="00C71E69">
        <w:rPr>
          <w:rFonts w:ascii="Times New Roman" w:hAnsi="Times New Roman"/>
          <w:color w:val="auto"/>
        </w:rPr>
        <w:t>ГРАДОСТРОИТЕЛЬНОЙ СИТУАЦИИ</w:t>
      </w:r>
      <w:bookmarkEnd w:id="4"/>
      <w:bookmarkEnd w:id="5"/>
    </w:p>
    <w:p w14:paraId="40BB8938" w14:textId="77777777" w:rsidR="00D12F4A" w:rsidRPr="005B39F0" w:rsidRDefault="00D12F4A" w:rsidP="007B2083">
      <w:pPr>
        <w:pStyle w:val="2"/>
        <w:spacing w:before="0"/>
        <w:ind w:firstLine="709"/>
        <w:jc w:val="center"/>
        <w:rPr>
          <w:rFonts w:ascii="Times New Roman" w:hAnsi="Times New Roman"/>
          <w:bCs w:val="0"/>
          <w:iCs/>
          <w:color w:val="auto"/>
        </w:rPr>
      </w:pPr>
      <w:bookmarkStart w:id="7" w:name="_Toc3392390"/>
      <w:bookmarkStart w:id="8" w:name="_Toc199053454"/>
      <w:r w:rsidRPr="005B39F0">
        <w:rPr>
          <w:rFonts w:ascii="Times New Roman" w:hAnsi="Times New Roman"/>
          <w:bCs w:val="0"/>
          <w:iCs/>
          <w:color w:val="auto"/>
        </w:rPr>
        <w:t>1.1. О</w:t>
      </w:r>
      <w:bookmarkEnd w:id="6"/>
      <w:r w:rsidRPr="005B39F0">
        <w:rPr>
          <w:rFonts w:ascii="Times New Roman" w:hAnsi="Times New Roman"/>
          <w:bCs w:val="0"/>
          <w:iCs/>
          <w:color w:val="auto"/>
        </w:rPr>
        <w:t>бщие сведения</w:t>
      </w:r>
      <w:bookmarkEnd w:id="7"/>
      <w:bookmarkEnd w:id="8"/>
    </w:p>
    <w:p w14:paraId="758BFBC3" w14:textId="77777777" w:rsidR="00AC0D38" w:rsidRPr="00800A85" w:rsidRDefault="00AC0D38" w:rsidP="00EA24D2">
      <w:pPr>
        <w:ind w:firstLine="709"/>
        <w:rPr>
          <w:highlight w:val="yellow"/>
        </w:rPr>
      </w:pPr>
    </w:p>
    <w:p w14:paraId="1646608D" w14:textId="77777777" w:rsidR="00CB119A" w:rsidRPr="00974DA0" w:rsidRDefault="00CB119A" w:rsidP="00CB119A">
      <w:pPr>
        <w:spacing w:line="276" w:lineRule="auto"/>
        <w:ind w:firstLine="709"/>
        <w:jc w:val="both"/>
        <w:rPr>
          <w:sz w:val="24"/>
          <w:szCs w:val="24"/>
        </w:rPr>
      </w:pPr>
      <w:r w:rsidRPr="006720C4">
        <w:rPr>
          <w:sz w:val="24"/>
          <w:szCs w:val="24"/>
        </w:rPr>
        <w:t>Общая площадь ГО «</w:t>
      </w:r>
      <w:proofErr w:type="spellStart"/>
      <w:r w:rsidRPr="006720C4">
        <w:rPr>
          <w:sz w:val="24"/>
          <w:szCs w:val="24"/>
        </w:rPr>
        <w:t>Жатай</w:t>
      </w:r>
      <w:proofErr w:type="spellEnd"/>
      <w:r w:rsidRPr="006720C4">
        <w:rPr>
          <w:sz w:val="24"/>
          <w:szCs w:val="24"/>
        </w:rPr>
        <w:t xml:space="preserve">» составляет </w:t>
      </w:r>
      <w:r w:rsidR="0098223C">
        <w:rPr>
          <w:sz w:val="24"/>
          <w:szCs w:val="24"/>
        </w:rPr>
        <w:t>3104</w:t>
      </w:r>
      <w:r w:rsidR="00A577F7" w:rsidRPr="006720C4">
        <w:rPr>
          <w:sz w:val="24"/>
          <w:szCs w:val="24"/>
        </w:rPr>
        <w:t xml:space="preserve"> га.</w:t>
      </w:r>
      <w:r w:rsidR="00A577F7" w:rsidRPr="0056611A">
        <w:rPr>
          <w:sz w:val="24"/>
          <w:szCs w:val="24"/>
        </w:rPr>
        <w:t xml:space="preserve"> Она включает земли сельскохозяйственного назначения (</w:t>
      </w:r>
      <w:r w:rsidR="00A577F7">
        <w:rPr>
          <w:sz w:val="24"/>
          <w:szCs w:val="24"/>
        </w:rPr>
        <w:t>142</w:t>
      </w:r>
      <w:r w:rsidR="00A577F7" w:rsidRPr="0056611A">
        <w:rPr>
          <w:sz w:val="24"/>
          <w:szCs w:val="24"/>
        </w:rPr>
        <w:t xml:space="preserve"> га</w:t>
      </w:r>
      <w:r w:rsidR="00A577F7" w:rsidRPr="002B7FF2">
        <w:rPr>
          <w:sz w:val="24"/>
          <w:szCs w:val="24"/>
        </w:rPr>
        <w:t>); земли населенных пунктов (</w:t>
      </w:r>
      <w:r w:rsidR="00A577F7">
        <w:rPr>
          <w:sz w:val="24"/>
          <w:szCs w:val="24"/>
        </w:rPr>
        <w:t>2467 га</w:t>
      </w:r>
      <w:r w:rsidR="00A577F7" w:rsidRPr="002B7FF2">
        <w:rPr>
          <w:sz w:val="24"/>
          <w:szCs w:val="24"/>
        </w:rPr>
        <w:t xml:space="preserve">); </w:t>
      </w:r>
      <w:r w:rsidR="00A577F7">
        <w:rPr>
          <w:sz w:val="24"/>
          <w:szCs w:val="24"/>
        </w:rPr>
        <w:t>земли водного фонда (</w:t>
      </w:r>
      <w:r w:rsidR="00A577F7" w:rsidRPr="0056611A">
        <w:rPr>
          <w:sz w:val="24"/>
          <w:szCs w:val="24"/>
        </w:rPr>
        <w:t>56</w:t>
      </w:r>
      <w:r w:rsidR="00A577F7">
        <w:rPr>
          <w:sz w:val="24"/>
          <w:szCs w:val="24"/>
        </w:rPr>
        <w:t xml:space="preserve">0 </w:t>
      </w:r>
      <w:r w:rsidR="00A577F7" w:rsidRPr="0056611A">
        <w:rPr>
          <w:sz w:val="24"/>
          <w:szCs w:val="24"/>
        </w:rPr>
        <w:t>га</w:t>
      </w:r>
      <w:r w:rsidR="00A577F7">
        <w:rPr>
          <w:sz w:val="24"/>
          <w:szCs w:val="24"/>
        </w:rPr>
        <w:t>)</w:t>
      </w:r>
      <w:r w:rsidR="00A577F7" w:rsidRPr="0056611A">
        <w:rPr>
          <w:sz w:val="24"/>
          <w:szCs w:val="24"/>
        </w:rPr>
        <w:t>.</w:t>
      </w:r>
    </w:p>
    <w:p w14:paraId="24F2CCAD" w14:textId="77777777" w:rsidR="005B39F0" w:rsidRPr="001B3E19" w:rsidRDefault="005B39F0" w:rsidP="00CB119A">
      <w:pPr>
        <w:spacing w:line="276" w:lineRule="auto"/>
        <w:ind w:firstLine="709"/>
        <w:jc w:val="both"/>
        <w:rPr>
          <w:sz w:val="24"/>
          <w:szCs w:val="24"/>
        </w:rPr>
      </w:pPr>
      <w:r w:rsidRPr="001B3E19">
        <w:rPr>
          <w:sz w:val="24"/>
          <w:szCs w:val="24"/>
        </w:rPr>
        <w:t>Главный населенный пункт ГО «</w:t>
      </w:r>
      <w:proofErr w:type="spellStart"/>
      <w:r w:rsidRPr="001B3E19">
        <w:rPr>
          <w:sz w:val="24"/>
          <w:szCs w:val="24"/>
        </w:rPr>
        <w:t>Жатай</w:t>
      </w:r>
      <w:proofErr w:type="spellEnd"/>
      <w:r w:rsidRPr="001B3E19">
        <w:rPr>
          <w:sz w:val="24"/>
          <w:szCs w:val="24"/>
        </w:rPr>
        <w:t>», как рабочий поселок, был образован 28 апреля 1948 года Указом Президиума Верховного Совета РФ «Об отнесении населенного пункта «</w:t>
      </w:r>
      <w:proofErr w:type="spellStart"/>
      <w:r w:rsidRPr="001B3E19">
        <w:rPr>
          <w:sz w:val="24"/>
          <w:szCs w:val="24"/>
        </w:rPr>
        <w:t>Жатайстрой</w:t>
      </w:r>
      <w:proofErr w:type="spellEnd"/>
      <w:r w:rsidRPr="001B3E19">
        <w:rPr>
          <w:sz w:val="24"/>
          <w:szCs w:val="24"/>
        </w:rPr>
        <w:t>» Якутского района к категории рабочих поселков». В 1998 году на общепоселковом референдуме жителей ГО «</w:t>
      </w:r>
      <w:proofErr w:type="spellStart"/>
      <w:r w:rsidRPr="001B3E19">
        <w:rPr>
          <w:sz w:val="24"/>
          <w:szCs w:val="24"/>
        </w:rPr>
        <w:t>Жатай</w:t>
      </w:r>
      <w:proofErr w:type="spellEnd"/>
      <w:r w:rsidRPr="001B3E19">
        <w:rPr>
          <w:sz w:val="24"/>
          <w:szCs w:val="24"/>
        </w:rPr>
        <w:t>» на территории поселка создано и 25 января 1999 года зарегистрировано первое в республике ГО «</w:t>
      </w:r>
      <w:proofErr w:type="spellStart"/>
      <w:r w:rsidRPr="001B3E19">
        <w:rPr>
          <w:sz w:val="24"/>
          <w:szCs w:val="24"/>
        </w:rPr>
        <w:t>Жатай</w:t>
      </w:r>
      <w:proofErr w:type="spellEnd"/>
      <w:r w:rsidRPr="001B3E19">
        <w:rPr>
          <w:sz w:val="24"/>
          <w:szCs w:val="24"/>
        </w:rPr>
        <w:t>». В 2004 году ГО «</w:t>
      </w:r>
      <w:proofErr w:type="spellStart"/>
      <w:r w:rsidRPr="001B3E19">
        <w:rPr>
          <w:sz w:val="24"/>
          <w:szCs w:val="24"/>
        </w:rPr>
        <w:t>Жатай</w:t>
      </w:r>
      <w:proofErr w:type="spellEnd"/>
      <w:r w:rsidRPr="001B3E19">
        <w:rPr>
          <w:sz w:val="24"/>
          <w:szCs w:val="24"/>
        </w:rPr>
        <w:t xml:space="preserve">» получило статус Городского округа. </w:t>
      </w:r>
    </w:p>
    <w:p w14:paraId="11A2DF51" w14:textId="77777777" w:rsidR="005B39F0" w:rsidRPr="001B3E19" w:rsidRDefault="005B39F0" w:rsidP="00CB119A">
      <w:pPr>
        <w:spacing w:line="276" w:lineRule="auto"/>
        <w:ind w:firstLine="709"/>
        <w:jc w:val="both"/>
        <w:rPr>
          <w:sz w:val="24"/>
          <w:szCs w:val="24"/>
        </w:rPr>
      </w:pPr>
      <w:proofErr w:type="spellStart"/>
      <w:r w:rsidRPr="001B3E19">
        <w:rPr>
          <w:sz w:val="24"/>
          <w:szCs w:val="24"/>
        </w:rPr>
        <w:t>Жатай</w:t>
      </w:r>
      <w:proofErr w:type="spellEnd"/>
      <w:r w:rsidRPr="001B3E19">
        <w:rPr>
          <w:sz w:val="24"/>
          <w:szCs w:val="24"/>
        </w:rPr>
        <w:t xml:space="preserve"> расположен в Центральной Якутии на левом берегу реки Лены, в </w:t>
      </w:r>
      <w:smartTag w:uri="urn:schemas-microsoft-com:office:smarttags" w:element="metricconverter">
        <w:smartTagPr>
          <w:attr w:name="ProductID" w:val="15 км"/>
        </w:smartTagPr>
        <w:r w:rsidRPr="001B3E19">
          <w:rPr>
            <w:sz w:val="24"/>
            <w:szCs w:val="24"/>
          </w:rPr>
          <w:t>15 км</w:t>
        </w:r>
      </w:smartTag>
      <w:r w:rsidRPr="001B3E19">
        <w:rPr>
          <w:sz w:val="24"/>
          <w:szCs w:val="24"/>
        </w:rPr>
        <w:t xml:space="preserve">. ниже по течению р. Лены от г. </w:t>
      </w:r>
      <w:proofErr w:type="spellStart"/>
      <w:r w:rsidRPr="001B3E19">
        <w:rPr>
          <w:sz w:val="24"/>
          <w:szCs w:val="24"/>
        </w:rPr>
        <w:t>Якутска.Общая</w:t>
      </w:r>
      <w:proofErr w:type="spellEnd"/>
      <w:r w:rsidRPr="001B3E19">
        <w:rPr>
          <w:sz w:val="24"/>
          <w:szCs w:val="24"/>
        </w:rPr>
        <w:t xml:space="preserve"> площадь территории муниципального образования в границах, утвержденных в </w:t>
      </w:r>
      <w:smartTag w:uri="urn:schemas-microsoft-com:office:smarttags" w:element="metricconverter">
        <w:smartTagPr>
          <w:attr w:name="ProductID" w:val="2004 г"/>
        </w:smartTagPr>
        <w:r w:rsidRPr="001B3E19">
          <w:rPr>
            <w:sz w:val="24"/>
            <w:szCs w:val="24"/>
          </w:rPr>
          <w:t>2004 г</w:t>
        </w:r>
      </w:smartTag>
      <w:r w:rsidRPr="001B3E19">
        <w:rPr>
          <w:sz w:val="24"/>
          <w:szCs w:val="24"/>
        </w:rPr>
        <w:t>. – 31 кв. км</w:t>
      </w:r>
    </w:p>
    <w:p w14:paraId="305DF16E" w14:textId="77777777" w:rsidR="005B39F0" w:rsidRPr="00106311" w:rsidRDefault="005B39F0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106311">
        <w:rPr>
          <w:sz w:val="24"/>
          <w:szCs w:val="24"/>
        </w:rPr>
        <w:t>Территория ГО «</w:t>
      </w:r>
      <w:proofErr w:type="spellStart"/>
      <w:r w:rsidRPr="00106311">
        <w:rPr>
          <w:sz w:val="24"/>
          <w:szCs w:val="24"/>
        </w:rPr>
        <w:t>Жатай</w:t>
      </w:r>
      <w:proofErr w:type="spellEnd"/>
      <w:r w:rsidRPr="00106311">
        <w:rPr>
          <w:sz w:val="24"/>
          <w:szCs w:val="24"/>
        </w:rPr>
        <w:t xml:space="preserve">» граничит с Городским округом «Якутск» на юге, западе и севере, с Мегино-Кангаласским улусом – на востоке. </w:t>
      </w:r>
    </w:p>
    <w:p w14:paraId="1F03DBFC" w14:textId="77777777" w:rsidR="005B39F0" w:rsidRPr="00106311" w:rsidRDefault="005B39F0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106311">
        <w:rPr>
          <w:sz w:val="24"/>
          <w:szCs w:val="24"/>
        </w:rPr>
        <w:t>Промышленность в ГО «</w:t>
      </w:r>
      <w:proofErr w:type="spellStart"/>
      <w:r w:rsidRPr="00106311">
        <w:rPr>
          <w:sz w:val="24"/>
          <w:szCs w:val="24"/>
        </w:rPr>
        <w:t>Жатай</w:t>
      </w:r>
      <w:proofErr w:type="spellEnd"/>
      <w:r w:rsidRPr="00106311">
        <w:rPr>
          <w:sz w:val="24"/>
          <w:szCs w:val="24"/>
        </w:rPr>
        <w:t xml:space="preserve">» представлена следующими основными предприятиями: </w:t>
      </w:r>
      <w:proofErr w:type="spellStart"/>
      <w:r w:rsidR="00B61A72" w:rsidRPr="00B61A72">
        <w:rPr>
          <w:sz w:val="24"/>
          <w:szCs w:val="24"/>
        </w:rPr>
        <w:t>Жатайская</w:t>
      </w:r>
      <w:proofErr w:type="spellEnd"/>
      <w:r w:rsidR="00B61A72" w:rsidRPr="00B61A72">
        <w:rPr>
          <w:sz w:val="24"/>
          <w:szCs w:val="24"/>
        </w:rPr>
        <w:t xml:space="preserve"> база технической эксплуатации флота ПАО ЛОРП </w:t>
      </w:r>
      <w:r w:rsidR="00AE02DA">
        <w:rPr>
          <w:sz w:val="24"/>
          <w:szCs w:val="24"/>
        </w:rPr>
        <w:t xml:space="preserve">(ранее - </w:t>
      </w:r>
      <w:proofErr w:type="spellStart"/>
      <w:r w:rsidRPr="00106311">
        <w:rPr>
          <w:sz w:val="24"/>
          <w:szCs w:val="24"/>
        </w:rPr>
        <w:t>Жатайский</w:t>
      </w:r>
      <w:proofErr w:type="spellEnd"/>
      <w:r w:rsidRPr="00106311">
        <w:rPr>
          <w:sz w:val="24"/>
          <w:szCs w:val="24"/>
        </w:rPr>
        <w:t xml:space="preserve"> судоремонтно-судостроительный</w:t>
      </w:r>
      <w:r w:rsidR="00AE02DA">
        <w:rPr>
          <w:sz w:val="24"/>
          <w:szCs w:val="24"/>
        </w:rPr>
        <w:t xml:space="preserve"> завод) </w:t>
      </w:r>
      <w:r w:rsidRPr="00106311">
        <w:rPr>
          <w:sz w:val="24"/>
          <w:szCs w:val="24"/>
        </w:rPr>
        <w:t xml:space="preserve">и </w:t>
      </w:r>
      <w:r w:rsidR="00EA4A3C">
        <w:rPr>
          <w:sz w:val="24"/>
          <w:szCs w:val="24"/>
        </w:rPr>
        <w:t xml:space="preserve">филиалом </w:t>
      </w:r>
      <w:r w:rsidRPr="00106311">
        <w:rPr>
          <w:sz w:val="24"/>
          <w:szCs w:val="24"/>
        </w:rPr>
        <w:t>Якутск</w:t>
      </w:r>
      <w:r w:rsidR="00EA4A3C">
        <w:rPr>
          <w:sz w:val="24"/>
          <w:szCs w:val="24"/>
        </w:rPr>
        <w:t>ая</w:t>
      </w:r>
      <w:r w:rsidRPr="00106311">
        <w:rPr>
          <w:sz w:val="24"/>
          <w:szCs w:val="24"/>
        </w:rPr>
        <w:t xml:space="preserve"> </w:t>
      </w:r>
      <w:proofErr w:type="spellStart"/>
      <w:r w:rsidRPr="00106311">
        <w:rPr>
          <w:sz w:val="24"/>
          <w:szCs w:val="24"/>
        </w:rPr>
        <w:t>нефтебаз</w:t>
      </w:r>
      <w:r w:rsidR="00EA4A3C">
        <w:rPr>
          <w:sz w:val="24"/>
          <w:szCs w:val="24"/>
        </w:rPr>
        <w:t>а</w:t>
      </w:r>
      <w:r w:rsidRPr="00106311">
        <w:rPr>
          <w:sz w:val="24"/>
          <w:szCs w:val="24"/>
        </w:rPr>
        <w:t>АО</w:t>
      </w:r>
      <w:proofErr w:type="spellEnd"/>
      <w:r w:rsidRPr="00106311">
        <w:rPr>
          <w:sz w:val="24"/>
          <w:szCs w:val="24"/>
        </w:rPr>
        <w:t xml:space="preserve"> «</w:t>
      </w:r>
      <w:proofErr w:type="spellStart"/>
      <w:r w:rsidRPr="00106311">
        <w:rPr>
          <w:sz w:val="24"/>
          <w:szCs w:val="24"/>
        </w:rPr>
        <w:t>Саханефтегазсбыт</w:t>
      </w:r>
      <w:proofErr w:type="spellEnd"/>
      <w:r w:rsidRPr="00106311">
        <w:rPr>
          <w:sz w:val="24"/>
          <w:szCs w:val="24"/>
        </w:rPr>
        <w:t xml:space="preserve">». Имеются также муниципальные предприятия коммунального хозяйства, снабжения, связи, а также ряд более мелких предприятий: бытового обслуживания населения и торговли. </w:t>
      </w:r>
    </w:p>
    <w:p w14:paraId="721B0FE9" w14:textId="77777777" w:rsidR="005B39F0" w:rsidRPr="005A46C8" w:rsidRDefault="005B39F0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5A46C8">
        <w:rPr>
          <w:sz w:val="24"/>
          <w:szCs w:val="24"/>
        </w:rPr>
        <w:t>В транспортное обслужив</w:t>
      </w:r>
      <w:r w:rsidR="001D20DB">
        <w:rPr>
          <w:sz w:val="24"/>
          <w:szCs w:val="24"/>
        </w:rPr>
        <w:t>ание ГО «</w:t>
      </w:r>
      <w:proofErr w:type="spellStart"/>
      <w:r w:rsidR="001D20DB">
        <w:rPr>
          <w:sz w:val="24"/>
          <w:szCs w:val="24"/>
        </w:rPr>
        <w:t>Жатай</w:t>
      </w:r>
      <w:proofErr w:type="spellEnd"/>
      <w:r w:rsidR="001D20DB">
        <w:rPr>
          <w:sz w:val="24"/>
          <w:szCs w:val="24"/>
        </w:rPr>
        <w:t xml:space="preserve">» осуществляется </w:t>
      </w:r>
      <w:r w:rsidRPr="005A46C8">
        <w:rPr>
          <w:sz w:val="24"/>
          <w:szCs w:val="24"/>
        </w:rPr>
        <w:t xml:space="preserve">в основном автомобильным транспортом. Имеется речная пристань, и автобусное сообщение с г. Якутском. </w:t>
      </w:r>
    </w:p>
    <w:p w14:paraId="133E54C9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>В поселке функционируют учреждения образования такие как - две средние общеобразоват</w:t>
      </w:r>
      <w:r w:rsidR="00B61A72">
        <w:rPr>
          <w:sz w:val="24"/>
          <w:szCs w:val="24"/>
        </w:rPr>
        <w:t>ельные школы на 1095 мест</w:t>
      </w:r>
      <w:r w:rsidRPr="00FE4EFB">
        <w:rPr>
          <w:sz w:val="24"/>
          <w:szCs w:val="24"/>
        </w:rPr>
        <w:t xml:space="preserve">, </w:t>
      </w:r>
      <w:r w:rsidR="00B61A72" w:rsidRPr="00B61A72">
        <w:rPr>
          <w:sz w:val="24"/>
          <w:szCs w:val="24"/>
        </w:rPr>
        <w:t xml:space="preserve">ГБПОУ РС (Я) </w:t>
      </w:r>
      <w:proofErr w:type="spellStart"/>
      <w:r w:rsidR="00B61A72" w:rsidRPr="00B61A72">
        <w:rPr>
          <w:sz w:val="24"/>
          <w:szCs w:val="24"/>
        </w:rPr>
        <w:t>Жатайский</w:t>
      </w:r>
      <w:proofErr w:type="spellEnd"/>
      <w:r w:rsidR="00B61A72" w:rsidRPr="00B61A72">
        <w:rPr>
          <w:sz w:val="24"/>
          <w:szCs w:val="24"/>
        </w:rPr>
        <w:t xml:space="preserve"> техникум </w:t>
      </w:r>
      <w:r w:rsidRPr="00B61A72">
        <w:rPr>
          <w:sz w:val="24"/>
          <w:szCs w:val="24"/>
        </w:rPr>
        <w:t xml:space="preserve">более 700 студентов, четыре детских сада на </w:t>
      </w:r>
      <w:r w:rsidR="0098223C" w:rsidRPr="00B61A72">
        <w:rPr>
          <w:sz w:val="24"/>
          <w:szCs w:val="24"/>
        </w:rPr>
        <w:t>743</w:t>
      </w:r>
      <w:r w:rsidRPr="00B61A72">
        <w:rPr>
          <w:sz w:val="24"/>
          <w:szCs w:val="24"/>
        </w:rPr>
        <w:t xml:space="preserve"> мест</w:t>
      </w:r>
      <w:r w:rsidR="0098223C" w:rsidRPr="00B61A72">
        <w:rPr>
          <w:sz w:val="24"/>
          <w:szCs w:val="24"/>
        </w:rPr>
        <w:t>а</w:t>
      </w:r>
      <w:r w:rsidRPr="00B61A72">
        <w:rPr>
          <w:sz w:val="24"/>
          <w:szCs w:val="24"/>
        </w:rPr>
        <w:t>. Дополнительное образование на территории ГО «</w:t>
      </w:r>
      <w:proofErr w:type="spellStart"/>
      <w:r w:rsidRPr="00B61A72">
        <w:rPr>
          <w:sz w:val="24"/>
          <w:szCs w:val="24"/>
        </w:rPr>
        <w:t>Жатай</w:t>
      </w:r>
      <w:proofErr w:type="spellEnd"/>
      <w:r w:rsidRPr="00B61A72">
        <w:rPr>
          <w:sz w:val="24"/>
          <w:szCs w:val="24"/>
        </w:rPr>
        <w:t>» представлено такими учреждениями, как Детская школа искусств,</w:t>
      </w:r>
      <w:r w:rsidRPr="00FE4EFB">
        <w:rPr>
          <w:sz w:val="24"/>
          <w:szCs w:val="24"/>
        </w:rPr>
        <w:t xml:space="preserve"> Центр внешкольной работы «Росток» при нем функционирует Загородный стационарный лагерь «Орленок» на 100 детей в смену, Детско-юношеская спортивная школа</w:t>
      </w:r>
      <w:r w:rsidR="00B61A72">
        <w:rPr>
          <w:sz w:val="24"/>
          <w:szCs w:val="24"/>
        </w:rPr>
        <w:t xml:space="preserve"> «Рубин»</w:t>
      </w:r>
      <w:r w:rsidRPr="00FE4EFB">
        <w:rPr>
          <w:sz w:val="24"/>
          <w:szCs w:val="24"/>
        </w:rPr>
        <w:t xml:space="preserve">, а также имеются спортивные сооружения такие, как спортивный зал для занятия настольным теннисом, пять спортивных зала, расположенных в учреждениях образования. </w:t>
      </w:r>
    </w:p>
    <w:p w14:paraId="59474F4D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>Отрасль культуры ГО «</w:t>
      </w:r>
      <w:proofErr w:type="spellStart"/>
      <w:r w:rsidRPr="00FE4EFB">
        <w:rPr>
          <w:sz w:val="24"/>
          <w:szCs w:val="24"/>
        </w:rPr>
        <w:t>Жатай</w:t>
      </w:r>
      <w:proofErr w:type="spellEnd"/>
      <w:r w:rsidRPr="00FE4EFB">
        <w:rPr>
          <w:sz w:val="24"/>
          <w:szCs w:val="24"/>
        </w:rPr>
        <w:t xml:space="preserve">» представлена тремя учреждениями культуры, в которые входят Дом культуры «Маяк», </w:t>
      </w:r>
      <w:proofErr w:type="spellStart"/>
      <w:r w:rsidRPr="00FE4EFB">
        <w:rPr>
          <w:sz w:val="24"/>
          <w:szCs w:val="24"/>
        </w:rPr>
        <w:t>Жатайская</w:t>
      </w:r>
      <w:proofErr w:type="spellEnd"/>
      <w:r w:rsidRPr="00FE4EFB">
        <w:rPr>
          <w:sz w:val="24"/>
          <w:szCs w:val="24"/>
        </w:rPr>
        <w:t xml:space="preserve"> городская библиотека, Музей ГО «</w:t>
      </w:r>
      <w:proofErr w:type="spellStart"/>
      <w:r w:rsidRPr="00FE4EFB">
        <w:rPr>
          <w:sz w:val="24"/>
          <w:szCs w:val="24"/>
        </w:rPr>
        <w:t>Жатай</w:t>
      </w:r>
      <w:proofErr w:type="spellEnd"/>
      <w:r w:rsidRPr="00FE4EFB">
        <w:rPr>
          <w:sz w:val="24"/>
          <w:szCs w:val="24"/>
        </w:rPr>
        <w:t>».</w:t>
      </w:r>
    </w:p>
    <w:p w14:paraId="1FBA243A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>Медицинское обслуживание населения осуществляют 3 лечебно-профилактических учреждения:</w:t>
      </w:r>
    </w:p>
    <w:p w14:paraId="430C8416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 xml:space="preserve">1. Якутская больница Федерального Государственного Бюджетного Учреждения Здравоохранения «Дальневосточный окружной медицинский центр Федерального медико-биологического агентства России».  Больница оказывает стационарную помощь больным хирургического, неврологического, кардиологического, терапевтического, </w:t>
      </w:r>
      <w:r w:rsidRPr="00FE4EFB">
        <w:rPr>
          <w:sz w:val="24"/>
          <w:szCs w:val="24"/>
        </w:rPr>
        <w:lastRenderedPageBreak/>
        <w:t>гинекологического профиля, отделение реанимации, анестезиологи и амбулаторного гемодиализа.  В своем составе Якутская больница также имеет R-кабинет, клинико-диагностическую лабораторию, эндоскопический кабинет (ФГДС).</w:t>
      </w:r>
    </w:p>
    <w:p w14:paraId="5234109D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 xml:space="preserve">2. </w:t>
      </w:r>
      <w:proofErr w:type="spellStart"/>
      <w:r w:rsidRPr="00FE4EFB">
        <w:rPr>
          <w:sz w:val="24"/>
          <w:szCs w:val="24"/>
        </w:rPr>
        <w:t>Жатайская</w:t>
      </w:r>
      <w:proofErr w:type="spellEnd"/>
      <w:r w:rsidRPr="00FE4EFB">
        <w:rPr>
          <w:sz w:val="24"/>
          <w:szCs w:val="24"/>
        </w:rPr>
        <w:t xml:space="preserve"> больница ГАУ РС (Я) «Медицинский центр г. Якутска». В нее входит детская консультация и детское отделение (на 15 коек), которые расположены в новом модульном здании. </w:t>
      </w:r>
    </w:p>
    <w:p w14:paraId="326E41F5" w14:textId="77777777" w:rsidR="00FE4EFB" w:rsidRPr="00FE4EFB" w:rsidRDefault="00FE4EFB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FE4EFB">
        <w:rPr>
          <w:sz w:val="24"/>
          <w:szCs w:val="24"/>
        </w:rPr>
        <w:t xml:space="preserve">3. Станция скорой медицинской помощи - Государственное бюджетное учреждение «ССМП». </w:t>
      </w:r>
    </w:p>
    <w:p w14:paraId="4AE5358F" w14:textId="77777777" w:rsidR="005B39F0" w:rsidRPr="00FE4EFB" w:rsidRDefault="00FE4EFB" w:rsidP="009C2032">
      <w:pPr>
        <w:spacing w:line="276" w:lineRule="auto"/>
        <w:ind w:firstLine="709"/>
        <w:jc w:val="both"/>
        <w:rPr>
          <w:rFonts w:eastAsia="Calibri"/>
          <w:sz w:val="24"/>
          <w:szCs w:val="24"/>
        </w:rPr>
      </w:pPr>
      <w:r w:rsidRPr="00FE4EFB">
        <w:rPr>
          <w:rFonts w:eastAsia="Calibri"/>
          <w:sz w:val="24"/>
          <w:szCs w:val="24"/>
        </w:rPr>
        <w:t>Также на территории посёлка обеспечением лекарственными средствами населения осуществляется аптеками - тремя коммерческими и одной муниципальной.</w:t>
      </w:r>
    </w:p>
    <w:p w14:paraId="56449BD2" w14:textId="77777777" w:rsidR="00D12F4A" w:rsidRPr="00E368A1" w:rsidRDefault="005B39F0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8A676B">
        <w:rPr>
          <w:sz w:val="24"/>
          <w:szCs w:val="24"/>
        </w:rPr>
        <w:t>Основные направления сельского хозяйства: молочное скотоводство, свиноводство, птицеводство, овоще- и картофелеводство. Посевные площади картофеля (</w:t>
      </w:r>
      <w:r w:rsidR="00405473">
        <w:rPr>
          <w:sz w:val="24"/>
          <w:szCs w:val="24"/>
        </w:rPr>
        <w:t>98,0</w:t>
      </w:r>
      <w:r w:rsidRPr="008A676B">
        <w:rPr>
          <w:sz w:val="24"/>
          <w:szCs w:val="24"/>
        </w:rPr>
        <w:t xml:space="preserve"> га) и овощей (</w:t>
      </w:r>
      <w:r w:rsidR="00405473">
        <w:rPr>
          <w:sz w:val="24"/>
          <w:szCs w:val="24"/>
        </w:rPr>
        <w:t>116,07</w:t>
      </w:r>
      <w:r w:rsidRPr="008A676B">
        <w:rPr>
          <w:sz w:val="24"/>
          <w:szCs w:val="24"/>
        </w:rPr>
        <w:t xml:space="preserve"> га) составляют в основном подсобные и садоводческие хозяйства граждан, а также два крестьянских хозяйства на поливных землях</w:t>
      </w:r>
      <w:r w:rsidRPr="00E368A1">
        <w:rPr>
          <w:sz w:val="24"/>
          <w:szCs w:val="24"/>
        </w:rPr>
        <w:t xml:space="preserve">. Подсобное сельское хозяйство характеризуется сравнительно высоким уровнем интенсификации производства. Население практически полностью обеспечивает себя картофелем и более чем на 50% другими овощами. </w:t>
      </w:r>
    </w:p>
    <w:p w14:paraId="211A9E35" w14:textId="77777777" w:rsidR="00D12F4A" w:rsidRPr="009C2032" w:rsidRDefault="00D12F4A" w:rsidP="00A844E1">
      <w:pPr>
        <w:pStyle w:val="2"/>
        <w:ind w:firstLine="709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9" w:name="_Toc199053455"/>
      <w:bookmarkStart w:id="10" w:name="_Toc3392391"/>
      <w:r w:rsidRPr="009C2032">
        <w:rPr>
          <w:rFonts w:ascii="Times New Roman" w:hAnsi="Times New Roman"/>
          <w:color w:val="auto"/>
          <w:sz w:val="24"/>
          <w:szCs w:val="24"/>
        </w:rPr>
        <w:t>1.2. Природные условия и ресурсы</w:t>
      </w:r>
      <w:bookmarkEnd w:id="9"/>
      <w:bookmarkEnd w:id="10"/>
    </w:p>
    <w:p w14:paraId="153425B5" w14:textId="77777777" w:rsidR="00AC0D38" w:rsidRPr="00301D39" w:rsidRDefault="00AC0D38" w:rsidP="00A844E1">
      <w:pPr>
        <w:ind w:firstLine="709"/>
        <w:jc w:val="center"/>
        <w:rPr>
          <w:color w:val="FF0000"/>
        </w:rPr>
      </w:pPr>
    </w:p>
    <w:p w14:paraId="0C974B0D" w14:textId="77777777" w:rsidR="00D12F4A" w:rsidRPr="00FD2DC5" w:rsidRDefault="00D12F4A" w:rsidP="00944504">
      <w:pPr>
        <w:pStyle w:val="3"/>
        <w:spacing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11" w:name="_Toc199053456"/>
      <w:bookmarkStart w:id="12" w:name="_Toc3392392"/>
      <w:r w:rsidRPr="00FD2DC5">
        <w:rPr>
          <w:rFonts w:ascii="Times New Roman" w:hAnsi="Times New Roman"/>
          <w:sz w:val="24"/>
          <w:szCs w:val="24"/>
        </w:rPr>
        <w:t xml:space="preserve">1.2.1. </w:t>
      </w:r>
      <w:bookmarkEnd w:id="11"/>
      <w:r w:rsidR="000819CB" w:rsidRPr="00FD2DC5">
        <w:rPr>
          <w:rFonts w:ascii="Times New Roman" w:hAnsi="Times New Roman"/>
          <w:sz w:val="24"/>
          <w:szCs w:val="24"/>
        </w:rPr>
        <w:t>Климат</w:t>
      </w:r>
      <w:bookmarkEnd w:id="12"/>
    </w:p>
    <w:p w14:paraId="2326F157" w14:textId="77777777" w:rsidR="009F65C9" w:rsidRPr="001C2E50" w:rsidRDefault="009F65C9" w:rsidP="009F65C9">
      <w:pPr>
        <w:spacing w:line="276" w:lineRule="auto"/>
        <w:ind w:firstLine="720"/>
        <w:jc w:val="both"/>
        <w:rPr>
          <w:sz w:val="24"/>
          <w:szCs w:val="24"/>
        </w:rPr>
      </w:pPr>
      <w:bookmarkStart w:id="13" w:name="_Toc199053457"/>
      <w:r w:rsidRPr="001C2E50">
        <w:rPr>
          <w:sz w:val="24"/>
          <w:szCs w:val="24"/>
        </w:rPr>
        <w:t xml:space="preserve">Климат Якутска резко континентальный, что проявляется в больших годовых колебаниях температуры и малом количестве выпадающих </w:t>
      </w:r>
      <w:proofErr w:type="spellStart"/>
      <w:r w:rsidRPr="001C2E50">
        <w:rPr>
          <w:sz w:val="24"/>
          <w:szCs w:val="24"/>
        </w:rPr>
        <w:t>осадков.</w:t>
      </w:r>
      <w:r w:rsidRPr="001C2E50">
        <w:rPr>
          <w:color w:val="000000"/>
          <w:sz w:val="24"/>
          <w:szCs w:val="24"/>
        </w:rPr>
        <w:t>Зима</w:t>
      </w:r>
      <w:proofErr w:type="spellEnd"/>
      <w:r w:rsidRPr="001C2E50">
        <w:rPr>
          <w:color w:val="000000"/>
          <w:sz w:val="24"/>
          <w:szCs w:val="24"/>
        </w:rPr>
        <w:t xml:space="preserve"> продолжительная – с начала октября до конца апреля. С декабря по февраль исключены оттепели. За счет устойчивого Сибирского антициклона держится ясная погода, однако в экстремально сильные морозы над городом формируется туман. Лето короткое, но назвать его прохладным нельзя. В этот сезон очень велики суточные амплитуды температур, а в июле днем частенько наблюдаются превышения столбиком термометра отметки +30°С. Могут случаться и заморозки. В середине августа приходит осень, а первые существенные заморозки отмечаются уже в середине </w:t>
      </w:r>
      <w:proofErr w:type="spellStart"/>
      <w:r w:rsidRPr="001C2E50">
        <w:rPr>
          <w:color w:val="000000"/>
          <w:sz w:val="24"/>
          <w:szCs w:val="24"/>
        </w:rPr>
        <w:t>сентября.В</w:t>
      </w:r>
      <w:proofErr w:type="spellEnd"/>
      <w:r w:rsidRPr="001C2E50">
        <w:rPr>
          <w:color w:val="000000"/>
          <w:sz w:val="24"/>
          <w:szCs w:val="24"/>
        </w:rPr>
        <w:t xml:space="preserve"> результате столь значительных изменений в течение года амплитуда температур в Якутске составляет 102,7°С. Среднегодовая температура воздуха составляет -8,8ºС. </w:t>
      </w:r>
      <w:proofErr w:type="spellStart"/>
      <w:r w:rsidRPr="001C2E50">
        <w:rPr>
          <w:color w:val="000000"/>
          <w:sz w:val="24"/>
          <w:szCs w:val="24"/>
        </w:rPr>
        <w:t>Продолжительностьотопительного</w:t>
      </w:r>
      <w:proofErr w:type="spellEnd"/>
      <w:r w:rsidRPr="001C2E50">
        <w:rPr>
          <w:color w:val="000000"/>
          <w:sz w:val="24"/>
          <w:szCs w:val="24"/>
        </w:rPr>
        <w:t xml:space="preserve"> периода – 256 суток, среднесуточная температура за отопительный период составляет: -21,2 °С. Температура самой холодной пятидневки: -55 °С.</w:t>
      </w:r>
    </w:p>
    <w:p w14:paraId="28055240" w14:textId="77777777" w:rsidR="009F65C9" w:rsidRPr="005A46C8" w:rsidRDefault="009F65C9" w:rsidP="009F65C9">
      <w:pPr>
        <w:jc w:val="right"/>
        <w:rPr>
          <w:b/>
          <w:sz w:val="24"/>
          <w:szCs w:val="24"/>
        </w:rPr>
      </w:pPr>
      <w:r w:rsidRPr="005A46C8">
        <w:rPr>
          <w:b/>
          <w:sz w:val="24"/>
          <w:szCs w:val="24"/>
        </w:rPr>
        <w:t>Таблица 1</w:t>
      </w:r>
    </w:p>
    <w:p w14:paraId="6F312B34" w14:textId="77777777" w:rsidR="009F65C9" w:rsidRPr="005A46C8" w:rsidRDefault="009F65C9" w:rsidP="009F65C9">
      <w:pPr>
        <w:jc w:val="center"/>
        <w:rPr>
          <w:b/>
          <w:sz w:val="24"/>
          <w:szCs w:val="24"/>
        </w:rPr>
      </w:pPr>
      <w:r w:rsidRPr="005A46C8">
        <w:rPr>
          <w:b/>
          <w:sz w:val="24"/>
          <w:szCs w:val="24"/>
        </w:rPr>
        <w:t>Температура воздуха.</w:t>
      </w:r>
    </w:p>
    <w:p w14:paraId="4C534E72" w14:textId="77777777" w:rsidR="009F65C9" w:rsidRPr="005A46C8" w:rsidRDefault="009F65C9" w:rsidP="009F65C9">
      <w:pPr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28"/>
        <w:gridCol w:w="1762"/>
        <w:gridCol w:w="2021"/>
        <w:gridCol w:w="1843"/>
        <w:gridCol w:w="2517"/>
      </w:tblGrid>
      <w:tr w:rsidR="009F65C9" w:rsidRPr="005A46C8" w14:paraId="1294DBF8" w14:textId="77777777" w:rsidTr="00710C1A">
        <w:trPr>
          <w:trHeight w:val="479"/>
        </w:trPr>
        <w:tc>
          <w:tcPr>
            <w:tcW w:w="1428" w:type="dxa"/>
            <w:vAlign w:val="center"/>
          </w:tcPr>
          <w:p w14:paraId="32F53C43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Месяц</w:t>
            </w:r>
          </w:p>
        </w:tc>
        <w:tc>
          <w:tcPr>
            <w:tcW w:w="1762" w:type="dxa"/>
            <w:vAlign w:val="center"/>
          </w:tcPr>
          <w:p w14:paraId="0515AFCF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Абсолют.</w:t>
            </w:r>
          </w:p>
          <w:p w14:paraId="2C064708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минимум</w:t>
            </w:r>
          </w:p>
        </w:tc>
        <w:tc>
          <w:tcPr>
            <w:tcW w:w="2021" w:type="dxa"/>
            <w:vAlign w:val="center"/>
          </w:tcPr>
          <w:p w14:paraId="07DFC58B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Средний</w:t>
            </w:r>
          </w:p>
          <w:p w14:paraId="2EAA0B7C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минимум</w:t>
            </w:r>
          </w:p>
        </w:tc>
        <w:tc>
          <w:tcPr>
            <w:tcW w:w="1843" w:type="dxa"/>
            <w:vAlign w:val="center"/>
          </w:tcPr>
          <w:p w14:paraId="4C877168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Средняя</w:t>
            </w:r>
          </w:p>
        </w:tc>
        <w:tc>
          <w:tcPr>
            <w:tcW w:w="2517" w:type="dxa"/>
            <w:vAlign w:val="center"/>
          </w:tcPr>
          <w:p w14:paraId="03168910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Средний максимум</w:t>
            </w:r>
          </w:p>
        </w:tc>
      </w:tr>
      <w:tr w:rsidR="009F65C9" w:rsidRPr="005A46C8" w14:paraId="74162F2B" w14:textId="77777777" w:rsidTr="009F65C9">
        <w:tc>
          <w:tcPr>
            <w:tcW w:w="1428" w:type="dxa"/>
          </w:tcPr>
          <w:p w14:paraId="73C77290" w14:textId="77777777" w:rsidR="009F65C9" w:rsidRPr="009F65C9" w:rsidRDefault="009F65C9" w:rsidP="009F65C9">
            <w:pPr>
              <w:jc w:val="both"/>
            </w:pPr>
            <w:r w:rsidRPr="009F65C9">
              <w:t>январь</w:t>
            </w:r>
          </w:p>
        </w:tc>
        <w:tc>
          <w:tcPr>
            <w:tcW w:w="1762" w:type="dxa"/>
          </w:tcPr>
          <w:p w14:paraId="4582FB5E" w14:textId="77777777" w:rsidR="009F65C9" w:rsidRPr="009F65C9" w:rsidRDefault="009F65C9" w:rsidP="009F65C9">
            <w:pPr>
              <w:jc w:val="center"/>
            </w:pPr>
            <w:r w:rsidRPr="009F65C9">
              <w:t>-63.0 (1898)</w:t>
            </w:r>
          </w:p>
        </w:tc>
        <w:tc>
          <w:tcPr>
            <w:tcW w:w="2021" w:type="dxa"/>
          </w:tcPr>
          <w:p w14:paraId="4CF22522" w14:textId="77777777" w:rsidR="009F65C9" w:rsidRPr="009F65C9" w:rsidRDefault="009F65C9" w:rsidP="009F65C9">
            <w:pPr>
              <w:jc w:val="center"/>
            </w:pPr>
            <w:r w:rsidRPr="009F65C9">
              <w:t>-45.5</w:t>
            </w:r>
          </w:p>
        </w:tc>
        <w:tc>
          <w:tcPr>
            <w:tcW w:w="1843" w:type="dxa"/>
          </w:tcPr>
          <w:p w14:paraId="008756FB" w14:textId="77777777" w:rsidR="009F65C9" w:rsidRPr="009F65C9" w:rsidRDefault="009F65C9" w:rsidP="009F65C9">
            <w:pPr>
              <w:jc w:val="center"/>
            </w:pPr>
            <w:r w:rsidRPr="009F65C9">
              <w:t>-38.6</w:t>
            </w:r>
          </w:p>
        </w:tc>
        <w:tc>
          <w:tcPr>
            <w:tcW w:w="2517" w:type="dxa"/>
          </w:tcPr>
          <w:p w14:paraId="6320958D" w14:textId="77777777" w:rsidR="009F65C9" w:rsidRPr="009F65C9" w:rsidRDefault="009F65C9" w:rsidP="009F65C9">
            <w:pPr>
              <w:jc w:val="center"/>
            </w:pPr>
            <w:r w:rsidRPr="009F65C9">
              <w:t>-35.1</w:t>
            </w:r>
          </w:p>
        </w:tc>
      </w:tr>
      <w:tr w:rsidR="009F65C9" w:rsidRPr="005A46C8" w14:paraId="3926B87D" w14:textId="77777777" w:rsidTr="009F65C9">
        <w:tc>
          <w:tcPr>
            <w:tcW w:w="1428" w:type="dxa"/>
          </w:tcPr>
          <w:p w14:paraId="121C6DF9" w14:textId="77777777" w:rsidR="009F65C9" w:rsidRPr="009F65C9" w:rsidRDefault="009F65C9" w:rsidP="009F65C9">
            <w:pPr>
              <w:jc w:val="both"/>
            </w:pPr>
            <w:r w:rsidRPr="009F65C9">
              <w:t>февраль</w:t>
            </w:r>
          </w:p>
        </w:tc>
        <w:tc>
          <w:tcPr>
            <w:tcW w:w="1762" w:type="dxa"/>
          </w:tcPr>
          <w:p w14:paraId="67B3ABEB" w14:textId="77777777" w:rsidR="009F65C9" w:rsidRPr="009F65C9" w:rsidRDefault="009F65C9" w:rsidP="009F65C9">
            <w:pPr>
              <w:jc w:val="center"/>
            </w:pPr>
            <w:r w:rsidRPr="009F65C9">
              <w:t>-64.4 (1891)</w:t>
            </w:r>
          </w:p>
        </w:tc>
        <w:tc>
          <w:tcPr>
            <w:tcW w:w="2021" w:type="dxa"/>
          </w:tcPr>
          <w:p w14:paraId="72D734A1" w14:textId="77777777" w:rsidR="009F65C9" w:rsidRPr="009F65C9" w:rsidRDefault="009F65C9" w:rsidP="009F65C9">
            <w:pPr>
              <w:jc w:val="center"/>
            </w:pPr>
            <w:r w:rsidRPr="009F65C9">
              <w:t>-38.2</w:t>
            </w:r>
          </w:p>
        </w:tc>
        <w:tc>
          <w:tcPr>
            <w:tcW w:w="1843" w:type="dxa"/>
          </w:tcPr>
          <w:p w14:paraId="450AF1A9" w14:textId="77777777" w:rsidR="009F65C9" w:rsidRPr="009F65C9" w:rsidRDefault="009F65C9" w:rsidP="009F65C9">
            <w:pPr>
              <w:jc w:val="center"/>
            </w:pPr>
            <w:r w:rsidRPr="009F65C9">
              <w:t>-33.8</w:t>
            </w:r>
          </w:p>
        </w:tc>
        <w:tc>
          <w:tcPr>
            <w:tcW w:w="2517" w:type="dxa"/>
          </w:tcPr>
          <w:p w14:paraId="4FE5ACE5" w14:textId="77777777" w:rsidR="009F65C9" w:rsidRPr="009F65C9" w:rsidRDefault="009F65C9" w:rsidP="009F65C9">
            <w:pPr>
              <w:jc w:val="center"/>
            </w:pPr>
            <w:r w:rsidRPr="009F65C9">
              <w:t>-28.6</w:t>
            </w:r>
          </w:p>
        </w:tc>
      </w:tr>
      <w:tr w:rsidR="009F65C9" w:rsidRPr="005A46C8" w14:paraId="555ABC04" w14:textId="77777777" w:rsidTr="009F65C9">
        <w:tc>
          <w:tcPr>
            <w:tcW w:w="1428" w:type="dxa"/>
          </w:tcPr>
          <w:p w14:paraId="1D807173" w14:textId="77777777" w:rsidR="009F65C9" w:rsidRPr="009F65C9" w:rsidRDefault="009F65C9" w:rsidP="009F65C9">
            <w:pPr>
              <w:jc w:val="both"/>
            </w:pPr>
            <w:r w:rsidRPr="009F65C9">
              <w:t>март</w:t>
            </w:r>
          </w:p>
        </w:tc>
        <w:tc>
          <w:tcPr>
            <w:tcW w:w="1762" w:type="dxa"/>
          </w:tcPr>
          <w:p w14:paraId="638CFAAE" w14:textId="77777777" w:rsidR="009F65C9" w:rsidRPr="009F65C9" w:rsidRDefault="009F65C9" w:rsidP="009F65C9">
            <w:pPr>
              <w:jc w:val="center"/>
            </w:pPr>
            <w:r w:rsidRPr="009F65C9">
              <w:t>-54.9 (1954)</w:t>
            </w:r>
          </w:p>
        </w:tc>
        <w:tc>
          <w:tcPr>
            <w:tcW w:w="2021" w:type="dxa"/>
          </w:tcPr>
          <w:p w14:paraId="3279BE01" w14:textId="77777777" w:rsidR="009F65C9" w:rsidRPr="009F65C9" w:rsidRDefault="009F65C9" w:rsidP="009F65C9">
            <w:pPr>
              <w:jc w:val="center"/>
            </w:pPr>
            <w:r w:rsidRPr="009F65C9">
              <w:t>-27.4</w:t>
            </w:r>
          </w:p>
        </w:tc>
        <w:tc>
          <w:tcPr>
            <w:tcW w:w="1843" w:type="dxa"/>
          </w:tcPr>
          <w:p w14:paraId="037AE936" w14:textId="77777777" w:rsidR="009F65C9" w:rsidRPr="009F65C9" w:rsidRDefault="009F65C9" w:rsidP="009F65C9">
            <w:pPr>
              <w:jc w:val="center"/>
            </w:pPr>
            <w:r w:rsidRPr="009F65C9">
              <w:t>-20.1</w:t>
            </w:r>
          </w:p>
        </w:tc>
        <w:tc>
          <w:tcPr>
            <w:tcW w:w="2517" w:type="dxa"/>
          </w:tcPr>
          <w:p w14:paraId="1D515C9D" w14:textId="77777777" w:rsidR="009F65C9" w:rsidRPr="009F65C9" w:rsidRDefault="009F65C9" w:rsidP="009F65C9">
            <w:pPr>
              <w:jc w:val="center"/>
            </w:pPr>
            <w:r w:rsidRPr="009F65C9">
              <w:t>-12.3</w:t>
            </w:r>
          </w:p>
        </w:tc>
      </w:tr>
      <w:tr w:rsidR="009F65C9" w:rsidRPr="005A46C8" w14:paraId="0B4A275F" w14:textId="77777777" w:rsidTr="009F65C9">
        <w:tc>
          <w:tcPr>
            <w:tcW w:w="1428" w:type="dxa"/>
          </w:tcPr>
          <w:p w14:paraId="14EBBC26" w14:textId="77777777" w:rsidR="009F65C9" w:rsidRPr="009F65C9" w:rsidRDefault="009F65C9" w:rsidP="009F65C9">
            <w:pPr>
              <w:jc w:val="both"/>
            </w:pPr>
            <w:r w:rsidRPr="009F65C9">
              <w:t>апрель</w:t>
            </w:r>
          </w:p>
        </w:tc>
        <w:tc>
          <w:tcPr>
            <w:tcW w:w="1762" w:type="dxa"/>
          </w:tcPr>
          <w:p w14:paraId="329DB75A" w14:textId="77777777" w:rsidR="009F65C9" w:rsidRPr="009F65C9" w:rsidRDefault="009F65C9" w:rsidP="009F65C9">
            <w:pPr>
              <w:jc w:val="center"/>
            </w:pPr>
            <w:r w:rsidRPr="009F65C9">
              <w:t>-41.0 (1966)</w:t>
            </w:r>
          </w:p>
        </w:tc>
        <w:tc>
          <w:tcPr>
            <w:tcW w:w="2021" w:type="dxa"/>
          </w:tcPr>
          <w:p w14:paraId="678FBE5A" w14:textId="77777777" w:rsidR="009F65C9" w:rsidRPr="009F65C9" w:rsidRDefault="009F65C9" w:rsidP="009F65C9">
            <w:pPr>
              <w:jc w:val="center"/>
            </w:pPr>
            <w:r w:rsidRPr="009F65C9">
              <w:t>-11.8</w:t>
            </w:r>
          </w:p>
        </w:tc>
        <w:tc>
          <w:tcPr>
            <w:tcW w:w="1843" w:type="dxa"/>
          </w:tcPr>
          <w:p w14:paraId="1086678D" w14:textId="77777777" w:rsidR="009F65C9" w:rsidRPr="009F65C9" w:rsidRDefault="009F65C9" w:rsidP="009F65C9">
            <w:pPr>
              <w:jc w:val="center"/>
            </w:pPr>
            <w:r w:rsidRPr="009F65C9">
              <w:t>-4.8</w:t>
            </w:r>
          </w:p>
        </w:tc>
        <w:tc>
          <w:tcPr>
            <w:tcW w:w="2517" w:type="dxa"/>
          </w:tcPr>
          <w:p w14:paraId="0F3F526F" w14:textId="77777777" w:rsidR="009F65C9" w:rsidRPr="009F65C9" w:rsidRDefault="009F65C9" w:rsidP="009F65C9">
            <w:pPr>
              <w:jc w:val="center"/>
            </w:pPr>
            <w:r w:rsidRPr="009F65C9">
              <w:t>1.7</w:t>
            </w:r>
          </w:p>
        </w:tc>
      </w:tr>
      <w:tr w:rsidR="009F65C9" w:rsidRPr="005A46C8" w14:paraId="709782DD" w14:textId="77777777" w:rsidTr="009F65C9">
        <w:tc>
          <w:tcPr>
            <w:tcW w:w="1428" w:type="dxa"/>
          </w:tcPr>
          <w:p w14:paraId="36D52015" w14:textId="77777777" w:rsidR="009F65C9" w:rsidRPr="009F65C9" w:rsidRDefault="009F65C9" w:rsidP="009F65C9">
            <w:pPr>
              <w:jc w:val="both"/>
            </w:pPr>
            <w:r w:rsidRPr="009F65C9">
              <w:t>май</w:t>
            </w:r>
          </w:p>
        </w:tc>
        <w:tc>
          <w:tcPr>
            <w:tcW w:w="1762" w:type="dxa"/>
          </w:tcPr>
          <w:p w14:paraId="293CA4CA" w14:textId="77777777" w:rsidR="009F65C9" w:rsidRPr="009F65C9" w:rsidRDefault="009F65C9" w:rsidP="009F65C9">
            <w:pPr>
              <w:jc w:val="center"/>
            </w:pPr>
            <w:r w:rsidRPr="009F65C9">
              <w:t>-18.1 (1921)</w:t>
            </w:r>
          </w:p>
        </w:tc>
        <w:tc>
          <w:tcPr>
            <w:tcW w:w="2021" w:type="dxa"/>
          </w:tcPr>
          <w:p w14:paraId="168AA716" w14:textId="77777777" w:rsidR="009F65C9" w:rsidRPr="009F65C9" w:rsidRDefault="009F65C9" w:rsidP="009F65C9">
            <w:pPr>
              <w:jc w:val="center"/>
            </w:pPr>
            <w:r w:rsidRPr="009F65C9">
              <w:t>-1.0</w:t>
            </w:r>
          </w:p>
        </w:tc>
        <w:tc>
          <w:tcPr>
            <w:tcW w:w="1843" w:type="dxa"/>
          </w:tcPr>
          <w:p w14:paraId="6038B854" w14:textId="77777777" w:rsidR="009F65C9" w:rsidRPr="009F65C9" w:rsidRDefault="009F65C9" w:rsidP="009F65C9">
            <w:pPr>
              <w:jc w:val="center"/>
            </w:pPr>
            <w:r w:rsidRPr="009F65C9">
              <w:t>7.5</w:t>
            </w:r>
          </w:p>
        </w:tc>
        <w:tc>
          <w:tcPr>
            <w:tcW w:w="2517" w:type="dxa"/>
          </w:tcPr>
          <w:p w14:paraId="7B045756" w14:textId="77777777" w:rsidR="009F65C9" w:rsidRPr="009F65C9" w:rsidRDefault="009F65C9" w:rsidP="009F65C9">
            <w:pPr>
              <w:jc w:val="center"/>
            </w:pPr>
            <w:r w:rsidRPr="009F65C9">
              <w:t>13.2</w:t>
            </w:r>
          </w:p>
        </w:tc>
      </w:tr>
      <w:tr w:rsidR="009F65C9" w:rsidRPr="005A46C8" w14:paraId="4316F7E0" w14:textId="77777777" w:rsidTr="009F65C9">
        <w:tc>
          <w:tcPr>
            <w:tcW w:w="1428" w:type="dxa"/>
          </w:tcPr>
          <w:p w14:paraId="7F84459A" w14:textId="77777777" w:rsidR="009F65C9" w:rsidRPr="009F65C9" w:rsidRDefault="009F65C9" w:rsidP="009F65C9">
            <w:pPr>
              <w:jc w:val="both"/>
            </w:pPr>
            <w:r w:rsidRPr="009F65C9">
              <w:t>июнь</w:t>
            </w:r>
          </w:p>
        </w:tc>
        <w:tc>
          <w:tcPr>
            <w:tcW w:w="1762" w:type="dxa"/>
          </w:tcPr>
          <w:p w14:paraId="106F25C0" w14:textId="77777777" w:rsidR="009F65C9" w:rsidRPr="009F65C9" w:rsidRDefault="009F65C9" w:rsidP="009F65C9">
            <w:pPr>
              <w:jc w:val="center"/>
            </w:pPr>
            <w:r w:rsidRPr="009F65C9">
              <w:t>-5.4 (1955)</w:t>
            </w:r>
          </w:p>
        </w:tc>
        <w:tc>
          <w:tcPr>
            <w:tcW w:w="2021" w:type="dxa"/>
          </w:tcPr>
          <w:p w14:paraId="1307F385" w14:textId="77777777" w:rsidR="009F65C9" w:rsidRPr="009F65C9" w:rsidRDefault="009F65C9" w:rsidP="009F65C9">
            <w:pPr>
              <w:jc w:val="center"/>
            </w:pPr>
            <w:r w:rsidRPr="009F65C9">
              <w:t>9.3</w:t>
            </w:r>
          </w:p>
        </w:tc>
        <w:tc>
          <w:tcPr>
            <w:tcW w:w="1843" w:type="dxa"/>
          </w:tcPr>
          <w:p w14:paraId="3315F4B5" w14:textId="77777777" w:rsidR="009F65C9" w:rsidRPr="009F65C9" w:rsidRDefault="009F65C9" w:rsidP="009F65C9">
            <w:pPr>
              <w:jc w:val="center"/>
            </w:pPr>
            <w:r w:rsidRPr="009F65C9">
              <w:t>16.4</w:t>
            </w:r>
          </w:p>
        </w:tc>
        <w:tc>
          <w:tcPr>
            <w:tcW w:w="2517" w:type="dxa"/>
          </w:tcPr>
          <w:p w14:paraId="6C5990DA" w14:textId="77777777" w:rsidR="009F65C9" w:rsidRPr="009F65C9" w:rsidRDefault="009F65C9" w:rsidP="009F65C9">
            <w:pPr>
              <w:jc w:val="center"/>
            </w:pPr>
            <w:r w:rsidRPr="009F65C9">
              <w:t>22.4</w:t>
            </w:r>
          </w:p>
        </w:tc>
      </w:tr>
      <w:tr w:rsidR="009F65C9" w:rsidRPr="005A46C8" w14:paraId="30832DF3" w14:textId="77777777" w:rsidTr="009F65C9">
        <w:tc>
          <w:tcPr>
            <w:tcW w:w="1428" w:type="dxa"/>
          </w:tcPr>
          <w:p w14:paraId="63302FCE" w14:textId="77777777" w:rsidR="009F65C9" w:rsidRPr="009F65C9" w:rsidRDefault="009F65C9" w:rsidP="009F65C9">
            <w:pPr>
              <w:jc w:val="both"/>
            </w:pPr>
            <w:r w:rsidRPr="009F65C9">
              <w:t>июль</w:t>
            </w:r>
          </w:p>
        </w:tc>
        <w:tc>
          <w:tcPr>
            <w:tcW w:w="1762" w:type="dxa"/>
          </w:tcPr>
          <w:p w14:paraId="4AA6CD19" w14:textId="77777777" w:rsidR="009F65C9" w:rsidRPr="009F65C9" w:rsidRDefault="009F65C9" w:rsidP="009F65C9">
            <w:pPr>
              <w:jc w:val="center"/>
            </w:pPr>
            <w:r w:rsidRPr="009F65C9">
              <w:t>-1.5 (1978)</w:t>
            </w:r>
          </w:p>
        </w:tc>
        <w:tc>
          <w:tcPr>
            <w:tcW w:w="2021" w:type="dxa"/>
          </w:tcPr>
          <w:p w14:paraId="7C171B0F" w14:textId="77777777" w:rsidR="009F65C9" w:rsidRPr="009F65C9" w:rsidRDefault="009F65C9" w:rsidP="009F65C9">
            <w:pPr>
              <w:jc w:val="center"/>
            </w:pPr>
            <w:r w:rsidRPr="009F65C9">
              <w:t>12.7</w:t>
            </w:r>
          </w:p>
        </w:tc>
        <w:tc>
          <w:tcPr>
            <w:tcW w:w="1843" w:type="dxa"/>
          </w:tcPr>
          <w:p w14:paraId="1D760CA2" w14:textId="77777777" w:rsidR="009F65C9" w:rsidRPr="009F65C9" w:rsidRDefault="009F65C9" w:rsidP="009F65C9">
            <w:pPr>
              <w:jc w:val="center"/>
            </w:pPr>
            <w:r w:rsidRPr="009F65C9">
              <w:t>19.5</w:t>
            </w:r>
          </w:p>
        </w:tc>
        <w:tc>
          <w:tcPr>
            <w:tcW w:w="2517" w:type="dxa"/>
          </w:tcPr>
          <w:p w14:paraId="54CF51D5" w14:textId="77777777" w:rsidR="009F65C9" w:rsidRPr="009F65C9" w:rsidRDefault="009F65C9" w:rsidP="009F65C9">
            <w:pPr>
              <w:jc w:val="center"/>
            </w:pPr>
            <w:r w:rsidRPr="009F65C9">
              <w:t>25.5</w:t>
            </w:r>
          </w:p>
        </w:tc>
      </w:tr>
      <w:tr w:rsidR="009F65C9" w:rsidRPr="005A46C8" w14:paraId="50E9A6E9" w14:textId="77777777" w:rsidTr="009F65C9">
        <w:tc>
          <w:tcPr>
            <w:tcW w:w="1428" w:type="dxa"/>
          </w:tcPr>
          <w:p w14:paraId="33868763" w14:textId="77777777" w:rsidR="009F65C9" w:rsidRPr="009F65C9" w:rsidRDefault="009F65C9" w:rsidP="009F65C9">
            <w:pPr>
              <w:jc w:val="both"/>
            </w:pPr>
            <w:r w:rsidRPr="009F65C9">
              <w:t>август</w:t>
            </w:r>
          </w:p>
        </w:tc>
        <w:tc>
          <w:tcPr>
            <w:tcW w:w="1762" w:type="dxa"/>
          </w:tcPr>
          <w:p w14:paraId="4B04BF13" w14:textId="77777777" w:rsidR="009F65C9" w:rsidRPr="009F65C9" w:rsidRDefault="009F65C9" w:rsidP="009F65C9">
            <w:pPr>
              <w:jc w:val="center"/>
            </w:pPr>
            <w:r w:rsidRPr="009F65C9">
              <w:t>-7.8 (1940)</w:t>
            </w:r>
          </w:p>
        </w:tc>
        <w:tc>
          <w:tcPr>
            <w:tcW w:w="2021" w:type="dxa"/>
          </w:tcPr>
          <w:p w14:paraId="10231B24" w14:textId="77777777" w:rsidR="009F65C9" w:rsidRPr="009F65C9" w:rsidRDefault="009F65C9" w:rsidP="009F65C9">
            <w:pPr>
              <w:jc w:val="center"/>
            </w:pPr>
            <w:r w:rsidRPr="009F65C9">
              <w:t>8.9</w:t>
            </w:r>
          </w:p>
        </w:tc>
        <w:tc>
          <w:tcPr>
            <w:tcW w:w="1843" w:type="dxa"/>
          </w:tcPr>
          <w:p w14:paraId="2DD4E263" w14:textId="77777777" w:rsidR="009F65C9" w:rsidRPr="009F65C9" w:rsidRDefault="009F65C9" w:rsidP="009F65C9">
            <w:pPr>
              <w:jc w:val="center"/>
            </w:pPr>
            <w:r w:rsidRPr="009F65C9">
              <w:t>15.2</w:t>
            </w:r>
          </w:p>
        </w:tc>
        <w:tc>
          <w:tcPr>
            <w:tcW w:w="2517" w:type="dxa"/>
          </w:tcPr>
          <w:p w14:paraId="5AFDAD2E" w14:textId="77777777" w:rsidR="009F65C9" w:rsidRPr="009F65C9" w:rsidRDefault="009F65C9" w:rsidP="009F65C9">
            <w:pPr>
              <w:jc w:val="center"/>
            </w:pPr>
            <w:r w:rsidRPr="009F65C9">
              <w:t>21.5</w:t>
            </w:r>
          </w:p>
        </w:tc>
      </w:tr>
      <w:tr w:rsidR="009F65C9" w:rsidRPr="005A46C8" w14:paraId="73EAAE91" w14:textId="77777777" w:rsidTr="009F65C9">
        <w:tc>
          <w:tcPr>
            <w:tcW w:w="1428" w:type="dxa"/>
          </w:tcPr>
          <w:p w14:paraId="2EB51362" w14:textId="77777777" w:rsidR="009F65C9" w:rsidRPr="009F65C9" w:rsidRDefault="009F65C9" w:rsidP="009F65C9">
            <w:pPr>
              <w:jc w:val="both"/>
            </w:pPr>
            <w:r w:rsidRPr="009F65C9">
              <w:lastRenderedPageBreak/>
              <w:t>сентябрь</w:t>
            </w:r>
          </w:p>
        </w:tc>
        <w:tc>
          <w:tcPr>
            <w:tcW w:w="1762" w:type="dxa"/>
          </w:tcPr>
          <w:p w14:paraId="73B56F2A" w14:textId="77777777" w:rsidR="009F65C9" w:rsidRPr="009F65C9" w:rsidRDefault="009F65C9" w:rsidP="009F65C9">
            <w:pPr>
              <w:jc w:val="center"/>
            </w:pPr>
            <w:r w:rsidRPr="009F65C9">
              <w:t>-14.2 (1984)</w:t>
            </w:r>
          </w:p>
        </w:tc>
        <w:tc>
          <w:tcPr>
            <w:tcW w:w="2021" w:type="dxa"/>
          </w:tcPr>
          <w:p w14:paraId="127692ED" w14:textId="77777777" w:rsidR="009F65C9" w:rsidRPr="009F65C9" w:rsidRDefault="009F65C9" w:rsidP="009F65C9">
            <w:pPr>
              <w:jc w:val="center"/>
            </w:pPr>
            <w:r w:rsidRPr="009F65C9">
              <w:t>1.2</w:t>
            </w:r>
          </w:p>
        </w:tc>
        <w:tc>
          <w:tcPr>
            <w:tcW w:w="1843" w:type="dxa"/>
          </w:tcPr>
          <w:p w14:paraId="69EF3A87" w14:textId="77777777" w:rsidR="009F65C9" w:rsidRPr="009F65C9" w:rsidRDefault="009F65C9" w:rsidP="009F65C9">
            <w:pPr>
              <w:jc w:val="center"/>
            </w:pPr>
            <w:r w:rsidRPr="009F65C9">
              <w:t>6.1</w:t>
            </w:r>
          </w:p>
        </w:tc>
        <w:tc>
          <w:tcPr>
            <w:tcW w:w="2517" w:type="dxa"/>
          </w:tcPr>
          <w:p w14:paraId="19A5423C" w14:textId="77777777" w:rsidR="009F65C9" w:rsidRPr="009F65C9" w:rsidRDefault="009F65C9" w:rsidP="009F65C9">
            <w:pPr>
              <w:jc w:val="center"/>
            </w:pPr>
            <w:r w:rsidRPr="009F65C9">
              <w:t>11.5</w:t>
            </w:r>
          </w:p>
        </w:tc>
      </w:tr>
      <w:tr w:rsidR="009F65C9" w:rsidRPr="005A46C8" w14:paraId="211A377D" w14:textId="77777777" w:rsidTr="009F65C9">
        <w:tc>
          <w:tcPr>
            <w:tcW w:w="1428" w:type="dxa"/>
          </w:tcPr>
          <w:p w14:paraId="0D37E86A" w14:textId="77777777" w:rsidR="009F65C9" w:rsidRPr="009F65C9" w:rsidRDefault="009F65C9" w:rsidP="009F65C9">
            <w:pPr>
              <w:jc w:val="both"/>
            </w:pPr>
            <w:r w:rsidRPr="009F65C9">
              <w:t>октябрь</w:t>
            </w:r>
          </w:p>
        </w:tc>
        <w:tc>
          <w:tcPr>
            <w:tcW w:w="1762" w:type="dxa"/>
          </w:tcPr>
          <w:p w14:paraId="34DBE82D" w14:textId="77777777" w:rsidR="009F65C9" w:rsidRPr="009F65C9" w:rsidRDefault="009F65C9" w:rsidP="009F65C9">
            <w:pPr>
              <w:jc w:val="center"/>
            </w:pPr>
            <w:r w:rsidRPr="009F65C9">
              <w:t>-40.9 (1940)</w:t>
            </w:r>
          </w:p>
        </w:tc>
        <w:tc>
          <w:tcPr>
            <w:tcW w:w="2021" w:type="dxa"/>
          </w:tcPr>
          <w:p w14:paraId="7366CCA1" w14:textId="77777777" w:rsidR="009F65C9" w:rsidRPr="009F65C9" w:rsidRDefault="009F65C9" w:rsidP="009F65C9">
            <w:pPr>
              <w:jc w:val="center"/>
            </w:pPr>
            <w:r w:rsidRPr="009F65C9">
              <w:t>-12.2</w:t>
            </w:r>
          </w:p>
        </w:tc>
        <w:tc>
          <w:tcPr>
            <w:tcW w:w="1843" w:type="dxa"/>
          </w:tcPr>
          <w:p w14:paraId="49C524DD" w14:textId="77777777" w:rsidR="009F65C9" w:rsidRPr="009F65C9" w:rsidRDefault="009F65C9" w:rsidP="009F65C9">
            <w:pPr>
              <w:jc w:val="center"/>
            </w:pPr>
            <w:r w:rsidRPr="009F65C9">
              <w:t>-7.8</w:t>
            </w:r>
          </w:p>
        </w:tc>
        <w:tc>
          <w:tcPr>
            <w:tcW w:w="2517" w:type="dxa"/>
          </w:tcPr>
          <w:p w14:paraId="2B240D2D" w14:textId="77777777" w:rsidR="009F65C9" w:rsidRPr="009F65C9" w:rsidRDefault="009F65C9" w:rsidP="009F65C9">
            <w:pPr>
              <w:jc w:val="center"/>
            </w:pPr>
            <w:r w:rsidRPr="009F65C9">
              <w:t>-3.6</w:t>
            </w:r>
          </w:p>
        </w:tc>
      </w:tr>
      <w:tr w:rsidR="009F65C9" w:rsidRPr="005A46C8" w14:paraId="4E7E80F4" w14:textId="77777777" w:rsidTr="009F65C9">
        <w:tc>
          <w:tcPr>
            <w:tcW w:w="1428" w:type="dxa"/>
          </w:tcPr>
          <w:p w14:paraId="05CF7C79" w14:textId="77777777" w:rsidR="009F65C9" w:rsidRPr="009F65C9" w:rsidRDefault="009F65C9" w:rsidP="009F65C9">
            <w:pPr>
              <w:jc w:val="both"/>
            </w:pPr>
            <w:r w:rsidRPr="009F65C9">
              <w:t>ноябрь</w:t>
            </w:r>
          </w:p>
        </w:tc>
        <w:tc>
          <w:tcPr>
            <w:tcW w:w="1762" w:type="dxa"/>
          </w:tcPr>
          <w:p w14:paraId="03E6DB11" w14:textId="77777777" w:rsidR="009F65C9" w:rsidRPr="009F65C9" w:rsidRDefault="009F65C9" w:rsidP="009F65C9">
            <w:pPr>
              <w:jc w:val="center"/>
            </w:pPr>
            <w:r w:rsidRPr="009F65C9">
              <w:t>-54.5 (1932)</w:t>
            </w:r>
          </w:p>
        </w:tc>
        <w:tc>
          <w:tcPr>
            <w:tcW w:w="2021" w:type="dxa"/>
          </w:tcPr>
          <w:p w14:paraId="4A6EDBFD" w14:textId="77777777" w:rsidR="009F65C9" w:rsidRPr="009F65C9" w:rsidRDefault="009F65C9" w:rsidP="009F65C9">
            <w:pPr>
              <w:jc w:val="center"/>
            </w:pPr>
            <w:r w:rsidRPr="009F65C9">
              <w:t>-31.0</w:t>
            </w:r>
          </w:p>
        </w:tc>
        <w:tc>
          <w:tcPr>
            <w:tcW w:w="1843" w:type="dxa"/>
          </w:tcPr>
          <w:p w14:paraId="19FA5753" w14:textId="77777777" w:rsidR="009F65C9" w:rsidRPr="009F65C9" w:rsidRDefault="009F65C9" w:rsidP="009F65C9">
            <w:pPr>
              <w:jc w:val="center"/>
            </w:pPr>
            <w:r w:rsidRPr="009F65C9">
              <w:t>-27.0</w:t>
            </w:r>
          </w:p>
        </w:tc>
        <w:tc>
          <w:tcPr>
            <w:tcW w:w="2517" w:type="dxa"/>
          </w:tcPr>
          <w:p w14:paraId="33F4B989" w14:textId="77777777" w:rsidR="009F65C9" w:rsidRPr="009F65C9" w:rsidRDefault="009F65C9" w:rsidP="009F65C9">
            <w:pPr>
              <w:jc w:val="center"/>
            </w:pPr>
            <w:r w:rsidRPr="009F65C9">
              <w:t>-23.1</w:t>
            </w:r>
          </w:p>
        </w:tc>
      </w:tr>
      <w:tr w:rsidR="009F65C9" w:rsidRPr="005A46C8" w14:paraId="4D335095" w14:textId="77777777" w:rsidTr="009F65C9">
        <w:tc>
          <w:tcPr>
            <w:tcW w:w="1428" w:type="dxa"/>
          </w:tcPr>
          <w:p w14:paraId="6625F5B8" w14:textId="77777777" w:rsidR="009F65C9" w:rsidRPr="009F65C9" w:rsidRDefault="009F65C9" w:rsidP="009F65C9">
            <w:pPr>
              <w:jc w:val="both"/>
            </w:pPr>
            <w:r w:rsidRPr="009F65C9">
              <w:t>декабрь</w:t>
            </w:r>
          </w:p>
        </w:tc>
        <w:tc>
          <w:tcPr>
            <w:tcW w:w="1762" w:type="dxa"/>
          </w:tcPr>
          <w:p w14:paraId="59506EF5" w14:textId="77777777" w:rsidR="009F65C9" w:rsidRPr="009F65C9" w:rsidRDefault="009F65C9" w:rsidP="009F65C9">
            <w:pPr>
              <w:jc w:val="center"/>
            </w:pPr>
            <w:r w:rsidRPr="009F65C9">
              <w:t>-59.8 (1911)</w:t>
            </w:r>
          </w:p>
        </w:tc>
        <w:tc>
          <w:tcPr>
            <w:tcW w:w="2021" w:type="dxa"/>
          </w:tcPr>
          <w:p w14:paraId="7DBD820B" w14:textId="77777777" w:rsidR="009F65C9" w:rsidRPr="009F65C9" w:rsidRDefault="009F65C9" w:rsidP="009F65C9">
            <w:pPr>
              <w:jc w:val="center"/>
            </w:pPr>
            <w:r w:rsidRPr="009F65C9">
              <w:t>-40.4</w:t>
            </w:r>
          </w:p>
        </w:tc>
        <w:tc>
          <w:tcPr>
            <w:tcW w:w="1843" w:type="dxa"/>
          </w:tcPr>
          <w:p w14:paraId="6A32E66A" w14:textId="77777777" w:rsidR="009F65C9" w:rsidRPr="009F65C9" w:rsidRDefault="009F65C9" w:rsidP="009F65C9">
            <w:pPr>
              <w:jc w:val="center"/>
            </w:pPr>
            <w:r w:rsidRPr="009F65C9">
              <w:t>-37.6</w:t>
            </w:r>
          </w:p>
        </w:tc>
        <w:tc>
          <w:tcPr>
            <w:tcW w:w="2517" w:type="dxa"/>
          </w:tcPr>
          <w:p w14:paraId="3DBE6B9E" w14:textId="77777777" w:rsidR="009F65C9" w:rsidRPr="009F65C9" w:rsidRDefault="009F65C9" w:rsidP="009F65C9">
            <w:pPr>
              <w:jc w:val="center"/>
            </w:pPr>
            <w:r w:rsidRPr="009F65C9">
              <w:t>-34.3</w:t>
            </w:r>
          </w:p>
        </w:tc>
      </w:tr>
      <w:tr w:rsidR="009F65C9" w:rsidRPr="005A46C8" w14:paraId="402DA7A4" w14:textId="77777777" w:rsidTr="009F65C9">
        <w:tc>
          <w:tcPr>
            <w:tcW w:w="1428" w:type="dxa"/>
          </w:tcPr>
          <w:p w14:paraId="44A74935" w14:textId="77777777" w:rsidR="009F65C9" w:rsidRPr="009F65C9" w:rsidRDefault="009F65C9" w:rsidP="009F65C9">
            <w:pPr>
              <w:jc w:val="both"/>
            </w:pPr>
            <w:r w:rsidRPr="009F65C9">
              <w:t>год</w:t>
            </w:r>
          </w:p>
        </w:tc>
        <w:tc>
          <w:tcPr>
            <w:tcW w:w="1762" w:type="dxa"/>
          </w:tcPr>
          <w:p w14:paraId="60B0515D" w14:textId="77777777" w:rsidR="009F65C9" w:rsidRPr="009F65C9" w:rsidRDefault="009F65C9" w:rsidP="009F65C9">
            <w:pPr>
              <w:jc w:val="center"/>
            </w:pPr>
            <w:r w:rsidRPr="009F65C9">
              <w:t>-64.4 (1891)</w:t>
            </w:r>
          </w:p>
        </w:tc>
        <w:tc>
          <w:tcPr>
            <w:tcW w:w="2021" w:type="dxa"/>
          </w:tcPr>
          <w:p w14:paraId="672E5831" w14:textId="77777777" w:rsidR="009F65C9" w:rsidRPr="009F65C9" w:rsidRDefault="009F65C9" w:rsidP="009F65C9">
            <w:pPr>
              <w:jc w:val="center"/>
            </w:pPr>
            <w:r w:rsidRPr="009F65C9">
              <w:t>-14.1</w:t>
            </w:r>
          </w:p>
        </w:tc>
        <w:tc>
          <w:tcPr>
            <w:tcW w:w="1843" w:type="dxa"/>
          </w:tcPr>
          <w:p w14:paraId="77FA2FDB" w14:textId="77777777" w:rsidR="009F65C9" w:rsidRPr="009F65C9" w:rsidRDefault="009F65C9" w:rsidP="009F65C9">
            <w:pPr>
              <w:jc w:val="center"/>
            </w:pPr>
            <w:r w:rsidRPr="009F65C9">
              <w:t>-8.8</w:t>
            </w:r>
          </w:p>
        </w:tc>
        <w:tc>
          <w:tcPr>
            <w:tcW w:w="2517" w:type="dxa"/>
          </w:tcPr>
          <w:p w14:paraId="540ADF84" w14:textId="77777777" w:rsidR="009F65C9" w:rsidRPr="009F65C9" w:rsidRDefault="009F65C9" w:rsidP="009F65C9">
            <w:pPr>
              <w:jc w:val="center"/>
            </w:pPr>
            <w:r w:rsidRPr="009F65C9">
              <w:t>-3.4</w:t>
            </w:r>
          </w:p>
        </w:tc>
      </w:tr>
    </w:tbl>
    <w:p w14:paraId="32850C81" w14:textId="77777777" w:rsidR="009F65C9" w:rsidRPr="00AF76C5" w:rsidRDefault="009F65C9" w:rsidP="009F65C9">
      <w:pPr>
        <w:spacing w:before="240" w:line="276" w:lineRule="auto"/>
        <w:ind w:firstLine="708"/>
        <w:jc w:val="both"/>
        <w:rPr>
          <w:color w:val="000000"/>
          <w:sz w:val="24"/>
          <w:szCs w:val="24"/>
        </w:rPr>
      </w:pPr>
      <w:r w:rsidRPr="00AF76C5">
        <w:rPr>
          <w:color w:val="000000"/>
          <w:sz w:val="24"/>
          <w:szCs w:val="24"/>
        </w:rPr>
        <w:t>Согласно СНиП 23–01–99 «Строит</w:t>
      </w:r>
      <w:r>
        <w:rPr>
          <w:color w:val="000000"/>
          <w:sz w:val="24"/>
          <w:szCs w:val="24"/>
        </w:rPr>
        <w:t xml:space="preserve">ельная климатология» территория </w:t>
      </w:r>
      <w:r w:rsidRPr="00AF76C5">
        <w:rPr>
          <w:color w:val="000000"/>
          <w:sz w:val="24"/>
          <w:szCs w:val="24"/>
        </w:rPr>
        <w:t>по климатическому районированию относится к строительно-климатической зоне IА. По схеме медико-географического районирования Сибири территория городского округа относится к дискомфортной зоне. Здесь только 40-50 % дней в году имеют благоприятную для жизни человека погоду.</w:t>
      </w:r>
    </w:p>
    <w:p w14:paraId="353D871B" w14:textId="77777777" w:rsidR="009F65C9" w:rsidRDefault="009F65C9" w:rsidP="009F65C9">
      <w:pPr>
        <w:spacing w:line="276" w:lineRule="auto"/>
        <w:ind w:firstLine="708"/>
        <w:jc w:val="both"/>
        <w:rPr>
          <w:color w:val="000000"/>
          <w:sz w:val="24"/>
          <w:szCs w:val="24"/>
        </w:rPr>
      </w:pPr>
      <w:r w:rsidRPr="00AF76C5">
        <w:rPr>
          <w:color w:val="000000"/>
          <w:sz w:val="24"/>
          <w:szCs w:val="24"/>
        </w:rPr>
        <w:t>Для резко-континентального климата характерно небольшое количество осадков. Так и здесь – за год выпадает всего 238 мм, более 80 % которых приходится на период с мая по сентябрь. Максимум осадков приходится на июль (39 мм). Зимой снежный покров устойчивый, к марту он достигает максимальной средней высоты – 33 см.</w:t>
      </w:r>
    </w:p>
    <w:p w14:paraId="1474F346" w14:textId="77777777" w:rsidR="009F65C9" w:rsidRPr="00AF76C5" w:rsidRDefault="009F65C9" w:rsidP="009F65C9">
      <w:pPr>
        <w:spacing w:line="276" w:lineRule="auto"/>
        <w:ind w:firstLine="708"/>
        <w:jc w:val="right"/>
        <w:rPr>
          <w:sz w:val="24"/>
          <w:szCs w:val="24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.1</w:t>
      </w:r>
    </w:p>
    <w:p w14:paraId="65A57D73" w14:textId="77777777" w:rsidR="009F65C9" w:rsidRPr="005A46C8" w:rsidRDefault="009F65C9" w:rsidP="009F65C9">
      <w:pPr>
        <w:spacing w:line="276" w:lineRule="auto"/>
        <w:jc w:val="center"/>
        <w:rPr>
          <w:b/>
          <w:sz w:val="24"/>
          <w:szCs w:val="24"/>
        </w:rPr>
      </w:pPr>
      <w:r w:rsidRPr="005A46C8">
        <w:rPr>
          <w:b/>
          <w:sz w:val="24"/>
          <w:szCs w:val="24"/>
        </w:rPr>
        <w:t>Осадки.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4"/>
        <w:gridCol w:w="1313"/>
        <w:gridCol w:w="2515"/>
        <w:gridCol w:w="1914"/>
        <w:gridCol w:w="1915"/>
      </w:tblGrid>
      <w:tr w:rsidR="009F65C9" w:rsidRPr="005A46C8" w14:paraId="299CBC24" w14:textId="77777777" w:rsidTr="00710C1A">
        <w:trPr>
          <w:trHeight w:val="411"/>
        </w:trPr>
        <w:tc>
          <w:tcPr>
            <w:tcW w:w="1914" w:type="dxa"/>
          </w:tcPr>
          <w:p w14:paraId="18CA8763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Месяц</w:t>
            </w:r>
          </w:p>
        </w:tc>
        <w:tc>
          <w:tcPr>
            <w:tcW w:w="1313" w:type="dxa"/>
          </w:tcPr>
          <w:p w14:paraId="2CB895F1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Норма</w:t>
            </w:r>
          </w:p>
        </w:tc>
        <w:tc>
          <w:tcPr>
            <w:tcW w:w="2515" w:type="dxa"/>
          </w:tcPr>
          <w:p w14:paraId="405D0223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Месячный</w:t>
            </w:r>
          </w:p>
          <w:p w14:paraId="4B27CC69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минимум</w:t>
            </w:r>
          </w:p>
        </w:tc>
        <w:tc>
          <w:tcPr>
            <w:tcW w:w="1914" w:type="dxa"/>
          </w:tcPr>
          <w:p w14:paraId="50D9ADDD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Месячный</w:t>
            </w:r>
          </w:p>
          <w:p w14:paraId="49EFC955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максимум</w:t>
            </w:r>
          </w:p>
        </w:tc>
        <w:tc>
          <w:tcPr>
            <w:tcW w:w="1915" w:type="dxa"/>
          </w:tcPr>
          <w:p w14:paraId="0F0B97C0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Суточный</w:t>
            </w:r>
          </w:p>
          <w:p w14:paraId="4AC95A5F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максимум</w:t>
            </w:r>
          </w:p>
        </w:tc>
      </w:tr>
      <w:tr w:rsidR="009F65C9" w:rsidRPr="005A46C8" w14:paraId="16100044" w14:textId="77777777" w:rsidTr="009F65C9">
        <w:tc>
          <w:tcPr>
            <w:tcW w:w="1914" w:type="dxa"/>
          </w:tcPr>
          <w:p w14:paraId="7CEA6B72" w14:textId="77777777" w:rsidR="009F65C9" w:rsidRPr="009F65C9" w:rsidRDefault="009F65C9" w:rsidP="009F65C9">
            <w:pPr>
              <w:jc w:val="both"/>
            </w:pPr>
            <w:r w:rsidRPr="009F65C9">
              <w:t>январь</w:t>
            </w:r>
          </w:p>
        </w:tc>
        <w:tc>
          <w:tcPr>
            <w:tcW w:w="1313" w:type="dxa"/>
          </w:tcPr>
          <w:p w14:paraId="4828E15C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2515" w:type="dxa"/>
          </w:tcPr>
          <w:p w14:paraId="635A6474" w14:textId="77777777" w:rsidR="009F65C9" w:rsidRPr="009F65C9" w:rsidRDefault="009F65C9" w:rsidP="009F65C9">
            <w:pPr>
              <w:jc w:val="center"/>
            </w:pPr>
            <w:r w:rsidRPr="009F65C9">
              <w:t>0.0 (1901)</w:t>
            </w:r>
          </w:p>
        </w:tc>
        <w:tc>
          <w:tcPr>
            <w:tcW w:w="1914" w:type="dxa"/>
          </w:tcPr>
          <w:p w14:paraId="1DCCB4C6" w14:textId="77777777" w:rsidR="009F65C9" w:rsidRPr="009F65C9" w:rsidRDefault="009F65C9" w:rsidP="009F65C9">
            <w:pPr>
              <w:jc w:val="center"/>
            </w:pPr>
            <w:r w:rsidRPr="009F65C9">
              <w:t>22 (2007)</w:t>
            </w:r>
          </w:p>
        </w:tc>
        <w:tc>
          <w:tcPr>
            <w:tcW w:w="1915" w:type="dxa"/>
          </w:tcPr>
          <w:p w14:paraId="513FC25B" w14:textId="77777777" w:rsidR="009F65C9" w:rsidRPr="009F65C9" w:rsidRDefault="009F65C9" w:rsidP="009F65C9">
            <w:pPr>
              <w:jc w:val="center"/>
            </w:pPr>
            <w:r w:rsidRPr="009F65C9">
              <w:t>7 (1915)</w:t>
            </w:r>
          </w:p>
        </w:tc>
      </w:tr>
      <w:tr w:rsidR="009F65C9" w:rsidRPr="005A46C8" w14:paraId="677BE24F" w14:textId="77777777" w:rsidTr="009F65C9">
        <w:tc>
          <w:tcPr>
            <w:tcW w:w="1914" w:type="dxa"/>
          </w:tcPr>
          <w:p w14:paraId="7EE6F70F" w14:textId="77777777" w:rsidR="009F65C9" w:rsidRPr="009F65C9" w:rsidRDefault="009F65C9" w:rsidP="009F65C9">
            <w:pPr>
              <w:jc w:val="both"/>
            </w:pPr>
            <w:r w:rsidRPr="009F65C9">
              <w:t>февраль</w:t>
            </w:r>
          </w:p>
        </w:tc>
        <w:tc>
          <w:tcPr>
            <w:tcW w:w="1313" w:type="dxa"/>
          </w:tcPr>
          <w:p w14:paraId="7DA0E9CA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2515" w:type="dxa"/>
          </w:tcPr>
          <w:p w14:paraId="2135E797" w14:textId="77777777" w:rsidR="009F65C9" w:rsidRPr="009F65C9" w:rsidRDefault="009F65C9" w:rsidP="009F65C9">
            <w:pPr>
              <w:jc w:val="center"/>
            </w:pPr>
            <w:r w:rsidRPr="009F65C9">
              <w:t>1 (1897)</w:t>
            </w:r>
          </w:p>
        </w:tc>
        <w:tc>
          <w:tcPr>
            <w:tcW w:w="1914" w:type="dxa"/>
          </w:tcPr>
          <w:p w14:paraId="2C02536A" w14:textId="77777777" w:rsidR="009F65C9" w:rsidRPr="009F65C9" w:rsidRDefault="009F65C9" w:rsidP="009F65C9">
            <w:pPr>
              <w:jc w:val="center"/>
            </w:pPr>
            <w:r w:rsidRPr="009F65C9">
              <w:t>22 (2002)</w:t>
            </w:r>
          </w:p>
        </w:tc>
        <w:tc>
          <w:tcPr>
            <w:tcW w:w="1915" w:type="dxa"/>
          </w:tcPr>
          <w:p w14:paraId="7046CEE4" w14:textId="77777777" w:rsidR="009F65C9" w:rsidRPr="009F65C9" w:rsidRDefault="009F65C9" w:rsidP="009F65C9">
            <w:pPr>
              <w:jc w:val="center"/>
            </w:pPr>
            <w:r w:rsidRPr="009F65C9">
              <w:t>10 (1913)</w:t>
            </w:r>
          </w:p>
        </w:tc>
      </w:tr>
      <w:tr w:rsidR="009F65C9" w:rsidRPr="005A46C8" w14:paraId="085E8F80" w14:textId="77777777" w:rsidTr="009F65C9">
        <w:tc>
          <w:tcPr>
            <w:tcW w:w="1914" w:type="dxa"/>
          </w:tcPr>
          <w:p w14:paraId="16A5D6AE" w14:textId="77777777" w:rsidR="009F65C9" w:rsidRPr="009F65C9" w:rsidRDefault="009F65C9" w:rsidP="009F65C9">
            <w:pPr>
              <w:jc w:val="both"/>
            </w:pPr>
            <w:r w:rsidRPr="009F65C9">
              <w:t>март</w:t>
            </w:r>
          </w:p>
        </w:tc>
        <w:tc>
          <w:tcPr>
            <w:tcW w:w="1313" w:type="dxa"/>
          </w:tcPr>
          <w:p w14:paraId="73298CDA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2515" w:type="dxa"/>
          </w:tcPr>
          <w:p w14:paraId="1C0D7784" w14:textId="77777777" w:rsidR="009F65C9" w:rsidRPr="009F65C9" w:rsidRDefault="009F65C9" w:rsidP="009F65C9">
            <w:pPr>
              <w:jc w:val="center"/>
            </w:pPr>
            <w:r w:rsidRPr="009F65C9">
              <w:t>0.0 (1908)</w:t>
            </w:r>
          </w:p>
        </w:tc>
        <w:tc>
          <w:tcPr>
            <w:tcW w:w="1914" w:type="dxa"/>
          </w:tcPr>
          <w:p w14:paraId="4BAEC138" w14:textId="77777777" w:rsidR="009F65C9" w:rsidRPr="009F65C9" w:rsidRDefault="009F65C9" w:rsidP="009F65C9">
            <w:pPr>
              <w:jc w:val="center"/>
            </w:pPr>
            <w:r w:rsidRPr="009F65C9">
              <w:t>21 (2008)</w:t>
            </w:r>
          </w:p>
        </w:tc>
        <w:tc>
          <w:tcPr>
            <w:tcW w:w="1915" w:type="dxa"/>
          </w:tcPr>
          <w:p w14:paraId="0A375903" w14:textId="77777777" w:rsidR="009F65C9" w:rsidRPr="009F65C9" w:rsidRDefault="009F65C9" w:rsidP="009F65C9">
            <w:pPr>
              <w:jc w:val="center"/>
            </w:pPr>
            <w:r w:rsidRPr="009F65C9">
              <w:t>9 (1997)</w:t>
            </w:r>
          </w:p>
        </w:tc>
      </w:tr>
      <w:tr w:rsidR="009F65C9" w:rsidRPr="005A46C8" w14:paraId="6357927D" w14:textId="77777777" w:rsidTr="009F65C9">
        <w:tc>
          <w:tcPr>
            <w:tcW w:w="1914" w:type="dxa"/>
          </w:tcPr>
          <w:p w14:paraId="2EB3D8F3" w14:textId="77777777" w:rsidR="009F65C9" w:rsidRPr="009F65C9" w:rsidRDefault="009F65C9" w:rsidP="009F65C9">
            <w:pPr>
              <w:jc w:val="both"/>
            </w:pPr>
            <w:r w:rsidRPr="009F65C9">
              <w:t>апрель</w:t>
            </w:r>
          </w:p>
        </w:tc>
        <w:tc>
          <w:tcPr>
            <w:tcW w:w="1313" w:type="dxa"/>
          </w:tcPr>
          <w:p w14:paraId="4496A5A3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2515" w:type="dxa"/>
          </w:tcPr>
          <w:p w14:paraId="625D435E" w14:textId="77777777" w:rsidR="009F65C9" w:rsidRPr="009F65C9" w:rsidRDefault="009F65C9" w:rsidP="009F65C9">
            <w:pPr>
              <w:jc w:val="center"/>
            </w:pPr>
            <w:r w:rsidRPr="009F65C9">
              <w:t>0.3 (1890)</w:t>
            </w:r>
          </w:p>
        </w:tc>
        <w:tc>
          <w:tcPr>
            <w:tcW w:w="1914" w:type="dxa"/>
          </w:tcPr>
          <w:p w14:paraId="2EEE4F3B" w14:textId="77777777" w:rsidR="009F65C9" w:rsidRPr="009F65C9" w:rsidRDefault="009F65C9" w:rsidP="009F65C9">
            <w:pPr>
              <w:jc w:val="center"/>
            </w:pPr>
            <w:r w:rsidRPr="009F65C9">
              <w:t>23 (1974)</w:t>
            </w:r>
          </w:p>
        </w:tc>
        <w:tc>
          <w:tcPr>
            <w:tcW w:w="1915" w:type="dxa"/>
          </w:tcPr>
          <w:p w14:paraId="07625B5C" w14:textId="77777777" w:rsidR="009F65C9" w:rsidRPr="009F65C9" w:rsidRDefault="009F65C9" w:rsidP="009F65C9">
            <w:pPr>
              <w:jc w:val="center"/>
            </w:pPr>
            <w:r w:rsidRPr="009F65C9">
              <w:t>14 (1959)</w:t>
            </w:r>
          </w:p>
        </w:tc>
      </w:tr>
      <w:tr w:rsidR="009F65C9" w:rsidRPr="005A46C8" w14:paraId="46AA9F4C" w14:textId="77777777" w:rsidTr="009F65C9">
        <w:tc>
          <w:tcPr>
            <w:tcW w:w="1914" w:type="dxa"/>
          </w:tcPr>
          <w:p w14:paraId="319BBCD9" w14:textId="77777777" w:rsidR="009F65C9" w:rsidRPr="009F65C9" w:rsidRDefault="009F65C9" w:rsidP="009F65C9">
            <w:pPr>
              <w:jc w:val="both"/>
            </w:pPr>
            <w:r w:rsidRPr="009F65C9">
              <w:t>май</w:t>
            </w:r>
          </w:p>
        </w:tc>
        <w:tc>
          <w:tcPr>
            <w:tcW w:w="1313" w:type="dxa"/>
          </w:tcPr>
          <w:p w14:paraId="3EA898D7" w14:textId="77777777" w:rsidR="009F65C9" w:rsidRPr="009F65C9" w:rsidRDefault="009F65C9" w:rsidP="009F65C9">
            <w:pPr>
              <w:jc w:val="center"/>
            </w:pPr>
            <w:r w:rsidRPr="009F65C9">
              <w:t>20</w:t>
            </w:r>
          </w:p>
        </w:tc>
        <w:tc>
          <w:tcPr>
            <w:tcW w:w="2515" w:type="dxa"/>
          </w:tcPr>
          <w:p w14:paraId="64FC38EF" w14:textId="77777777" w:rsidR="009F65C9" w:rsidRPr="009F65C9" w:rsidRDefault="009F65C9" w:rsidP="009F65C9">
            <w:pPr>
              <w:jc w:val="center"/>
            </w:pPr>
            <w:r w:rsidRPr="009F65C9">
              <w:t>1.0 (1931)</w:t>
            </w:r>
          </w:p>
        </w:tc>
        <w:tc>
          <w:tcPr>
            <w:tcW w:w="1914" w:type="dxa"/>
          </w:tcPr>
          <w:p w14:paraId="3B2117F2" w14:textId="77777777" w:rsidR="009F65C9" w:rsidRPr="009F65C9" w:rsidRDefault="009F65C9" w:rsidP="009F65C9">
            <w:pPr>
              <w:jc w:val="center"/>
            </w:pPr>
            <w:r w:rsidRPr="009F65C9">
              <w:t>58 (1993)</w:t>
            </w:r>
          </w:p>
        </w:tc>
        <w:tc>
          <w:tcPr>
            <w:tcW w:w="1915" w:type="dxa"/>
          </w:tcPr>
          <w:p w14:paraId="7FA060B3" w14:textId="77777777" w:rsidR="009F65C9" w:rsidRPr="009F65C9" w:rsidRDefault="009F65C9" w:rsidP="009F65C9">
            <w:pPr>
              <w:jc w:val="center"/>
            </w:pPr>
            <w:r w:rsidRPr="009F65C9">
              <w:t>31 (1993)</w:t>
            </w:r>
          </w:p>
        </w:tc>
      </w:tr>
      <w:tr w:rsidR="009F65C9" w:rsidRPr="005A46C8" w14:paraId="4A9C12D4" w14:textId="77777777" w:rsidTr="009F65C9">
        <w:tc>
          <w:tcPr>
            <w:tcW w:w="1914" w:type="dxa"/>
          </w:tcPr>
          <w:p w14:paraId="1AAE1295" w14:textId="77777777" w:rsidR="009F65C9" w:rsidRPr="009F65C9" w:rsidRDefault="009F65C9" w:rsidP="009F65C9">
            <w:pPr>
              <w:jc w:val="both"/>
            </w:pPr>
            <w:r w:rsidRPr="009F65C9">
              <w:t>июнь</w:t>
            </w:r>
          </w:p>
        </w:tc>
        <w:tc>
          <w:tcPr>
            <w:tcW w:w="1313" w:type="dxa"/>
          </w:tcPr>
          <w:p w14:paraId="230BAE28" w14:textId="77777777" w:rsidR="009F65C9" w:rsidRPr="009F65C9" w:rsidRDefault="009F65C9" w:rsidP="009F65C9">
            <w:pPr>
              <w:jc w:val="center"/>
            </w:pPr>
            <w:r w:rsidRPr="009F65C9">
              <w:t>35</w:t>
            </w:r>
          </w:p>
        </w:tc>
        <w:tc>
          <w:tcPr>
            <w:tcW w:w="2515" w:type="dxa"/>
          </w:tcPr>
          <w:p w14:paraId="1224E7B6" w14:textId="77777777" w:rsidR="009F65C9" w:rsidRPr="009F65C9" w:rsidRDefault="009F65C9" w:rsidP="009F65C9">
            <w:pPr>
              <w:jc w:val="center"/>
            </w:pPr>
            <w:r w:rsidRPr="009F65C9">
              <w:t>0.8 (1888)</w:t>
            </w:r>
          </w:p>
        </w:tc>
        <w:tc>
          <w:tcPr>
            <w:tcW w:w="1914" w:type="dxa"/>
          </w:tcPr>
          <w:p w14:paraId="2CD9E6EB" w14:textId="77777777" w:rsidR="009F65C9" w:rsidRPr="009F65C9" w:rsidRDefault="009F65C9" w:rsidP="009F65C9">
            <w:pPr>
              <w:jc w:val="center"/>
            </w:pPr>
            <w:r w:rsidRPr="009F65C9">
              <w:t>117 (1907)</w:t>
            </w:r>
          </w:p>
        </w:tc>
        <w:tc>
          <w:tcPr>
            <w:tcW w:w="1915" w:type="dxa"/>
          </w:tcPr>
          <w:p w14:paraId="3E7C88E2" w14:textId="77777777" w:rsidR="009F65C9" w:rsidRPr="009F65C9" w:rsidRDefault="009F65C9" w:rsidP="009F65C9">
            <w:pPr>
              <w:jc w:val="center"/>
            </w:pPr>
            <w:r w:rsidRPr="009F65C9">
              <w:t>43 (1968)</w:t>
            </w:r>
          </w:p>
        </w:tc>
      </w:tr>
      <w:tr w:rsidR="009F65C9" w:rsidRPr="005A46C8" w14:paraId="500B9BC0" w14:textId="77777777" w:rsidTr="009F65C9">
        <w:tc>
          <w:tcPr>
            <w:tcW w:w="1914" w:type="dxa"/>
          </w:tcPr>
          <w:p w14:paraId="608B28DA" w14:textId="77777777" w:rsidR="009F65C9" w:rsidRPr="009F65C9" w:rsidRDefault="009F65C9" w:rsidP="009F65C9">
            <w:pPr>
              <w:jc w:val="both"/>
            </w:pPr>
            <w:r w:rsidRPr="009F65C9">
              <w:t>июль</w:t>
            </w:r>
          </w:p>
        </w:tc>
        <w:tc>
          <w:tcPr>
            <w:tcW w:w="1313" w:type="dxa"/>
          </w:tcPr>
          <w:p w14:paraId="55AB2B3B" w14:textId="77777777" w:rsidR="009F65C9" w:rsidRPr="009F65C9" w:rsidRDefault="009F65C9" w:rsidP="009F65C9">
            <w:pPr>
              <w:jc w:val="center"/>
            </w:pPr>
            <w:r w:rsidRPr="009F65C9">
              <w:t>39</w:t>
            </w:r>
          </w:p>
        </w:tc>
        <w:tc>
          <w:tcPr>
            <w:tcW w:w="2515" w:type="dxa"/>
          </w:tcPr>
          <w:p w14:paraId="22A64FD3" w14:textId="77777777" w:rsidR="009F65C9" w:rsidRPr="009F65C9" w:rsidRDefault="009F65C9" w:rsidP="009F65C9">
            <w:pPr>
              <w:jc w:val="center"/>
            </w:pPr>
            <w:r w:rsidRPr="009F65C9">
              <w:t>2 (1919)</w:t>
            </w:r>
          </w:p>
        </w:tc>
        <w:tc>
          <w:tcPr>
            <w:tcW w:w="1914" w:type="dxa"/>
          </w:tcPr>
          <w:p w14:paraId="61511FE0" w14:textId="77777777" w:rsidR="009F65C9" w:rsidRPr="009F65C9" w:rsidRDefault="009F65C9" w:rsidP="009F65C9">
            <w:pPr>
              <w:jc w:val="center"/>
            </w:pPr>
            <w:r w:rsidRPr="009F65C9">
              <w:t>120 (1931)</w:t>
            </w:r>
          </w:p>
        </w:tc>
        <w:tc>
          <w:tcPr>
            <w:tcW w:w="1915" w:type="dxa"/>
          </w:tcPr>
          <w:p w14:paraId="0040C67F" w14:textId="77777777" w:rsidR="009F65C9" w:rsidRPr="009F65C9" w:rsidRDefault="009F65C9" w:rsidP="009F65C9">
            <w:pPr>
              <w:jc w:val="center"/>
            </w:pPr>
            <w:r w:rsidRPr="009F65C9">
              <w:t>49 (1889)</w:t>
            </w:r>
          </w:p>
        </w:tc>
      </w:tr>
      <w:tr w:rsidR="009F65C9" w:rsidRPr="005A46C8" w14:paraId="37F9D2DA" w14:textId="77777777" w:rsidTr="009F65C9">
        <w:tc>
          <w:tcPr>
            <w:tcW w:w="1914" w:type="dxa"/>
          </w:tcPr>
          <w:p w14:paraId="6862F5A2" w14:textId="77777777" w:rsidR="009F65C9" w:rsidRPr="009F65C9" w:rsidRDefault="009F65C9" w:rsidP="009F65C9">
            <w:pPr>
              <w:jc w:val="both"/>
            </w:pPr>
            <w:r w:rsidRPr="009F65C9">
              <w:t>август</w:t>
            </w:r>
          </w:p>
        </w:tc>
        <w:tc>
          <w:tcPr>
            <w:tcW w:w="1313" w:type="dxa"/>
          </w:tcPr>
          <w:p w14:paraId="37762AC2" w14:textId="77777777" w:rsidR="009F65C9" w:rsidRPr="009F65C9" w:rsidRDefault="009F65C9" w:rsidP="009F65C9">
            <w:pPr>
              <w:jc w:val="center"/>
            </w:pPr>
            <w:r w:rsidRPr="009F65C9">
              <w:t>37</w:t>
            </w:r>
          </w:p>
        </w:tc>
        <w:tc>
          <w:tcPr>
            <w:tcW w:w="2515" w:type="dxa"/>
          </w:tcPr>
          <w:p w14:paraId="4B532553" w14:textId="77777777" w:rsidR="009F65C9" w:rsidRPr="009F65C9" w:rsidRDefault="009F65C9" w:rsidP="009F65C9">
            <w:pPr>
              <w:jc w:val="center"/>
            </w:pPr>
            <w:r w:rsidRPr="009F65C9">
              <w:t>3 (1993)</w:t>
            </w:r>
          </w:p>
        </w:tc>
        <w:tc>
          <w:tcPr>
            <w:tcW w:w="1914" w:type="dxa"/>
          </w:tcPr>
          <w:p w14:paraId="4FCBBA9E" w14:textId="77777777" w:rsidR="009F65C9" w:rsidRPr="009F65C9" w:rsidRDefault="009F65C9" w:rsidP="009F65C9">
            <w:pPr>
              <w:jc w:val="center"/>
            </w:pPr>
            <w:r w:rsidRPr="009F65C9">
              <w:t>151 (2006)</w:t>
            </w:r>
          </w:p>
        </w:tc>
        <w:tc>
          <w:tcPr>
            <w:tcW w:w="1915" w:type="dxa"/>
          </w:tcPr>
          <w:p w14:paraId="55C31497" w14:textId="77777777" w:rsidR="009F65C9" w:rsidRPr="009F65C9" w:rsidRDefault="009F65C9" w:rsidP="009F65C9">
            <w:pPr>
              <w:jc w:val="center"/>
            </w:pPr>
            <w:r w:rsidRPr="009F65C9">
              <w:t>45 (2006)</w:t>
            </w:r>
          </w:p>
        </w:tc>
      </w:tr>
      <w:tr w:rsidR="009F65C9" w:rsidRPr="005A46C8" w14:paraId="4D6F312D" w14:textId="77777777" w:rsidTr="009F65C9">
        <w:tc>
          <w:tcPr>
            <w:tcW w:w="1914" w:type="dxa"/>
          </w:tcPr>
          <w:p w14:paraId="061AC18D" w14:textId="77777777" w:rsidR="009F65C9" w:rsidRPr="009F65C9" w:rsidRDefault="009F65C9" w:rsidP="009F65C9">
            <w:pPr>
              <w:jc w:val="both"/>
            </w:pPr>
            <w:r w:rsidRPr="009F65C9">
              <w:t>сентябрь</w:t>
            </w:r>
          </w:p>
        </w:tc>
        <w:tc>
          <w:tcPr>
            <w:tcW w:w="1313" w:type="dxa"/>
          </w:tcPr>
          <w:p w14:paraId="4B7FF538" w14:textId="77777777" w:rsidR="009F65C9" w:rsidRPr="009F65C9" w:rsidRDefault="009F65C9" w:rsidP="009F65C9">
            <w:pPr>
              <w:jc w:val="center"/>
            </w:pPr>
            <w:r w:rsidRPr="009F65C9">
              <w:t>31</w:t>
            </w:r>
          </w:p>
        </w:tc>
        <w:tc>
          <w:tcPr>
            <w:tcW w:w="2515" w:type="dxa"/>
          </w:tcPr>
          <w:p w14:paraId="06EF4BA0" w14:textId="77777777" w:rsidR="009F65C9" w:rsidRPr="009F65C9" w:rsidRDefault="009F65C9" w:rsidP="009F65C9">
            <w:pPr>
              <w:jc w:val="center"/>
            </w:pPr>
            <w:r w:rsidRPr="009F65C9">
              <w:t>3 (1949)</w:t>
            </w:r>
          </w:p>
        </w:tc>
        <w:tc>
          <w:tcPr>
            <w:tcW w:w="1914" w:type="dxa"/>
          </w:tcPr>
          <w:p w14:paraId="2534EA48" w14:textId="77777777" w:rsidR="009F65C9" w:rsidRPr="009F65C9" w:rsidRDefault="009F65C9" w:rsidP="009F65C9">
            <w:pPr>
              <w:jc w:val="center"/>
            </w:pPr>
            <w:r w:rsidRPr="009F65C9">
              <w:t>86 (1993)</w:t>
            </w:r>
          </w:p>
        </w:tc>
        <w:tc>
          <w:tcPr>
            <w:tcW w:w="1915" w:type="dxa"/>
          </w:tcPr>
          <w:p w14:paraId="7A0C859F" w14:textId="77777777" w:rsidR="009F65C9" w:rsidRPr="009F65C9" w:rsidRDefault="009F65C9" w:rsidP="009F65C9">
            <w:pPr>
              <w:jc w:val="center"/>
            </w:pPr>
            <w:r w:rsidRPr="009F65C9">
              <w:t>37 (1993)</w:t>
            </w:r>
          </w:p>
        </w:tc>
      </w:tr>
      <w:tr w:rsidR="009F65C9" w:rsidRPr="005A46C8" w14:paraId="010C335C" w14:textId="77777777" w:rsidTr="009F65C9">
        <w:tc>
          <w:tcPr>
            <w:tcW w:w="1914" w:type="dxa"/>
          </w:tcPr>
          <w:p w14:paraId="3DBE7479" w14:textId="77777777" w:rsidR="009F65C9" w:rsidRPr="009F65C9" w:rsidRDefault="009F65C9" w:rsidP="009F65C9">
            <w:pPr>
              <w:jc w:val="both"/>
            </w:pPr>
            <w:r w:rsidRPr="009F65C9">
              <w:t>октябрь</w:t>
            </w:r>
          </w:p>
        </w:tc>
        <w:tc>
          <w:tcPr>
            <w:tcW w:w="1313" w:type="dxa"/>
          </w:tcPr>
          <w:p w14:paraId="4E8719BA" w14:textId="77777777" w:rsidR="009F65C9" w:rsidRPr="009F65C9" w:rsidRDefault="009F65C9" w:rsidP="009F65C9">
            <w:pPr>
              <w:jc w:val="center"/>
            </w:pPr>
            <w:r w:rsidRPr="009F65C9">
              <w:t>18</w:t>
            </w:r>
          </w:p>
        </w:tc>
        <w:tc>
          <w:tcPr>
            <w:tcW w:w="2515" w:type="dxa"/>
          </w:tcPr>
          <w:p w14:paraId="2FF2D142" w14:textId="77777777" w:rsidR="009F65C9" w:rsidRPr="009F65C9" w:rsidRDefault="009F65C9" w:rsidP="009F65C9">
            <w:pPr>
              <w:jc w:val="center"/>
            </w:pPr>
            <w:r w:rsidRPr="009F65C9">
              <w:t>2 (1908)</w:t>
            </w:r>
          </w:p>
        </w:tc>
        <w:tc>
          <w:tcPr>
            <w:tcW w:w="1914" w:type="dxa"/>
          </w:tcPr>
          <w:p w14:paraId="11529EE8" w14:textId="77777777" w:rsidR="009F65C9" w:rsidRPr="009F65C9" w:rsidRDefault="009F65C9" w:rsidP="009F65C9">
            <w:pPr>
              <w:jc w:val="center"/>
            </w:pPr>
            <w:r w:rsidRPr="009F65C9">
              <w:t>49 (1970)</w:t>
            </w:r>
          </w:p>
        </w:tc>
        <w:tc>
          <w:tcPr>
            <w:tcW w:w="1915" w:type="dxa"/>
          </w:tcPr>
          <w:p w14:paraId="29A6DA2A" w14:textId="77777777" w:rsidR="009F65C9" w:rsidRPr="009F65C9" w:rsidRDefault="009F65C9" w:rsidP="009F65C9">
            <w:pPr>
              <w:jc w:val="center"/>
            </w:pPr>
            <w:r w:rsidRPr="009F65C9">
              <w:t>18 (2005)</w:t>
            </w:r>
          </w:p>
        </w:tc>
      </w:tr>
      <w:tr w:rsidR="009F65C9" w:rsidRPr="005A46C8" w14:paraId="1BBABF09" w14:textId="77777777" w:rsidTr="009F65C9">
        <w:tc>
          <w:tcPr>
            <w:tcW w:w="1914" w:type="dxa"/>
          </w:tcPr>
          <w:p w14:paraId="4C1B0971" w14:textId="77777777" w:rsidR="009F65C9" w:rsidRPr="009F65C9" w:rsidRDefault="009F65C9" w:rsidP="009F65C9">
            <w:pPr>
              <w:jc w:val="both"/>
            </w:pPr>
            <w:r w:rsidRPr="009F65C9">
              <w:t>ноябрь</w:t>
            </w:r>
          </w:p>
        </w:tc>
        <w:tc>
          <w:tcPr>
            <w:tcW w:w="1313" w:type="dxa"/>
          </w:tcPr>
          <w:p w14:paraId="444616A8" w14:textId="77777777" w:rsidR="009F65C9" w:rsidRPr="009F65C9" w:rsidRDefault="009F65C9" w:rsidP="009F65C9">
            <w:pPr>
              <w:jc w:val="center"/>
            </w:pPr>
            <w:r w:rsidRPr="009F65C9">
              <w:t>16</w:t>
            </w:r>
          </w:p>
        </w:tc>
        <w:tc>
          <w:tcPr>
            <w:tcW w:w="2515" w:type="dxa"/>
          </w:tcPr>
          <w:p w14:paraId="4FE011D5" w14:textId="77777777" w:rsidR="009F65C9" w:rsidRPr="009F65C9" w:rsidRDefault="009F65C9" w:rsidP="009F65C9">
            <w:pPr>
              <w:jc w:val="center"/>
            </w:pPr>
            <w:r w:rsidRPr="009F65C9">
              <w:t>0.5 (1889)</w:t>
            </w:r>
          </w:p>
        </w:tc>
        <w:tc>
          <w:tcPr>
            <w:tcW w:w="1914" w:type="dxa"/>
          </w:tcPr>
          <w:p w14:paraId="6218FA4F" w14:textId="77777777" w:rsidR="009F65C9" w:rsidRPr="009F65C9" w:rsidRDefault="009F65C9" w:rsidP="009F65C9">
            <w:pPr>
              <w:jc w:val="center"/>
            </w:pPr>
            <w:r w:rsidRPr="009F65C9">
              <w:t>42 (2004)</w:t>
            </w:r>
          </w:p>
        </w:tc>
        <w:tc>
          <w:tcPr>
            <w:tcW w:w="1915" w:type="dxa"/>
          </w:tcPr>
          <w:p w14:paraId="7347920C" w14:textId="77777777" w:rsidR="009F65C9" w:rsidRPr="009F65C9" w:rsidRDefault="009F65C9" w:rsidP="009F65C9">
            <w:pPr>
              <w:jc w:val="center"/>
            </w:pPr>
            <w:r w:rsidRPr="009F65C9">
              <w:t>11 (1950)</w:t>
            </w:r>
          </w:p>
        </w:tc>
      </w:tr>
      <w:tr w:rsidR="009F65C9" w:rsidRPr="005A46C8" w14:paraId="39298ECA" w14:textId="77777777" w:rsidTr="009F65C9">
        <w:tc>
          <w:tcPr>
            <w:tcW w:w="1914" w:type="dxa"/>
          </w:tcPr>
          <w:p w14:paraId="663F8CAA" w14:textId="77777777" w:rsidR="009F65C9" w:rsidRPr="009F65C9" w:rsidRDefault="009F65C9" w:rsidP="009F65C9">
            <w:pPr>
              <w:jc w:val="both"/>
            </w:pPr>
            <w:r w:rsidRPr="009F65C9">
              <w:t>декабрь</w:t>
            </w:r>
          </w:p>
        </w:tc>
        <w:tc>
          <w:tcPr>
            <w:tcW w:w="1313" w:type="dxa"/>
          </w:tcPr>
          <w:p w14:paraId="2F045224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2515" w:type="dxa"/>
          </w:tcPr>
          <w:p w14:paraId="53CFF6A2" w14:textId="77777777" w:rsidR="009F65C9" w:rsidRPr="009F65C9" w:rsidRDefault="009F65C9" w:rsidP="009F65C9">
            <w:pPr>
              <w:jc w:val="center"/>
            </w:pPr>
            <w:r w:rsidRPr="009F65C9">
              <w:t>0.0 (1912)</w:t>
            </w:r>
          </w:p>
        </w:tc>
        <w:tc>
          <w:tcPr>
            <w:tcW w:w="1914" w:type="dxa"/>
          </w:tcPr>
          <w:p w14:paraId="6C359099" w14:textId="77777777" w:rsidR="009F65C9" w:rsidRPr="009F65C9" w:rsidRDefault="009F65C9" w:rsidP="009F65C9">
            <w:pPr>
              <w:jc w:val="center"/>
            </w:pPr>
            <w:r w:rsidRPr="009F65C9">
              <w:t>23 (1980)</w:t>
            </w:r>
          </w:p>
        </w:tc>
        <w:tc>
          <w:tcPr>
            <w:tcW w:w="1915" w:type="dxa"/>
          </w:tcPr>
          <w:p w14:paraId="5DF91F10" w14:textId="77777777" w:rsidR="009F65C9" w:rsidRPr="009F65C9" w:rsidRDefault="009F65C9" w:rsidP="009F65C9">
            <w:pPr>
              <w:jc w:val="center"/>
            </w:pPr>
            <w:r w:rsidRPr="009F65C9">
              <w:t>8 (1906)</w:t>
            </w:r>
          </w:p>
        </w:tc>
      </w:tr>
      <w:tr w:rsidR="009F65C9" w:rsidRPr="005A46C8" w14:paraId="52EFF372" w14:textId="77777777" w:rsidTr="009F65C9">
        <w:tc>
          <w:tcPr>
            <w:tcW w:w="1914" w:type="dxa"/>
          </w:tcPr>
          <w:p w14:paraId="0A57BD65" w14:textId="77777777" w:rsidR="009F65C9" w:rsidRPr="009F65C9" w:rsidRDefault="009F65C9" w:rsidP="009F65C9">
            <w:pPr>
              <w:jc w:val="both"/>
            </w:pPr>
            <w:r w:rsidRPr="009F65C9">
              <w:t>год</w:t>
            </w:r>
          </w:p>
        </w:tc>
        <w:tc>
          <w:tcPr>
            <w:tcW w:w="1313" w:type="dxa"/>
          </w:tcPr>
          <w:p w14:paraId="63096F48" w14:textId="77777777" w:rsidR="009F65C9" w:rsidRPr="009F65C9" w:rsidRDefault="009F65C9" w:rsidP="009F65C9">
            <w:pPr>
              <w:jc w:val="center"/>
            </w:pPr>
            <w:r w:rsidRPr="009F65C9">
              <w:t>238</w:t>
            </w:r>
          </w:p>
        </w:tc>
        <w:tc>
          <w:tcPr>
            <w:tcW w:w="2515" w:type="dxa"/>
          </w:tcPr>
          <w:p w14:paraId="7BFF01B5" w14:textId="77777777" w:rsidR="009F65C9" w:rsidRPr="009F65C9" w:rsidRDefault="009F65C9" w:rsidP="009F65C9">
            <w:pPr>
              <w:jc w:val="center"/>
            </w:pPr>
            <w:r w:rsidRPr="009F65C9">
              <w:t>103 (1896)</w:t>
            </w:r>
          </w:p>
        </w:tc>
        <w:tc>
          <w:tcPr>
            <w:tcW w:w="1914" w:type="dxa"/>
          </w:tcPr>
          <w:p w14:paraId="00F173D2" w14:textId="77777777" w:rsidR="009F65C9" w:rsidRPr="009F65C9" w:rsidRDefault="009F65C9" w:rsidP="009F65C9">
            <w:pPr>
              <w:jc w:val="center"/>
            </w:pPr>
            <w:r w:rsidRPr="009F65C9">
              <w:t>330 (1979)</w:t>
            </w:r>
          </w:p>
        </w:tc>
        <w:tc>
          <w:tcPr>
            <w:tcW w:w="1915" w:type="dxa"/>
          </w:tcPr>
          <w:p w14:paraId="49F4E487" w14:textId="77777777" w:rsidR="009F65C9" w:rsidRPr="009F65C9" w:rsidRDefault="009F65C9" w:rsidP="009F65C9">
            <w:pPr>
              <w:jc w:val="center"/>
            </w:pPr>
            <w:r w:rsidRPr="009F65C9">
              <w:t>49 (1889)</w:t>
            </w:r>
          </w:p>
        </w:tc>
      </w:tr>
    </w:tbl>
    <w:p w14:paraId="5A5B5100" w14:textId="77777777" w:rsidR="009F65C9" w:rsidRDefault="009F65C9" w:rsidP="009F65C9">
      <w:pPr>
        <w:jc w:val="both"/>
        <w:rPr>
          <w:sz w:val="24"/>
          <w:szCs w:val="24"/>
        </w:rPr>
      </w:pPr>
    </w:p>
    <w:p w14:paraId="7C3F5F1D" w14:textId="77777777" w:rsidR="009F65C9" w:rsidRPr="005A46C8" w:rsidRDefault="009F65C9" w:rsidP="009F65C9">
      <w:pPr>
        <w:spacing w:line="276" w:lineRule="auto"/>
        <w:jc w:val="right"/>
        <w:rPr>
          <w:sz w:val="24"/>
          <w:szCs w:val="24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.2</w:t>
      </w:r>
    </w:p>
    <w:p w14:paraId="2630CDE1" w14:textId="77777777" w:rsidR="009F65C9" w:rsidRPr="005A46C8" w:rsidRDefault="009F65C9" w:rsidP="009F65C9">
      <w:pPr>
        <w:spacing w:line="276" w:lineRule="auto"/>
        <w:jc w:val="center"/>
        <w:rPr>
          <w:b/>
          <w:sz w:val="24"/>
          <w:szCs w:val="24"/>
        </w:rPr>
      </w:pPr>
      <w:r w:rsidRPr="005A46C8">
        <w:rPr>
          <w:b/>
          <w:sz w:val="24"/>
          <w:szCs w:val="24"/>
        </w:rPr>
        <w:t>Ветер.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9"/>
        <w:gridCol w:w="799"/>
        <w:gridCol w:w="799"/>
        <w:gridCol w:w="799"/>
        <w:gridCol w:w="798"/>
        <w:gridCol w:w="798"/>
        <w:gridCol w:w="798"/>
        <w:gridCol w:w="798"/>
        <w:gridCol w:w="798"/>
        <w:gridCol w:w="798"/>
        <w:gridCol w:w="798"/>
        <w:gridCol w:w="791"/>
      </w:tblGrid>
      <w:tr w:rsidR="009F65C9" w:rsidRPr="005A46C8" w14:paraId="34A9A930" w14:textId="77777777" w:rsidTr="00710C1A">
        <w:tc>
          <w:tcPr>
            <w:tcW w:w="417" w:type="pct"/>
          </w:tcPr>
          <w:p w14:paraId="3956EB68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417" w:type="pct"/>
          </w:tcPr>
          <w:p w14:paraId="5691D73C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417" w:type="pct"/>
          </w:tcPr>
          <w:p w14:paraId="33FB0C90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417" w:type="pct"/>
          </w:tcPr>
          <w:p w14:paraId="411DBC24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417" w:type="pct"/>
          </w:tcPr>
          <w:p w14:paraId="2CC78406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417" w:type="pct"/>
          </w:tcPr>
          <w:p w14:paraId="7D20B6F0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417" w:type="pct"/>
          </w:tcPr>
          <w:p w14:paraId="6B171071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417" w:type="pct"/>
          </w:tcPr>
          <w:p w14:paraId="6EDEB79C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417" w:type="pct"/>
          </w:tcPr>
          <w:p w14:paraId="7136BF8C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417" w:type="pct"/>
          </w:tcPr>
          <w:p w14:paraId="5C5F6301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417" w:type="pct"/>
          </w:tcPr>
          <w:p w14:paraId="52661506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413" w:type="pct"/>
          </w:tcPr>
          <w:p w14:paraId="31416418" w14:textId="77777777" w:rsidR="009F65C9" w:rsidRPr="009F65C9" w:rsidRDefault="009F65C9" w:rsidP="009F65C9">
            <w:pPr>
              <w:spacing w:line="276" w:lineRule="auto"/>
              <w:jc w:val="center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</w:tr>
      <w:tr w:rsidR="009F65C9" w:rsidRPr="005A46C8" w14:paraId="5AC762B4" w14:textId="77777777" w:rsidTr="00710C1A">
        <w:tc>
          <w:tcPr>
            <w:tcW w:w="417" w:type="pct"/>
          </w:tcPr>
          <w:p w14:paraId="6BCC6050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0.8</w:t>
            </w:r>
          </w:p>
        </w:tc>
        <w:tc>
          <w:tcPr>
            <w:tcW w:w="417" w:type="pct"/>
          </w:tcPr>
          <w:p w14:paraId="1A97E104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0.9</w:t>
            </w:r>
          </w:p>
        </w:tc>
        <w:tc>
          <w:tcPr>
            <w:tcW w:w="417" w:type="pct"/>
          </w:tcPr>
          <w:p w14:paraId="4FA004FC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1.5</w:t>
            </w:r>
          </w:p>
        </w:tc>
        <w:tc>
          <w:tcPr>
            <w:tcW w:w="417" w:type="pct"/>
          </w:tcPr>
          <w:p w14:paraId="48EC09AB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2.1</w:t>
            </w:r>
          </w:p>
        </w:tc>
        <w:tc>
          <w:tcPr>
            <w:tcW w:w="417" w:type="pct"/>
          </w:tcPr>
          <w:p w14:paraId="223BC1F6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2.6</w:t>
            </w:r>
          </w:p>
        </w:tc>
        <w:tc>
          <w:tcPr>
            <w:tcW w:w="417" w:type="pct"/>
          </w:tcPr>
          <w:p w14:paraId="698CAFDD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2.5</w:t>
            </w:r>
          </w:p>
        </w:tc>
        <w:tc>
          <w:tcPr>
            <w:tcW w:w="417" w:type="pct"/>
          </w:tcPr>
          <w:p w14:paraId="5543A5A6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2.2</w:t>
            </w:r>
          </w:p>
        </w:tc>
        <w:tc>
          <w:tcPr>
            <w:tcW w:w="417" w:type="pct"/>
          </w:tcPr>
          <w:p w14:paraId="1F36AE85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2.1</w:t>
            </w:r>
          </w:p>
        </w:tc>
        <w:tc>
          <w:tcPr>
            <w:tcW w:w="417" w:type="pct"/>
          </w:tcPr>
          <w:p w14:paraId="0FD1D64C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2.1</w:t>
            </w:r>
          </w:p>
        </w:tc>
        <w:tc>
          <w:tcPr>
            <w:tcW w:w="417" w:type="pct"/>
          </w:tcPr>
          <w:p w14:paraId="0016DB02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1.8</w:t>
            </w:r>
          </w:p>
        </w:tc>
        <w:tc>
          <w:tcPr>
            <w:tcW w:w="417" w:type="pct"/>
          </w:tcPr>
          <w:p w14:paraId="07DC9473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1.3</w:t>
            </w:r>
          </w:p>
        </w:tc>
        <w:tc>
          <w:tcPr>
            <w:tcW w:w="413" w:type="pct"/>
          </w:tcPr>
          <w:p w14:paraId="3437C683" w14:textId="77777777" w:rsidR="009F65C9" w:rsidRPr="009F65C9" w:rsidRDefault="009F65C9" w:rsidP="009F65C9">
            <w:pPr>
              <w:spacing w:line="276" w:lineRule="auto"/>
              <w:jc w:val="center"/>
            </w:pPr>
            <w:r w:rsidRPr="009F65C9">
              <w:t>0.9</w:t>
            </w:r>
          </w:p>
        </w:tc>
      </w:tr>
    </w:tbl>
    <w:p w14:paraId="2E227639" w14:textId="77777777" w:rsidR="009F65C9" w:rsidRPr="005A46C8" w:rsidRDefault="009F65C9" w:rsidP="009F65C9">
      <w:pPr>
        <w:spacing w:line="276" w:lineRule="auto"/>
        <w:jc w:val="both"/>
        <w:rPr>
          <w:sz w:val="24"/>
          <w:szCs w:val="24"/>
        </w:rPr>
      </w:pPr>
    </w:p>
    <w:p w14:paraId="7B1E3295" w14:textId="77777777" w:rsidR="009F65C9" w:rsidRPr="005A46C8" w:rsidRDefault="009F65C9" w:rsidP="009F65C9">
      <w:pPr>
        <w:spacing w:line="276" w:lineRule="auto"/>
        <w:ind w:firstLine="708"/>
        <w:jc w:val="right"/>
        <w:rPr>
          <w:sz w:val="24"/>
          <w:szCs w:val="24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.3</w:t>
      </w:r>
    </w:p>
    <w:p w14:paraId="50878214" w14:textId="77777777" w:rsidR="009F65C9" w:rsidRPr="00F17216" w:rsidRDefault="009F65C9" w:rsidP="009F65C9">
      <w:pPr>
        <w:spacing w:line="276" w:lineRule="auto"/>
        <w:ind w:firstLine="708"/>
        <w:jc w:val="center"/>
        <w:rPr>
          <w:b/>
          <w:sz w:val="24"/>
          <w:szCs w:val="24"/>
        </w:rPr>
      </w:pPr>
      <w:r w:rsidRPr="00F17216">
        <w:rPr>
          <w:b/>
          <w:sz w:val="24"/>
          <w:szCs w:val="24"/>
        </w:rPr>
        <w:t>Повторяемость различных направлений ветра, %.</w:t>
      </w:r>
    </w:p>
    <w:p w14:paraId="79960E28" w14:textId="77777777" w:rsidR="009F65C9" w:rsidRPr="00F62CA3" w:rsidRDefault="009F65C9" w:rsidP="009F65C9">
      <w:pPr>
        <w:spacing w:line="276" w:lineRule="auto"/>
        <w:jc w:val="both"/>
        <w:rPr>
          <w:sz w:val="24"/>
          <w:szCs w:val="24"/>
          <w:highlight w:val="yello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8"/>
        <w:gridCol w:w="657"/>
        <w:gridCol w:w="658"/>
        <w:gridCol w:w="660"/>
        <w:gridCol w:w="656"/>
        <w:gridCol w:w="662"/>
        <w:gridCol w:w="668"/>
        <w:gridCol w:w="667"/>
        <w:gridCol w:w="652"/>
        <w:gridCol w:w="651"/>
        <w:gridCol w:w="655"/>
        <w:gridCol w:w="656"/>
        <w:gridCol w:w="653"/>
        <w:gridCol w:w="650"/>
      </w:tblGrid>
      <w:tr w:rsidR="009F65C9" w:rsidRPr="00F62CA3" w14:paraId="42B36DFB" w14:textId="77777777" w:rsidTr="009F65C9">
        <w:tc>
          <w:tcPr>
            <w:tcW w:w="683" w:type="dxa"/>
          </w:tcPr>
          <w:p w14:paraId="0CAA0D05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направл</w:t>
            </w:r>
            <w:proofErr w:type="spellEnd"/>
            <w:r w:rsidRPr="009F65C9">
              <w:rPr>
                <w:b/>
              </w:rPr>
              <w:t>.</w:t>
            </w:r>
          </w:p>
        </w:tc>
        <w:tc>
          <w:tcPr>
            <w:tcW w:w="683" w:type="dxa"/>
          </w:tcPr>
          <w:p w14:paraId="72C22F49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683" w:type="dxa"/>
          </w:tcPr>
          <w:p w14:paraId="1E9D05BF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683" w:type="dxa"/>
          </w:tcPr>
          <w:p w14:paraId="08F23E8A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683" w:type="dxa"/>
          </w:tcPr>
          <w:p w14:paraId="5055F8EB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684" w:type="dxa"/>
          </w:tcPr>
          <w:p w14:paraId="0D3B1F79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684" w:type="dxa"/>
          </w:tcPr>
          <w:p w14:paraId="30331F1A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684" w:type="dxa"/>
          </w:tcPr>
          <w:p w14:paraId="343D007D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684" w:type="dxa"/>
          </w:tcPr>
          <w:p w14:paraId="23487F4C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684" w:type="dxa"/>
          </w:tcPr>
          <w:p w14:paraId="2F484FD1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684" w:type="dxa"/>
          </w:tcPr>
          <w:p w14:paraId="042ACA2A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684" w:type="dxa"/>
          </w:tcPr>
          <w:p w14:paraId="789A5A70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684" w:type="dxa"/>
          </w:tcPr>
          <w:p w14:paraId="548C68D5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  <w:tc>
          <w:tcPr>
            <w:tcW w:w="684" w:type="dxa"/>
          </w:tcPr>
          <w:p w14:paraId="299E8DD2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год</w:t>
            </w:r>
          </w:p>
        </w:tc>
      </w:tr>
      <w:tr w:rsidR="009F65C9" w:rsidRPr="003F0B8C" w14:paraId="1275EC71" w14:textId="77777777" w:rsidTr="009F65C9">
        <w:tc>
          <w:tcPr>
            <w:tcW w:w="683" w:type="dxa"/>
          </w:tcPr>
          <w:p w14:paraId="788F14F7" w14:textId="77777777" w:rsidR="009F65C9" w:rsidRPr="009F65C9" w:rsidRDefault="009F65C9" w:rsidP="009F65C9">
            <w:pPr>
              <w:jc w:val="both"/>
            </w:pPr>
            <w:r w:rsidRPr="009F65C9">
              <w:t>С</w:t>
            </w:r>
          </w:p>
        </w:tc>
        <w:tc>
          <w:tcPr>
            <w:tcW w:w="683" w:type="dxa"/>
          </w:tcPr>
          <w:p w14:paraId="24243F51" w14:textId="77777777" w:rsidR="009F65C9" w:rsidRPr="009F65C9" w:rsidRDefault="009F65C9" w:rsidP="009F65C9">
            <w:pPr>
              <w:jc w:val="center"/>
            </w:pPr>
            <w:r w:rsidRPr="009F65C9">
              <w:t>35</w:t>
            </w:r>
          </w:p>
        </w:tc>
        <w:tc>
          <w:tcPr>
            <w:tcW w:w="683" w:type="dxa"/>
          </w:tcPr>
          <w:p w14:paraId="1D9DDC5F" w14:textId="77777777" w:rsidR="009F65C9" w:rsidRPr="009F65C9" w:rsidRDefault="009F65C9" w:rsidP="009F65C9">
            <w:pPr>
              <w:jc w:val="center"/>
            </w:pPr>
            <w:r w:rsidRPr="009F65C9">
              <w:t>28</w:t>
            </w:r>
          </w:p>
        </w:tc>
        <w:tc>
          <w:tcPr>
            <w:tcW w:w="683" w:type="dxa"/>
          </w:tcPr>
          <w:p w14:paraId="4C1BE919" w14:textId="77777777" w:rsidR="009F65C9" w:rsidRPr="009F65C9" w:rsidRDefault="009F65C9" w:rsidP="009F65C9">
            <w:pPr>
              <w:jc w:val="center"/>
            </w:pPr>
            <w:r w:rsidRPr="009F65C9">
              <w:t>19</w:t>
            </w:r>
          </w:p>
        </w:tc>
        <w:tc>
          <w:tcPr>
            <w:tcW w:w="683" w:type="dxa"/>
          </w:tcPr>
          <w:p w14:paraId="65CA53F3" w14:textId="77777777" w:rsidR="009F65C9" w:rsidRPr="009F65C9" w:rsidRDefault="009F65C9" w:rsidP="009F65C9">
            <w:pPr>
              <w:jc w:val="center"/>
            </w:pPr>
            <w:r w:rsidRPr="009F65C9">
              <w:t>18</w:t>
            </w:r>
          </w:p>
        </w:tc>
        <w:tc>
          <w:tcPr>
            <w:tcW w:w="684" w:type="dxa"/>
          </w:tcPr>
          <w:p w14:paraId="1E037263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05480308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36A8ECD3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099226DC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46E96EFC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045381B5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12A3AD29" w14:textId="77777777" w:rsidR="009F65C9" w:rsidRPr="009F65C9" w:rsidRDefault="009F65C9" w:rsidP="009F65C9">
            <w:pPr>
              <w:jc w:val="center"/>
            </w:pPr>
            <w:r w:rsidRPr="009F65C9">
              <w:t>26</w:t>
            </w:r>
          </w:p>
        </w:tc>
        <w:tc>
          <w:tcPr>
            <w:tcW w:w="684" w:type="dxa"/>
          </w:tcPr>
          <w:p w14:paraId="2C36BE69" w14:textId="77777777" w:rsidR="009F65C9" w:rsidRPr="009F65C9" w:rsidRDefault="009F65C9" w:rsidP="009F65C9">
            <w:pPr>
              <w:jc w:val="center"/>
            </w:pPr>
            <w:r w:rsidRPr="009F65C9">
              <w:t>34</w:t>
            </w:r>
          </w:p>
        </w:tc>
        <w:tc>
          <w:tcPr>
            <w:tcW w:w="684" w:type="dxa"/>
          </w:tcPr>
          <w:p w14:paraId="4B3384AE" w14:textId="77777777" w:rsidR="009F65C9" w:rsidRPr="009F65C9" w:rsidRDefault="009F65C9" w:rsidP="009F65C9">
            <w:pPr>
              <w:jc w:val="center"/>
            </w:pPr>
            <w:r w:rsidRPr="009F65C9">
              <w:t>19</w:t>
            </w:r>
          </w:p>
        </w:tc>
      </w:tr>
      <w:tr w:rsidR="009F65C9" w:rsidRPr="003F0B8C" w14:paraId="4EA352DC" w14:textId="77777777" w:rsidTr="009F65C9">
        <w:tc>
          <w:tcPr>
            <w:tcW w:w="683" w:type="dxa"/>
          </w:tcPr>
          <w:p w14:paraId="50FC6DBC" w14:textId="77777777" w:rsidR="009F65C9" w:rsidRPr="009F65C9" w:rsidRDefault="009F65C9" w:rsidP="009F65C9">
            <w:pPr>
              <w:jc w:val="both"/>
            </w:pPr>
            <w:r w:rsidRPr="009F65C9">
              <w:t>СВ</w:t>
            </w:r>
          </w:p>
        </w:tc>
        <w:tc>
          <w:tcPr>
            <w:tcW w:w="683" w:type="dxa"/>
          </w:tcPr>
          <w:p w14:paraId="7F0AB875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3" w:type="dxa"/>
          </w:tcPr>
          <w:p w14:paraId="595367AC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3" w:type="dxa"/>
          </w:tcPr>
          <w:p w14:paraId="6FBD2565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683" w:type="dxa"/>
          </w:tcPr>
          <w:p w14:paraId="465093D2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1C43AA25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6AE31286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244A8AA7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5AB5F8C4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121557B7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684" w:type="dxa"/>
          </w:tcPr>
          <w:p w14:paraId="57D2B928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4A161DC7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4D814ADC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7421C584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</w:tr>
      <w:tr w:rsidR="009F65C9" w:rsidRPr="003F0B8C" w14:paraId="560978B7" w14:textId="77777777" w:rsidTr="009F65C9">
        <w:tc>
          <w:tcPr>
            <w:tcW w:w="683" w:type="dxa"/>
          </w:tcPr>
          <w:p w14:paraId="6AAEB024" w14:textId="77777777" w:rsidR="009F65C9" w:rsidRPr="009F65C9" w:rsidRDefault="009F65C9" w:rsidP="009F65C9">
            <w:pPr>
              <w:jc w:val="both"/>
            </w:pPr>
            <w:r w:rsidRPr="009F65C9">
              <w:t>В</w:t>
            </w:r>
          </w:p>
        </w:tc>
        <w:tc>
          <w:tcPr>
            <w:tcW w:w="683" w:type="dxa"/>
          </w:tcPr>
          <w:p w14:paraId="4AA83656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683" w:type="dxa"/>
          </w:tcPr>
          <w:p w14:paraId="3239523E" w14:textId="77777777" w:rsidR="009F65C9" w:rsidRPr="009F65C9" w:rsidRDefault="009F65C9" w:rsidP="009F65C9">
            <w:pPr>
              <w:jc w:val="center"/>
            </w:pPr>
            <w:r w:rsidRPr="009F65C9">
              <w:t>2</w:t>
            </w:r>
          </w:p>
        </w:tc>
        <w:tc>
          <w:tcPr>
            <w:tcW w:w="683" w:type="dxa"/>
          </w:tcPr>
          <w:p w14:paraId="5C14D58F" w14:textId="77777777" w:rsidR="009F65C9" w:rsidRPr="009F65C9" w:rsidRDefault="009F65C9" w:rsidP="009F65C9">
            <w:pPr>
              <w:jc w:val="center"/>
            </w:pPr>
            <w:r w:rsidRPr="009F65C9">
              <w:t>4</w:t>
            </w:r>
          </w:p>
        </w:tc>
        <w:tc>
          <w:tcPr>
            <w:tcW w:w="683" w:type="dxa"/>
          </w:tcPr>
          <w:p w14:paraId="2651C244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684" w:type="dxa"/>
          </w:tcPr>
          <w:p w14:paraId="29967316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0BC9D84E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597BDC7C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7FC66B11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7A066C33" w14:textId="77777777" w:rsidR="009F65C9" w:rsidRPr="009F65C9" w:rsidRDefault="009F65C9" w:rsidP="009F65C9">
            <w:pPr>
              <w:jc w:val="center"/>
            </w:pPr>
            <w:r w:rsidRPr="009F65C9">
              <w:t>6</w:t>
            </w:r>
          </w:p>
        </w:tc>
        <w:tc>
          <w:tcPr>
            <w:tcW w:w="684" w:type="dxa"/>
          </w:tcPr>
          <w:p w14:paraId="6371D8A3" w14:textId="77777777" w:rsidR="009F65C9" w:rsidRPr="009F65C9" w:rsidRDefault="009F65C9" w:rsidP="009F65C9">
            <w:pPr>
              <w:jc w:val="center"/>
            </w:pPr>
            <w:r w:rsidRPr="009F65C9">
              <w:t>5</w:t>
            </w:r>
          </w:p>
        </w:tc>
        <w:tc>
          <w:tcPr>
            <w:tcW w:w="684" w:type="dxa"/>
          </w:tcPr>
          <w:p w14:paraId="2190C5A6" w14:textId="77777777" w:rsidR="009F65C9" w:rsidRPr="009F65C9" w:rsidRDefault="009F65C9" w:rsidP="009F65C9">
            <w:pPr>
              <w:jc w:val="center"/>
            </w:pPr>
            <w:r w:rsidRPr="009F65C9">
              <w:t>2</w:t>
            </w:r>
          </w:p>
        </w:tc>
        <w:tc>
          <w:tcPr>
            <w:tcW w:w="684" w:type="dxa"/>
          </w:tcPr>
          <w:p w14:paraId="49FB4260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684" w:type="dxa"/>
          </w:tcPr>
          <w:p w14:paraId="472E4B3F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</w:tr>
      <w:tr w:rsidR="009F65C9" w:rsidRPr="003F0B8C" w14:paraId="61BA2BCA" w14:textId="77777777" w:rsidTr="009F65C9">
        <w:tc>
          <w:tcPr>
            <w:tcW w:w="683" w:type="dxa"/>
          </w:tcPr>
          <w:p w14:paraId="4468F399" w14:textId="77777777" w:rsidR="009F65C9" w:rsidRPr="009F65C9" w:rsidRDefault="009F65C9" w:rsidP="009F65C9">
            <w:pPr>
              <w:jc w:val="both"/>
            </w:pPr>
            <w:r w:rsidRPr="009F65C9">
              <w:t>ЮВ</w:t>
            </w:r>
          </w:p>
        </w:tc>
        <w:tc>
          <w:tcPr>
            <w:tcW w:w="683" w:type="dxa"/>
          </w:tcPr>
          <w:p w14:paraId="09561CBC" w14:textId="77777777" w:rsidR="009F65C9" w:rsidRPr="009F65C9" w:rsidRDefault="009F65C9" w:rsidP="009F65C9">
            <w:pPr>
              <w:jc w:val="center"/>
            </w:pPr>
            <w:r w:rsidRPr="009F65C9">
              <w:t>3</w:t>
            </w:r>
          </w:p>
        </w:tc>
        <w:tc>
          <w:tcPr>
            <w:tcW w:w="683" w:type="dxa"/>
          </w:tcPr>
          <w:p w14:paraId="47991E34" w14:textId="77777777" w:rsidR="009F65C9" w:rsidRPr="009F65C9" w:rsidRDefault="009F65C9" w:rsidP="009F65C9">
            <w:pPr>
              <w:jc w:val="center"/>
            </w:pPr>
            <w:r w:rsidRPr="009F65C9">
              <w:t>6</w:t>
            </w:r>
          </w:p>
        </w:tc>
        <w:tc>
          <w:tcPr>
            <w:tcW w:w="683" w:type="dxa"/>
          </w:tcPr>
          <w:p w14:paraId="58289CC9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3" w:type="dxa"/>
          </w:tcPr>
          <w:p w14:paraId="2913BA71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684" w:type="dxa"/>
          </w:tcPr>
          <w:p w14:paraId="74E43858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72528A1E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63898E5E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2F279486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1C79B37F" w14:textId="77777777" w:rsidR="009F65C9" w:rsidRPr="009F65C9" w:rsidRDefault="009F65C9" w:rsidP="009F65C9">
            <w:pPr>
              <w:jc w:val="center"/>
            </w:pPr>
            <w:r w:rsidRPr="009F65C9">
              <w:t>6</w:t>
            </w:r>
          </w:p>
        </w:tc>
        <w:tc>
          <w:tcPr>
            <w:tcW w:w="684" w:type="dxa"/>
          </w:tcPr>
          <w:p w14:paraId="03E7C850" w14:textId="77777777" w:rsidR="009F65C9" w:rsidRPr="009F65C9" w:rsidRDefault="009F65C9" w:rsidP="009F65C9">
            <w:pPr>
              <w:jc w:val="center"/>
            </w:pPr>
            <w:r w:rsidRPr="009F65C9">
              <w:t>5</w:t>
            </w:r>
          </w:p>
        </w:tc>
        <w:tc>
          <w:tcPr>
            <w:tcW w:w="684" w:type="dxa"/>
          </w:tcPr>
          <w:p w14:paraId="6DFC48E0" w14:textId="77777777" w:rsidR="009F65C9" w:rsidRPr="009F65C9" w:rsidRDefault="009F65C9" w:rsidP="009F65C9">
            <w:pPr>
              <w:jc w:val="center"/>
            </w:pPr>
            <w:r w:rsidRPr="009F65C9">
              <w:t>3</w:t>
            </w:r>
          </w:p>
        </w:tc>
        <w:tc>
          <w:tcPr>
            <w:tcW w:w="684" w:type="dxa"/>
          </w:tcPr>
          <w:p w14:paraId="0284B2D6" w14:textId="77777777" w:rsidR="009F65C9" w:rsidRPr="009F65C9" w:rsidRDefault="009F65C9" w:rsidP="009F65C9">
            <w:pPr>
              <w:jc w:val="center"/>
            </w:pPr>
            <w:r w:rsidRPr="009F65C9">
              <w:t>2</w:t>
            </w:r>
          </w:p>
        </w:tc>
        <w:tc>
          <w:tcPr>
            <w:tcW w:w="684" w:type="dxa"/>
          </w:tcPr>
          <w:p w14:paraId="37CD8027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</w:tr>
      <w:tr w:rsidR="009F65C9" w:rsidRPr="003F0B8C" w14:paraId="6D9F057A" w14:textId="77777777" w:rsidTr="009F65C9">
        <w:tc>
          <w:tcPr>
            <w:tcW w:w="683" w:type="dxa"/>
          </w:tcPr>
          <w:p w14:paraId="3E2ECA23" w14:textId="77777777" w:rsidR="009F65C9" w:rsidRPr="009F65C9" w:rsidRDefault="009F65C9" w:rsidP="009F65C9">
            <w:pPr>
              <w:jc w:val="both"/>
            </w:pPr>
            <w:r w:rsidRPr="009F65C9">
              <w:t>Ю</w:t>
            </w:r>
          </w:p>
        </w:tc>
        <w:tc>
          <w:tcPr>
            <w:tcW w:w="683" w:type="dxa"/>
          </w:tcPr>
          <w:p w14:paraId="240D6DD1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3" w:type="dxa"/>
          </w:tcPr>
          <w:p w14:paraId="323AC13F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3" w:type="dxa"/>
          </w:tcPr>
          <w:p w14:paraId="13144AF5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3" w:type="dxa"/>
          </w:tcPr>
          <w:p w14:paraId="0C8C4DE8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7D9579E5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6A72445E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3CB5C5DB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24743821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684" w:type="dxa"/>
          </w:tcPr>
          <w:p w14:paraId="199A0E1A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461BB331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2FB63E09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7D76B3EF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4DE1E1C4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</w:tr>
      <w:tr w:rsidR="009F65C9" w:rsidRPr="003F0B8C" w14:paraId="6E0A39F3" w14:textId="77777777" w:rsidTr="009F65C9">
        <w:tc>
          <w:tcPr>
            <w:tcW w:w="683" w:type="dxa"/>
          </w:tcPr>
          <w:p w14:paraId="08A1FB08" w14:textId="77777777" w:rsidR="009F65C9" w:rsidRPr="009F65C9" w:rsidRDefault="009F65C9" w:rsidP="009F65C9">
            <w:pPr>
              <w:jc w:val="both"/>
            </w:pPr>
            <w:r w:rsidRPr="009F65C9">
              <w:t>ЮЗ</w:t>
            </w:r>
          </w:p>
        </w:tc>
        <w:tc>
          <w:tcPr>
            <w:tcW w:w="683" w:type="dxa"/>
          </w:tcPr>
          <w:p w14:paraId="49280FFD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3" w:type="dxa"/>
          </w:tcPr>
          <w:p w14:paraId="20FA2B96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3" w:type="dxa"/>
          </w:tcPr>
          <w:p w14:paraId="3866E8B1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3" w:type="dxa"/>
          </w:tcPr>
          <w:p w14:paraId="5EF9A7EA" w14:textId="77777777" w:rsidR="009F65C9" w:rsidRPr="009F65C9" w:rsidRDefault="009F65C9" w:rsidP="009F65C9">
            <w:pPr>
              <w:jc w:val="center"/>
            </w:pPr>
            <w:r w:rsidRPr="009F65C9">
              <w:t>6</w:t>
            </w:r>
          </w:p>
        </w:tc>
        <w:tc>
          <w:tcPr>
            <w:tcW w:w="684" w:type="dxa"/>
          </w:tcPr>
          <w:p w14:paraId="2AAB9F24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1504E778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7830B3B1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7F6A89FA" w14:textId="77777777" w:rsidR="009F65C9" w:rsidRPr="009F65C9" w:rsidRDefault="009F65C9" w:rsidP="009F65C9">
            <w:pPr>
              <w:jc w:val="center"/>
            </w:pPr>
            <w:r w:rsidRPr="009F65C9">
              <w:t>7</w:t>
            </w:r>
          </w:p>
        </w:tc>
        <w:tc>
          <w:tcPr>
            <w:tcW w:w="684" w:type="dxa"/>
          </w:tcPr>
          <w:p w14:paraId="353C459D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6447735F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684" w:type="dxa"/>
          </w:tcPr>
          <w:p w14:paraId="2421ED76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449F9B90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3A1FB908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</w:tr>
      <w:tr w:rsidR="009F65C9" w:rsidRPr="003F0B8C" w14:paraId="4C9609F3" w14:textId="77777777" w:rsidTr="009F65C9">
        <w:tc>
          <w:tcPr>
            <w:tcW w:w="683" w:type="dxa"/>
          </w:tcPr>
          <w:p w14:paraId="195E1B83" w14:textId="77777777" w:rsidR="009F65C9" w:rsidRPr="009F65C9" w:rsidRDefault="009F65C9" w:rsidP="009F65C9">
            <w:pPr>
              <w:jc w:val="both"/>
            </w:pPr>
            <w:r w:rsidRPr="009F65C9">
              <w:t>З</w:t>
            </w:r>
          </w:p>
        </w:tc>
        <w:tc>
          <w:tcPr>
            <w:tcW w:w="683" w:type="dxa"/>
          </w:tcPr>
          <w:p w14:paraId="4A522A5C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3" w:type="dxa"/>
          </w:tcPr>
          <w:p w14:paraId="4D2FE6FC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683" w:type="dxa"/>
          </w:tcPr>
          <w:p w14:paraId="41BD2A0A" w14:textId="77777777" w:rsidR="009F65C9" w:rsidRPr="009F65C9" w:rsidRDefault="009F65C9" w:rsidP="009F65C9">
            <w:pPr>
              <w:jc w:val="center"/>
            </w:pPr>
            <w:r w:rsidRPr="009F65C9">
              <w:t>17</w:t>
            </w:r>
          </w:p>
        </w:tc>
        <w:tc>
          <w:tcPr>
            <w:tcW w:w="683" w:type="dxa"/>
          </w:tcPr>
          <w:p w14:paraId="110288F8" w14:textId="77777777" w:rsidR="009F65C9" w:rsidRPr="009F65C9" w:rsidRDefault="009F65C9" w:rsidP="009F65C9">
            <w:pPr>
              <w:jc w:val="center"/>
            </w:pPr>
            <w:r w:rsidRPr="009F65C9">
              <w:t>16</w:t>
            </w:r>
          </w:p>
        </w:tc>
        <w:tc>
          <w:tcPr>
            <w:tcW w:w="684" w:type="dxa"/>
          </w:tcPr>
          <w:p w14:paraId="294D4293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684" w:type="dxa"/>
          </w:tcPr>
          <w:p w14:paraId="13FFC8E3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684" w:type="dxa"/>
          </w:tcPr>
          <w:p w14:paraId="56CA6AE1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2E731F58" w14:textId="77777777" w:rsidR="009F65C9" w:rsidRPr="009F65C9" w:rsidRDefault="009F65C9" w:rsidP="009F65C9">
            <w:pPr>
              <w:jc w:val="center"/>
            </w:pPr>
            <w:r w:rsidRPr="009F65C9">
              <w:t>18</w:t>
            </w:r>
          </w:p>
        </w:tc>
        <w:tc>
          <w:tcPr>
            <w:tcW w:w="684" w:type="dxa"/>
          </w:tcPr>
          <w:p w14:paraId="11863223" w14:textId="77777777" w:rsidR="009F65C9" w:rsidRPr="009F65C9" w:rsidRDefault="009F65C9" w:rsidP="009F65C9">
            <w:pPr>
              <w:jc w:val="center"/>
            </w:pPr>
            <w:r w:rsidRPr="009F65C9">
              <w:t>25</w:t>
            </w:r>
          </w:p>
        </w:tc>
        <w:tc>
          <w:tcPr>
            <w:tcW w:w="684" w:type="dxa"/>
          </w:tcPr>
          <w:p w14:paraId="643E20E9" w14:textId="77777777" w:rsidR="009F65C9" w:rsidRPr="009F65C9" w:rsidRDefault="009F65C9" w:rsidP="009F65C9">
            <w:pPr>
              <w:jc w:val="center"/>
            </w:pPr>
            <w:r w:rsidRPr="009F65C9">
              <w:t>24</w:t>
            </w:r>
          </w:p>
        </w:tc>
        <w:tc>
          <w:tcPr>
            <w:tcW w:w="684" w:type="dxa"/>
          </w:tcPr>
          <w:p w14:paraId="3E816D53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  <w:tc>
          <w:tcPr>
            <w:tcW w:w="684" w:type="dxa"/>
          </w:tcPr>
          <w:p w14:paraId="064BEB76" w14:textId="77777777" w:rsidR="009F65C9" w:rsidRPr="009F65C9" w:rsidRDefault="009F65C9" w:rsidP="009F65C9">
            <w:pPr>
              <w:jc w:val="center"/>
            </w:pPr>
            <w:r w:rsidRPr="009F65C9">
              <w:t>16</w:t>
            </w:r>
          </w:p>
        </w:tc>
        <w:tc>
          <w:tcPr>
            <w:tcW w:w="684" w:type="dxa"/>
          </w:tcPr>
          <w:p w14:paraId="2994CD55" w14:textId="77777777" w:rsidR="009F65C9" w:rsidRPr="009F65C9" w:rsidRDefault="009F65C9" w:rsidP="009F65C9">
            <w:pPr>
              <w:jc w:val="center"/>
            </w:pPr>
            <w:r w:rsidRPr="009F65C9">
              <w:t>16</w:t>
            </w:r>
          </w:p>
        </w:tc>
      </w:tr>
      <w:tr w:rsidR="009F65C9" w:rsidRPr="003F0B8C" w14:paraId="09EC10A8" w14:textId="77777777" w:rsidTr="009F65C9">
        <w:tc>
          <w:tcPr>
            <w:tcW w:w="683" w:type="dxa"/>
          </w:tcPr>
          <w:p w14:paraId="3308817A" w14:textId="77777777" w:rsidR="009F65C9" w:rsidRPr="009F65C9" w:rsidRDefault="009F65C9" w:rsidP="009F65C9">
            <w:pPr>
              <w:jc w:val="both"/>
            </w:pPr>
            <w:r w:rsidRPr="009F65C9">
              <w:t>СЗ</w:t>
            </w:r>
          </w:p>
        </w:tc>
        <w:tc>
          <w:tcPr>
            <w:tcW w:w="683" w:type="dxa"/>
          </w:tcPr>
          <w:p w14:paraId="685BE2C2" w14:textId="77777777" w:rsidR="009F65C9" w:rsidRPr="009F65C9" w:rsidRDefault="009F65C9" w:rsidP="009F65C9">
            <w:pPr>
              <w:jc w:val="center"/>
            </w:pPr>
            <w:r w:rsidRPr="009F65C9">
              <w:t>16</w:t>
            </w:r>
          </w:p>
        </w:tc>
        <w:tc>
          <w:tcPr>
            <w:tcW w:w="683" w:type="dxa"/>
          </w:tcPr>
          <w:p w14:paraId="28172A95" w14:textId="77777777" w:rsidR="009F65C9" w:rsidRPr="009F65C9" w:rsidRDefault="009F65C9" w:rsidP="009F65C9">
            <w:pPr>
              <w:jc w:val="center"/>
            </w:pPr>
            <w:r w:rsidRPr="009F65C9">
              <w:t>18</w:t>
            </w:r>
          </w:p>
        </w:tc>
        <w:tc>
          <w:tcPr>
            <w:tcW w:w="683" w:type="dxa"/>
          </w:tcPr>
          <w:p w14:paraId="1BC96482" w14:textId="77777777" w:rsidR="009F65C9" w:rsidRPr="009F65C9" w:rsidRDefault="009F65C9" w:rsidP="009F65C9">
            <w:pPr>
              <w:jc w:val="center"/>
            </w:pPr>
            <w:r w:rsidRPr="009F65C9">
              <w:t>24</w:t>
            </w:r>
          </w:p>
        </w:tc>
        <w:tc>
          <w:tcPr>
            <w:tcW w:w="683" w:type="dxa"/>
          </w:tcPr>
          <w:p w14:paraId="1821828E" w14:textId="77777777" w:rsidR="009F65C9" w:rsidRPr="009F65C9" w:rsidRDefault="009F65C9" w:rsidP="009F65C9">
            <w:pPr>
              <w:jc w:val="center"/>
            </w:pPr>
            <w:r w:rsidRPr="009F65C9">
              <w:t>24</w:t>
            </w:r>
          </w:p>
        </w:tc>
        <w:tc>
          <w:tcPr>
            <w:tcW w:w="684" w:type="dxa"/>
          </w:tcPr>
          <w:p w14:paraId="589A4552" w14:textId="77777777" w:rsidR="009F65C9" w:rsidRPr="009F65C9" w:rsidRDefault="009F65C9" w:rsidP="009F65C9">
            <w:pPr>
              <w:jc w:val="center"/>
            </w:pPr>
            <w:r w:rsidRPr="009F65C9">
              <w:t>23</w:t>
            </w:r>
          </w:p>
        </w:tc>
        <w:tc>
          <w:tcPr>
            <w:tcW w:w="684" w:type="dxa"/>
          </w:tcPr>
          <w:p w14:paraId="31623C6C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  <w:tc>
          <w:tcPr>
            <w:tcW w:w="684" w:type="dxa"/>
          </w:tcPr>
          <w:p w14:paraId="20B4C8B6" w14:textId="77777777" w:rsidR="009F65C9" w:rsidRPr="009F65C9" w:rsidRDefault="009F65C9" w:rsidP="009F65C9">
            <w:pPr>
              <w:jc w:val="center"/>
            </w:pPr>
            <w:r w:rsidRPr="009F65C9">
              <w:t>20</w:t>
            </w:r>
          </w:p>
        </w:tc>
        <w:tc>
          <w:tcPr>
            <w:tcW w:w="684" w:type="dxa"/>
          </w:tcPr>
          <w:p w14:paraId="5284C0EA" w14:textId="77777777" w:rsidR="009F65C9" w:rsidRPr="009F65C9" w:rsidRDefault="009F65C9" w:rsidP="009F65C9">
            <w:pPr>
              <w:jc w:val="center"/>
            </w:pPr>
            <w:r w:rsidRPr="009F65C9">
              <w:t>24</w:t>
            </w:r>
          </w:p>
        </w:tc>
        <w:tc>
          <w:tcPr>
            <w:tcW w:w="684" w:type="dxa"/>
          </w:tcPr>
          <w:p w14:paraId="49E99FD5" w14:textId="77777777" w:rsidR="009F65C9" w:rsidRPr="009F65C9" w:rsidRDefault="009F65C9" w:rsidP="009F65C9">
            <w:pPr>
              <w:jc w:val="center"/>
            </w:pPr>
            <w:r w:rsidRPr="009F65C9">
              <w:t>24</w:t>
            </w:r>
          </w:p>
        </w:tc>
        <w:tc>
          <w:tcPr>
            <w:tcW w:w="684" w:type="dxa"/>
          </w:tcPr>
          <w:p w14:paraId="22A58B84" w14:textId="77777777" w:rsidR="009F65C9" w:rsidRPr="009F65C9" w:rsidRDefault="009F65C9" w:rsidP="009F65C9">
            <w:pPr>
              <w:jc w:val="center"/>
            </w:pPr>
            <w:r w:rsidRPr="009F65C9">
              <w:t>23</w:t>
            </w:r>
          </w:p>
        </w:tc>
        <w:tc>
          <w:tcPr>
            <w:tcW w:w="684" w:type="dxa"/>
          </w:tcPr>
          <w:p w14:paraId="43E61853" w14:textId="77777777" w:rsidR="009F65C9" w:rsidRPr="009F65C9" w:rsidRDefault="009F65C9" w:rsidP="009F65C9">
            <w:pPr>
              <w:jc w:val="center"/>
            </w:pPr>
            <w:r w:rsidRPr="009F65C9">
              <w:t>19</w:t>
            </w:r>
          </w:p>
        </w:tc>
        <w:tc>
          <w:tcPr>
            <w:tcW w:w="684" w:type="dxa"/>
          </w:tcPr>
          <w:p w14:paraId="6D400C08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684" w:type="dxa"/>
          </w:tcPr>
          <w:p w14:paraId="4D1A6D9D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</w:tr>
      <w:tr w:rsidR="009F65C9" w:rsidRPr="003F0B8C" w14:paraId="3CE2681B" w14:textId="77777777" w:rsidTr="009F65C9">
        <w:tc>
          <w:tcPr>
            <w:tcW w:w="683" w:type="dxa"/>
          </w:tcPr>
          <w:p w14:paraId="4047B0BB" w14:textId="77777777" w:rsidR="009F65C9" w:rsidRPr="009F65C9" w:rsidRDefault="009F65C9" w:rsidP="009F65C9">
            <w:pPr>
              <w:jc w:val="both"/>
            </w:pPr>
            <w:r w:rsidRPr="009F65C9">
              <w:t>штиль</w:t>
            </w:r>
          </w:p>
        </w:tc>
        <w:tc>
          <w:tcPr>
            <w:tcW w:w="683" w:type="dxa"/>
          </w:tcPr>
          <w:p w14:paraId="1953DC83" w14:textId="77777777" w:rsidR="009F65C9" w:rsidRPr="009F65C9" w:rsidRDefault="009F65C9" w:rsidP="009F65C9">
            <w:pPr>
              <w:jc w:val="center"/>
            </w:pPr>
            <w:r w:rsidRPr="009F65C9">
              <w:t>44</w:t>
            </w:r>
          </w:p>
        </w:tc>
        <w:tc>
          <w:tcPr>
            <w:tcW w:w="683" w:type="dxa"/>
          </w:tcPr>
          <w:p w14:paraId="413F5A9E" w14:textId="77777777" w:rsidR="009F65C9" w:rsidRPr="009F65C9" w:rsidRDefault="009F65C9" w:rsidP="009F65C9">
            <w:pPr>
              <w:jc w:val="center"/>
            </w:pPr>
            <w:r w:rsidRPr="009F65C9">
              <w:t>41</w:t>
            </w:r>
          </w:p>
        </w:tc>
        <w:tc>
          <w:tcPr>
            <w:tcW w:w="683" w:type="dxa"/>
          </w:tcPr>
          <w:p w14:paraId="36842EC0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  <w:tc>
          <w:tcPr>
            <w:tcW w:w="683" w:type="dxa"/>
          </w:tcPr>
          <w:p w14:paraId="08023CF1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58E89E13" w14:textId="77777777" w:rsidR="009F65C9" w:rsidRPr="009F65C9" w:rsidRDefault="009F65C9" w:rsidP="009F65C9">
            <w:pPr>
              <w:jc w:val="center"/>
            </w:pPr>
            <w:r w:rsidRPr="009F65C9">
              <w:t>9</w:t>
            </w:r>
          </w:p>
        </w:tc>
        <w:tc>
          <w:tcPr>
            <w:tcW w:w="684" w:type="dxa"/>
          </w:tcPr>
          <w:p w14:paraId="6F052567" w14:textId="77777777" w:rsidR="009F65C9" w:rsidRPr="009F65C9" w:rsidRDefault="009F65C9" w:rsidP="009F65C9">
            <w:pPr>
              <w:jc w:val="center"/>
            </w:pPr>
            <w:r w:rsidRPr="009F65C9">
              <w:t>11</w:t>
            </w:r>
          </w:p>
        </w:tc>
        <w:tc>
          <w:tcPr>
            <w:tcW w:w="684" w:type="dxa"/>
          </w:tcPr>
          <w:p w14:paraId="3378CCD7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84" w:type="dxa"/>
          </w:tcPr>
          <w:p w14:paraId="3C5727A7" w14:textId="77777777" w:rsidR="009F65C9" w:rsidRPr="009F65C9" w:rsidRDefault="009F65C9" w:rsidP="009F65C9">
            <w:pPr>
              <w:jc w:val="center"/>
            </w:pPr>
            <w:r w:rsidRPr="009F65C9">
              <w:t>13</w:t>
            </w:r>
          </w:p>
        </w:tc>
        <w:tc>
          <w:tcPr>
            <w:tcW w:w="684" w:type="dxa"/>
          </w:tcPr>
          <w:p w14:paraId="7698F972" w14:textId="77777777" w:rsidR="009F65C9" w:rsidRPr="009F65C9" w:rsidRDefault="009F65C9" w:rsidP="009F65C9">
            <w:pPr>
              <w:jc w:val="center"/>
            </w:pPr>
            <w:r w:rsidRPr="009F65C9">
              <w:t>14</w:t>
            </w:r>
          </w:p>
        </w:tc>
        <w:tc>
          <w:tcPr>
            <w:tcW w:w="684" w:type="dxa"/>
          </w:tcPr>
          <w:p w14:paraId="65A68B10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684" w:type="dxa"/>
          </w:tcPr>
          <w:p w14:paraId="4131E05F" w14:textId="77777777" w:rsidR="009F65C9" w:rsidRPr="009F65C9" w:rsidRDefault="009F65C9" w:rsidP="009F65C9">
            <w:pPr>
              <w:jc w:val="center"/>
            </w:pPr>
            <w:r w:rsidRPr="009F65C9">
              <w:t>26</w:t>
            </w:r>
          </w:p>
        </w:tc>
        <w:tc>
          <w:tcPr>
            <w:tcW w:w="684" w:type="dxa"/>
          </w:tcPr>
          <w:p w14:paraId="31796425" w14:textId="77777777" w:rsidR="009F65C9" w:rsidRPr="009F65C9" w:rsidRDefault="009F65C9" w:rsidP="009F65C9">
            <w:pPr>
              <w:jc w:val="center"/>
            </w:pPr>
            <w:r w:rsidRPr="009F65C9">
              <w:t>37</w:t>
            </w:r>
          </w:p>
        </w:tc>
        <w:tc>
          <w:tcPr>
            <w:tcW w:w="684" w:type="dxa"/>
          </w:tcPr>
          <w:p w14:paraId="1903ABCC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</w:tr>
    </w:tbl>
    <w:p w14:paraId="54C0BA16" w14:textId="77777777" w:rsidR="009F65C9" w:rsidRDefault="009F65C9" w:rsidP="009F65C9">
      <w:pPr>
        <w:jc w:val="both"/>
        <w:rPr>
          <w:sz w:val="24"/>
          <w:szCs w:val="24"/>
        </w:rPr>
      </w:pPr>
    </w:p>
    <w:p w14:paraId="00AFB583" w14:textId="77777777" w:rsidR="009F65C9" w:rsidRPr="003F0B8C" w:rsidRDefault="009F65C9" w:rsidP="009F65C9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rStyle w:val="fontstyle01"/>
        </w:rPr>
        <w:lastRenderedPageBreak/>
        <w:t>По всей территории наиболее высокая влажность наблюдается зимой, наименьшая – вначале лета.</w:t>
      </w:r>
    </w:p>
    <w:p w14:paraId="6FD31C0F" w14:textId="77777777" w:rsidR="009F65C9" w:rsidRPr="00F62CA3" w:rsidRDefault="009F65C9" w:rsidP="009F65C9">
      <w:pPr>
        <w:spacing w:line="276" w:lineRule="auto"/>
        <w:ind w:firstLine="708"/>
        <w:jc w:val="right"/>
        <w:rPr>
          <w:sz w:val="24"/>
          <w:szCs w:val="24"/>
          <w:highlight w:val="yellow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.4</w:t>
      </w:r>
    </w:p>
    <w:p w14:paraId="10E85182" w14:textId="77777777" w:rsidR="009F65C9" w:rsidRPr="00084E7A" w:rsidRDefault="009F65C9" w:rsidP="009F65C9">
      <w:pPr>
        <w:spacing w:line="276" w:lineRule="auto"/>
        <w:ind w:firstLine="708"/>
        <w:jc w:val="center"/>
        <w:rPr>
          <w:b/>
          <w:sz w:val="24"/>
          <w:szCs w:val="24"/>
        </w:rPr>
      </w:pPr>
      <w:r w:rsidRPr="00084E7A">
        <w:rPr>
          <w:b/>
          <w:sz w:val="24"/>
          <w:szCs w:val="24"/>
        </w:rPr>
        <w:t>Влажность воздуха, %.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9F65C9" w:rsidRPr="00F62CA3" w14:paraId="52DAE51C" w14:textId="77777777" w:rsidTr="009F65C9">
        <w:tc>
          <w:tcPr>
            <w:tcW w:w="736" w:type="dxa"/>
          </w:tcPr>
          <w:p w14:paraId="3B8B9004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736" w:type="dxa"/>
          </w:tcPr>
          <w:p w14:paraId="7420AE3C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736" w:type="dxa"/>
          </w:tcPr>
          <w:p w14:paraId="24C92A43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736" w:type="dxa"/>
          </w:tcPr>
          <w:p w14:paraId="5467068F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736" w:type="dxa"/>
          </w:tcPr>
          <w:p w14:paraId="0F737AF6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736" w:type="dxa"/>
          </w:tcPr>
          <w:p w14:paraId="5C40EF21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736" w:type="dxa"/>
          </w:tcPr>
          <w:p w14:paraId="4222B4EE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736" w:type="dxa"/>
          </w:tcPr>
          <w:p w14:paraId="4883F689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736" w:type="dxa"/>
          </w:tcPr>
          <w:p w14:paraId="0995CB14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736" w:type="dxa"/>
          </w:tcPr>
          <w:p w14:paraId="529C618E" w14:textId="77777777" w:rsidR="009F65C9" w:rsidRPr="009F65C9" w:rsidRDefault="009F65C9" w:rsidP="009F65C9">
            <w:pPr>
              <w:jc w:val="center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737" w:type="dxa"/>
          </w:tcPr>
          <w:p w14:paraId="545773A1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737" w:type="dxa"/>
          </w:tcPr>
          <w:p w14:paraId="39FBC8AC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  <w:tc>
          <w:tcPr>
            <w:tcW w:w="737" w:type="dxa"/>
          </w:tcPr>
          <w:p w14:paraId="0B4E3884" w14:textId="77777777" w:rsidR="009F65C9" w:rsidRPr="009F65C9" w:rsidRDefault="009F65C9" w:rsidP="009F65C9">
            <w:pPr>
              <w:jc w:val="center"/>
              <w:rPr>
                <w:b/>
              </w:rPr>
            </w:pPr>
            <w:r w:rsidRPr="009F65C9">
              <w:rPr>
                <w:b/>
              </w:rPr>
              <w:t>год</w:t>
            </w:r>
          </w:p>
        </w:tc>
      </w:tr>
      <w:tr w:rsidR="009F65C9" w:rsidRPr="00F62CA3" w14:paraId="0C1247CB" w14:textId="77777777" w:rsidTr="009F65C9">
        <w:tc>
          <w:tcPr>
            <w:tcW w:w="736" w:type="dxa"/>
          </w:tcPr>
          <w:p w14:paraId="3294561D" w14:textId="77777777" w:rsidR="009F65C9" w:rsidRPr="009F65C9" w:rsidRDefault="009F65C9" w:rsidP="009F65C9">
            <w:pPr>
              <w:jc w:val="center"/>
            </w:pPr>
            <w:r w:rsidRPr="009F65C9">
              <w:t>76</w:t>
            </w:r>
          </w:p>
        </w:tc>
        <w:tc>
          <w:tcPr>
            <w:tcW w:w="736" w:type="dxa"/>
          </w:tcPr>
          <w:p w14:paraId="7FB8626F" w14:textId="77777777" w:rsidR="009F65C9" w:rsidRPr="009F65C9" w:rsidRDefault="009F65C9" w:rsidP="009F65C9">
            <w:pPr>
              <w:jc w:val="center"/>
            </w:pPr>
            <w:r w:rsidRPr="009F65C9">
              <w:t>76</w:t>
            </w:r>
          </w:p>
        </w:tc>
        <w:tc>
          <w:tcPr>
            <w:tcW w:w="736" w:type="dxa"/>
          </w:tcPr>
          <w:p w14:paraId="5FA53C9A" w14:textId="77777777" w:rsidR="009F65C9" w:rsidRPr="009F65C9" w:rsidRDefault="009F65C9" w:rsidP="009F65C9">
            <w:pPr>
              <w:jc w:val="center"/>
            </w:pPr>
            <w:r w:rsidRPr="009F65C9">
              <w:t>70</w:t>
            </w:r>
          </w:p>
        </w:tc>
        <w:tc>
          <w:tcPr>
            <w:tcW w:w="736" w:type="dxa"/>
          </w:tcPr>
          <w:p w14:paraId="6112B895" w14:textId="77777777" w:rsidR="009F65C9" w:rsidRPr="009F65C9" w:rsidRDefault="009F65C9" w:rsidP="009F65C9">
            <w:pPr>
              <w:jc w:val="center"/>
            </w:pPr>
            <w:r w:rsidRPr="009F65C9">
              <w:t>60</w:t>
            </w:r>
          </w:p>
        </w:tc>
        <w:tc>
          <w:tcPr>
            <w:tcW w:w="736" w:type="dxa"/>
          </w:tcPr>
          <w:p w14:paraId="264027C3" w14:textId="77777777" w:rsidR="009F65C9" w:rsidRPr="009F65C9" w:rsidRDefault="009F65C9" w:rsidP="009F65C9">
            <w:pPr>
              <w:jc w:val="center"/>
            </w:pPr>
            <w:r w:rsidRPr="009F65C9">
              <w:t>57</w:t>
            </w:r>
          </w:p>
        </w:tc>
        <w:tc>
          <w:tcPr>
            <w:tcW w:w="736" w:type="dxa"/>
          </w:tcPr>
          <w:p w14:paraId="06423272" w14:textId="77777777" w:rsidR="009F65C9" w:rsidRPr="009F65C9" w:rsidRDefault="009F65C9" w:rsidP="009F65C9">
            <w:pPr>
              <w:jc w:val="center"/>
            </w:pPr>
            <w:r w:rsidRPr="009F65C9">
              <w:t>62</w:t>
            </w:r>
          </w:p>
        </w:tc>
        <w:tc>
          <w:tcPr>
            <w:tcW w:w="736" w:type="dxa"/>
          </w:tcPr>
          <w:p w14:paraId="3495E148" w14:textId="77777777" w:rsidR="009F65C9" w:rsidRPr="009F65C9" w:rsidRDefault="009F65C9" w:rsidP="009F65C9">
            <w:pPr>
              <w:jc w:val="center"/>
            </w:pPr>
            <w:r w:rsidRPr="009F65C9">
              <w:t>60</w:t>
            </w:r>
          </w:p>
        </w:tc>
        <w:tc>
          <w:tcPr>
            <w:tcW w:w="736" w:type="dxa"/>
          </w:tcPr>
          <w:p w14:paraId="74F064E3" w14:textId="77777777" w:rsidR="009F65C9" w:rsidRPr="009F65C9" w:rsidRDefault="009F65C9" w:rsidP="009F65C9">
            <w:pPr>
              <w:jc w:val="center"/>
            </w:pPr>
            <w:r w:rsidRPr="009F65C9">
              <w:t>67</w:t>
            </w:r>
          </w:p>
        </w:tc>
        <w:tc>
          <w:tcPr>
            <w:tcW w:w="736" w:type="dxa"/>
          </w:tcPr>
          <w:p w14:paraId="455B6195" w14:textId="77777777" w:rsidR="009F65C9" w:rsidRPr="009F65C9" w:rsidRDefault="009F65C9" w:rsidP="009F65C9">
            <w:pPr>
              <w:jc w:val="center"/>
            </w:pPr>
            <w:r w:rsidRPr="009F65C9">
              <w:t>72</w:t>
            </w:r>
          </w:p>
        </w:tc>
        <w:tc>
          <w:tcPr>
            <w:tcW w:w="736" w:type="dxa"/>
          </w:tcPr>
          <w:p w14:paraId="5DBB7A8D" w14:textId="77777777" w:rsidR="009F65C9" w:rsidRPr="009F65C9" w:rsidRDefault="009F65C9" w:rsidP="009F65C9">
            <w:pPr>
              <w:jc w:val="center"/>
            </w:pPr>
            <w:r w:rsidRPr="009F65C9">
              <w:t>78</w:t>
            </w:r>
          </w:p>
        </w:tc>
        <w:tc>
          <w:tcPr>
            <w:tcW w:w="737" w:type="dxa"/>
          </w:tcPr>
          <w:p w14:paraId="7C5962DD" w14:textId="77777777" w:rsidR="009F65C9" w:rsidRPr="009F65C9" w:rsidRDefault="009F65C9" w:rsidP="009F65C9">
            <w:pPr>
              <w:jc w:val="center"/>
            </w:pPr>
            <w:r w:rsidRPr="009F65C9">
              <w:t>78</w:t>
            </w:r>
          </w:p>
        </w:tc>
        <w:tc>
          <w:tcPr>
            <w:tcW w:w="737" w:type="dxa"/>
          </w:tcPr>
          <w:p w14:paraId="0C32AADB" w14:textId="77777777" w:rsidR="009F65C9" w:rsidRPr="009F65C9" w:rsidRDefault="009F65C9" w:rsidP="009F65C9">
            <w:pPr>
              <w:jc w:val="center"/>
            </w:pPr>
            <w:r w:rsidRPr="009F65C9">
              <w:t>76</w:t>
            </w:r>
          </w:p>
        </w:tc>
        <w:tc>
          <w:tcPr>
            <w:tcW w:w="737" w:type="dxa"/>
          </w:tcPr>
          <w:p w14:paraId="0ED13CB3" w14:textId="77777777" w:rsidR="009F65C9" w:rsidRPr="009F65C9" w:rsidRDefault="009F65C9" w:rsidP="009F65C9">
            <w:pPr>
              <w:jc w:val="center"/>
            </w:pPr>
            <w:r w:rsidRPr="009F65C9">
              <w:t>69</w:t>
            </w:r>
          </w:p>
        </w:tc>
      </w:tr>
    </w:tbl>
    <w:p w14:paraId="3458E308" w14:textId="77777777" w:rsidR="009F65C9" w:rsidRPr="00F62CA3" w:rsidRDefault="009F65C9" w:rsidP="009F65C9">
      <w:pPr>
        <w:ind w:firstLine="708"/>
        <w:jc w:val="both"/>
        <w:rPr>
          <w:sz w:val="24"/>
          <w:szCs w:val="24"/>
          <w:highlight w:val="yellow"/>
        </w:rPr>
      </w:pPr>
    </w:p>
    <w:p w14:paraId="510A6ACB" w14:textId="77777777" w:rsidR="009F65C9" w:rsidRPr="00DB7C1D" w:rsidRDefault="009F65C9" w:rsidP="009F65C9">
      <w:pPr>
        <w:ind w:firstLine="708"/>
        <w:jc w:val="right"/>
        <w:rPr>
          <w:b/>
          <w:sz w:val="24"/>
          <w:szCs w:val="24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.5</w:t>
      </w:r>
    </w:p>
    <w:p w14:paraId="17AFD320" w14:textId="77777777" w:rsidR="009F65C9" w:rsidRPr="00856F49" w:rsidRDefault="009F65C9" w:rsidP="009F65C9">
      <w:pPr>
        <w:ind w:firstLine="708"/>
        <w:jc w:val="center"/>
        <w:rPr>
          <w:b/>
          <w:sz w:val="24"/>
          <w:szCs w:val="24"/>
        </w:rPr>
      </w:pPr>
      <w:r w:rsidRPr="00856F49">
        <w:rPr>
          <w:b/>
          <w:sz w:val="24"/>
          <w:szCs w:val="24"/>
        </w:rPr>
        <w:t>Число дней с твердыми, жидкими и смешанными осадками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6"/>
        <w:gridCol w:w="614"/>
        <w:gridCol w:w="730"/>
        <w:gridCol w:w="739"/>
        <w:gridCol w:w="726"/>
        <w:gridCol w:w="741"/>
        <w:gridCol w:w="762"/>
        <w:gridCol w:w="760"/>
        <w:gridCol w:w="708"/>
        <w:gridCol w:w="704"/>
        <w:gridCol w:w="631"/>
        <w:gridCol w:w="540"/>
        <w:gridCol w:w="522"/>
      </w:tblGrid>
      <w:tr w:rsidR="009F65C9" w:rsidRPr="00B55FA5" w14:paraId="2AE47DD5" w14:textId="77777777" w:rsidTr="00710C1A">
        <w:tc>
          <w:tcPr>
            <w:tcW w:w="1396" w:type="dxa"/>
            <w:vAlign w:val="center"/>
          </w:tcPr>
          <w:p w14:paraId="4F43433F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Вид осадков</w:t>
            </w:r>
          </w:p>
        </w:tc>
        <w:tc>
          <w:tcPr>
            <w:tcW w:w="614" w:type="dxa"/>
            <w:vAlign w:val="center"/>
          </w:tcPr>
          <w:p w14:paraId="6277B2CF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730" w:type="dxa"/>
            <w:vAlign w:val="center"/>
          </w:tcPr>
          <w:p w14:paraId="251390C2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739" w:type="dxa"/>
            <w:vAlign w:val="center"/>
          </w:tcPr>
          <w:p w14:paraId="7AA528FB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726" w:type="dxa"/>
            <w:vAlign w:val="center"/>
          </w:tcPr>
          <w:p w14:paraId="2D222277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741" w:type="dxa"/>
            <w:vAlign w:val="center"/>
          </w:tcPr>
          <w:p w14:paraId="1190FDAF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762" w:type="dxa"/>
            <w:vAlign w:val="center"/>
          </w:tcPr>
          <w:p w14:paraId="0260DCDF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760" w:type="dxa"/>
            <w:vAlign w:val="center"/>
          </w:tcPr>
          <w:p w14:paraId="590616A0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708" w:type="dxa"/>
            <w:vAlign w:val="center"/>
          </w:tcPr>
          <w:p w14:paraId="599EDA22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704" w:type="dxa"/>
            <w:vAlign w:val="center"/>
          </w:tcPr>
          <w:p w14:paraId="3E232B4F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631" w:type="dxa"/>
          </w:tcPr>
          <w:p w14:paraId="6641512F" w14:textId="77777777" w:rsidR="009F65C9" w:rsidRPr="009F65C9" w:rsidRDefault="009F65C9" w:rsidP="009F65C9">
            <w:pPr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540" w:type="dxa"/>
          </w:tcPr>
          <w:p w14:paraId="72D46FF5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522" w:type="dxa"/>
            <w:vAlign w:val="center"/>
          </w:tcPr>
          <w:p w14:paraId="5AD7FBD2" w14:textId="77777777" w:rsidR="009F65C9" w:rsidRPr="009F65C9" w:rsidRDefault="009F65C9" w:rsidP="009F65C9">
            <w:pPr>
              <w:jc w:val="both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</w:tr>
      <w:tr w:rsidR="009F65C9" w:rsidRPr="00B55FA5" w14:paraId="6AFA1522" w14:textId="77777777" w:rsidTr="00710C1A">
        <w:tc>
          <w:tcPr>
            <w:tcW w:w="1396" w:type="dxa"/>
            <w:vAlign w:val="center"/>
          </w:tcPr>
          <w:p w14:paraId="1ABC265A" w14:textId="77777777" w:rsidR="009F65C9" w:rsidRPr="009F65C9" w:rsidRDefault="009F65C9" w:rsidP="009F65C9">
            <w:pPr>
              <w:jc w:val="both"/>
            </w:pPr>
            <w:r w:rsidRPr="009F65C9">
              <w:t>твердые</w:t>
            </w:r>
          </w:p>
        </w:tc>
        <w:tc>
          <w:tcPr>
            <w:tcW w:w="614" w:type="dxa"/>
            <w:vAlign w:val="center"/>
          </w:tcPr>
          <w:p w14:paraId="3F181998" w14:textId="77777777" w:rsidR="009F65C9" w:rsidRPr="009F65C9" w:rsidRDefault="009F65C9" w:rsidP="009F65C9">
            <w:pPr>
              <w:jc w:val="center"/>
            </w:pPr>
            <w:r w:rsidRPr="009F65C9">
              <w:t>28</w:t>
            </w:r>
          </w:p>
        </w:tc>
        <w:tc>
          <w:tcPr>
            <w:tcW w:w="730" w:type="dxa"/>
            <w:vAlign w:val="center"/>
          </w:tcPr>
          <w:p w14:paraId="1A9AC053" w14:textId="77777777" w:rsidR="009F65C9" w:rsidRPr="009F65C9" w:rsidRDefault="009F65C9" w:rsidP="009F65C9">
            <w:pPr>
              <w:jc w:val="center"/>
            </w:pPr>
            <w:r w:rsidRPr="009F65C9">
              <w:t>26</w:t>
            </w:r>
          </w:p>
        </w:tc>
        <w:tc>
          <w:tcPr>
            <w:tcW w:w="739" w:type="dxa"/>
            <w:vAlign w:val="center"/>
          </w:tcPr>
          <w:p w14:paraId="3DD0FD67" w14:textId="77777777" w:rsidR="009F65C9" w:rsidRPr="009F65C9" w:rsidRDefault="009F65C9" w:rsidP="009F65C9">
            <w:pPr>
              <w:jc w:val="center"/>
            </w:pPr>
            <w:r w:rsidRPr="009F65C9">
              <w:t>17</w:t>
            </w:r>
          </w:p>
        </w:tc>
        <w:tc>
          <w:tcPr>
            <w:tcW w:w="726" w:type="dxa"/>
            <w:vAlign w:val="center"/>
          </w:tcPr>
          <w:p w14:paraId="15963CAD" w14:textId="77777777" w:rsidR="009F65C9" w:rsidRPr="009F65C9" w:rsidRDefault="009F65C9" w:rsidP="009F65C9">
            <w:pPr>
              <w:jc w:val="center"/>
            </w:pPr>
            <w:r w:rsidRPr="009F65C9">
              <w:t>8</w:t>
            </w:r>
          </w:p>
        </w:tc>
        <w:tc>
          <w:tcPr>
            <w:tcW w:w="741" w:type="dxa"/>
            <w:vAlign w:val="center"/>
          </w:tcPr>
          <w:p w14:paraId="3FA26DAC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762" w:type="dxa"/>
            <w:vAlign w:val="center"/>
          </w:tcPr>
          <w:p w14:paraId="55563B7F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60" w:type="dxa"/>
            <w:vAlign w:val="center"/>
          </w:tcPr>
          <w:p w14:paraId="68355312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08" w:type="dxa"/>
            <w:vAlign w:val="center"/>
          </w:tcPr>
          <w:p w14:paraId="60C0D4DF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04" w:type="dxa"/>
            <w:vAlign w:val="center"/>
          </w:tcPr>
          <w:p w14:paraId="60B3481A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631" w:type="dxa"/>
          </w:tcPr>
          <w:p w14:paraId="58E1E629" w14:textId="77777777" w:rsidR="009F65C9" w:rsidRPr="009F65C9" w:rsidRDefault="009F65C9" w:rsidP="009F65C9">
            <w:pPr>
              <w:jc w:val="center"/>
            </w:pPr>
            <w:r w:rsidRPr="009F65C9">
              <w:t>21</w:t>
            </w:r>
          </w:p>
        </w:tc>
        <w:tc>
          <w:tcPr>
            <w:tcW w:w="540" w:type="dxa"/>
          </w:tcPr>
          <w:p w14:paraId="6D478F21" w14:textId="77777777" w:rsidR="009F65C9" w:rsidRPr="009F65C9" w:rsidRDefault="009F65C9" w:rsidP="009F65C9">
            <w:pPr>
              <w:jc w:val="center"/>
            </w:pPr>
            <w:r w:rsidRPr="009F65C9">
              <w:t>28</w:t>
            </w:r>
          </w:p>
        </w:tc>
        <w:tc>
          <w:tcPr>
            <w:tcW w:w="522" w:type="dxa"/>
            <w:vAlign w:val="center"/>
          </w:tcPr>
          <w:p w14:paraId="6D4AD5D4" w14:textId="77777777" w:rsidR="009F65C9" w:rsidRPr="009F65C9" w:rsidRDefault="009F65C9" w:rsidP="009F65C9">
            <w:pPr>
              <w:jc w:val="center"/>
            </w:pPr>
            <w:r w:rsidRPr="009F65C9">
              <w:t>27</w:t>
            </w:r>
          </w:p>
        </w:tc>
      </w:tr>
      <w:tr w:rsidR="009F65C9" w:rsidRPr="00B55FA5" w14:paraId="32A47D91" w14:textId="77777777" w:rsidTr="00710C1A">
        <w:tc>
          <w:tcPr>
            <w:tcW w:w="1396" w:type="dxa"/>
            <w:vAlign w:val="center"/>
          </w:tcPr>
          <w:p w14:paraId="1709A194" w14:textId="77777777" w:rsidR="009F65C9" w:rsidRPr="009F65C9" w:rsidRDefault="009F65C9" w:rsidP="009F65C9">
            <w:pPr>
              <w:jc w:val="both"/>
            </w:pPr>
            <w:r w:rsidRPr="009F65C9">
              <w:t>смешанные</w:t>
            </w:r>
          </w:p>
        </w:tc>
        <w:tc>
          <w:tcPr>
            <w:tcW w:w="614" w:type="dxa"/>
            <w:vAlign w:val="center"/>
          </w:tcPr>
          <w:p w14:paraId="678877B7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30" w:type="dxa"/>
            <w:vAlign w:val="center"/>
          </w:tcPr>
          <w:p w14:paraId="79659639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39" w:type="dxa"/>
            <w:vAlign w:val="center"/>
          </w:tcPr>
          <w:p w14:paraId="4940F461" w14:textId="77777777" w:rsidR="009F65C9" w:rsidRPr="009F65C9" w:rsidRDefault="009F65C9" w:rsidP="009F65C9">
            <w:pPr>
              <w:jc w:val="center"/>
            </w:pPr>
            <w:r w:rsidRPr="009F65C9">
              <w:t>0.1</w:t>
            </w:r>
          </w:p>
        </w:tc>
        <w:tc>
          <w:tcPr>
            <w:tcW w:w="726" w:type="dxa"/>
            <w:vAlign w:val="center"/>
          </w:tcPr>
          <w:p w14:paraId="5BEC07D3" w14:textId="77777777" w:rsidR="009F65C9" w:rsidRPr="009F65C9" w:rsidRDefault="009F65C9" w:rsidP="009F65C9">
            <w:pPr>
              <w:jc w:val="center"/>
            </w:pPr>
            <w:r w:rsidRPr="009F65C9">
              <w:t>2</w:t>
            </w:r>
          </w:p>
        </w:tc>
        <w:tc>
          <w:tcPr>
            <w:tcW w:w="741" w:type="dxa"/>
            <w:vAlign w:val="center"/>
          </w:tcPr>
          <w:p w14:paraId="08F51AA6" w14:textId="77777777" w:rsidR="009F65C9" w:rsidRPr="009F65C9" w:rsidRDefault="009F65C9" w:rsidP="009F65C9">
            <w:pPr>
              <w:jc w:val="center"/>
            </w:pPr>
            <w:r w:rsidRPr="009F65C9">
              <w:t>3</w:t>
            </w:r>
          </w:p>
        </w:tc>
        <w:tc>
          <w:tcPr>
            <w:tcW w:w="762" w:type="dxa"/>
            <w:vAlign w:val="center"/>
          </w:tcPr>
          <w:p w14:paraId="3E0C027C" w14:textId="77777777" w:rsidR="009F65C9" w:rsidRPr="009F65C9" w:rsidRDefault="009F65C9" w:rsidP="009F65C9">
            <w:pPr>
              <w:jc w:val="center"/>
            </w:pPr>
            <w:r w:rsidRPr="009F65C9">
              <w:t>0.2</w:t>
            </w:r>
          </w:p>
        </w:tc>
        <w:tc>
          <w:tcPr>
            <w:tcW w:w="760" w:type="dxa"/>
            <w:vAlign w:val="center"/>
          </w:tcPr>
          <w:p w14:paraId="6DC82104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08" w:type="dxa"/>
            <w:vAlign w:val="center"/>
          </w:tcPr>
          <w:p w14:paraId="31A78BB8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04" w:type="dxa"/>
            <w:vAlign w:val="center"/>
          </w:tcPr>
          <w:p w14:paraId="03A7CFAA" w14:textId="77777777" w:rsidR="009F65C9" w:rsidRPr="009F65C9" w:rsidRDefault="009F65C9" w:rsidP="009F65C9">
            <w:pPr>
              <w:jc w:val="center"/>
            </w:pPr>
            <w:r w:rsidRPr="009F65C9">
              <w:t>3</w:t>
            </w:r>
          </w:p>
        </w:tc>
        <w:tc>
          <w:tcPr>
            <w:tcW w:w="631" w:type="dxa"/>
          </w:tcPr>
          <w:p w14:paraId="57D65A9D" w14:textId="77777777" w:rsidR="009F65C9" w:rsidRPr="009F65C9" w:rsidRDefault="009F65C9" w:rsidP="009F65C9">
            <w:pPr>
              <w:jc w:val="center"/>
            </w:pPr>
            <w:r w:rsidRPr="009F65C9">
              <w:t>3</w:t>
            </w:r>
          </w:p>
        </w:tc>
        <w:tc>
          <w:tcPr>
            <w:tcW w:w="540" w:type="dxa"/>
          </w:tcPr>
          <w:p w14:paraId="555F192B" w14:textId="77777777" w:rsidR="009F65C9" w:rsidRPr="009F65C9" w:rsidRDefault="009F65C9" w:rsidP="009F65C9">
            <w:pPr>
              <w:jc w:val="center"/>
            </w:pPr>
            <w:r w:rsidRPr="009F65C9">
              <w:t>0.1</w:t>
            </w:r>
          </w:p>
        </w:tc>
        <w:tc>
          <w:tcPr>
            <w:tcW w:w="522" w:type="dxa"/>
            <w:vAlign w:val="center"/>
          </w:tcPr>
          <w:p w14:paraId="3C55622F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</w:tr>
      <w:tr w:rsidR="009F65C9" w:rsidRPr="00B55FA5" w14:paraId="7E3BF783" w14:textId="77777777" w:rsidTr="00710C1A">
        <w:tc>
          <w:tcPr>
            <w:tcW w:w="1396" w:type="dxa"/>
            <w:vAlign w:val="center"/>
          </w:tcPr>
          <w:p w14:paraId="6B71EB01" w14:textId="77777777" w:rsidR="009F65C9" w:rsidRPr="009F65C9" w:rsidRDefault="009F65C9" w:rsidP="009F65C9">
            <w:pPr>
              <w:jc w:val="both"/>
            </w:pPr>
            <w:r w:rsidRPr="009F65C9">
              <w:t>жидкие</w:t>
            </w:r>
          </w:p>
        </w:tc>
        <w:tc>
          <w:tcPr>
            <w:tcW w:w="614" w:type="dxa"/>
            <w:vAlign w:val="center"/>
          </w:tcPr>
          <w:p w14:paraId="0C518292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30" w:type="dxa"/>
            <w:vAlign w:val="center"/>
          </w:tcPr>
          <w:p w14:paraId="2E0AE299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39" w:type="dxa"/>
            <w:vAlign w:val="center"/>
          </w:tcPr>
          <w:p w14:paraId="72A3CCF6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726" w:type="dxa"/>
            <w:vAlign w:val="center"/>
          </w:tcPr>
          <w:p w14:paraId="10FB0137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741" w:type="dxa"/>
            <w:vAlign w:val="center"/>
          </w:tcPr>
          <w:p w14:paraId="086A5A99" w14:textId="77777777" w:rsidR="009F65C9" w:rsidRPr="009F65C9" w:rsidRDefault="009F65C9" w:rsidP="009F65C9">
            <w:pPr>
              <w:jc w:val="center"/>
            </w:pPr>
            <w:r w:rsidRPr="009F65C9">
              <w:t>10</w:t>
            </w:r>
          </w:p>
        </w:tc>
        <w:tc>
          <w:tcPr>
            <w:tcW w:w="762" w:type="dxa"/>
            <w:vAlign w:val="center"/>
          </w:tcPr>
          <w:p w14:paraId="73225B39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760" w:type="dxa"/>
            <w:vAlign w:val="center"/>
          </w:tcPr>
          <w:p w14:paraId="08128A07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708" w:type="dxa"/>
            <w:vAlign w:val="center"/>
          </w:tcPr>
          <w:p w14:paraId="4A45ECCF" w14:textId="77777777" w:rsidR="009F65C9" w:rsidRPr="009F65C9" w:rsidRDefault="009F65C9" w:rsidP="009F65C9">
            <w:pPr>
              <w:jc w:val="center"/>
            </w:pPr>
            <w:r w:rsidRPr="009F65C9">
              <w:t>15</w:t>
            </w:r>
          </w:p>
        </w:tc>
        <w:tc>
          <w:tcPr>
            <w:tcW w:w="704" w:type="dxa"/>
            <w:vAlign w:val="center"/>
          </w:tcPr>
          <w:p w14:paraId="779A98DD" w14:textId="77777777" w:rsidR="009F65C9" w:rsidRPr="009F65C9" w:rsidRDefault="009F65C9" w:rsidP="009F65C9">
            <w:pPr>
              <w:jc w:val="center"/>
            </w:pPr>
            <w:r w:rsidRPr="009F65C9">
              <w:t>12</w:t>
            </w:r>
          </w:p>
        </w:tc>
        <w:tc>
          <w:tcPr>
            <w:tcW w:w="631" w:type="dxa"/>
          </w:tcPr>
          <w:p w14:paraId="00E7440F" w14:textId="77777777" w:rsidR="009F65C9" w:rsidRPr="009F65C9" w:rsidRDefault="009F65C9" w:rsidP="009F65C9">
            <w:pPr>
              <w:jc w:val="center"/>
            </w:pPr>
            <w:r w:rsidRPr="009F65C9">
              <w:t>1</w:t>
            </w:r>
          </w:p>
        </w:tc>
        <w:tc>
          <w:tcPr>
            <w:tcW w:w="540" w:type="dxa"/>
          </w:tcPr>
          <w:p w14:paraId="432AAAF9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  <w:tc>
          <w:tcPr>
            <w:tcW w:w="522" w:type="dxa"/>
            <w:vAlign w:val="center"/>
          </w:tcPr>
          <w:p w14:paraId="56EDDCC9" w14:textId="77777777" w:rsidR="009F65C9" w:rsidRPr="009F65C9" w:rsidRDefault="009F65C9" w:rsidP="009F65C9">
            <w:pPr>
              <w:jc w:val="center"/>
            </w:pPr>
            <w:r w:rsidRPr="009F65C9">
              <w:t>0</w:t>
            </w:r>
          </w:p>
        </w:tc>
      </w:tr>
    </w:tbl>
    <w:p w14:paraId="5D935D64" w14:textId="77777777" w:rsidR="009F65C9" w:rsidRDefault="009F65C9" w:rsidP="009F65C9">
      <w:pPr>
        <w:jc w:val="both"/>
        <w:rPr>
          <w:sz w:val="24"/>
          <w:szCs w:val="24"/>
        </w:rPr>
      </w:pPr>
    </w:p>
    <w:p w14:paraId="7972A874" w14:textId="77777777" w:rsidR="009F65C9" w:rsidRPr="00473B03" w:rsidRDefault="009F65C9" w:rsidP="009F65C9">
      <w:pPr>
        <w:spacing w:line="276" w:lineRule="auto"/>
        <w:ind w:firstLine="851"/>
        <w:jc w:val="both"/>
        <w:rPr>
          <w:color w:val="000000"/>
          <w:sz w:val="24"/>
          <w:szCs w:val="24"/>
        </w:rPr>
      </w:pPr>
      <w:r>
        <w:rPr>
          <w:rStyle w:val="fontstyle01"/>
        </w:rPr>
        <w:t>Приход солнечной радиации весьма значителен благодаря большой</w:t>
      </w:r>
      <w:r>
        <w:rPr>
          <w:color w:val="000000"/>
        </w:rPr>
        <w:br/>
      </w:r>
      <w:r>
        <w:rPr>
          <w:rStyle w:val="fontstyle01"/>
        </w:rPr>
        <w:t xml:space="preserve">продолжительности дня в летний период и большой интенсивности радиации. На </w:t>
      </w:r>
      <w:proofErr w:type="spellStart"/>
      <w:r>
        <w:rPr>
          <w:rStyle w:val="fontstyle01"/>
        </w:rPr>
        <w:t>территориипродолжительность</w:t>
      </w:r>
      <w:proofErr w:type="spellEnd"/>
      <w:r>
        <w:rPr>
          <w:rStyle w:val="fontstyle01"/>
        </w:rPr>
        <w:t xml:space="preserve"> дня в июне составляет 18-20 часов. Суммарная радиация в три </w:t>
      </w:r>
      <w:proofErr w:type="spellStart"/>
      <w:r>
        <w:rPr>
          <w:rStyle w:val="fontstyle01"/>
        </w:rPr>
        <w:t>летнихмесяца</w:t>
      </w:r>
      <w:proofErr w:type="spellEnd"/>
      <w:r>
        <w:rPr>
          <w:rStyle w:val="fontstyle01"/>
        </w:rPr>
        <w:t xml:space="preserve"> составляет 41, т.е. примерно 25 % годовой суммы. После летнего </w:t>
      </w:r>
      <w:proofErr w:type="spellStart"/>
      <w:r>
        <w:rPr>
          <w:rStyle w:val="fontstyle01"/>
        </w:rPr>
        <w:t>солнцестояния,одновременно</w:t>
      </w:r>
      <w:proofErr w:type="spellEnd"/>
      <w:r>
        <w:rPr>
          <w:rStyle w:val="fontstyle01"/>
        </w:rPr>
        <w:t xml:space="preserve"> с уменьшением продолжительности дня и высоты солнца, сокращается </w:t>
      </w:r>
      <w:proofErr w:type="spellStart"/>
      <w:r>
        <w:rPr>
          <w:rStyle w:val="fontstyle01"/>
        </w:rPr>
        <w:t>притоксолнечного</w:t>
      </w:r>
      <w:proofErr w:type="spellEnd"/>
      <w:r>
        <w:rPr>
          <w:rStyle w:val="fontstyle01"/>
        </w:rPr>
        <w:t xml:space="preserve"> тепла. </w:t>
      </w:r>
    </w:p>
    <w:p w14:paraId="3EB57642" w14:textId="77777777" w:rsidR="009F65C9" w:rsidRPr="00F62CA3" w:rsidRDefault="009F65C9" w:rsidP="009F65C9">
      <w:pPr>
        <w:spacing w:line="276" w:lineRule="auto"/>
        <w:ind w:firstLine="708"/>
        <w:jc w:val="right"/>
        <w:rPr>
          <w:sz w:val="24"/>
          <w:szCs w:val="24"/>
          <w:highlight w:val="yellow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.6</w:t>
      </w:r>
    </w:p>
    <w:p w14:paraId="52868F3A" w14:textId="77777777" w:rsidR="009F65C9" w:rsidRPr="002D5EB3" w:rsidRDefault="009F65C9" w:rsidP="009F65C9">
      <w:pPr>
        <w:spacing w:line="276" w:lineRule="auto"/>
        <w:ind w:firstLine="708"/>
        <w:jc w:val="center"/>
        <w:rPr>
          <w:b/>
          <w:sz w:val="24"/>
          <w:szCs w:val="24"/>
        </w:rPr>
      </w:pPr>
      <w:r w:rsidRPr="002D5EB3">
        <w:rPr>
          <w:b/>
          <w:sz w:val="24"/>
          <w:szCs w:val="24"/>
        </w:rPr>
        <w:t>Число ясных, облачных и пасмурных дней.</w:t>
      </w:r>
    </w:p>
    <w:p w14:paraId="0F318854" w14:textId="77777777" w:rsidR="009F65C9" w:rsidRPr="002D5EB3" w:rsidRDefault="009F65C9" w:rsidP="009F65C9">
      <w:pPr>
        <w:tabs>
          <w:tab w:val="left" w:pos="7770"/>
        </w:tabs>
        <w:spacing w:line="276" w:lineRule="auto"/>
        <w:jc w:val="both"/>
        <w:rPr>
          <w:sz w:val="24"/>
          <w:szCs w:val="24"/>
        </w:rPr>
      </w:pPr>
      <w:r w:rsidRPr="002D5EB3">
        <w:rPr>
          <w:sz w:val="24"/>
          <w:szCs w:val="24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1"/>
        <w:gridCol w:w="625"/>
        <w:gridCol w:w="636"/>
        <w:gridCol w:w="638"/>
        <w:gridCol w:w="625"/>
        <w:gridCol w:w="642"/>
        <w:gridCol w:w="668"/>
        <w:gridCol w:w="663"/>
        <w:gridCol w:w="607"/>
        <w:gridCol w:w="619"/>
        <w:gridCol w:w="619"/>
        <w:gridCol w:w="628"/>
        <w:gridCol w:w="621"/>
        <w:gridCol w:w="619"/>
      </w:tblGrid>
      <w:tr w:rsidR="009F65C9" w:rsidRPr="00F62CA3" w14:paraId="5AA3F87C" w14:textId="77777777" w:rsidTr="009F65C9">
        <w:tc>
          <w:tcPr>
            <w:tcW w:w="1361" w:type="dxa"/>
          </w:tcPr>
          <w:p w14:paraId="7A47B35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  <w:highlight w:val="yellow"/>
              </w:rPr>
            </w:pPr>
          </w:p>
        </w:tc>
        <w:tc>
          <w:tcPr>
            <w:tcW w:w="625" w:type="dxa"/>
          </w:tcPr>
          <w:p w14:paraId="2BB7EC9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636" w:type="dxa"/>
          </w:tcPr>
          <w:p w14:paraId="49FD455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638" w:type="dxa"/>
          </w:tcPr>
          <w:p w14:paraId="1459C93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625" w:type="dxa"/>
          </w:tcPr>
          <w:p w14:paraId="5388F5B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642" w:type="dxa"/>
          </w:tcPr>
          <w:p w14:paraId="4846F97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668" w:type="dxa"/>
          </w:tcPr>
          <w:p w14:paraId="65DD4CD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663" w:type="dxa"/>
          </w:tcPr>
          <w:p w14:paraId="75D951D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607" w:type="dxa"/>
          </w:tcPr>
          <w:p w14:paraId="2D262D8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619" w:type="dxa"/>
          </w:tcPr>
          <w:p w14:paraId="2CAD6E5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619" w:type="dxa"/>
          </w:tcPr>
          <w:p w14:paraId="146E880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628" w:type="dxa"/>
          </w:tcPr>
          <w:p w14:paraId="6F6428A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621" w:type="dxa"/>
          </w:tcPr>
          <w:p w14:paraId="7078D23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  <w:tc>
          <w:tcPr>
            <w:tcW w:w="619" w:type="dxa"/>
          </w:tcPr>
          <w:p w14:paraId="6625FE91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год</w:t>
            </w:r>
          </w:p>
        </w:tc>
      </w:tr>
      <w:tr w:rsidR="009F65C9" w:rsidRPr="00F62CA3" w14:paraId="635006C7" w14:textId="77777777" w:rsidTr="009F65C9">
        <w:tc>
          <w:tcPr>
            <w:tcW w:w="9571" w:type="dxa"/>
            <w:gridSpan w:val="14"/>
          </w:tcPr>
          <w:p w14:paraId="5F8097E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Общая облачность</w:t>
            </w:r>
          </w:p>
        </w:tc>
      </w:tr>
      <w:tr w:rsidR="009F65C9" w:rsidRPr="00F62CA3" w14:paraId="7C05CCA0" w14:textId="77777777" w:rsidTr="009F65C9">
        <w:tc>
          <w:tcPr>
            <w:tcW w:w="1361" w:type="dxa"/>
          </w:tcPr>
          <w:p w14:paraId="1020F14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ясных</w:t>
            </w:r>
          </w:p>
        </w:tc>
        <w:tc>
          <w:tcPr>
            <w:tcW w:w="625" w:type="dxa"/>
          </w:tcPr>
          <w:p w14:paraId="5AD5540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36" w:type="dxa"/>
          </w:tcPr>
          <w:p w14:paraId="4506BBC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38" w:type="dxa"/>
          </w:tcPr>
          <w:p w14:paraId="2E5EDCEC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3</w:t>
            </w:r>
          </w:p>
        </w:tc>
        <w:tc>
          <w:tcPr>
            <w:tcW w:w="625" w:type="dxa"/>
          </w:tcPr>
          <w:p w14:paraId="084E077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3</w:t>
            </w:r>
          </w:p>
        </w:tc>
        <w:tc>
          <w:tcPr>
            <w:tcW w:w="642" w:type="dxa"/>
          </w:tcPr>
          <w:p w14:paraId="3481A09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68" w:type="dxa"/>
          </w:tcPr>
          <w:p w14:paraId="6BF9E54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63" w:type="dxa"/>
          </w:tcPr>
          <w:p w14:paraId="6CDE496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07" w:type="dxa"/>
          </w:tcPr>
          <w:p w14:paraId="26B4036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19" w:type="dxa"/>
          </w:tcPr>
          <w:p w14:paraId="62F3B61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</w:t>
            </w:r>
          </w:p>
        </w:tc>
        <w:tc>
          <w:tcPr>
            <w:tcW w:w="619" w:type="dxa"/>
          </w:tcPr>
          <w:p w14:paraId="3A9EC171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28" w:type="dxa"/>
          </w:tcPr>
          <w:p w14:paraId="776FE16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21" w:type="dxa"/>
          </w:tcPr>
          <w:p w14:paraId="1A26B54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19" w:type="dxa"/>
          </w:tcPr>
          <w:p w14:paraId="5A048F9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15</w:t>
            </w:r>
          </w:p>
        </w:tc>
      </w:tr>
      <w:tr w:rsidR="009F65C9" w:rsidRPr="00F62CA3" w14:paraId="2E476614" w14:textId="77777777" w:rsidTr="009F65C9">
        <w:tc>
          <w:tcPr>
            <w:tcW w:w="1361" w:type="dxa"/>
          </w:tcPr>
          <w:p w14:paraId="0588137C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облачных</w:t>
            </w:r>
          </w:p>
        </w:tc>
        <w:tc>
          <w:tcPr>
            <w:tcW w:w="625" w:type="dxa"/>
          </w:tcPr>
          <w:p w14:paraId="50602B2D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4</w:t>
            </w:r>
          </w:p>
        </w:tc>
        <w:tc>
          <w:tcPr>
            <w:tcW w:w="636" w:type="dxa"/>
          </w:tcPr>
          <w:p w14:paraId="146540D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7</w:t>
            </w:r>
          </w:p>
        </w:tc>
        <w:tc>
          <w:tcPr>
            <w:tcW w:w="638" w:type="dxa"/>
          </w:tcPr>
          <w:p w14:paraId="0B75CD6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15</w:t>
            </w:r>
          </w:p>
        </w:tc>
        <w:tc>
          <w:tcPr>
            <w:tcW w:w="625" w:type="dxa"/>
          </w:tcPr>
          <w:p w14:paraId="4156AD7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14</w:t>
            </w:r>
          </w:p>
        </w:tc>
        <w:tc>
          <w:tcPr>
            <w:tcW w:w="642" w:type="dxa"/>
          </w:tcPr>
          <w:p w14:paraId="354939B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12</w:t>
            </w:r>
          </w:p>
        </w:tc>
        <w:tc>
          <w:tcPr>
            <w:tcW w:w="668" w:type="dxa"/>
          </w:tcPr>
          <w:p w14:paraId="5537337C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13</w:t>
            </w:r>
          </w:p>
        </w:tc>
        <w:tc>
          <w:tcPr>
            <w:tcW w:w="663" w:type="dxa"/>
          </w:tcPr>
          <w:p w14:paraId="41BF036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14</w:t>
            </w:r>
          </w:p>
        </w:tc>
        <w:tc>
          <w:tcPr>
            <w:tcW w:w="607" w:type="dxa"/>
          </w:tcPr>
          <w:p w14:paraId="57F13FD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14</w:t>
            </w:r>
          </w:p>
        </w:tc>
        <w:tc>
          <w:tcPr>
            <w:tcW w:w="619" w:type="dxa"/>
          </w:tcPr>
          <w:p w14:paraId="5D2BA76C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11</w:t>
            </w:r>
          </w:p>
        </w:tc>
        <w:tc>
          <w:tcPr>
            <w:tcW w:w="619" w:type="dxa"/>
          </w:tcPr>
          <w:p w14:paraId="6EC2C58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11</w:t>
            </w:r>
          </w:p>
        </w:tc>
        <w:tc>
          <w:tcPr>
            <w:tcW w:w="628" w:type="dxa"/>
          </w:tcPr>
          <w:p w14:paraId="4120D071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7</w:t>
            </w:r>
          </w:p>
        </w:tc>
        <w:tc>
          <w:tcPr>
            <w:tcW w:w="621" w:type="dxa"/>
          </w:tcPr>
          <w:p w14:paraId="22E9576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5</w:t>
            </w:r>
          </w:p>
        </w:tc>
        <w:tc>
          <w:tcPr>
            <w:tcW w:w="619" w:type="dxa"/>
          </w:tcPr>
          <w:p w14:paraId="6CCA771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127</w:t>
            </w:r>
          </w:p>
        </w:tc>
      </w:tr>
      <w:tr w:rsidR="009F65C9" w:rsidRPr="00F62CA3" w14:paraId="587D7F41" w14:textId="77777777" w:rsidTr="009F65C9">
        <w:tc>
          <w:tcPr>
            <w:tcW w:w="1361" w:type="dxa"/>
          </w:tcPr>
          <w:p w14:paraId="0423D41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пасмурных</w:t>
            </w:r>
          </w:p>
        </w:tc>
        <w:tc>
          <w:tcPr>
            <w:tcW w:w="625" w:type="dxa"/>
          </w:tcPr>
          <w:p w14:paraId="6D8BA95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27</w:t>
            </w:r>
          </w:p>
        </w:tc>
        <w:tc>
          <w:tcPr>
            <w:tcW w:w="636" w:type="dxa"/>
          </w:tcPr>
          <w:p w14:paraId="21EBDFD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20</w:t>
            </w:r>
          </w:p>
        </w:tc>
        <w:tc>
          <w:tcPr>
            <w:tcW w:w="638" w:type="dxa"/>
          </w:tcPr>
          <w:p w14:paraId="70F743B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13</w:t>
            </w:r>
          </w:p>
        </w:tc>
        <w:tc>
          <w:tcPr>
            <w:tcW w:w="625" w:type="dxa"/>
          </w:tcPr>
          <w:p w14:paraId="58ED08E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13</w:t>
            </w:r>
          </w:p>
        </w:tc>
        <w:tc>
          <w:tcPr>
            <w:tcW w:w="642" w:type="dxa"/>
          </w:tcPr>
          <w:p w14:paraId="187AC4C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18</w:t>
            </w:r>
          </w:p>
        </w:tc>
        <w:tc>
          <w:tcPr>
            <w:tcW w:w="668" w:type="dxa"/>
          </w:tcPr>
          <w:p w14:paraId="38DCF29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16</w:t>
            </w:r>
          </w:p>
        </w:tc>
        <w:tc>
          <w:tcPr>
            <w:tcW w:w="663" w:type="dxa"/>
          </w:tcPr>
          <w:p w14:paraId="0F53904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16</w:t>
            </w:r>
          </w:p>
        </w:tc>
        <w:tc>
          <w:tcPr>
            <w:tcW w:w="607" w:type="dxa"/>
          </w:tcPr>
          <w:p w14:paraId="13D3C71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16</w:t>
            </w:r>
          </w:p>
        </w:tc>
        <w:tc>
          <w:tcPr>
            <w:tcW w:w="619" w:type="dxa"/>
          </w:tcPr>
          <w:p w14:paraId="3E88C2F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17</w:t>
            </w:r>
          </w:p>
        </w:tc>
        <w:tc>
          <w:tcPr>
            <w:tcW w:w="619" w:type="dxa"/>
          </w:tcPr>
          <w:p w14:paraId="1FAD991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20</w:t>
            </w:r>
          </w:p>
        </w:tc>
        <w:tc>
          <w:tcPr>
            <w:tcW w:w="628" w:type="dxa"/>
          </w:tcPr>
          <w:p w14:paraId="61D6C2C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22</w:t>
            </w:r>
          </w:p>
        </w:tc>
        <w:tc>
          <w:tcPr>
            <w:tcW w:w="621" w:type="dxa"/>
          </w:tcPr>
          <w:p w14:paraId="06FB015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25</w:t>
            </w:r>
          </w:p>
        </w:tc>
        <w:tc>
          <w:tcPr>
            <w:tcW w:w="619" w:type="dxa"/>
          </w:tcPr>
          <w:p w14:paraId="666F578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223</w:t>
            </w:r>
          </w:p>
        </w:tc>
      </w:tr>
      <w:tr w:rsidR="009F65C9" w:rsidRPr="00F62CA3" w14:paraId="2E790C48" w14:textId="77777777" w:rsidTr="009F65C9">
        <w:tc>
          <w:tcPr>
            <w:tcW w:w="9571" w:type="dxa"/>
            <w:gridSpan w:val="14"/>
          </w:tcPr>
          <w:p w14:paraId="6187B6B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Нижняя облачность</w:t>
            </w:r>
          </w:p>
        </w:tc>
      </w:tr>
      <w:tr w:rsidR="009F65C9" w:rsidRPr="00F62CA3" w14:paraId="01B208C2" w14:textId="77777777" w:rsidTr="009F65C9">
        <w:tc>
          <w:tcPr>
            <w:tcW w:w="1361" w:type="dxa"/>
          </w:tcPr>
          <w:p w14:paraId="74D8E76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ясных</w:t>
            </w:r>
          </w:p>
        </w:tc>
        <w:tc>
          <w:tcPr>
            <w:tcW w:w="625" w:type="dxa"/>
          </w:tcPr>
          <w:p w14:paraId="4032D5B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29</w:t>
            </w:r>
          </w:p>
        </w:tc>
        <w:tc>
          <w:tcPr>
            <w:tcW w:w="636" w:type="dxa"/>
          </w:tcPr>
          <w:p w14:paraId="793E231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27</w:t>
            </w:r>
          </w:p>
        </w:tc>
        <w:tc>
          <w:tcPr>
            <w:tcW w:w="638" w:type="dxa"/>
          </w:tcPr>
          <w:p w14:paraId="5FD570D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28</w:t>
            </w:r>
          </w:p>
        </w:tc>
        <w:tc>
          <w:tcPr>
            <w:tcW w:w="625" w:type="dxa"/>
          </w:tcPr>
          <w:p w14:paraId="1A55C9C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20</w:t>
            </w:r>
          </w:p>
        </w:tc>
        <w:tc>
          <w:tcPr>
            <w:tcW w:w="642" w:type="dxa"/>
          </w:tcPr>
          <w:p w14:paraId="682ADEE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10</w:t>
            </w:r>
          </w:p>
        </w:tc>
        <w:tc>
          <w:tcPr>
            <w:tcW w:w="668" w:type="dxa"/>
          </w:tcPr>
          <w:p w14:paraId="4FB68801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9</w:t>
            </w:r>
          </w:p>
        </w:tc>
        <w:tc>
          <w:tcPr>
            <w:tcW w:w="663" w:type="dxa"/>
          </w:tcPr>
          <w:p w14:paraId="288C75C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11</w:t>
            </w:r>
          </w:p>
        </w:tc>
        <w:tc>
          <w:tcPr>
            <w:tcW w:w="607" w:type="dxa"/>
          </w:tcPr>
          <w:p w14:paraId="2F8EAD2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11</w:t>
            </w:r>
          </w:p>
        </w:tc>
        <w:tc>
          <w:tcPr>
            <w:tcW w:w="619" w:type="dxa"/>
          </w:tcPr>
          <w:p w14:paraId="0F959FE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8</w:t>
            </w:r>
          </w:p>
        </w:tc>
        <w:tc>
          <w:tcPr>
            <w:tcW w:w="619" w:type="dxa"/>
          </w:tcPr>
          <w:p w14:paraId="7A24995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9</w:t>
            </w:r>
          </w:p>
        </w:tc>
        <w:tc>
          <w:tcPr>
            <w:tcW w:w="628" w:type="dxa"/>
          </w:tcPr>
          <w:p w14:paraId="691A92F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24</w:t>
            </w:r>
          </w:p>
        </w:tc>
        <w:tc>
          <w:tcPr>
            <w:tcW w:w="621" w:type="dxa"/>
          </w:tcPr>
          <w:p w14:paraId="3B83EB3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29</w:t>
            </w:r>
          </w:p>
        </w:tc>
        <w:tc>
          <w:tcPr>
            <w:tcW w:w="619" w:type="dxa"/>
          </w:tcPr>
          <w:p w14:paraId="4EE3514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215</w:t>
            </w:r>
          </w:p>
        </w:tc>
      </w:tr>
      <w:tr w:rsidR="009F65C9" w:rsidRPr="00F62CA3" w14:paraId="0F56D809" w14:textId="77777777" w:rsidTr="009F65C9">
        <w:tc>
          <w:tcPr>
            <w:tcW w:w="1361" w:type="dxa"/>
          </w:tcPr>
          <w:p w14:paraId="2606A68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облачных</w:t>
            </w:r>
          </w:p>
        </w:tc>
        <w:tc>
          <w:tcPr>
            <w:tcW w:w="625" w:type="dxa"/>
          </w:tcPr>
          <w:p w14:paraId="682FA81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</w:t>
            </w:r>
          </w:p>
        </w:tc>
        <w:tc>
          <w:tcPr>
            <w:tcW w:w="636" w:type="dxa"/>
          </w:tcPr>
          <w:p w14:paraId="0751694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38" w:type="dxa"/>
          </w:tcPr>
          <w:p w14:paraId="5940B59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3</w:t>
            </w:r>
          </w:p>
        </w:tc>
        <w:tc>
          <w:tcPr>
            <w:tcW w:w="625" w:type="dxa"/>
          </w:tcPr>
          <w:p w14:paraId="228331C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10</w:t>
            </w:r>
          </w:p>
        </w:tc>
        <w:tc>
          <w:tcPr>
            <w:tcW w:w="642" w:type="dxa"/>
          </w:tcPr>
          <w:p w14:paraId="1E1A7E69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20</w:t>
            </w:r>
          </w:p>
        </w:tc>
        <w:tc>
          <w:tcPr>
            <w:tcW w:w="668" w:type="dxa"/>
          </w:tcPr>
          <w:p w14:paraId="79703C1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20</w:t>
            </w:r>
          </w:p>
        </w:tc>
        <w:tc>
          <w:tcPr>
            <w:tcW w:w="663" w:type="dxa"/>
          </w:tcPr>
          <w:p w14:paraId="61BD1B4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19</w:t>
            </w:r>
          </w:p>
        </w:tc>
        <w:tc>
          <w:tcPr>
            <w:tcW w:w="607" w:type="dxa"/>
          </w:tcPr>
          <w:p w14:paraId="2ECD9C5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18</w:t>
            </w:r>
          </w:p>
        </w:tc>
        <w:tc>
          <w:tcPr>
            <w:tcW w:w="619" w:type="dxa"/>
          </w:tcPr>
          <w:p w14:paraId="20F2712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19</w:t>
            </w:r>
          </w:p>
        </w:tc>
        <w:tc>
          <w:tcPr>
            <w:tcW w:w="619" w:type="dxa"/>
          </w:tcPr>
          <w:p w14:paraId="0FEB683E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19</w:t>
            </w:r>
          </w:p>
        </w:tc>
        <w:tc>
          <w:tcPr>
            <w:tcW w:w="628" w:type="dxa"/>
          </w:tcPr>
          <w:p w14:paraId="550AD72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6</w:t>
            </w:r>
          </w:p>
        </w:tc>
        <w:tc>
          <w:tcPr>
            <w:tcW w:w="621" w:type="dxa"/>
          </w:tcPr>
          <w:p w14:paraId="1BED020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</w:t>
            </w:r>
          </w:p>
        </w:tc>
        <w:tc>
          <w:tcPr>
            <w:tcW w:w="619" w:type="dxa"/>
          </w:tcPr>
          <w:p w14:paraId="6E74BBD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139</w:t>
            </w:r>
          </w:p>
        </w:tc>
      </w:tr>
      <w:tr w:rsidR="009F65C9" w:rsidRPr="00F62CA3" w14:paraId="1FD25028" w14:textId="77777777" w:rsidTr="009F65C9">
        <w:tc>
          <w:tcPr>
            <w:tcW w:w="1361" w:type="dxa"/>
          </w:tcPr>
          <w:p w14:paraId="11AA9C4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</w:pPr>
            <w:r w:rsidRPr="009F65C9">
              <w:t>пасмурных</w:t>
            </w:r>
          </w:p>
        </w:tc>
        <w:tc>
          <w:tcPr>
            <w:tcW w:w="625" w:type="dxa"/>
          </w:tcPr>
          <w:p w14:paraId="5939FC7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36" w:type="dxa"/>
          </w:tcPr>
          <w:p w14:paraId="2096AB8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38" w:type="dxa"/>
          </w:tcPr>
          <w:p w14:paraId="4F3E6B0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25" w:type="dxa"/>
          </w:tcPr>
          <w:p w14:paraId="289BB17F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42" w:type="dxa"/>
          </w:tcPr>
          <w:p w14:paraId="77F52E7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68" w:type="dxa"/>
          </w:tcPr>
          <w:p w14:paraId="1403DF6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63" w:type="dxa"/>
          </w:tcPr>
          <w:p w14:paraId="739E1C0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</w:t>
            </w:r>
          </w:p>
        </w:tc>
        <w:tc>
          <w:tcPr>
            <w:tcW w:w="607" w:type="dxa"/>
          </w:tcPr>
          <w:p w14:paraId="13A524F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2</w:t>
            </w:r>
          </w:p>
        </w:tc>
        <w:tc>
          <w:tcPr>
            <w:tcW w:w="619" w:type="dxa"/>
          </w:tcPr>
          <w:p w14:paraId="4186C54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3</w:t>
            </w:r>
          </w:p>
        </w:tc>
        <w:tc>
          <w:tcPr>
            <w:tcW w:w="619" w:type="dxa"/>
          </w:tcPr>
          <w:p w14:paraId="6A4A460C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3</w:t>
            </w:r>
          </w:p>
        </w:tc>
        <w:tc>
          <w:tcPr>
            <w:tcW w:w="628" w:type="dxa"/>
          </w:tcPr>
          <w:p w14:paraId="3E6E28B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21" w:type="dxa"/>
          </w:tcPr>
          <w:p w14:paraId="231D56C4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0</w:t>
            </w:r>
          </w:p>
        </w:tc>
        <w:tc>
          <w:tcPr>
            <w:tcW w:w="619" w:type="dxa"/>
          </w:tcPr>
          <w:p w14:paraId="379665F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center"/>
            </w:pPr>
            <w:r w:rsidRPr="009F65C9">
              <w:t>11</w:t>
            </w:r>
          </w:p>
        </w:tc>
      </w:tr>
    </w:tbl>
    <w:p w14:paraId="6259D470" w14:textId="77777777" w:rsidR="009F65C9" w:rsidRPr="00F62CA3" w:rsidRDefault="009F65C9" w:rsidP="009F65C9">
      <w:pPr>
        <w:tabs>
          <w:tab w:val="left" w:pos="7770"/>
        </w:tabs>
        <w:spacing w:line="276" w:lineRule="auto"/>
        <w:jc w:val="both"/>
        <w:rPr>
          <w:sz w:val="24"/>
          <w:szCs w:val="24"/>
          <w:highlight w:val="yellow"/>
        </w:rPr>
      </w:pPr>
    </w:p>
    <w:p w14:paraId="2B37B896" w14:textId="77777777" w:rsidR="009F65C9" w:rsidRPr="00F62CA3" w:rsidRDefault="009F65C9" w:rsidP="009F65C9">
      <w:pPr>
        <w:tabs>
          <w:tab w:val="left" w:pos="7770"/>
        </w:tabs>
        <w:spacing w:line="276" w:lineRule="auto"/>
        <w:ind w:firstLine="720"/>
        <w:jc w:val="right"/>
        <w:rPr>
          <w:sz w:val="24"/>
          <w:szCs w:val="24"/>
          <w:highlight w:val="yellow"/>
        </w:rPr>
      </w:pPr>
      <w:r w:rsidRPr="005A46C8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.7</w:t>
      </w:r>
    </w:p>
    <w:p w14:paraId="13B11B8D" w14:textId="77777777" w:rsidR="009F65C9" w:rsidRPr="005149F4" w:rsidRDefault="009F65C9" w:rsidP="009F65C9">
      <w:pPr>
        <w:tabs>
          <w:tab w:val="left" w:pos="7770"/>
        </w:tabs>
        <w:spacing w:line="276" w:lineRule="auto"/>
        <w:ind w:firstLine="720"/>
        <w:jc w:val="center"/>
        <w:rPr>
          <w:b/>
          <w:sz w:val="24"/>
          <w:szCs w:val="24"/>
        </w:rPr>
      </w:pPr>
      <w:r w:rsidRPr="005149F4">
        <w:rPr>
          <w:b/>
          <w:sz w:val="24"/>
          <w:szCs w:val="24"/>
        </w:rPr>
        <w:t>Число дней с различными явлениями.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57"/>
        <w:gridCol w:w="643"/>
        <w:gridCol w:w="646"/>
        <w:gridCol w:w="654"/>
        <w:gridCol w:w="640"/>
        <w:gridCol w:w="657"/>
        <w:gridCol w:w="679"/>
        <w:gridCol w:w="678"/>
        <w:gridCol w:w="621"/>
        <w:gridCol w:w="656"/>
        <w:gridCol w:w="656"/>
        <w:gridCol w:w="638"/>
        <w:gridCol w:w="626"/>
        <w:gridCol w:w="622"/>
      </w:tblGrid>
      <w:tr w:rsidR="009F65C9" w:rsidRPr="00F62CA3" w14:paraId="5C5DA80D" w14:textId="77777777" w:rsidTr="009F65C9">
        <w:tc>
          <w:tcPr>
            <w:tcW w:w="1157" w:type="dxa"/>
          </w:tcPr>
          <w:p w14:paraId="0C7AA786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явление</w:t>
            </w:r>
          </w:p>
        </w:tc>
        <w:tc>
          <w:tcPr>
            <w:tcW w:w="643" w:type="dxa"/>
          </w:tcPr>
          <w:p w14:paraId="5879751A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янв</w:t>
            </w:r>
            <w:proofErr w:type="spellEnd"/>
          </w:p>
        </w:tc>
        <w:tc>
          <w:tcPr>
            <w:tcW w:w="646" w:type="dxa"/>
          </w:tcPr>
          <w:p w14:paraId="468E53D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фев</w:t>
            </w:r>
            <w:proofErr w:type="spellEnd"/>
          </w:p>
        </w:tc>
        <w:tc>
          <w:tcPr>
            <w:tcW w:w="654" w:type="dxa"/>
          </w:tcPr>
          <w:p w14:paraId="5D33407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мар</w:t>
            </w:r>
          </w:p>
        </w:tc>
        <w:tc>
          <w:tcPr>
            <w:tcW w:w="640" w:type="dxa"/>
          </w:tcPr>
          <w:p w14:paraId="123BE0A8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апр</w:t>
            </w:r>
            <w:proofErr w:type="spellEnd"/>
          </w:p>
        </w:tc>
        <w:tc>
          <w:tcPr>
            <w:tcW w:w="657" w:type="dxa"/>
          </w:tcPr>
          <w:p w14:paraId="1E2649F3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май</w:t>
            </w:r>
          </w:p>
        </w:tc>
        <w:tc>
          <w:tcPr>
            <w:tcW w:w="679" w:type="dxa"/>
          </w:tcPr>
          <w:p w14:paraId="3DEFBC9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июн</w:t>
            </w:r>
            <w:proofErr w:type="spellEnd"/>
          </w:p>
        </w:tc>
        <w:tc>
          <w:tcPr>
            <w:tcW w:w="678" w:type="dxa"/>
          </w:tcPr>
          <w:p w14:paraId="31234B2B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июл</w:t>
            </w:r>
            <w:proofErr w:type="spellEnd"/>
          </w:p>
        </w:tc>
        <w:tc>
          <w:tcPr>
            <w:tcW w:w="621" w:type="dxa"/>
          </w:tcPr>
          <w:p w14:paraId="320787B0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авг</w:t>
            </w:r>
            <w:proofErr w:type="spellEnd"/>
          </w:p>
        </w:tc>
        <w:tc>
          <w:tcPr>
            <w:tcW w:w="656" w:type="dxa"/>
          </w:tcPr>
          <w:p w14:paraId="65ED475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сен</w:t>
            </w:r>
          </w:p>
        </w:tc>
        <w:tc>
          <w:tcPr>
            <w:tcW w:w="656" w:type="dxa"/>
          </w:tcPr>
          <w:p w14:paraId="5AD61391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proofErr w:type="spellStart"/>
            <w:r w:rsidRPr="009F65C9">
              <w:rPr>
                <w:b/>
              </w:rPr>
              <w:t>окт</w:t>
            </w:r>
            <w:proofErr w:type="spellEnd"/>
          </w:p>
        </w:tc>
        <w:tc>
          <w:tcPr>
            <w:tcW w:w="638" w:type="dxa"/>
          </w:tcPr>
          <w:p w14:paraId="61B98867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ноя</w:t>
            </w:r>
          </w:p>
        </w:tc>
        <w:tc>
          <w:tcPr>
            <w:tcW w:w="626" w:type="dxa"/>
          </w:tcPr>
          <w:p w14:paraId="25B2B262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дек</w:t>
            </w:r>
          </w:p>
        </w:tc>
        <w:tc>
          <w:tcPr>
            <w:tcW w:w="622" w:type="dxa"/>
          </w:tcPr>
          <w:p w14:paraId="537220B5" w14:textId="77777777" w:rsidR="009F65C9" w:rsidRPr="009F65C9" w:rsidRDefault="009F65C9" w:rsidP="009F65C9">
            <w:pPr>
              <w:tabs>
                <w:tab w:val="left" w:pos="7770"/>
              </w:tabs>
              <w:spacing w:line="276" w:lineRule="auto"/>
              <w:jc w:val="both"/>
              <w:rPr>
                <w:b/>
              </w:rPr>
            </w:pPr>
            <w:r w:rsidRPr="009F65C9">
              <w:rPr>
                <w:b/>
              </w:rPr>
              <w:t>год</w:t>
            </w:r>
          </w:p>
        </w:tc>
      </w:tr>
      <w:tr w:rsidR="009F65C9" w:rsidRPr="00F62CA3" w14:paraId="45A61B8F" w14:textId="77777777" w:rsidTr="009F65C9">
        <w:tc>
          <w:tcPr>
            <w:tcW w:w="1157" w:type="dxa"/>
          </w:tcPr>
          <w:p w14:paraId="1004F4EF" w14:textId="77777777" w:rsidR="009F65C9" w:rsidRPr="009F65C9" w:rsidRDefault="009F65C9" w:rsidP="009F65C9">
            <w:pPr>
              <w:tabs>
                <w:tab w:val="left" w:pos="7770"/>
              </w:tabs>
              <w:jc w:val="both"/>
            </w:pPr>
            <w:r w:rsidRPr="009F65C9">
              <w:t>дождь</w:t>
            </w:r>
          </w:p>
        </w:tc>
        <w:tc>
          <w:tcPr>
            <w:tcW w:w="643" w:type="dxa"/>
          </w:tcPr>
          <w:p w14:paraId="2935321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6" w:type="dxa"/>
          </w:tcPr>
          <w:p w14:paraId="78D072B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4" w:type="dxa"/>
          </w:tcPr>
          <w:p w14:paraId="6FCD3A0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0.1</w:t>
            </w:r>
          </w:p>
        </w:tc>
        <w:tc>
          <w:tcPr>
            <w:tcW w:w="640" w:type="dxa"/>
          </w:tcPr>
          <w:p w14:paraId="2F3737A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3</w:t>
            </w:r>
          </w:p>
        </w:tc>
        <w:tc>
          <w:tcPr>
            <w:tcW w:w="657" w:type="dxa"/>
          </w:tcPr>
          <w:p w14:paraId="745F65F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14</w:t>
            </w:r>
          </w:p>
        </w:tc>
        <w:tc>
          <w:tcPr>
            <w:tcW w:w="679" w:type="dxa"/>
          </w:tcPr>
          <w:p w14:paraId="0AD7ECE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16</w:t>
            </w:r>
          </w:p>
        </w:tc>
        <w:tc>
          <w:tcPr>
            <w:tcW w:w="678" w:type="dxa"/>
          </w:tcPr>
          <w:p w14:paraId="18A8460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15</w:t>
            </w:r>
          </w:p>
        </w:tc>
        <w:tc>
          <w:tcPr>
            <w:tcW w:w="621" w:type="dxa"/>
          </w:tcPr>
          <w:p w14:paraId="0A93CB9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15</w:t>
            </w:r>
          </w:p>
        </w:tc>
        <w:tc>
          <w:tcPr>
            <w:tcW w:w="656" w:type="dxa"/>
          </w:tcPr>
          <w:p w14:paraId="62F6578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16</w:t>
            </w:r>
          </w:p>
        </w:tc>
        <w:tc>
          <w:tcPr>
            <w:tcW w:w="656" w:type="dxa"/>
          </w:tcPr>
          <w:p w14:paraId="1F883FD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4</w:t>
            </w:r>
          </w:p>
        </w:tc>
        <w:tc>
          <w:tcPr>
            <w:tcW w:w="638" w:type="dxa"/>
          </w:tcPr>
          <w:p w14:paraId="4906E41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0.1</w:t>
            </w:r>
          </w:p>
        </w:tc>
        <w:tc>
          <w:tcPr>
            <w:tcW w:w="626" w:type="dxa"/>
          </w:tcPr>
          <w:p w14:paraId="286A1CC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2" w:type="dxa"/>
          </w:tcPr>
          <w:p w14:paraId="09DEDBE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83</w:t>
            </w:r>
          </w:p>
        </w:tc>
      </w:tr>
      <w:tr w:rsidR="009F65C9" w:rsidRPr="00F62CA3" w14:paraId="125DBA8F" w14:textId="77777777" w:rsidTr="009F65C9">
        <w:tc>
          <w:tcPr>
            <w:tcW w:w="1157" w:type="dxa"/>
          </w:tcPr>
          <w:p w14:paraId="107C081B" w14:textId="77777777" w:rsidR="009F65C9" w:rsidRPr="009F65C9" w:rsidRDefault="009F65C9" w:rsidP="009F65C9">
            <w:pPr>
              <w:tabs>
                <w:tab w:val="left" w:pos="7770"/>
              </w:tabs>
              <w:jc w:val="both"/>
            </w:pPr>
            <w:r w:rsidRPr="009F65C9">
              <w:t>снег</w:t>
            </w:r>
          </w:p>
        </w:tc>
        <w:tc>
          <w:tcPr>
            <w:tcW w:w="643" w:type="dxa"/>
          </w:tcPr>
          <w:p w14:paraId="014FAE6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28</w:t>
            </w:r>
          </w:p>
        </w:tc>
        <w:tc>
          <w:tcPr>
            <w:tcW w:w="646" w:type="dxa"/>
          </w:tcPr>
          <w:p w14:paraId="68E280E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28</w:t>
            </w:r>
          </w:p>
        </w:tc>
        <w:tc>
          <w:tcPr>
            <w:tcW w:w="654" w:type="dxa"/>
          </w:tcPr>
          <w:p w14:paraId="547815C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17</w:t>
            </w:r>
          </w:p>
        </w:tc>
        <w:tc>
          <w:tcPr>
            <w:tcW w:w="640" w:type="dxa"/>
          </w:tcPr>
          <w:p w14:paraId="1DE956C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10</w:t>
            </w:r>
          </w:p>
        </w:tc>
        <w:tc>
          <w:tcPr>
            <w:tcW w:w="657" w:type="dxa"/>
          </w:tcPr>
          <w:p w14:paraId="1BB1F89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5</w:t>
            </w:r>
          </w:p>
        </w:tc>
        <w:tc>
          <w:tcPr>
            <w:tcW w:w="679" w:type="dxa"/>
          </w:tcPr>
          <w:p w14:paraId="15998CF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78" w:type="dxa"/>
          </w:tcPr>
          <w:p w14:paraId="3EC1EC1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0.03</w:t>
            </w:r>
          </w:p>
        </w:tc>
        <w:tc>
          <w:tcPr>
            <w:tcW w:w="621" w:type="dxa"/>
          </w:tcPr>
          <w:p w14:paraId="308A508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6" w:type="dxa"/>
          </w:tcPr>
          <w:p w14:paraId="4540D4D0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4</w:t>
            </w:r>
          </w:p>
        </w:tc>
        <w:tc>
          <w:tcPr>
            <w:tcW w:w="656" w:type="dxa"/>
          </w:tcPr>
          <w:p w14:paraId="6331141D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25</w:t>
            </w:r>
          </w:p>
        </w:tc>
        <w:tc>
          <w:tcPr>
            <w:tcW w:w="638" w:type="dxa"/>
          </w:tcPr>
          <w:p w14:paraId="6CDD939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28</w:t>
            </w:r>
          </w:p>
        </w:tc>
        <w:tc>
          <w:tcPr>
            <w:tcW w:w="626" w:type="dxa"/>
          </w:tcPr>
          <w:p w14:paraId="0B74201D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27</w:t>
            </w:r>
          </w:p>
        </w:tc>
        <w:tc>
          <w:tcPr>
            <w:tcW w:w="622" w:type="dxa"/>
          </w:tcPr>
          <w:p w14:paraId="0100AF9D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172</w:t>
            </w:r>
          </w:p>
        </w:tc>
      </w:tr>
      <w:tr w:rsidR="009F65C9" w:rsidRPr="00F62CA3" w14:paraId="0E352FAA" w14:textId="77777777" w:rsidTr="009F65C9">
        <w:tc>
          <w:tcPr>
            <w:tcW w:w="1157" w:type="dxa"/>
          </w:tcPr>
          <w:p w14:paraId="30CAACFC" w14:textId="77777777" w:rsidR="009F65C9" w:rsidRPr="009F65C9" w:rsidRDefault="009F65C9" w:rsidP="009F65C9">
            <w:pPr>
              <w:tabs>
                <w:tab w:val="left" w:pos="7770"/>
              </w:tabs>
              <w:jc w:val="both"/>
            </w:pPr>
            <w:r w:rsidRPr="009F65C9">
              <w:t>туман</w:t>
            </w:r>
          </w:p>
        </w:tc>
        <w:tc>
          <w:tcPr>
            <w:tcW w:w="643" w:type="dxa"/>
          </w:tcPr>
          <w:p w14:paraId="6A5B04E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19</w:t>
            </w:r>
          </w:p>
        </w:tc>
        <w:tc>
          <w:tcPr>
            <w:tcW w:w="646" w:type="dxa"/>
          </w:tcPr>
          <w:p w14:paraId="40D7900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12</w:t>
            </w:r>
          </w:p>
        </w:tc>
        <w:tc>
          <w:tcPr>
            <w:tcW w:w="654" w:type="dxa"/>
          </w:tcPr>
          <w:p w14:paraId="28BC718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40" w:type="dxa"/>
          </w:tcPr>
          <w:p w14:paraId="605CD30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57" w:type="dxa"/>
          </w:tcPr>
          <w:p w14:paraId="6417FB0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79" w:type="dxa"/>
          </w:tcPr>
          <w:p w14:paraId="0706D6DA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0.2</w:t>
            </w:r>
          </w:p>
        </w:tc>
        <w:tc>
          <w:tcPr>
            <w:tcW w:w="678" w:type="dxa"/>
          </w:tcPr>
          <w:p w14:paraId="2C6D145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21" w:type="dxa"/>
          </w:tcPr>
          <w:p w14:paraId="6FB2B28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56" w:type="dxa"/>
          </w:tcPr>
          <w:p w14:paraId="3577220F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</w:t>
            </w:r>
          </w:p>
        </w:tc>
        <w:tc>
          <w:tcPr>
            <w:tcW w:w="656" w:type="dxa"/>
          </w:tcPr>
          <w:p w14:paraId="3662649A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38" w:type="dxa"/>
          </w:tcPr>
          <w:p w14:paraId="77BA48E6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4</w:t>
            </w:r>
          </w:p>
        </w:tc>
        <w:tc>
          <w:tcPr>
            <w:tcW w:w="626" w:type="dxa"/>
          </w:tcPr>
          <w:p w14:paraId="408BA16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18</w:t>
            </w:r>
          </w:p>
        </w:tc>
        <w:tc>
          <w:tcPr>
            <w:tcW w:w="622" w:type="dxa"/>
          </w:tcPr>
          <w:p w14:paraId="47BBE46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60</w:t>
            </w:r>
          </w:p>
        </w:tc>
      </w:tr>
      <w:tr w:rsidR="009F65C9" w:rsidRPr="00F62CA3" w14:paraId="046CBE87" w14:textId="77777777" w:rsidTr="009F65C9">
        <w:tc>
          <w:tcPr>
            <w:tcW w:w="1157" w:type="dxa"/>
          </w:tcPr>
          <w:p w14:paraId="297238BE" w14:textId="77777777" w:rsidR="009F65C9" w:rsidRPr="009F65C9" w:rsidRDefault="009F65C9" w:rsidP="009F65C9">
            <w:pPr>
              <w:tabs>
                <w:tab w:val="left" w:pos="7770"/>
              </w:tabs>
              <w:jc w:val="both"/>
              <w:rPr>
                <w:highlight w:val="yellow"/>
              </w:rPr>
            </w:pPr>
            <w:r w:rsidRPr="009F65C9">
              <w:t>мгла</w:t>
            </w:r>
          </w:p>
        </w:tc>
        <w:tc>
          <w:tcPr>
            <w:tcW w:w="643" w:type="dxa"/>
          </w:tcPr>
          <w:p w14:paraId="1DF79C6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6" w:type="dxa"/>
          </w:tcPr>
          <w:p w14:paraId="3F37EAE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4" w:type="dxa"/>
          </w:tcPr>
          <w:p w14:paraId="5F3C087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0" w:type="dxa"/>
          </w:tcPr>
          <w:p w14:paraId="1D1EC2C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7" w:type="dxa"/>
          </w:tcPr>
          <w:p w14:paraId="402359E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79" w:type="dxa"/>
          </w:tcPr>
          <w:p w14:paraId="273CFEA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0.2</w:t>
            </w:r>
          </w:p>
        </w:tc>
        <w:tc>
          <w:tcPr>
            <w:tcW w:w="678" w:type="dxa"/>
          </w:tcPr>
          <w:p w14:paraId="6A026A0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21" w:type="dxa"/>
          </w:tcPr>
          <w:p w14:paraId="79AA065F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</w:t>
            </w:r>
          </w:p>
        </w:tc>
        <w:tc>
          <w:tcPr>
            <w:tcW w:w="656" w:type="dxa"/>
          </w:tcPr>
          <w:p w14:paraId="0AC3726F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56" w:type="dxa"/>
          </w:tcPr>
          <w:p w14:paraId="0709D2F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38" w:type="dxa"/>
          </w:tcPr>
          <w:p w14:paraId="1EEFCC0A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6" w:type="dxa"/>
          </w:tcPr>
          <w:p w14:paraId="707361D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2" w:type="dxa"/>
          </w:tcPr>
          <w:p w14:paraId="157D568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4</w:t>
            </w:r>
          </w:p>
        </w:tc>
      </w:tr>
      <w:tr w:rsidR="009F65C9" w:rsidRPr="00F62CA3" w14:paraId="46D303E8" w14:textId="77777777" w:rsidTr="009F65C9">
        <w:tc>
          <w:tcPr>
            <w:tcW w:w="1157" w:type="dxa"/>
          </w:tcPr>
          <w:p w14:paraId="5AD5F9D6" w14:textId="77777777" w:rsidR="009F65C9" w:rsidRPr="009F65C9" w:rsidRDefault="009F65C9" w:rsidP="009F65C9">
            <w:pPr>
              <w:tabs>
                <w:tab w:val="left" w:pos="7770"/>
              </w:tabs>
              <w:jc w:val="both"/>
              <w:rPr>
                <w:highlight w:val="yellow"/>
              </w:rPr>
            </w:pPr>
            <w:r w:rsidRPr="009F65C9">
              <w:t>гроза</w:t>
            </w:r>
          </w:p>
        </w:tc>
        <w:tc>
          <w:tcPr>
            <w:tcW w:w="643" w:type="dxa"/>
          </w:tcPr>
          <w:p w14:paraId="5DDE7AC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6" w:type="dxa"/>
          </w:tcPr>
          <w:p w14:paraId="3B1A188A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4" w:type="dxa"/>
          </w:tcPr>
          <w:p w14:paraId="732C289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0" w:type="dxa"/>
          </w:tcPr>
          <w:p w14:paraId="001E2D7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7" w:type="dxa"/>
          </w:tcPr>
          <w:p w14:paraId="20C38EA5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79" w:type="dxa"/>
          </w:tcPr>
          <w:p w14:paraId="094403F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4</w:t>
            </w:r>
          </w:p>
        </w:tc>
        <w:tc>
          <w:tcPr>
            <w:tcW w:w="678" w:type="dxa"/>
          </w:tcPr>
          <w:p w14:paraId="11581F0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5</w:t>
            </w:r>
          </w:p>
        </w:tc>
        <w:tc>
          <w:tcPr>
            <w:tcW w:w="621" w:type="dxa"/>
          </w:tcPr>
          <w:p w14:paraId="7CAB074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</w:t>
            </w:r>
          </w:p>
        </w:tc>
        <w:tc>
          <w:tcPr>
            <w:tcW w:w="656" w:type="dxa"/>
          </w:tcPr>
          <w:p w14:paraId="4843811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0.1</w:t>
            </w:r>
          </w:p>
        </w:tc>
        <w:tc>
          <w:tcPr>
            <w:tcW w:w="656" w:type="dxa"/>
          </w:tcPr>
          <w:p w14:paraId="60BD30A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38" w:type="dxa"/>
          </w:tcPr>
          <w:p w14:paraId="54FFEE20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6" w:type="dxa"/>
          </w:tcPr>
          <w:p w14:paraId="795F26B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2" w:type="dxa"/>
          </w:tcPr>
          <w:p w14:paraId="525CA28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12</w:t>
            </w:r>
          </w:p>
        </w:tc>
      </w:tr>
      <w:tr w:rsidR="009F65C9" w:rsidRPr="00F62CA3" w14:paraId="41090E69" w14:textId="77777777" w:rsidTr="009F65C9">
        <w:tc>
          <w:tcPr>
            <w:tcW w:w="1157" w:type="dxa"/>
          </w:tcPr>
          <w:p w14:paraId="2849BB57" w14:textId="77777777" w:rsidR="009F65C9" w:rsidRPr="009F65C9" w:rsidRDefault="009F65C9" w:rsidP="009F65C9">
            <w:pPr>
              <w:tabs>
                <w:tab w:val="left" w:pos="7770"/>
              </w:tabs>
              <w:jc w:val="both"/>
              <w:rPr>
                <w:highlight w:val="yellow"/>
              </w:rPr>
            </w:pPr>
            <w:r w:rsidRPr="009F65C9">
              <w:t>метель</w:t>
            </w:r>
          </w:p>
        </w:tc>
        <w:tc>
          <w:tcPr>
            <w:tcW w:w="643" w:type="dxa"/>
          </w:tcPr>
          <w:p w14:paraId="2FA4CD3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6" w:type="dxa"/>
          </w:tcPr>
          <w:p w14:paraId="6060FA2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54" w:type="dxa"/>
          </w:tcPr>
          <w:p w14:paraId="0368FE0A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</w:t>
            </w:r>
          </w:p>
        </w:tc>
        <w:tc>
          <w:tcPr>
            <w:tcW w:w="640" w:type="dxa"/>
          </w:tcPr>
          <w:p w14:paraId="6DE679A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57" w:type="dxa"/>
          </w:tcPr>
          <w:p w14:paraId="3DD517F0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0.03</w:t>
            </w:r>
          </w:p>
        </w:tc>
        <w:tc>
          <w:tcPr>
            <w:tcW w:w="679" w:type="dxa"/>
          </w:tcPr>
          <w:p w14:paraId="3304352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78" w:type="dxa"/>
          </w:tcPr>
          <w:p w14:paraId="43788A70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1" w:type="dxa"/>
          </w:tcPr>
          <w:p w14:paraId="0263C00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6" w:type="dxa"/>
          </w:tcPr>
          <w:p w14:paraId="47CAC87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6" w:type="dxa"/>
          </w:tcPr>
          <w:p w14:paraId="4979B46F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38" w:type="dxa"/>
          </w:tcPr>
          <w:p w14:paraId="5D0BD513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26" w:type="dxa"/>
          </w:tcPr>
          <w:p w14:paraId="29FA101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22" w:type="dxa"/>
          </w:tcPr>
          <w:p w14:paraId="7947580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7</w:t>
            </w:r>
          </w:p>
        </w:tc>
      </w:tr>
      <w:tr w:rsidR="009F65C9" w:rsidRPr="00F62CA3" w14:paraId="547BD08F" w14:textId="77777777" w:rsidTr="009F65C9">
        <w:tc>
          <w:tcPr>
            <w:tcW w:w="1157" w:type="dxa"/>
          </w:tcPr>
          <w:p w14:paraId="137AB461" w14:textId="77777777" w:rsidR="009F65C9" w:rsidRPr="009F65C9" w:rsidRDefault="009F65C9" w:rsidP="009F65C9">
            <w:pPr>
              <w:tabs>
                <w:tab w:val="left" w:pos="7770"/>
              </w:tabs>
              <w:jc w:val="both"/>
              <w:rPr>
                <w:highlight w:val="yellow"/>
              </w:rPr>
            </w:pPr>
            <w:r w:rsidRPr="009F65C9">
              <w:t>пыльная буря</w:t>
            </w:r>
          </w:p>
        </w:tc>
        <w:tc>
          <w:tcPr>
            <w:tcW w:w="643" w:type="dxa"/>
          </w:tcPr>
          <w:p w14:paraId="6566A5B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6" w:type="dxa"/>
          </w:tcPr>
          <w:p w14:paraId="2DF0F57D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4" w:type="dxa"/>
          </w:tcPr>
          <w:p w14:paraId="10068E3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40" w:type="dxa"/>
          </w:tcPr>
          <w:p w14:paraId="668B54C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7" w:type="dxa"/>
          </w:tcPr>
          <w:p w14:paraId="0A3F82D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0.4</w:t>
            </w:r>
          </w:p>
        </w:tc>
        <w:tc>
          <w:tcPr>
            <w:tcW w:w="679" w:type="dxa"/>
          </w:tcPr>
          <w:p w14:paraId="418AA52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0.2</w:t>
            </w:r>
          </w:p>
        </w:tc>
        <w:tc>
          <w:tcPr>
            <w:tcW w:w="678" w:type="dxa"/>
          </w:tcPr>
          <w:p w14:paraId="7EEEB476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0.2</w:t>
            </w:r>
          </w:p>
        </w:tc>
        <w:tc>
          <w:tcPr>
            <w:tcW w:w="621" w:type="dxa"/>
          </w:tcPr>
          <w:p w14:paraId="268E1744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0.3</w:t>
            </w:r>
          </w:p>
        </w:tc>
        <w:tc>
          <w:tcPr>
            <w:tcW w:w="656" w:type="dxa"/>
          </w:tcPr>
          <w:p w14:paraId="341F640B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0.03</w:t>
            </w:r>
          </w:p>
        </w:tc>
        <w:tc>
          <w:tcPr>
            <w:tcW w:w="656" w:type="dxa"/>
          </w:tcPr>
          <w:p w14:paraId="334DD9C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38" w:type="dxa"/>
          </w:tcPr>
          <w:p w14:paraId="4CA7A03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6" w:type="dxa"/>
          </w:tcPr>
          <w:p w14:paraId="55B98B4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2" w:type="dxa"/>
          </w:tcPr>
          <w:p w14:paraId="4A204EC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</w:tr>
      <w:tr w:rsidR="009F65C9" w:rsidRPr="005A46C8" w14:paraId="44AF2601" w14:textId="77777777" w:rsidTr="009F65C9">
        <w:tc>
          <w:tcPr>
            <w:tcW w:w="1157" w:type="dxa"/>
          </w:tcPr>
          <w:p w14:paraId="2CFCDFBB" w14:textId="77777777" w:rsidR="009F65C9" w:rsidRPr="009F65C9" w:rsidRDefault="009F65C9" w:rsidP="009F65C9">
            <w:pPr>
              <w:tabs>
                <w:tab w:val="left" w:pos="7770"/>
              </w:tabs>
              <w:jc w:val="both"/>
            </w:pPr>
            <w:r w:rsidRPr="009F65C9">
              <w:t>изморозь</w:t>
            </w:r>
          </w:p>
        </w:tc>
        <w:tc>
          <w:tcPr>
            <w:tcW w:w="643" w:type="dxa"/>
          </w:tcPr>
          <w:p w14:paraId="7C1FE45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22</w:t>
            </w:r>
          </w:p>
        </w:tc>
        <w:tc>
          <w:tcPr>
            <w:tcW w:w="646" w:type="dxa"/>
          </w:tcPr>
          <w:p w14:paraId="6E87F4E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9</w:t>
            </w:r>
          </w:p>
        </w:tc>
        <w:tc>
          <w:tcPr>
            <w:tcW w:w="654" w:type="dxa"/>
          </w:tcPr>
          <w:p w14:paraId="70CA781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40" w:type="dxa"/>
          </w:tcPr>
          <w:p w14:paraId="226ECDAC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0.03</w:t>
            </w:r>
          </w:p>
        </w:tc>
        <w:tc>
          <w:tcPr>
            <w:tcW w:w="657" w:type="dxa"/>
          </w:tcPr>
          <w:p w14:paraId="0FD510EF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79" w:type="dxa"/>
          </w:tcPr>
          <w:p w14:paraId="7BF7654E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78" w:type="dxa"/>
          </w:tcPr>
          <w:p w14:paraId="5CF66249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21" w:type="dxa"/>
          </w:tcPr>
          <w:p w14:paraId="73257B95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</w:t>
            </w:r>
          </w:p>
        </w:tc>
        <w:tc>
          <w:tcPr>
            <w:tcW w:w="656" w:type="dxa"/>
          </w:tcPr>
          <w:p w14:paraId="00030702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0.1</w:t>
            </w:r>
          </w:p>
        </w:tc>
        <w:tc>
          <w:tcPr>
            <w:tcW w:w="656" w:type="dxa"/>
          </w:tcPr>
          <w:p w14:paraId="0F307F38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1</w:t>
            </w:r>
          </w:p>
        </w:tc>
        <w:tc>
          <w:tcPr>
            <w:tcW w:w="638" w:type="dxa"/>
          </w:tcPr>
          <w:p w14:paraId="528D3041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5</w:t>
            </w:r>
          </w:p>
        </w:tc>
        <w:tc>
          <w:tcPr>
            <w:tcW w:w="626" w:type="dxa"/>
          </w:tcPr>
          <w:p w14:paraId="0D811C06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21</w:t>
            </w:r>
          </w:p>
        </w:tc>
        <w:tc>
          <w:tcPr>
            <w:tcW w:w="622" w:type="dxa"/>
          </w:tcPr>
          <w:p w14:paraId="2D1CCB47" w14:textId="77777777" w:rsidR="009F65C9" w:rsidRPr="009F65C9" w:rsidRDefault="009F65C9" w:rsidP="009F65C9">
            <w:pPr>
              <w:tabs>
                <w:tab w:val="left" w:pos="7770"/>
              </w:tabs>
              <w:jc w:val="center"/>
            </w:pPr>
            <w:r w:rsidRPr="009F65C9">
              <w:t>59</w:t>
            </w:r>
          </w:p>
        </w:tc>
      </w:tr>
    </w:tbl>
    <w:p w14:paraId="0E51CB95" w14:textId="77777777" w:rsidR="001D31C7" w:rsidRDefault="001D31C7" w:rsidP="001860E7">
      <w:pPr>
        <w:shd w:val="clear" w:color="auto" w:fill="FFFFFF"/>
        <w:jc w:val="both"/>
        <w:outlineLvl w:val="0"/>
        <w:rPr>
          <w:sz w:val="24"/>
          <w:szCs w:val="24"/>
        </w:rPr>
      </w:pPr>
    </w:p>
    <w:p w14:paraId="72FBD716" w14:textId="77777777" w:rsidR="00710C1A" w:rsidRPr="005A46C8" w:rsidRDefault="00710C1A" w:rsidP="001860E7">
      <w:pPr>
        <w:shd w:val="clear" w:color="auto" w:fill="FFFFFF"/>
        <w:jc w:val="both"/>
        <w:outlineLvl w:val="0"/>
        <w:rPr>
          <w:sz w:val="24"/>
          <w:szCs w:val="24"/>
        </w:rPr>
      </w:pPr>
    </w:p>
    <w:p w14:paraId="42775D87" w14:textId="77777777" w:rsidR="00D12F4A" w:rsidRPr="005A46C8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14" w:name="_Toc3392393"/>
      <w:r w:rsidRPr="005A46C8">
        <w:rPr>
          <w:rFonts w:ascii="Times New Roman" w:hAnsi="Times New Roman"/>
          <w:sz w:val="24"/>
          <w:szCs w:val="24"/>
        </w:rPr>
        <w:t>1.2.2. Гидро</w:t>
      </w:r>
      <w:bookmarkEnd w:id="13"/>
      <w:r w:rsidR="00ED24DB" w:rsidRPr="005A46C8">
        <w:rPr>
          <w:rFonts w:ascii="Times New Roman" w:hAnsi="Times New Roman"/>
          <w:sz w:val="24"/>
          <w:szCs w:val="24"/>
        </w:rPr>
        <w:t>геологическая характеристика</w:t>
      </w:r>
      <w:bookmarkEnd w:id="14"/>
    </w:p>
    <w:p w14:paraId="784BEBAA" w14:textId="77777777" w:rsidR="00AB549E" w:rsidRPr="00301D39" w:rsidRDefault="00AB549E" w:rsidP="00EA24D2">
      <w:pPr>
        <w:ind w:firstLine="709"/>
        <w:rPr>
          <w:color w:val="FF0000"/>
          <w:highlight w:val="yellow"/>
        </w:rPr>
      </w:pPr>
    </w:p>
    <w:p w14:paraId="139CE0FB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4B2A3B">
        <w:rPr>
          <w:sz w:val="24"/>
          <w:szCs w:val="24"/>
        </w:rPr>
        <w:t>ГО «</w:t>
      </w:r>
      <w:proofErr w:type="spellStart"/>
      <w:r w:rsidRPr="004B2A3B">
        <w:rPr>
          <w:sz w:val="24"/>
          <w:szCs w:val="24"/>
        </w:rPr>
        <w:t>Жатай</w:t>
      </w:r>
      <w:proofErr w:type="spellEnd"/>
      <w:r w:rsidRPr="004B2A3B">
        <w:rPr>
          <w:sz w:val="24"/>
          <w:szCs w:val="24"/>
        </w:rPr>
        <w:t>» расположен в долине среднего течения р. Лены, на левом берегу реки.</w:t>
      </w:r>
    </w:p>
    <w:p w14:paraId="046FB95B" w14:textId="77777777" w:rsidR="00CC1317" w:rsidRDefault="00CC1317" w:rsidP="00CC1317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Гидрологическая ситуация на участке р. Лена за минувшие 10 лет сильно изменилась. ФГБУ УВО «Московский государственный университет имени М.В. Ломоносова» провел комплексное исследование Якутского водного и транспортного </w:t>
      </w:r>
      <w:proofErr w:type="spellStart"/>
      <w:r>
        <w:rPr>
          <w:color w:val="000000"/>
          <w:sz w:val="24"/>
          <w:szCs w:val="24"/>
        </w:rPr>
        <w:t>водоузла</w:t>
      </w:r>
      <w:proofErr w:type="spellEnd"/>
      <w:r>
        <w:rPr>
          <w:color w:val="000000"/>
          <w:sz w:val="24"/>
          <w:szCs w:val="24"/>
        </w:rPr>
        <w:t xml:space="preserve"> с целью обеспечения судоходства и безопасного функционирования объектов жизнеобеспечения г. Якутска и других прилегающих территорий.</w:t>
      </w:r>
    </w:p>
    <w:p w14:paraId="4D268610" w14:textId="77777777" w:rsidR="00CC1317" w:rsidRDefault="00CC1317" w:rsidP="00CC1317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</w:p>
    <w:p w14:paraId="59F201E2" w14:textId="77777777" w:rsidR="00CC1317" w:rsidRPr="00CC1317" w:rsidRDefault="00CC1317" w:rsidP="00CC1317">
      <w:pPr>
        <w:shd w:val="clear" w:color="auto" w:fill="FFFFFF"/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  <w:r w:rsidRPr="00CC1317">
        <w:rPr>
          <w:b/>
          <w:color w:val="000000"/>
          <w:sz w:val="24"/>
          <w:szCs w:val="24"/>
        </w:rPr>
        <w:t xml:space="preserve">Гидрологическая ситуация на участке ГО </w:t>
      </w:r>
      <w:proofErr w:type="spellStart"/>
      <w:r w:rsidRPr="00CC1317">
        <w:rPr>
          <w:b/>
          <w:color w:val="000000"/>
          <w:sz w:val="24"/>
          <w:szCs w:val="24"/>
        </w:rPr>
        <w:t>Жатай</w:t>
      </w:r>
      <w:proofErr w:type="spellEnd"/>
      <w:r w:rsidRPr="00CC1317">
        <w:rPr>
          <w:b/>
          <w:color w:val="000000"/>
          <w:sz w:val="24"/>
          <w:szCs w:val="24"/>
        </w:rPr>
        <w:t>.</w:t>
      </w:r>
    </w:p>
    <w:p w14:paraId="343F0E6C" w14:textId="77777777" w:rsidR="004B2A3B" w:rsidRPr="004B2A3B" w:rsidRDefault="00CC1317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Согласно комплексному исследованию, проведенному ФГБУ УВО «Московский государственный университет имени М.В. Ломоносова»,  п</w:t>
      </w:r>
      <w:r w:rsidR="004B2A3B" w:rsidRPr="004B2A3B">
        <w:rPr>
          <w:color w:val="000000"/>
          <w:sz w:val="24"/>
          <w:szCs w:val="24"/>
        </w:rPr>
        <w:t xml:space="preserve">итание реки преимущественно за счет талых вод, в верхнем течении - ледниковое. Замерзание: в конце октября, начале ноября. Вскрытие происходит в верхнем течении с конца апреля до середины мая, в низовьях - в начале июня. </w:t>
      </w:r>
    </w:p>
    <w:p w14:paraId="72191E79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>Режим реки характеризуется весенним половодьем и несколькими высокими паводками летом. Осенью и зимой - межень. Ледоход нередко сопровождается ледовыми заторами и отличается большой мощью.</w:t>
      </w:r>
    </w:p>
    <w:p w14:paraId="48B2EE9C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 xml:space="preserve"> По разным оценкам, годовой сток реки составляет от 489 до 542 км3, что соответствует среднегодовому расходу в устье от 15500 до 17175 м3/сек. Повсеместное распространение вечной мерзлоты в пределах водосбора мешает питанию рек грунтовыми водами, исключением являются только геотермальные источники. </w:t>
      </w:r>
    </w:p>
    <w:p w14:paraId="1378AAD2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 xml:space="preserve">В связи с общим режимом осадков для Лены характерны весеннее половодье, несколько довольно высоких паводков летом и низкая осенне- зимняя межень до 366 м3/сек в устье. На время весеннего паводка в июне приходится 40 % стока, на период с июня по октябрь— 91 %. Наибольший среднемесячный расход воды в устье наблюдался в июне 1989 года и составлял 104 000 м3/сек, максимальный расход воды в устье во время паводка может превышать 200 000 м3/сек. </w:t>
      </w:r>
    </w:p>
    <w:p w14:paraId="173DED18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>Река Лена отличается от других рек России своим ледовым режимом и мощными заторами льда. Прочный и толстый лед на реке образуется в условиях чрезвычайно холодной, продолжительной и малоснежной зимы. Весенний ледоход обладает большой мощью, часто сопровождается заторами льда и затоплением значительных территорий. Раньше всего, в конце апреля, начинается весенний разлив в районе Киренска на верхней Лене и, постепенно сдвигаясь на север, наступая на ещё скованную льдом реку, доходит в низовья в середине июня. Вода поднимается во время разлива на 6-8 м над меженным уровнем. В низовьях подъём воды достигает 18 м.</w:t>
      </w:r>
    </w:p>
    <w:p w14:paraId="3DBD6B0A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>Согласно информации ФГБУ «Якутское управление по гидрометеорологии и мониторингу окружающей среды», морфометрические характеристики русла реки Лена (гидропост с. Табага), соответствующие величине минимального расхода воды 95 % -ной обеспеченности составляют – расход воды - 670,00 куб. м/сек, ширина русла - 1200 м, средняя скорость течения - 0,19 м/с, средняя глубина водотока – 4,3 м.</w:t>
      </w:r>
    </w:p>
    <w:p w14:paraId="26C036C0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</w:rPr>
        <w:t>Река Лена – важнейший водный путь, который обеспечивает транспортную связь юга Сибири (Байкало-Амурскую железную дорогу) с районами Крайнего Севера; в Якутске находится ступень гарантированной глубины по трассе судового хода.</w:t>
      </w:r>
    </w:p>
    <w:p w14:paraId="37012E9B" w14:textId="77777777" w:rsidR="004B2A3B" w:rsidRPr="004B2A3B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  <w:lang w:eastAsia="en-US"/>
        </w:rPr>
      </w:pPr>
      <w:r w:rsidRPr="004B2A3B">
        <w:rPr>
          <w:color w:val="000000"/>
          <w:sz w:val="24"/>
          <w:szCs w:val="24"/>
          <w:lang w:eastAsia="en-US"/>
        </w:rPr>
        <w:t xml:space="preserve">Результаты проведенных в 2016 г исследований показали, что на протяжении последних десятилетий в пределах центральной части Якутского водного узла получила устойчивое развитие система параллельно-рукавного русла. При этом, соотношение водности правой и левой ветвей течения колеблется в диапазоне 40-60% при </w:t>
      </w:r>
      <w:r w:rsidRPr="004B2A3B">
        <w:rPr>
          <w:color w:val="000000"/>
          <w:sz w:val="24"/>
          <w:szCs w:val="24"/>
          <w:lang w:eastAsia="en-US"/>
        </w:rPr>
        <w:lastRenderedPageBreak/>
        <w:t xml:space="preserve">преимущественном преобладании </w:t>
      </w:r>
      <w:proofErr w:type="spellStart"/>
      <w:r w:rsidRPr="004B2A3B">
        <w:rPr>
          <w:color w:val="000000"/>
          <w:sz w:val="24"/>
          <w:szCs w:val="24"/>
          <w:lang w:eastAsia="en-US"/>
        </w:rPr>
        <w:t>Буорыларской</w:t>
      </w:r>
      <w:proofErr w:type="spellEnd"/>
      <w:r w:rsidRPr="004B2A3B">
        <w:rPr>
          <w:color w:val="000000"/>
          <w:sz w:val="24"/>
          <w:szCs w:val="24"/>
          <w:lang w:eastAsia="en-US"/>
        </w:rPr>
        <w:t xml:space="preserve"> протоки. Учитывая большую общую водоносность реки, представляется возможным решение основных водохозяйственных и воднотранспортных проблем без изменения морфологического облика русла и выполнения масштабных мероприятий, направленных на искусственную трансформацию параллельно-рукавного русла центральной части Якутского воднотранспортного узла в систему сопряженных разветвлений.</w:t>
      </w:r>
    </w:p>
    <w:p w14:paraId="4365B565" w14:textId="77777777" w:rsidR="004B2A3B" w:rsidRPr="004B2A3B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  <w:lang w:eastAsia="en-US"/>
        </w:rPr>
      </w:pPr>
      <w:r w:rsidRPr="004B2A3B">
        <w:rPr>
          <w:color w:val="000000"/>
          <w:sz w:val="24"/>
          <w:szCs w:val="24"/>
          <w:lang w:eastAsia="en-US"/>
        </w:rPr>
        <w:t>Одной из задач управления русловыми процессами в пределах Якутского узла</w:t>
      </w:r>
      <w:r w:rsidRPr="004B2A3B">
        <w:rPr>
          <w:color w:val="000000"/>
          <w:sz w:val="24"/>
          <w:szCs w:val="24"/>
        </w:rPr>
        <w:t xml:space="preserve">, является </w:t>
      </w:r>
      <w:r w:rsidRPr="004B2A3B">
        <w:rPr>
          <w:color w:val="000000"/>
          <w:sz w:val="24"/>
          <w:szCs w:val="24"/>
          <w:lang w:eastAsia="en-US"/>
        </w:rPr>
        <w:t xml:space="preserve">улучшение условий водного подхода к затону </w:t>
      </w:r>
      <w:proofErr w:type="spellStart"/>
      <w:r w:rsidRPr="004B2A3B">
        <w:rPr>
          <w:color w:val="000000"/>
          <w:sz w:val="24"/>
          <w:szCs w:val="24"/>
          <w:lang w:eastAsia="en-US"/>
        </w:rPr>
        <w:t>Жатайского</w:t>
      </w:r>
      <w:proofErr w:type="spellEnd"/>
      <w:r w:rsidRPr="004B2A3B">
        <w:rPr>
          <w:color w:val="000000"/>
          <w:sz w:val="24"/>
          <w:szCs w:val="24"/>
          <w:lang w:eastAsia="en-US"/>
        </w:rPr>
        <w:t xml:space="preserve"> судоремонтно-судостроительного завода (затон </w:t>
      </w:r>
      <w:proofErr w:type="spellStart"/>
      <w:r w:rsidRPr="004B2A3B">
        <w:rPr>
          <w:color w:val="000000"/>
          <w:sz w:val="24"/>
          <w:szCs w:val="24"/>
          <w:lang w:eastAsia="en-US"/>
        </w:rPr>
        <w:t>Жатайской</w:t>
      </w:r>
      <w:proofErr w:type="spellEnd"/>
      <w:r w:rsidRPr="004B2A3B">
        <w:rPr>
          <w:color w:val="000000"/>
          <w:sz w:val="24"/>
          <w:szCs w:val="24"/>
          <w:lang w:eastAsia="en-US"/>
        </w:rPr>
        <w:t xml:space="preserve"> РЭБ). </w:t>
      </w:r>
    </w:p>
    <w:p w14:paraId="2FECA94D" w14:textId="77777777" w:rsidR="004B2A3B" w:rsidRPr="004B2A3B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4B2A3B">
        <w:rPr>
          <w:color w:val="000000"/>
          <w:sz w:val="24"/>
          <w:szCs w:val="24"/>
          <w:lang w:eastAsia="en-US"/>
        </w:rPr>
        <w:t xml:space="preserve">В свете существующей долгосрочной программы развития </w:t>
      </w:r>
      <w:proofErr w:type="spellStart"/>
      <w:r w:rsidRPr="004B2A3B">
        <w:rPr>
          <w:color w:val="000000"/>
          <w:sz w:val="24"/>
          <w:szCs w:val="24"/>
          <w:lang w:eastAsia="en-US"/>
        </w:rPr>
        <w:t>Жатайского</w:t>
      </w:r>
      <w:proofErr w:type="spellEnd"/>
      <w:r w:rsidRPr="004B2A3B">
        <w:rPr>
          <w:color w:val="000000"/>
          <w:sz w:val="24"/>
          <w:szCs w:val="24"/>
          <w:lang w:eastAsia="en-US"/>
        </w:rPr>
        <w:t xml:space="preserve"> судоремонтно-судостроительного завода вопросы обеспечения устойчивого водного подхода к затону </w:t>
      </w:r>
      <w:proofErr w:type="spellStart"/>
      <w:r w:rsidRPr="004B2A3B">
        <w:rPr>
          <w:color w:val="000000"/>
          <w:sz w:val="24"/>
          <w:szCs w:val="24"/>
          <w:lang w:eastAsia="en-US"/>
        </w:rPr>
        <w:t>Жатайской</w:t>
      </w:r>
      <w:proofErr w:type="spellEnd"/>
      <w:r w:rsidRPr="004B2A3B">
        <w:rPr>
          <w:color w:val="000000"/>
          <w:sz w:val="24"/>
          <w:szCs w:val="24"/>
          <w:lang w:eastAsia="en-US"/>
        </w:rPr>
        <w:t xml:space="preserve"> РЭБ требуют оперативного разрешения. </w:t>
      </w:r>
      <w:r w:rsidRPr="004B2A3B">
        <w:rPr>
          <w:color w:val="000000"/>
          <w:sz w:val="24"/>
          <w:szCs w:val="24"/>
        </w:rPr>
        <w:t xml:space="preserve">Отмечаемые в последние десятилетия негативные тенденции развития русла Лены, связанные с ростом вдоль левого берега песчаной косы в районе 1625-1627 км судового хода, приводят к удлинению подходного канала к </w:t>
      </w:r>
      <w:proofErr w:type="spellStart"/>
      <w:r w:rsidRPr="004B2A3B">
        <w:rPr>
          <w:color w:val="000000"/>
          <w:sz w:val="24"/>
          <w:szCs w:val="24"/>
        </w:rPr>
        <w:t>Жатайскому</w:t>
      </w:r>
      <w:proofErr w:type="spellEnd"/>
      <w:r w:rsidRPr="004B2A3B">
        <w:rPr>
          <w:color w:val="000000"/>
          <w:sz w:val="24"/>
          <w:szCs w:val="24"/>
        </w:rPr>
        <w:t xml:space="preserve"> ССЗ, что требует ежегодного проведения значительных объемов дноуглубительных работ. Обусловлено это многолетним трендом размыва противоположного правого берега, который за последние 50 лет в створе </w:t>
      </w:r>
      <w:proofErr w:type="spellStart"/>
      <w:r w:rsidRPr="004B2A3B">
        <w:rPr>
          <w:color w:val="000000"/>
          <w:sz w:val="24"/>
          <w:szCs w:val="24"/>
        </w:rPr>
        <w:t>пгтЖатай</w:t>
      </w:r>
      <w:proofErr w:type="spellEnd"/>
      <w:r w:rsidRPr="004B2A3B">
        <w:rPr>
          <w:color w:val="000000"/>
          <w:sz w:val="24"/>
          <w:szCs w:val="24"/>
        </w:rPr>
        <w:t xml:space="preserve"> отступил более чем на 1 км, и смещения фронта размыва вниз по течению (рис. 1). Это сопровождается формированием постоянно расширяющейся зоны аккумуляции наносов вдоль левого берега ниже устья </w:t>
      </w:r>
      <w:proofErr w:type="spellStart"/>
      <w:r w:rsidRPr="004B2A3B">
        <w:rPr>
          <w:color w:val="000000"/>
          <w:sz w:val="24"/>
          <w:szCs w:val="24"/>
        </w:rPr>
        <w:t>Жатайской</w:t>
      </w:r>
      <w:proofErr w:type="spellEnd"/>
      <w:r w:rsidRPr="004B2A3B">
        <w:rPr>
          <w:color w:val="000000"/>
          <w:sz w:val="24"/>
          <w:szCs w:val="24"/>
        </w:rPr>
        <w:t xml:space="preserve"> протоки (в </w:t>
      </w:r>
      <w:proofErr w:type="spellStart"/>
      <w:r w:rsidRPr="004B2A3B">
        <w:rPr>
          <w:color w:val="000000"/>
          <w:sz w:val="24"/>
          <w:szCs w:val="24"/>
        </w:rPr>
        <w:t>ухвостье</w:t>
      </w:r>
      <w:proofErr w:type="spellEnd"/>
      <w:r w:rsidRPr="004B2A3B">
        <w:rPr>
          <w:color w:val="000000"/>
          <w:sz w:val="24"/>
          <w:szCs w:val="24"/>
        </w:rPr>
        <w:t xml:space="preserve"> о-ва </w:t>
      </w:r>
      <w:proofErr w:type="spellStart"/>
      <w:r w:rsidRPr="004B2A3B">
        <w:rPr>
          <w:color w:val="000000"/>
          <w:sz w:val="24"/>
          <w:szCs w:val="24"/>
        </w:rPr>
        <w:t>Жатайского</w:t>
      </w:r>
      <w:proofErr w:type="spellEnd"/>
      <w:r w:rsidRPr="004B2A3B">
        <w:rPr>
          <w:color w:val="000000"/>
          <w:sz w:val="24"/>
          <w:szCs w:val="24"/>
        </w:rPr>
        <w:t>).</w:t>
      </w:r>
    </w:p>
    <w:p w14:paraId="2527BEFF" w14:textId="77777777" w:rsidR="004B2A3B" w:rsidRPr="00374D44" w:rsidRDefault="00CC1317" w:rsidP="004B2A3B">
      <w:pPr>
        <w:spacing w:line="360" w:lineRule="auto"/>
        <w:ind w:hanging="426"/>
        <w:rPr>
          <w:color w:val="000000"/>
          <w:sz w:val="24"/>
          <w:szCs w:val="24"/>
        </w:rPr>
      </w:pPr>
      <w:r w:rsidRPr="00374D44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9776" behindDoc="1" locked="0" layoutInCell="1" allowOverlap="1" wp14:anchorId="42B77652" wp14:editId="134305FA">
            <wp:simplePos x="0" y="0"/>
            <wp:positionH relativeFrom="column">
              <wp:posOffset>177165</wp:posOffset>
            </wp:positionH>
            <wp:positionV relativeFrom="paragraph">
              <wp:posOffset>33655</wp:posOffset>
            </wp:positionV>
            <wp:extent cx="4846320" cy="3423614"/>
            <wp:effectExtent l="0" t="0" r="0" b="0"/>
            <wp:wrapNone/>
            <wp:docPr id="3" name="Рисунок 3" descr="1967_Жата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967_Жатай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42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D7162E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567A9882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38399D1A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154CC6A4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3D6D2D09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20659999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74C24890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5C66AF2D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6A5B3CB8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493543D9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1B78AFFB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0003E2FD" w14:textId="77777777" w:rsidR="00710C1A" w:rsidRPr="00CC1317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  <w:u w:val="single"/>
        </w:rPr>
      </w:pPr>
    </w:p>
    <w:p w14:paraId="3027BD3B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7F93588C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52B8F1E6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1C24F087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502C3B11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4BE2D4B7" w14:textId="77777777" w:rsidR="00710C1A" w:rsidRDefault="00710C1A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</w:p>
    <w:p w14:paraId="58074CA4" w14:textId="77777777" w:rsidR="004B2A3B" w:rsidRPr="0045547B" w:rsidRDefault="004B2A3B" w:rsidP="004B2A3B">
      <w:pPr>
        <w:spacing w:line="276" w:lineRule="auto"/>
        <w:ind w:firstLine="709"/>
        <w:jc w:val="center"/>
        <w:rPr>
          <w:snapToGrid w:val="0"/>
          <w:color w:val="000000"/>
          <w:sz w:val="22"/>
          <w:szCs w:val="22"/>
        </w:rPr>
      </w:pPr>
      <w:r w:rsidRPr="0045547B">
        <w:rPr>
          <w:snapToGrid w:val="0"/>
          <w:color w:val="000000"/>
          <w:sz w:val="22"/>
          <w:szCs w:val="22"/>
        </w:rPr>
        <w:t xml:space="preserve">Рисунок 1– Расширение основного русла Лены в районе п. </w:t>
      </w:r>
      <w:proofErr w:type="spellStart"/>
      <w:r w:rsidRPr="0045547B">
        <w:rPr>
          <w:snapToGrid w:val="0"/>
          <w:color w:val="000000"/>
          <w:sz w:val="22"/>
          <w:szCs w:val="22"/>
        </w:rPr>
        <w:t>Жатай</w:t>
      </w:r>
      <w:proofErr w:type="spellEnd"/>
      <w:r w:rsidRPr="0045547B">
        <w:rPr>
          <w:snapToGrid w:val="0"/>
          <w:color w:val="000000"/>
          <w:sz w:val="22"/>
          <w:szCs w:val="22"/>
        </w:rPr>
        <w:t xml:space="preserve"> в результате размыва </w:t>
      </w:r>
      <w:r>
        <w:rPr>
          <w:snapToGrid w:val="0"/>
          <w:color w:val="000000"/>
          <w:sz w:val="22"/>
          <w:szCs w:val="22"/>
        </w:rPr>
        <w:t xml:space="preserve">берегов за период 1967-2016 </w:t>
      </w:r>
      <w:proofErr w:type="spellStart"/>
      <w:r>
        <w:rPr>
          <w:snapToGrid w:val="0"/>
          <w:color w:val="000000"/>
          <w:sz w:val="22"/>
          <w:szCs w:val="22"/>
        </w:rPr>
        <w:t>гг</w:t>
      </w:r>
      <w:proofErr w:type="spellEnd"/>
      <w:r w:rsidRPr="0045547B">
        <w:rPr>
          <w:snapToGrid w:val="0"/>
          <w:color w:val="000000"/>
          <w:sz w:val="22"/>
          <w:szCs w:val="22"/>
        </w:rPr>
        <w:t xml:space="preserve">(положение береговой линии на ключевых участках за 1992 и 2016 </w:t>
      </w:r>
      <w:proofErr w:type="spellStart"/>
      <w:r w:rsidRPr="0045547B">
        <w:rPr>
          <w:snapToGrid w:val="0"/>
          <w:color w:val="000000"/>
          <w:sz w:val="22"/>
          <w:szCs w:val="22"/>
        </w:rPr>
        <w:t>гг</w:t>
      </w:r>
      <w:proofErr w:type="spellEnd"/>
      <w:r w:rsidRPr="0045547B">
        <w:rPr>
          <w:snapToGrid w:val="0"/>
          <w:color w:val="000000"/>
          <w:sz w:val="22"/>
          <w:szCs w:val="22"/>
        </w:rPr>
        <w:t xml:space="preserve"> показано линиями; фоновый снимок – русло в 1967 г)</w:t>
      </w:r>
    </w:p>
    <w:p w14:paraId="2B141974" w14:textId="77777777" w:rsidR="00710C1A" w:rsidRDefault="00710C1A" w:rsidP="004B2A3B">
      <w:pPr>
        <w:spacing w:line="360" w:lineRule="auto"/>
        <w:rPr>
          <w:color w:val="000000"/>
          <w:sz w:val="24"/>
          <w:szCs w:val="24"/>
        </w:rPr>
      </w:pPr>
    </w:p>
    <w:p w14:paraId="3D2143DE" w14:textId="77777777" w:rsidR="004B2A3B" w:rsidRPr="00374D44" w:rsidRDefault="004B2A3B" w:rsidP="004B2A3B">
      <w:pPr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374D44">
        <w:rPr>
          <w:color w:val="000000"/>
          <w:sz w:val="24"/>
          <w:szCs w:val="24"/>
        </w:rPr>
        <w:tab/>
      </w:r>
      <w:r w:rsidRPr="007B3473">
        <w:rPr>
          <w:color w:val="000000"/>
          <w:sz w:val="24"/>
          <w:szCs w:val="24"/>
        </w:rPr>
        <w:t xml:space="preserve">В результате, сложилась такая ситуация, что обеспечение устойчивого водного подхода в затон </w:t>
      </w:r>
      <w:proofErr w:type="spellStart"/>
      <w:r w:rsidRPr="007B3473">
        <w:rPr>
          <w:color w:val="000000"/>
          <w:sz w:val="24"/>
          <w:szCs w:val="24"/>
        </w:rPr>
        <w:t>Жатайской</w:t>
      </w:r>
      <w:r w:rsidRPr="007B3473">
        <w:rPr>
          <w:caps/>
          <w:color w:val="000000"/>
          <w:sz w:val="24"/>
          <w:szCs w:val="24"/>
        </w:rPr>
        <w:t>ссз</w:t>
      </w:r>
      <w:proofErr w:type="spellEnd"/>
      <w:r w:rsidRPr="007B3473">
        <w:rPr>
          <w:color w:val="000000"/>
          <w:sz w:val="24"/>
          <w:szCs w:val="24"/>
        </w:rPr>
        <w:t xml:space="preserve"> не может быть решено только путем проведения текущих эксплуатационных дноуглубительных работ. Требуется изменение положения </w:t>
      </w:r>
      <w:r w:rsidRPr="007B3473">
        <w:rPr>
          <w:color w:val="000000"/>
          <w:sz w:val="24"/>
          <w:szCs w:val="24"/>
        </w:rPr>
        <w:lastRenderedPageBreak/>
        <w:t xml:space="preserve">динамической оси потока, достижимое только разработкой капитальных прорезей и строительства </w:t>
      </w:r>
      <w:proofErr w:type="spellStart"/>
      <w:r w:rsidRPr="007B3473">
        <w:rPr>
          <w:color w:val="000000"/>
          <w:sz w:val="24"/>
          <w:szCs w:val="24"/>
        </w:rPr>
        <w:t>выправительных</w:t>
      </w:r>
      <w:proofErr w:type="spellEnd"/>
      <w:r w:rsidRPr="007B3473">
        <w:rPr>
          <w:color w:val="000000"/>
          <w:sz w:val="24"/>
          <w:szCs w:val="24"/>
        </w:rPr>
        <w:t xml:space="preserve"> и защитных гидротехнических сооружений (рис. 2).</w:t>
      </w:r>
    </w:p>
    <w:p w14:paraId="4035757D" w14:textId="77777777" w:rsidR="004B2A3B" w:rsidRPr="007B3473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7B3473">
        <w:rPr>
          <w:color w:val="000000"/>
          <w:sz w:val="24"/>
          <w:szCs w:val="24"/>
        </w:rPr>
        <w:t xml:space="preserve">1. Необходимо удлинение дамбы, ограждающей подходной канал к затону </w:t>
      </w:r>
      <w:proofErr w:type="spellStart"/>
      <w:r w:rsidRPr="007B3473">
        <w:rPr>
          <w:color w:val="000000"/>
          <w:sz w:val="24"/>
          <w:szCs w:val="24"/>
        </w:rPr>
        <w:t>Жатайского</w:t>
      </w:r>
      <w:proofErr w:type="spellEnd"/>
      <w:r w:rsidRPr="007B3473">
        <w:rPr>
          <w:color w:val="000000"/>
          <w:sz w:val="24"/>
          <w:szCs w:val="24"/>
        </w:rPr>
        <w:t xml:space="preserve"> ССЗ. Длина дамбы – 1750 м, она вытянута вдоль отмели высотой более 2 м практически до ее </w:t>
      </w:r>
      <w:proofErr w:type="spellStart"/>
      <w:r w:rsidRPr="007B3473">
        <w:rPr>
          <w:color w:val="000000"/>
          <w:sz w:val="24"/>
          <w:szCs w:val="24"/>
        </w:rPr>
        <w:t>ухвостья</w:t>
      </w:r>
      <w:proofErr w:type="spellEnd"/>
      <w:r w:rsidRPr="007B3473">
        <w:rPr>
          <w:color w:val="000000"/>
          <w:sz w:val="24"/>
          <w:szCs w:val="24"/>
        </w:rPr>
        <w:t xml:space="preserve">. Высота дамбы должна соответствовать высоте существующей дамбы в нижней части </w:t>
      </w:r>
      <w:proofErr w:type="spellStart"/>
      <w:r w:rsidRPr="007B3473">
        <w:rPr>
          <w:color w:val="000000"/>
          <w:sz w:val="24"/>
          <w:szCs w:val="24"/>
        </w:rPr>
        <w:t>Жатайской</w:t>
      </w:r>
      <w:proofErr w:type="spellEnd"/>
      <w:r w:rsidRPr="007B3473">
        <w:rPr>
          <w:color w:val="000000"/>
          <w:sz w:val="24"/>
          <w:szCs w:val="24"/>
        </w:rPr>
        <w:t xml:space="preserve"> протоки. Ее сооружение обусловлено процессом постоянного смещения о-ва </w:t>
      </w:r>
      <w:proofErr w:type="spellStart"/>
      <w:r w:rsidRPr="007B3473">
        <w:rPr>
          <w:color w:val="000000"/>
          <w:sz w:val="24"/>
          <w:szCs w:val="24"/>
        </w:rPr>
        <w:t>Жатайского</w:t>
      </w:r>
      <w:proofErr w:type="spellEnd"/>
      <w:r w:rsidRPr="007B3473">
        <w:rPr>
          <w:color w:val="000000"/>
          <w:sz w:val="24"/>
          <w:szCs w:val="24"/>
        </w:rPr>
        <w:t xml:space="preserve"> и всей зоны аккумуляции наносов в нижнем крыле излучины русла, образуемой о-вом </w:t>
      </w:r>
      <w:proofErr w:type="spellStart"/>
      <w:r w:rsidRPr="007B3473">
        <w:rPr>
          <w:color w:val="000000"/>
          <w:sz w:val="24"/>
          <w:szCs w:val="24"/>
        </w:rPr>
        <w:t>Жатайским</w:t>
      </w:r>
      <w:proofErr w:type="spellEnd"/>
      <w:r w:rsidRPr="007B3473">
        <w:rPr>
          <w:color w:val="000000"/>
          <w:sz w:val="24"/>
          <w:szCs w:val="24"/>
        </w:rPr>
        <w:t xml:space="preserve">. Одно из ее предназначений – предотвращение прорывов отмели-косы с образованием проранов, по которым выносятся наносы в подходной канал, вызывающие обмеление последнего. Прораны возникают из-за поперечного перепада уровней между рекой (и нижней частью </w:t>
      </w:r>
      <w:proofErr w:type="spellStart"/>
      <w:r w:rsidRPr="007B3473">
        <w:rPr>
          <w:color w:val="000000"/>
          <w:sz w:val="24"/>
          <w:szCs w:val="24"/>
        </w:rPr>
        <w:t>Жатайской</w:t>
      </w:r>
      <w:proofErr w:type="spellEnd"/>
      <w:r w:rsidRPr="007B3473">
        <w:rPr>
          <w:color w:val="000000"/>
          <w:sz w:val="24"/>
          <w:szCs w:val="24"/>
        </w:rPr>
        <w:t xml:space="preserve"> протоки) и каналом.</w:t>
      </w:r>
    </w:p>
    <w:p w14:paraId="5DE90E15" w14:textId="77777777" w:rsidR="004B2A3B" w:rsidRPr="007B3473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7B3473">
        <w:rPr>
          <w:color w:val="000000"/>
          <w:sz w:val="24"/>
          <w:szCs w:val="24"/>
        </w:rPr>
        <w:t xml:space="preserve">2. Разработка капитальной прорези с </w:t>
      </w:r>
      <w:proofErr w:type="spellStart"/>
      <w:r w:rsidRPr="007B3473">
        <w:rPr>
          <w:color w:val="000000"/>
          <w:sz w:val="24"/>
          <w:szCs w:val="24"/>
        </w:rPr>
        <w:t>раструбообразным</w:t>
      </w:r>
      <w:proofErr w:type="spellEnd"/>
      <w:r w:rsidRPr="007B3473">
        <w:rPr>
          <w:color w:val="000000"/>
          <w:sz w:val="24"/>
          <w:szCs w:val="24"/>
        </w:rPr>
        <w:t xml:space="preserve"> расширением, отрезающей нижнюю подводную (с отметками ниже проектного уровня) часть отмели, образующейся на стрелке в устье подходного канала. Длина прорези – 800 м, ширина – 200 м, глубина разработки – 2 м; первичный объем извлекаемого грунта – 320000 м</w:t>
      </w:r>
      <w:r w:rsidRPr="007B3473">
        <w:rPr>
          <w:color w:val="000000"/>
          <w:sz w:val="24"/>
          <w:szCs w:val="24"/>
          <w:vertAlign w:val="superscript"/>
        </w:rPr>
        <w:t>3</w:t>
      </w:r>
      <w:r w:rsidRPr="007B3473">
        <w:rPr>
          <w:color w:val="000000"/>
          <w:sz w:val="24"/>
          <w:szCs w:val="24"/>
        </w:rPr>
        <w:t>. Грунт из прорези может использоваться на намыв ограждающей дамбы с последующим креплением ее каменной наброской или другими способами. Прорезь ориентируется по направлению слабо выраженного плеча правого ведущего пойменного берега и расположенной возле него подводной отмели.</w:t>
      </w:r>
    </w:p>
    <w:p w14:paraId="50CE1505" w14:textId="77777777" w:rsidR="004B2A3B" w:rsidRPr="007B3473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7B3473">
        <w:rPr>
          <w:color w:val="000000"/>
          <w:sz w:val="24"/>
          <w:szCs w:val="24"/>
        </w:rPr>
        <w:t xml:space="preserve">Однако расположение прорези в зоне устойчивой аккумуляции наносов, под </w:t>
      </w:r>
      <w:proofErr w:type="spellStart"/>
      <w:r w:rsidRPr="007B3473">
        <w:rPr>
          <w:color w:val="000000"/>
          <w:sz w:val="24"/>
          <w:szCs w:val="24"/>
        </w:rPr>
        <w:t>ухвостьем</w:t>
      </w:r>
      <w:proofErr w:type="spellEnd"/>
      <w:r w:rsidRPr="007B3473">
        <w:rPr>
          <w:color w:val="000000"/>
          <w:sz w:val="24"/>
          <w:szCs w:val="24"/>
        </w:rPr>
        <w:t xml:space="preserve"> смещающихся на стрелке подходного канала кос, в области местного расширения русла ниже отмели и проектируемой дамбы и перед сужением в 1,5 раза русла ниже по течению (оба эти обстоятельства усиливают аккумуляцию наносов) обусловливают периодическую </w:t>
      </w:r>
      <w:proofErr w:type="spellStart"/>
      <w:r w:rsidRPr="007B3473">
        <w:rPr>
          <w:color w:val="000000"/>
          <w:sz w:val="24"/>
          <w:szCs w:val="24"/>
        </w:rPr>
        <w:t>заносимость</w:t>
      </w:r>
      <w:proofErr w:type="spellEnd"/>
      <w:r w:rsidRPr="007B3473">
        <w:rPr>
          <w:color w:val="000000"/>
          <w:sz w:val="24"/>
          <w:szCs w:val="24"/>
        </w:rPr>
        <w:t xml:space="preserve"> прорези из-за растекания потока и подпорных явлений от сужения русла.</w:t>
      </w:r>
    </w:p>
    <w:p w14:paraId="0D092F0C" w14:textId="77777777" w:rsidR="004B2A3B" w:rsidRPr="007B3473" w:rsidRDefault="004B2A3B" w:rsidP="004B2A3B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7B3473">
        <w:rPr>
          <w:color w:val="000000"/>
          <w:sz w:val="24"/>
          <w:szCs w:val="24"/>
        </w:rPr>
        <w:t xml:space="preserve">3. Для нейтрализации влияния местного расширения русла и подпора потока от нижерасположенного сужения рекомендуется сооружение серии шпор у правого берега, располагающихся таким образом, чтобы от головы защитной дамбы подходного канала вниз по течению была бы выдержана ширина русла, включая прорезь, в 1 км, что соответствует ширине реки ниже по течению. Укрепление правого берега против выхода из канала необходимо также и потому, что перемещение основного потока выше по течению в </w:t>
      </w:r>
      <w:proofErr w:type="spellStart"/>
      <w:r w:rsidRPr="007B3473">
        <w:rPr>
          <w:color w:val="000000"/>
          <w:sz w:val="24"/>
          <w:szCs w:val="24"/>
        </w:rPr>
        <w:t>Буорыларской</w:t>
      </w:r>
      <w:proofErr w:type="spellEnd"/>
      <w:r w:rsidRPr="007B3473">
        <w:rPr>
          <w:color w:val="000000"/>
          <w:sz w:val="24"/>
          <w:szCs w:val="24"/>
        </w:rPr>
        <w:t xml:space="preserve"> протоке влево от о-ва Сахалин будет способствовать, смещению к о-ву </w:t>
      </w:r>
      <w:proofErr w:type="spellStart"/>
      <w:r w:rsidRPr="007B3473">
        <w:rPr>
          <w:color w:val="000000"/>
          <w:sz w:val="24"/>
          <w:szCs w:val="24"/>
        </w:rPr>
        <w:t>Жатайскому</w:t>
      </w:r>
      <w:proofErr w:type="spellEnd"/>
      <w:r w:rsidRPr="007B3473">
        <w:rPr>
          <w:color w:val="000000"/>
          <w:sz w:val="24"/>
          <w:szCs w:val="24"/>
        </w:rPr>
        <w:t xml:space="preserve"> динамической оси потока, активизации его размыва, продукты которого будут накапливаться в его </w:t>
      </w:r>
      <w:proofErr w:type="spellStart"/>
      <w:r w:rsidRPr="007B3473">
        <w:rPr>
          <w:color w:val="000000"/>
          <w:sz w:val="24"/>
          <w:szCs w:val="24"/>
        </w:rPr>
        <w:t>ухвостье</w:t>
      </w:r>
      <w:proofErr w:type="spellEnd"/>
      <w:r w:rsidRPr="007B3473">
        <w:rPr>
          <w:color w:val="000000"/>
          <w:sz w:val="24"/>
          <w:szCs w:val="24"/>
        </w:rPr>
        <w:t xml:space="preserve">, вызывая рост отмели в </w:t>
      </w:r>
      <w:proofErr w:type="spellStart"/>
      <w:r w:rsidRPr="007B3473">
        <w:rPr>
          <w:color w:val="000000"/>
          <w:sz w:val="24"/>
          <w:szCs w:val="24"/>
        </w:rPr>
        <w:t>ухвостье</w:t>
      </w:r>
      <w:proofErr w:type="spellEnd"/>
      <w:r w:rsidRPr="007B3473">
        <w:rPr>
          <w:color w:val="000000"/>
          <w:sz w:val="24"/>
          <w:szCs w:val="24"/>
        </w:rPr>
        <w:t>.  Далее ниже по течению стрежень потока сместится к правому бе</w:t>
      </w:r>
      <w:r>
        <w:rPr>
          <w:color w:val="000000"/>
          <w:sz w:val="24"/>
          <w:szCs w:val="24"/>
        </w:rPr>
        <w:t xml:space="preserve">регу, размыв которого усилится </w:t>
      </w:r>
      <w:r w:rsidRPr="007B3473">
        <w:rPr>
          <w:color w:val="000000"/>
          <w:sz w:val="24"/>
          <w:szCs w:val="24"/>
        </w:rPr>
        <w:t xml:space="preserve">там, где предполагается возведение шпор, что приведет, в свою очередь, к еще большему местному расширению русла и дальнейшему ухудшению условий захода в затон </w:t>
      </w:r>
      <w:proofErr w:type="spellStart"/>
      <w:r w:rsidRPr="007B3473">
        <w:rPr>
          <w:color w:val="000000"/>
          <w:sz w:val="24"/>
          <w:szCs w:val="24"/>
        </w:rPr>
        <w:t>Жатайского</w:t>
      </w:r>
      <w:proofErr w:type="spellEnd"/>
      <w:r w:rsidRPr="007B3473">
        <w:rPr>
          <w:color w:val="000000"/>
          <w:sz w:val="24"/>
          <w:szCs w:val="24"/>
        </w:rPr>
        <w:t xml:space="preserve"> ССЗ. Реализация такого дорогостоящего мероприятия будет целесообразна только в случае новых требований к воднотранспортной доступности затона </w:t>
      </w:r>
      <w:proofErr w:type="spellStart"/>
      <w:r w:rsidRPr="007B3473">
        <w:rPr>
          <w:color w:val="000000"/>
          <w:sz w:val="24"/>
          <w:szCs w:val="24"/>
        </w:rPr>
        <w:t>Жатайского</w:t>
      </w:r>
      <w:proofErr w:type="spellEnd"/>
      <w:r w:rsidRPr="007B3473">
        <w:rPr>
          <w:color w:val="000000"/>
          <w:sz w:val="24"/>
          <w:szCs w:val="24"/>
        </w:rPr>
        <w:t xml:space="preserve"> ССЗ, т.е. в случае экономического развития судоремонтно-судостроительного завода в п. </w:t>
      </w:r>
      <w:proofErr w:type="spellStart"/>
      <w:r w:rsidRPr="007B3473">
        <w:rPr>
          <w:color w:val="000000"/>
          <w:sz w:val="24"/>
          <w:szCs w:val="24"/>
        </w:rPr>
        <w:t>Жатай</w:t>
      </w:r>
      <w:proofErr w:type="spellEnd"/>
      <w:r w:rsidRPr="007B3473">
        <w:rPr>
          <w:color w:val="000000"/>
          <w:sz w:val="24"/>
          <w:szCs w:val="24"/>
        </w:rPr>
        <w:t xml:space="preserve"> и появления финансовых инвестиций в этот проект.</w:t>
      </w:r>
    </w:p>
    <w:p w14:paraId="345E84C0" w14:textId="77777777" w:rsidR="004B2A3B" w:rsidRPr="00374D44" w:rsidRDefault="004B2A3B" w:rsidP="004B2A3B">
      <w:pPr>
        <w:shd w:val="clear" w:color="auto" w:fill="FFFFFF"/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7B3473">
        <w:rPr>
          <w:color w:val="000000"/>
          <w:sz w:val="24"/>
          <w:szCs w:val="24"/>
        </w:rPr>
        <w:t xml:space="preserve">4. По-видимому, целесообразно ограничить запрудами отток воды в </w:t>
      </w:r>
      <w:proofErr w:type="spellStart"/>
      <w:r w:rsidRPr="007B3473">
        <w:rPr>
          <w:color w:val="000000"/>
          <w:sz w:val="24"/>
          <w:szCs w:val="24"/>
        </w:rPr>
        <w:t>Жатайскую</w:t>
      </w:r>
      <w:proofErr w:type="spellEnd"/>
      <w:r w:rsidRPr="007B3473">
        <w:rPr>
          <w:color w:val="000000"/>
          <w:sz w:val="24"/>
          <w:szCs w:val="24"/>
        </w:rPr>
        <w:t xml:space="preserve"> протоку, водность которой в половодье возрастает до 20 % (от общего расхода воды) и </w:t>
      </w:r>
      <w:r w:rsidRPr="007B3473">
        <w:rPr>
          <w:color w:val="000000"/>
          <w:sz w:val="24"/>
          <w:szCs w:val="24"/>
        </w:rPr>
        <w:lastRenderedPageBreak/>
        <w:t>которая в нижней части размывается, а продукты размыва аккумулируются на стрелке подходного канала.</w:t>
      </w:r>
    </w:p>
    <w:p w14:paraId="291785BB" w14:textId="77777777" w:rsidR="004B2A3B" w:rsidRPr="00374D44" w:rsidRDefault="004B2A3B" w:rsidP="004B2A3B">
      <w:pPr>
        <w:spacing w:line="360" w:lineRule="auto"/>
        <w:ind w:hanging="709"/>
        <w:jc w:val="center"/>
        <w:rPr>
          <w:color w:val="000000"/>
          <w:sz w:val="24"/>
          <w:szCs w:val="24"/>
          <w:lang w:eastAsia="en-US"/>
        </w:rPr>
      </w:pPr>
      <w:r w:rsidRPr="00374D44">
        <w:rPr>
          <w:noProof/>
          <w:color w:val="000000"/>
          <w:sz w:val="24"/>
          <w:szCs w:val="24"/>
        </w:rPr>
        <w:drawing>
          <wp:inline distT="0" distB="0" distL="0" distR="0" wp14:anchorId="0D4907AA" wp14:editId="45B7AEF1">
            <wp:extent cx="5758023" cy="7010400"/>
            <wp:effectExtent l="0" t="0" r="0" b="0"/>
            <wp:docPr id="4" name="Рисунок 4" descr="Схема мероприятий (нижний участо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 мероприятий (нижний участок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88" cy="702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21175" w14:textId="77777777" w:rsidR="004B2A3B" w:rsidRPr="007B3473" w:rsidRDefault="004B2A3B" w:rsidP="004B2A3B">
      <w:pPr>
        <w:spacing w:line="360" w:lineRule="auto"/>
        <w:ind w:firstLine="709"/>
        <w:jc w:val="center"/>
        <w:rPr>
          <w:color w:val="000000"/>
          <w:sz w:val="22"/>
          <w:szCs w:val="22"/>
          <w:lang w:eastAsia="en-US"/>
        </w:rPr>
      </w:pPr>
      <w:r w:rsidRPr="007B3473">
        <w:rPr>
          <w:color w:val="000000"/>
          <w:sz w:val="22"/>
          <w:szCs w:val="22"/>
          <w:lang w:eastAsia="en-US"/>
        </w:rPr>
        <w:t xml:space="preserve">Рисунок 2 – Рекомендуемые гидротехнические мероприятия в пределах </w:t>
      </w:r>
      <w:proofErr w:type="spellStart"/>
      <w:r w:rsidRPr="007B3473">
        <w:rPr>
          <w:color w:val="000000"/>
          <w:sz w:val="22"/>
          <w:szCs w:val="22"/>
          <w:lang w:eastAsia="en-US"/>
        </w:rPr>
        <w:t>Жатайского</w:t>
      </w:r>
      <w:proofErr w:type="spellEnd"/>
      <w:r w:rsidRPr="007B3473">
        <w:rPr>
          <w:color w:val="000000"/>
          <w:sz w:val="22"/>
          <w:szCs w:val="22"/>
          <w:lang w:eastAsia="en-US"/>
        </w:rPr>
        <w:t xml:space="preserve"> участка Якутского воднотранспортного узла</w:t>
      </w:r>
    </w:p>
    <w:p w14:paraId="611463A8" w14:textId="77777777" w:rsidR="004B2A3B" w:rsidRPr="003002D2" w:rsidRDefault="004B2A3B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</w:p>
    <w:p w14:paraId="66402009" w14:textId="77777777" w:rsidR="00D12F4A" w:rsidRPr="002827D6" w:rsidRDefault="00D12F4A" w:rsidP="00DA39A4">
      <w:pPr>
        <w:pStyle w:val="3"/>
        <w:spacing w:line="360" w:lineRule="auto"/>
        <w:jc w:val="center"/>
        <w:rPr>
          <w:rFonts w:ascii="Times New Roman" w:hAnsi="Times New Roman"/>
          <w:sz w:val="24"/>
          <w:szCs w:val="24"/>
        </w:rPr>
      </w:pPr>
      <w:bookmarkStart w:id="15" w:name="_Toc199053458"/>
      <w:bookmarkStart w:id="16" w:name="_Toc3392394"/>
      <w:r w:rsidRPr="002827D6">
        <w:rPr>
          <w:rFonts w:ascii="Times New Roman" w:hAnsi="Times New Roman"/>
          <w:sz w:val="24"/>
          <w:szCs w:val="24"/>
        </w:rPr>
        <w:lastRenderedPageBreak/>
        <w:t xml:space="preserve">1.2.3. </w:t>
      </w:r>
      <w:bookmarkEnd w:id="15"/>
      <w:r w:rsidR="00A9330D" w:rsidRPr="002827D6">
        <w:rPr>
          <w:rFonts w:ascii="Times New Roman" w:hAnsi="Times New Roman"/>
          <w:sz w:val="24"/>
          <w:szCs w:val="24"/>
        </w:rPr>
        <w:t>Инженерно-геологическая характеристика и оценка строительных условий</w:t>
      </w:r>
      <w:bookmarkEnd w:id="16"/>
    </w:p>
    <w:p w14:paraId="4519EAB6" w14:textId="77777777" w:rsidR="00A82202" w:rsidRPr="0080183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01831">
        <w:rPr>
          <w:sz w:val="24"/>
          <w:szCs w:val="24"/>
        </w:rPr>
        <w:t xml:space="preserve">В геологическом отношении район </w:t>
      </w:r>
      <w:proofErr w:type="spellStart"/>
      <w:r w:rsidR="00801831" w:rsidRPr="00801831">
        <w:rPr>
          <w:sz w:val="24"/>
          <w:szCs w:val="24"/>
        </w:rPr>
        <w:t>ГО</w:t>
      </w:r>
      <w:r w:rsidRPr="00801831">
        <w:rPr>
          <w:sz w:val="24"/>
          <w:szCs w:val="24"/>
        </w:rPr>
        <w:t>Жатай</w:t>
      </w:r>
      <w:proofErr w:type="spellEnd"/>
      <w:r w:rsidRPr="00801831">
        <w:rPr>
          <w:sz w:val="24"/>
          <w:szCs w:val="24"/>
        </w:rPr>
        <w:t xml:space="preserve"> находится в пределах юго-восточной части Ленно-Вилюйской впадины, в строении которой принимает участие комплекс осадочных образований палеозоя, мезозоя и кайнозоя.</w:t>
      </w:r>
    </w:p>
    <w:p w14:paraId="0E4E221C" w14:textId="77777777" w:rsidR="00A82202" w:rsidRPr="0080183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proofErr w:type="spellStart"/>
      <w:r w:rsidRPr="00801831">
        <w:rPr>
          <w:sz w:val="24"/>
          <w:szCs w:val="24"/>
        </w:rPr>
        <w:t>Палеозойные</w:t>
      </w:r>
      <w:proofErr w:type="spellEnd"/>
      <w:r w:rsidRPr="00801831">
        <w:rPr>
          <w:sz w:val="24"/>
          <w:szCs w:val="24"/>
        </w:rPr>
        <w:t xml:space="preserve"> отложения (кембрий) являются самыми древними. Представлены они, преимущественно, </w:t>
      </w:r>
      <w:proofErr w:type="spellStart"/>
      <w:r w:rsidRPr="00801831">
        <w:rPr>
          <w:sz w:val="24"/>
          <w:szCs w:val="24"/>
        </w:rPr>
        <w:t>доломитизированными</w:t>
      </w:r>
      <w:proofErr w:type="spellEnd"/>
      <w:r w:rsidRPr="00801831">
        <w:rPr>
          <w:sz w:val="24"/>
          <w:szCs w:val="24"/>
        </w:rPr>
        <w:t xml:space="preserve"> и мергелистыми известняками с прослоями кремнистых сланцев и глин.</w:t>
      </w:r>
    </w:p>
    <w:p w14:paraId="667F456A" w14:textId="77777777" w:rsidR="00A82202" w:rsidRPr="00EC43A3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EC43A3">
        <w:rPr>
          <w:sz w:val="24"/>
          <w:szCs w:val="24"/>
        </w:rPr>
        <w:t>Образования мезозоя представлены породами нижней и верхней юры.</w:t>
      </w:r>
    </w:p>
    <w:p w14:paraId="3B96EB05" w14:textId="77777777" w:rsidR="00A82202" w:rsidRPr="00EC43A3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EC43A3">
        <w:rPr>
          <w:sz w:val="24"/>
          <w:szCs w:val="24"/>
        </w:rPr>
        <w:t>Первые вскрыши на глубине 230-</w:t>
      </w:r>
      <w:smartTag w:uri="urn:schemas-microsoft-com:office:smarttags" w:element="metricconverter">
        <w:smartTagPr>
          <w:attr w:name="ProductID" w:val="300 м"/>
        </w:smartTagPr>
        <w:r w:rsidRPr="00EC43A3">
          <w:rPr>
            <w:sz w:val="24"/>
            <w:szCs w:val="24"/>
          </w:rPr>
          <w:t>300 м</w:t>
        </w:r>
      </w:smartTag>
      <w:r w:rsidRPr="00EC43A3">
        <w:rPr>
          <w:sz w:val="24"/>
          <w:szCs w:val="24"/>
        </w:rPr>
        <w:t xml:space="preserve"> – это </w:t>
      </w:r>
      <w:proofErr w:type="spellStart"/>
      <w:r w:rsidRPr="00EC43A3">
        <w:rPr>
          <w:sz w:val="24"/>
          <w:szCs w:val="24"/>
        </w:rPr>
        <w:t>терригеннал</w:t>
      </w:r>
      <w:proofErr w:type="spellEnd"/>
      <w:r w:rsidRPr="00EC43A3">
        <w:rPr>
          <w:sz w:val="24"/>
          <w:szCs w:val="24"/>
        </w:rPr>
        <w:t xml:space="preserve"> толща, сложенная песчаными обогащенными гравийно-галечным материалом с прослоями </w:t>
      </w:r>
      <w:proofErr w:type="spellStart"/>
      <w:r w:rsidRPr="00EC43A3">
        <w:rPr>
          <w:sz w:val="24"/>
          <w:szCs w:val="24"/>
        </w:rPr>
        <w:t>элевролитов</w:t>
      </w:r>
      <w:proofErr w:type="spellEnd"/>
      <w:r w:rsidRPr="00EC43A3">
        <w:rPr>
          <w:sz w:val="24"/>
          <w:szCs w:val="24"/>
        </w:rPr>
        <w:t xml:space="preserve"> и глин.</w:t>
      </w:r>
    </w:p>
    <w:p w14:paraId="27C2EDCB" w14:textId="77777777" w:rsidR="00A82202" w:rsidRPr="0085426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54261">
        <w:rPr>
          <w:sz w:val="24"/>
          <w:szCs w:val="24"/>
        </w:rPr>
        <w:t>В верхней части разреза преобладают глины. Общая мощность толщи достигает 200м. Верхнеюрские отложения слагают коренной берег реки Лены и нередко обнажаются в береговом склоне.</w:t>
      </w:r>
    </w:p>
    <w:p w14:paraId="7C294974" w14:textId="77777777" w:rsidR="00A82202" w:rsidRPr="0085426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54261">
        <w:rPr>
          <w:sz w:val="24"/>
          <w:szCs w:val="24"/>
        </w:rPr>
        <w:t>В долине р. Лены они залегают на глубине 30-</w:t>
      </w:r>
      <w:smartTag w:uri="urn:schemas-microsoft-com:office:smarttags" w:element="metricconverter">
        <w:smartTagPr>
          <w:attr w:name="ProductID" w:val="50 метров"/>
        </w:smartTagPr>
        <w:r w:rsidRPr="00854261">
          <w:rPr>
            <w:sz w:val="24"/>
            <w:szCs w:val="24"/>
          </w:rPr>
          <w:t>50 метров</w:t>
        </w:r>
      </w:smartTag>
      <w:r w:rsidRPr="00854261">
        <w:rPr>
          <w:sz w:val="24"/>
          <w:szCs w:val="24"/>
        </w:rPr>
        <w:t xml:space="preserve">. Представлены они прибрежно-морскими и континентальными осадками – </w:t>
      </w:r>
      <w:proofErr w:type="spellStart"/>
      <w:r w:rsidRPr="00854261">
        <w:rPr>
          <w:sz w:val="24"/>
          <w:szCs w:val="24"/>
        </w:rPr>
        <w:t>переслаиванием</w:t>
      </w:r>
      <w:proofErr w:type="spellEnd"/>
      <w:r w:rsidRPr="00854261">
        <w:rPr>
          <w:sz w:val="24"/>
          <w:szCs w:val="24"/>
        </w:rPr>
        <w:t xml:space="preserve"> песков, </w:t>
      </w:r>
      <w:proofErr w:type="spellStart"/>
      <w:r w:rsidRPr="00854261">
        <w:rPr>
          <w:sz w:val="24"/>
          <w:szCs w:val="24"/>
        </w:rPr>
        <w:t>элевролитов</w:t>
      </w:r>
      <w:proofErr w:type="spellEnd"/>
      <w:r w:rsidRPr="00854261">
        <w:rPr>
          <w:sz w:val="24"/>
          <w:szCs w:val="24"/>
        </w:rPr>
        <w:t>, реже глин и песчаников.</w:t>
      </w:r>
    </w:p>
    <w:p w14:paraId="56F3D6A2" w14:textId="77777777" w:rsidR="00A82202" w:rsidRPr="0085426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54261">
        <w:rPr>
          <w:sz w:val="24"/>
          <w:szCs w:val="24"/>
        </w:rPr>
        <w:t>Коренные породы повсеместно перекрываются четвертичными образованиями (кайнозой), различными по своему происхождению и составу. Наиболее широким распространением пользуются аллювиальные отложения, слагающие долину реки Лены. Толща аллювиальных отложений довольно условно разделяется на два комплекса – нижний м верхний. Нижний комплекс аллювиальных отложений реки Лены залегает на размытой поверхности юрских пород. Сложен он галечниками и песками с тонкими прослоями супесей и суглинков.</w:t>
      </w:r>
    </w:p>
    <w:p w14:paraId="637DE97A" w14:textId="77777777" w:rsidR="00A82202" w:rsidRPr="00854261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54261">
        <w:rPr>
          <w:sz w:val="24"/>
          <w:szCs w:val="24"/>
        </w:rPr>
        <w:t xml:space="preserve">Мощность отложений этого комплекса различна и возрастает по направлению от поймы к коренному берегу от 12 – </w:t>
      </w:r>
      <w:smartTag w:uri="urn:schemas-microsoft-com:office:smarttags" w:element="metricconverter">
        <w:smartTagPr>
          <w:attr w:name="ProductID" w:val="14 м"/>
        </w:smartTagPr>
        <w:r w:rsidRPr="00854261">
          <w:rPr>
            <w:sz w:val="24"/>
            <w:szCs w:val="24"/>
          </w:rPr>
          <w:t>14 м</w:t>
        </w:r>
      </w:smartTag>
      <w:r w:rsidRPr="00854261">
        <w:rPr>
          <w:sz w:val="24"/>
          <w:szCs w:val="24"/>
        </w:rPr>
        <w:t xml:space="preserve"> до 20 – </w:t>
      </w:r>
      <w:smartTag w:uri="urn:schemas-microsoft-com:office:smarttags" w:element="metricconverter">
        <w:smartTagPr>
          <w:attr w:name="ProductID" w:val="40 м"/>
        </w:smartTagPr>
        <w:r w:rsidRPr="00854261">
          <w:rPr>
            <w:sz w:val="24"/>
            <w:szCs w:val="24"/>
          </w:rPr>
          <w:t>40 м</w:t>
        </w:r>
      </w:smartTag>
      <w:r w:rsidRPr="00854261">
        <w:rPr>
          <w:sz w:val="24"/>
          <w:szCs w:val="24"/>
        </w:rPr>
        <w:t xml:space="preserve"> и зависит от рельефа юрских пород.</w:t>
      </w:r>
    </w:p>
    <w:p w14:paraId="7072EB59" w14:textId="77777777" w:rsidR="00A82202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854261">
        <w:rPr>
          <w:sz w:val="24"/>
          <w:szCs w:val="24"/>
        </w:rPr>
        <w:t>Пойма р. Лены сложена в основном песками пылеватыми, мелкими и среднезернистыми, с отдельными линзами супесей и суглинков.</w:t>
      </w:r>
    </w:p>
    <w:p w14:paraId="03BBA31B" w14:textId="77777777" w:rsidR="00A82202" w:rsidRPr="0092116C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92116C">
        <w:rPr>
          <w:sz w:val="24"/>
          <w:szCs w:val="24"/>
        </w:rPr>
        <w:t>Из физико-геологических процессов в районе развиты: многолетняя мерзлота и, связанные с нею, явления пучения грунтов, разрушение берегового склона, заболачивание, засоление почв, затопление паводками.</w:t>
      </w:r>
    </w:p>
    <w:p w14:paraId="506CFA54" w14:textId="77777777" w:rsidR="00A82202" w:rsidRPr="0092116C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92116C">
        <w:rPr>
          <w:sz w:val="24"/>
          <w:szCs w:val="24"/>
        </w:rPr>
        <w:t xml:space="preserve">Под днищами </w:t>
      </w:r>
      <w:proofErr w:type="spellStart"/>
      <w:r w:rsidRPr="0092116C">
        <w:rPr>
          <w:sz w:val="24"/>
          <w:szCs w:val="24"/>
        </w:rPr>
        <w:t>старичных</w:t>
      </w:r>
      <w:proofErr w:type="spellEnd"/>
      <w:r w:rsidRPr="0092116C">
        <w:rPr>
          <w:sz w:val="24"/>
          <w:szCs w:val="24"/>
        </w:rPr>
        <w:t xml:space="preserve"> озер и проток установлены </w:t>
      </w:r>
      <w:proofErr w:type="spellStart"/>
      <w:r w:rsidRPr="0092116C">
        <w:rPr>
          <w:sz w:val="24"/>
          <w:szCs w:val="24"/>
        </w:rPr>
        <w:t>таликовые</w:t>
      </w:r>
      <w:proofErr w:type="spellEnd"/>
      <w:r w:rsidRPr="0092116C">
        <w:rPr>
          <w:sz w:val="24"/>
          <w:szCs w:val="24"/>
        </w:rPr>
        <w:t xml:space="preserve"> зоны до глубины 13-</w:t>
      </w:r>
      <w:smartTag w:uri="urn:schemas-microsoft-com:office:smarttags" w:element="metricconverter">
        <w:smartTagPr>
          <w:attr w:name="ProductID" w:val="20 м"/>
        </w:smartTagPr>
        <w:r w:rsidRPr="0092116C">
          <w:rPr>
            <w:sz w:val="24"/>
            <w:szCs w:val="24"/>
          </w:rPr>
          <w:t>20 м</w:t>
        </w:r>
      </w:smartTag>
      <w:r w:rsidRPr="0092116C">
        <w:rPr>
          <w:sz w:val="24"/>
          <w:szCs w:val="24"/>
        </w:rPr>
        <w:t>. Контур талых грунтов, как правило не выходит за пределы водной поверхности.</w:t>
      </w:r>
    </w:p>
    <w:p w14:paraId="7FCC5934" w14:textId="77777777" w:rsidR="00A82202" w:rsidRPr="0092116C" w:rsidRDefault="00A82202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92116C">
        <w:rPr>
          <w:sz w:val="24"/>
          <w:szCs w:val="24"/>
        </w:rPr>
        <w:t>Мерзлота сливающегося типа. Мощность деятельного слоя колеблется от 0,5-</w:t>
      </w:r>
      <w:smartTag w:uri="urn:schemas-microsoft-com:office:smarttags" w:element="metricconverter">
        <w:smartTagPr>
          <w:attr w:name="ProductID" w:val="1,0 м"/>
        </w:smartTagPr>
        <w:r w:rsidRPr="0092116C">
          <w:rPr>
            <w:sz w:val="24"/>
            <w:szCs w:val="24"/>
          </w:rPr>
          <w:t>1,0 м</w:t>
        </w:r>
      </w:smartTag>
      <w:r w:rsidRPr="0092116C">
        <w:rPr>
          <w:sz w:val="24"/>
          <w:szCs w:val="24"/>
        </w:rPr>
        <w:t xml:space="preserve"> до 2,8-</w:t>
      </w:r>
      <w:smartTag w:uri="urn:schemas-microsoft-com:office:smarttags" w:element="metricconverter">
        <w:smartTagPr>
          <w:attr w:name="ProductID" w:val="3,5 м"/>
        </w:smartTagPr>
        <w:r w:rsidRPr="0092116C">
          <w:rPr>
            <w:sz w:val="24"/>
            <w:szCs w:val="24"/>
          </w:rPr>
          <w:t>3,5 м</w:t>
        </w:r>
      </w:smartTag>
      <w:r w:rsidRPr="0092116C">
        <w:rPr>
          <w:sz w:val="24"/>
          <w:szCs w:val="24"/>
        </w:rPr>
        <w:t>.</w:t>
      </w:r>
    </w:p>
    <w:p w14:paraId="5D872749" w14:textId="77777777" w:rsidR="00512967" w:rsidRPr="00512967" w:rsidRDefault="00A82202" w:rsidP="00F13093">
      <w:pPr>
        <w:pStyle w:val="24"/>
        <w:spacing w:line="276" w:lineRule="auto"/>
        <w:ind w:left="0"/>
        <w:rPr>
          <w:color w:val="auto"/>
          <w:sz w:val="24"/>
          <w:szCs w:val="24"/>
        </w:rPr>
      </w:pPr>
      <w:r w:rsidRPr="00F03C0B">
        <w:rPr>
          <w:color w:val="auto"/>
          <w:sz w:val="24"/>
          <w:szCs w:val="24"/>
        </w:rPr>
        <w:t>Температура грунтов на глубине 10-15м колеблется в пределах минус 5, минус 7 С. На глубине 4-</w:t>
      </w:r>
      <w:smartTag w:uri="urn:schemas-microsoft-com:office:smarttags" w:element="metricconverter">
        <w:smartTagPr>
          <w:attr w:name="ProductID" w:val="5 м"/>
        </w:smartTagPr>
        <w:r w:rsidRPr="00F03C0B">
          <w:rPr>
            <w:color w:val="auto"/>
            <w:sz w:val="24"/>
            <w:szCs w:val="24"/>
          </w:rPr>
          <w:t>5 м</w:t>
        </w:r>
      </w:smartTag>
      <w:r w:rsidRPr="00F03C0B">
        <w:rPr>
          <w:color w:val="auto"/>
          <w:sz w:val="24"/>
          <w:szCs w:val="24"/>
        </w:rPr>
        <w:t xml:space="preserve"> она не поднимается выше минус 2 С, минус 3 С</w:t>
      </w:r>
      <w:r w:rsidR="00D12F4A" w:rsidRPr="00F03C0B">
        <w:rPr>
          <w:color w:val="auto"/>
          <w:sz w:val="24"/>
          <w:szCs w:val="24"/>
        </w:rPr>
        <w:t>.</w:t>
      </w:r>
    </w:p>
    <w:p w14:paraId="24FAFE0D" w14:textId="77777777" w:rsidR="00D12F4A" w:rsidRPr="008C5505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17" w:name="_Toc199053459"/>
      <w:bookmarkStart w:id="18" w:name="_Toc3392395"/>
      <w:r w:rsidRPr="008C5505">
        <w:rPr>
          <w:rFonts w:ascii="Times New Roman" w:hAnsi="Times New Roman"/>
          <w:sz w:val="24"/>
          <w:szCs w:val="24"/>
        </w:rPr>
        <w:t xml:space="preserve">1.2.4. </w:t>
      </w:r>
      <w:bookmarkEnd w:id="17"/>
      <w:r w:rsidR="00542BF9" w:rsidRPr="008C5505">
        <w:rPr>
          <w:rFonts w:ascii="Times New Roman" w:hAnsi="Times New Roman"/>
          <w:sz w:val="24"/>
          <w:szCs w:val="24"/>
        </w:rPr>
        <w:t>Минерально-сырьевые ресурсы</w:t>
      </w:r>
      <w:bookmarkEnd w:id="18"/>
    </w:p>
    <w:p w14:paraId="4BF10D17" w14:textId="77777777" w:rsidR="00C30E0B" w:rsidRDefault="00C30E0B" w:rsidP="009C2032">
      <w:pPr>
        <w:spacing w:line="276" w:lineRule="auto"/>
        <w:ind w:firstLine="709"/>
        <w:jc w:val="both"/>
        <w:rPr>
          <w:sz w:val="24"/>
          <w:szCs w:val="24"/>
        </w:rPr>
      </w:pPr>
    </w:p>
    <w:p w14:paraId="7990196C" w14:textId="77777777" w:rsidR="00D12F4A" w:rsidRDefault="00054ECD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8C5505">
        <w:rPr>
          <w:sz w:val="24"/>
          <w:szCs w:val="24"/>
        </w:rPr>
        <w:t xml:space="preserve">На территории ГО </w:t>
      </w:r>
      <w:proofErr w:type="spellStart"/>
      <w:r w:rsidRPr="008C5505">
        <w:rPr>
          <w:sz w:val="24"/>
          <w:szCs w:val="24"/>
        </w:rPr>
        <w:t>Жатай</w:t>
      </w:r>
      <w:proofErr w:type="spellEnd"/>
      <w:r w:rsidRPr="008C5505">
        <w:rPr>
          <w:sz w:val="24"/>
          <w:szCs w:val="24"/>
        </w:rPr>
        <w:t xml:space="preserve"> имеются запасы полезных ископаемых (песок</w:t>
      </w:r>
      <w:r w:rsidR="00C87C3D">
        <w:rPr>
          <w:sz w:val="24"/>
          <w:szCs w:val="24"/>
        </w:rPr>
        <w:t xml:space="preserve">, </w:t>
      </w:r>
      <w:r w:rsidRPr="008C5505">
        <w:rPr>
          <w:sz w:val="24"/>
          <w:szCs w:val="24"/>
        </w:rPr>
        <w:t>горелая порода)</w:t>
      </w:r>
      <w:r w:rsidR="00D12F4A" w:rsidRPr="008C5505">
        <w:rPr>
          <w:sz w:val="24"/>
          <w:szCs w:val="24"/>
        </w:rPr>
        <w:t>.</w:t>
      </w:r>
    </w:p>
    <w:p w14:paraId="282C3DEB" w14:textId="77777777" w:rsidR="00D708C6" w:rsidRPr="00512967" w:rsidRDefault="00D708C6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512967">
        <w:rPr>
          <w:sz w:val="24"/>
          <w:szCs w:val="24"/>
        </w:rPr>
        <w:t xml:space="preserve">В соответствии с Постановлением Правительства РС (Я) от 22 июня 2013г. N 213 «Об утверждении Порядка пользования участками недр местного значения, Порядка </w:t>
      </w:r>
      <w:r w:rsidRPr="00512967">
        <w:rPr>
          <w:sz w:val="24"/>
          <w:szCs w:val="24"/>
        </w:rPr>
        <w:lastRenderedPageBreak/>
        <w:t xml:space="preserve">добычи общераспространенных полезных ископаемых пользователями недр, осуществляющими геологическое изучение, разведку и добычу иных полезных ископаемых и Порядка пользования недрами собственниками земельных участков, землепользователями, землевладельцами и арендаторами земельных участков» ведется сезонная (зимне-весенний период) разработка карьера общераспространенных полезных ископаемых – речного песка. Место расположения карьера: п. </w:t>
      </w:r>
      <w:proofErr w:type="spellStart"/>
      <w:r w:rsidRPr="00512967">
        <w:rPr>
          <w:sz w:val="24"/>
          <w:szCs w:val="24"/>
        </w:rPr>
        <w:t>Жатай</w:t>
      </w:r>
      <w:proofErr w:type="spellEnd"/>
      <w:r w:rsidRPr="00512967">
        <w:rPr>
          <w:sz w:val="24"/>
          <w:szCs w:val="24"/>
        </w:rPr>
        <w:t>, намывные пески на 1630 км. судового хода р. Лена (на ра</w:t>
      </w:r>
      <w:r w:rsidR="009C2032">
        <w:rPr>
          <w:sz w:val="24"/>
          <w:szCs w:val="24"/>
        </w:rPr>
        <w:t xml:space="preserve">сстоянии 400-900 м к северу от </w:t>
      </w:r>
      <w:r w:rsidRPr="00512967">
        <w:rPr>
          <w:sz w:val="24"/>
          <w:szCs w:val="24"/>
        </w:rPr>
        <w:t xml:space="preserve">защитной дамбы), являющейся объектом учета имущества ПАО «ЛОРП».  Работы осуществляются без применения взрывных работ в соответствии с лицензиями на право пользования недрами, выданными </w:t>
      </w:r>
      <w:proofErr w:type="spellStart"/>
      <w:r w:rsidRPr="00512967">
        <w:rPr>
          <w:sz w:val="24"/>
          <w:szCs w:val="24"/>
        </w:rPr>
        <w:t>Госкомгеологии</w:t>
      </w:r>
      <w:proofErr w:type="spellEnd"/>
      <w:r w:rsidRPr="00512967">
        <w:rPr>
          <w:sz w:val="24"/>
          <w:szCs w:val="24"/>
        </w:rPr>
        <w:t xml:space="preserve"> РС(Я)/</w:t>
      </w:r>
      <w:proofErr w:type="spellStart"/>
      <w:r w:rsidRPr="00512967">
        <w:rPr>
          <w:sz w:val="24"/>
          <w:szCs w:val="24"/>
        </w:rPr>
        <w:t>Минпромгео</w:t>
      </w:r>
      <w:proofErr w:type="spellEnd"/>
      <w:r w:rsidRPr="00512967">
        <w:rPr>
          <w:sz w:val="24"/>
          <w:szCs w:val="24"/>
        </w:rPr>
        <w:t xml:space="preserve"> РС(Я). По состоянию на 31.03.2018 г. на территории ГО «</w:t>
      </w:r>
      <w:proofErr w:type="spellStart"/>
      <w:r w:rsidRPr="00512967">
        <w:rPr>
          <w:sz w:val="24"/>
          <w:szCs w:val="24"/>
        </w:rPr>
        <w:t>Жатай</w:t>
      </w:r>
      <w:proofErr w:type="spellEnd"/>
      <w:r w:rsidRPr="00512967">
        <w:rPr>
          <w:sz w:val="24"/>
          <w:szCs w:val="24"/>
        </w:rPr>
        <w:t>» действуют лицензии на разработку общераспространенных полезных ископаемых (речной песок) выданные ПАО «Ленское объединенное речное пароходство» и ООО «Северная строительная компания». Ежегодный объем добычи составляет 40-50 тыс. тонн. Извлекаемый в процессе добычи ресурс является возобновляемым.</w:t>
      </w:r>
    </w:p>
    <w:p w14:paraId="4450399C" w14:textId="77777777" w:rsidR="00D708C6" w:rsidRPr="00854261" w:rsidRDefault="00D708C6" w:rsidP="009C2032">
      <w:pPr>
        <w:shd w:val="clear" w:color="auto" w:fill="FFFFFF"/>
        <w:spacing w:line="276" w:lineRule="auto"/>
        <w:ind w:firstLine="720"/>
        <w:jc w:val="both"/>
        <w:rPr>
          <w:sz w:val="24"/>
          <w:szCs w:val="24"/>
        </w:rPr>
      </w:pPr>
      <w:r w:rsidRPr="00512967">
        <w:rPr>
          <w:sz w:val="24"/>
          <w:szCs w:val="24"/>
        </w:rPr>
        <w:t>В 2019-2020 гг. Окружной Администрацией ГО «</w:t>
      </w:r>
      <w:proofErr w:type="spellStart"/>
      <w:r w:rsidRPr="00512967">
        <w:rPr>
          <w:sz w:val="24"/>
          <w:szCs w:val="24"/>
        </w:rPr>
        <w:t>Жатай</w:t>
      </w:r>
      <w:proofErr w:type="spellEnd"/>
      <w:r w:rsidRPr="00512967">
        <w:rPr>
          <w:sz w:val="24"/>
          <w:szCs w:val="24"/>
        </w:rPr>
        <w:t>» планируется оформление лицензии на добычу речного песка с целью использования для муниципальных нужд, таких как ремонт и строительство автодорог местного значения, средне этажное жилищное строительство (подготовка площадок), иные цели при реализации органом местного самоуправления своих полномочий.</w:t>
      </w:r>
    </w:p>
    <w:p w14:paraId="54BEFC53" w14:textId="77777777" w:rsidR="00D12F4A" w:rsidRPr="009C2032" w:rsidRDefault="00D12F4A" w:rsidP="00EA24D2">
      <w:pPr>
        <w:pStyle w:val="2"/>
        <w:ind w:firstLine="709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19" w:name="_Toc178131591"/>
      <w:bookmarkStart w:id="20" w:name="_Toc178147825"/>
      <w:bookmarkStart w:id="21" w:name="_Toc178668233"/>
      <w:bookmarkStart w:id="22" w:name="_Toc199053461"/>
      <w:bookmarkStart w:id="23" w:name="_Toc3392396"/>
      <w:r w:rsidRPr="005F622F">
        <w:rPr>
          <w:rFonts w:ascii="Times New Roman" w:hAnsi="Times New Roman"/>
          <w:color w:val="auto"/>
        </w:rPr>
        <w:t xml:space="preserve">1.3. </w:t>
      </w:r>
      <w:r w:rsidRPr="009C2032">
        <w:rPr>
          <w:rFonts w:ascii="Times New Roman" w:hAnsi="Times New Roman"/>
          <w:color w:val="auto"/>
          <w:sz w:val="24"/>
          <w:szCs w:val="24"/>
        </w:rPr>
        <w:t>Современн</w:t>
      </w:r>
      <w:r w:rsidR="000D68E9" w:rsidRPr="009C2032">
        <w:rPr>
          <w:rFonts w:ascii="Times New Roman" w:hAnsi="Times New Roman"/>
          <w:color w:val="auto"/>
          <w:sz w:val="24"/>
          <w:szCs w:val="24"/>
        </w:rPr>
        <w:t>ая</w:t>
      </w:r>
      <w:bookmarkEnd w:id="19"/>
      <w:bookmarkEnd w:id="20"/>
      <w:bookmarkEnd w:id="21"/>
      <w:bookmarkEnd w:id="22"/>
      <w:r w:rsidR="00BF4355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7C21AE" w:rsidRPr="009C2032">
        <w:rPr>
          <w:rFonts w:ascii="Times New Roman" w:hAnsi="Times New Roman"/>
          <w:color w:val="auto"/>
          <w:sz w:val="24"/>
          <w:szCs w:val="24"/>
        </w:rPr>
        <w:t>организация территории поселка</w:t>
      </w:r>
      <w:bookmarkEnd w:id="23"/>
    </w:p>
    <w:p w14:paraId="3DE2D026" w14:textId="77777777" w:rsidR="00D12F4A" w:rsidRPr="009C2032" w:rsidRDefault="00D12F4A" w:rsidP="003E0AAE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24" w:name="_Toc178147826"/>
      <w:bookmarkStart w:id="25" w:name="_Toc178668234"/>
      <w:bookmarkStart w:id="26" w:name="_Toc199053462"/>
      <w:bookmarkStart w:id="27" w:name="_Toc3392397"/>
      <w:r w:rsidRPr="009C2032">
        <w:rPr>
          <w:rFonts w:ascii="Times New Roman" w:hAnsi="Times New Roman"/>
          <w:sz w:val="24"/>
          <w:szCs w:val="24"/>
        </w:rPr>
        <w:t xml:space="preserve">1.3.1. </w:t>
      </w:r>
      <w:bookmarkEnd w:id="24"/>
      <w:bookmarkEnd w:id="25"/>
      <w:bookmarkEnd w:id="26"/>
      <w:r w:rsidR="00580CAC" w:rsidRPr="009C2032">
        <w:rPr>
          <w:rFonts w:ascii="Times New Roman" w:hAnsi="Times New Roman"/>
          <w:sz w:val="24"/>
          <w:szCs w:val="24"/>
        </w:rPr>
        <w:t>Общая планировочная характеристика</w:t>
      </w:r>
      <w:bookmarkEnd w:id="27"/>
    </w:p>
    <w:p w14:paraId="41580D08" w14:textId="77777777" w:rsidR="003E0AAE" w:rsidRPr="00301D39" w:rsidRDefault="003E0AAE" w:rsidP="003E0AAE">
      <w:pPr>
        <w:rPr>
          <w:color w:val="FF0000"/>
          <w:highlight w:val="yellow"/>
        </w:rPr>
      </w:pPr>
    </w:p>
    <w:p w14:paraId="69F8D3D4" w14:textId="77777777" w:rsidR="00A8463A" w:rsidRPr="009C2032" w:rsidRDefault="00E41497" w:rsidP="009C2032">
      <w:pPr>
        <w:spacing w:line="276" w:lineRule="auto"/>
        <w:ind w:firstLine="720"/>
        <w:jc w:val="both"/>
        <w:rPr>
          <w:sz w:val="24"/>
          <w:szCs w:val="24"/>
        </w:rPr>
      </w:pPr>
      <w:bookmarkStart w:id="28" w:name="_Toc178668235"/>
      <w:bookmarkStart w:id="29" w:name="_Toc199053463"/>
      <w:proofErr w:type="spellStart"/>
      <w:r w:rsidRPr="009C2032">
        <w:rPr>
          <w:sz w:val="24"/>
          <w:szCs w:val="24"/>
        </w:rPr>
        <w:t>ГО</w:t>
      </w:r>
      <w:r w:rsidR="00A8463A" w:rsidRPr="009C2032">
        <w:rPr>
          <w:sz w:val="24"/>
          <w:szCs w:val="24"/>
        </w:rPr>
        <w:t>Жатай</w:t>
      </w:r>
      <w:proofErr w:type="spellEnd"/>
      <w:r w:rsidR="00A8463A" w:rsidRPr="009C2032">
        <w:rPr>
          <w:sz w:val="24"/>
          <w:szCs w:val="24"/>
        </w:rPr>
        <w:t xml:space="preserve"> расположен на </w:t>
      </w:r>
      <w:r w:rsidR="00212788">
        <w:rPr>
          <w:sz w:val="24"/>
          <w:szCs w:val="24"/>
        </w:rPr>
        <w:t>левом</w:t>
      </w:r>
      <w:r w:rsidR="00A8463A" w:rsidRPr="009C2032">
        <w:rPr>
          <w:sz w:val="24"/>
          <w:szCs w:val="24"/>
        </w:rPr>
        <w:t xml:space="preserve"> берегу р. Лены </w:t>
      </w:r>
      <w:proofErr w:type="spellStart"/>
      <w:r w:rsidR="00A8463A" w:rsidRPr="009C2032">
        <w:rPr>
          <w:sz w:val="24"/>
          <w:szCs w:val="24"/>
        </w:rPr>
        <w:t>планировочно</w:t>
      </w:r>
      <w:proofErr w:type="spellEnd"/>
      <w:r w:rsidR="00A8463A" w:rsidRPr="009C2032">
        <w:rPr>
          <w:sz w:val="24"/>
          <w:szCs w:val="24"/>
        </w:rPr>
        <w:t xml:space="preserve"> вытянут вдоль нее, и имеет четкое функциональное зонирование на зоны: селитебную и производственную.</w:t>
      </w:r>
    </w:p>
    <w:p w14:paraId="09E369C0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 xml:space="preserve">Планировочный каркас сформирован параллельными улицами Северная, Комсомольская, Матросова идущими вдоль реки и перпендикулярными улицами </w:t>
      </w:r>
      <w:proofErr w:type="spellStart"/>
      <w:r w:rsidRPr="009C2032">
        <w:rPr>
          <w:sz w:val="24"/>
          <w:szCs w:val="24"/>
        </w:rPr>
        <w:t>Строда</w:t>
      </w:r>
      <w:proofErr w:type="spellEnd"/>
      <w:r w:rsidRPr="009C2032">
        <w:rPr>
          <w:sz w:val="24"/>
          <w:szCs w:val="24"/>
        </w:rPr>
        <w:t xml:space="preserve">, </w:t>
      </w:r>
      <w:proofErr w:type="spellStart"/>
      <w:r w:rsidRPr="009C2032">
        <w:rPr>
          <w:sz w:val="24"/>
          <w:szCs w:val="24"/>
        </w:rPr>
        <w:t>Корзинникова</w:t>
      </w:r>
      <w:proofErr w:type="spellEnd"/>
      <w:r w:rsidRPr="009C2032">
        <w:rPr>
          <w:sz w:val="24"/>
          <w:szCs w:val="24"/>
        </w:rPr>
        <w:t xml:space="preserve">, ведущими непосредственно к </w:t>
      </w:r>
      <w:proofErr w:type="spellStart"/>
      <w:r w:rsidRPr="009C2032">
        <w:rPr>
          <w:sz w:val="24"/>
          <w:szCs w:val="24"/>
        </w:rPr>
        <w:t>реке.Планировочная</w:t>
      </w:r>
      <w:proofErr w:type="spellEnd"/>
      <w:r w:rsidRPr="009C2032">
        <w:rPr>
          <w:sz w:val="24"/>
          <w:szCs w:val="24"/>
        </w:rPr>
        <w:t xml:space="preserve"> структура отражает поэтажные развития территории поселка от </w:t>
      </w:r>
      <w:proofErr w:type="spellStart"/>
      <w:r w:rsidRPr="009C2032">
        <w:rPr>
          <w:sz w:val="24"/>
          <w:szCs w:val="24"/>
        </w:rPr>
        <w:t>Жатайской</w:t>
      </w:r>
      <w:proofErr w:type="spellEnd"/>
      <w:r w:rsidRPr="009C2032">
        <w:rPr>
          <w:sz w:val="24"/>
          <w:szCs w:val="24"/>
        </w:rPr>
        <w:t xml:space="preserve"> протоки в сторону автодороги Якутск – Намцы. Селитебная часть поселка формируется прямоугольными квадратами, застроенными 4-5 этажными каменными зданиями и 2-этажными зданиями, как в каменном, так и в деревянном</w:t>
      </w:r>
      <w:r w:rsidR="00212788">
        <w:rPr>
          <w:sz w:val="24"/>
          <w:szCs w:val="24"/>
        </w:rPr>
        <w:t xml:space="preserve"> (ул. Северная, 40/1, 51,68/3, </w:t>
      </w:r>
      <w:proofErr w:type="spellStart"/>
      <w:r w:rsidR="00212788">
        <w:rPr>
          <w:sz w:val="24"/>
          <w:szCs w:val="24"/>
        </w:rPr>
        <w:t>ул.Корзинникова</w:t>
      </w:r>
      <w:proofErr w:type="spellEnd"/>
      <w:r w:rsidR="00212788">
        <w:rPr>
          <w:sz w:val="24"/>
          <w:szCs w:val="24"/>
        </w:rPr>
        <w:t>, 2, ул. Комсомольская, 53,38)</w:t>
      </w:r>
      <w:r w:rsidRPr="009C2032">
        <w:rPr>
          <w:sz w:val="24"/>
          <w:szCs w:val="24"/>
        </w:rPr>
        <w:t xml:space="preserve"> исполнении с вкраплениями одноэтажной застройки. </w:t>
      </w:r>
    </w:p>
    <w:p w14:paraId="745C9648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Кроме кварталов многоэтажной и 2-этажной застройки поселок</w:t>
      </w:r>
      <w:r w:rsidR="001D20DB" w:rsidRPr="009C2032">
        <w:rPr>
          <w:sz w:val="24"/>
          <w:szCs w:val="24"/>
        </w:rPr>
        <w:t xml:space="preserve"> формируется квадратами частной </w:t>
      </w:r>
      <w:r w:rsidRPr="009C2032">
        <w:rPr>
          <w:sz w:val="24"/>
          <w:szCs w:val="24"/>
        </w:rPr>
        <w:t>усадебной застройки расположенной в основном в юга – западной части, граничащей с территориями дачной застройки.</w:t>
      </w:r>
    </w:p>
    <w:p w14:paraId="1EFE3674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 xml:space="preserve">По ул. Северная и </w:t>
      </w:r>
      <w:proofErr w:type="spellStart"/>
      <w:r w:rsidRPr="009C2032">
        <w:rPr>
          <w:sz w:val="24"/>
          <w:szCs w:val="24"/>
        </w:rPr>
        <w:t>Строда</w:t>
      </w:r>
      <w:proofErr w:type="spellEnd"/>
      <w:r w:rsidRPr="009C2032">
        <w:rPr>
          <w:sz w:val="24"/>
          <w:szCs w:val="24"/>
        </w:rPr>
        <w:t xml:space="preserve">, формируется общепоселковой центр, в состав которого входят здание городской </w:t>
      </w:r>
      <w:r w:rsidRPr="00C63A07">
        <w:rPr>
          <w:sz w:val="24"/>
          <w:szCs w:val="24"/>
        </w:rPr>
        <w:t>администрации, Дома культуры, и торговые учреждения. На пересечении улицы Северн</w:t>
      </w:r>
      <w:r w:rsidR="00F2719E" w:rsidRPr="00C63A07">
        <w:rPr>
          <w:sz w:val="24"/>
          <w:szCs w:val="24"/>
        </w:rPr>
        <w:t xml:space="preserve">ая и </w:t>
      </w:r>
      <w:proofErr w:type="spellStart"/>
      <w:r w:rsidR="00F2719E" w:rsidRPr="00C63A07">
        <w:rPr>
          <w:sz w:val="24"/>
          <w:szCs w:val="24"/>
        </w:rPr>
        <w:t>Строда</w:t>
      </w:r>
      <w:proofErr w:type="spellEnd"/>
      <w:r w:rsidR="00F2719E" w:rsidRPr="00C63A07">
        <w:rPr>
          <w:sz w:val="24"/>
          <w:szCs w:val="24"/>
        </w:rPr>
        <w:t xml:space="preserve">, </w:t>
      </w:r>
      <w:proofErr w:type="spellStart"/>
      <w:r w:rsidR="00F2719E" w:rsidRPr="00C63A07">
        <w:rPr>
          <w:sz w:val="24"/>
          <w:szCs w:val="24"/>
        </w:rPr>
        <w:t>расположенсквер</w:t>
      </w:r>
      <w:proofErr w:type="spellEnd"/>
      <w:r w:rsidR="00F2719E" w:rsidRPr="00C63A07">
        <w:rPr>
          <w:sz w:val="24"/>
          <w:szCs w:val="24"/>
        </w:rPr>
        <w:t xml:space="preserve">, </w:t>
      </w:r>
      <w:r w:rsidRPr="00C63A07">
        <w:rPr>
          <w:sz w:val="24"/>
          <w:szCs w:val="24"/>
        </w:rPr>
        <w:t>площадь с памятником павшим во</w:t>
      </w:r>
      <w:r w:rsidR="00C63A07">
        <w:rPr>
          <w:sz w:val="24"/>
          <w:szCs w:val="24"/>
        </w:rPr>
        <w:t>и</w:t>
      </w:r>
      <w:r w:rsidRPr="00C63A07">
        <w:rPr>
          <w:sz w:val="24"/>
          <w:szCs w:val="24"/>
        </w:rPr>
        <w:t xml:space="preserve">нам в </w:t>
      </w:r>
      <w:r w:rsidR="00C63A07" w:rsidRPr="00C63A07">
        <w:rPr>
          <w:sz w:val="24"/>
          <w:szCs w:val="24"/>
        </w:rPr>
        <w:t>Великой Отечественной войне</w:t>
      </w:r>
      <w:r w:rsidR="00F2719E" w:rsidRPr="00C63A07">
        <w:rPr>
          <w:sz w:val="24"/>
          <w:szCs w:val="24"/>
        </w:rPr>
        <w:t xml:space="preserve">, </w:t>
      </w:r>
      <w:r w:rsidR="00C63A07">
        <w:rPr>
          <w:sz w:val="24"/>
          <w:szCs w:val="24"/>
        </w:rPr>
        <w:t>Ц</w:t>
      </w:r>
      <w:r w:rsidR="00F2719E" w:rsidRPr="00C63A07">
        <w:rPr>
          <w:sz w:val="24"/>
          <w:szCs w:val="24"/>
        </w:rPr>
        <w:t>ерковь</w:t>
      </w:r>
      <w:r w:rsidRPr="00C63A07">
        <w:rPr>
          <w:sz w:val="24"/>
          <w:szCs w:val="24"/>
        </w:rPr>
        <w:t xml:space="preserve">. Кроме сложившихся жилых районов были сделаны отводы </w:t>
      </w:r>
      <w:proofErr w:type="spellStart"/>
      <w:r w:rsidRPr="00C63A07">
        <w:rPr>
          <w:sz w:val="24"/>
          <w:szCs w:val="24"/>
        </w:rPr>
        <w:t>земельныхучастк</w:t>
      </w:r>
      <w:r w:rsidR="00F810D8" w:rsidRPr="00C63A07">
        <w:rPr>
          <w:sz w:val="24"/>
          <w:szCs w:val="24"/>
        </w:rPr>
        <w:t>ов</w:t>
      </w:r>
      <w:proofErr w:type="spellEnd"/>
      <w:r w:rsidRPr="00C63A07">
        <w:rPr>
          <w:sz w:val="24"/>
          <w:szCs w:val="24"/>
        </w:rPr>
        <w:t xml:space="preserve"> под кварталы усадебной застройки, на которые полно или частично разработана проектная документа</w:t>
      </w:r>
      <w:r w:rsidR="001D20DB" w:rsidRPr="00C63A07">
        <w:rPr>
          <w:sz w:val="24"/>
          <w:szCs w:val="24"/>
        </w:rPr>
        <w:t>ция. Тип застройки</w:t>
      </w:r>
      <w:r w:rsidR="001D20DB" w:rsidRPr="009C2032">
        <w:rPr>
          <w:sz w:val="24"/>
          <w:szCs w:val="24"/>
        </w:rPr>
        <w:t xml:space="preserve"> 1-2 этажные </w:t>
      </w:r>
      <w:r w:rsidRPr="009C2032">
        <w:rPr>
          <w:sz w:val="24"/>
          <w:szCs w:val="24"/>
        </w:rPr>
        <w:t>жилые усадебного типа с фрагментами.</w:t>
      </w:r>
    </w:p>
    <w:p w14:paraId="197BC201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lastRenderedPageBreak/>
        <w:t xml:space="preserve">Промышленная коммунальная зона представлена в основном двумя крупными </w:t>
      </w:r>
      <w:proofErr w:type="spellStart"/>
      <w:r w:rsidRPr="009C2032">
        <w:rPr>
          <w:sz w:val="24"/>
          <w:szCs w:val="24"/>
        </w:rPr>
        <w:t>предприятиями</w:t>
      </w:r>
      <w:r w:rsidR="00405473">
        <w:rPr>
          <w:sz w:val="24"/>
          <w:szCs w:val="24"/>
        </w:rPr>
        <w:t>Жатайская</w:t>
      </w:r>
      <w:proofErr w:type="spellEnd"/>
      <w:r w:rsidR="00405473">
        <w:rPr>
          <w:sz w:val="24"/>
          <w:szCs w:val="24"/>
        </w:rPr>
        <w:t xml:space="preserve"> база технической эксплуатации флота (</w:t>
      </w:r>
      <w:r w:rsidR="00F20EB2">
        <w:rPr>
          <w:sz w:val="24"/>
          <w:szCs w:val="24"/>
        </w:rPr>
        <w:t>ЖСРЗ</w:t>
      </w:r>
      <w:r w:rsidR="00405473">
        <w:rPr>
          <w:sz w:val="24"/>
          <w:szCs w:val="24"/>
        </w:rPr>
        <w:t>) – структурное подразделение технического управления ПАО «ЛОРП»</w:t>
      </w:r>
      <w:r w:rsidRPr="009C2032">
        <w:rPr>
          <w:sz w:val="24"/>
          <w:szCs w:val="24"/>
        </w:rPr>
        <w:t xml:space="preserve"> и </w:t>
      </w:r>
      <w:r w:rsidR="00405473" w:rsidRPr="009B5AB7">
        <w:rPr>
          <w:sz w:val="24"/>
          <w:szCs w:val="24"/>
        </w:rPr>
        <w:t>филиал</w:t>
      </w:r>
      <w:r w:rsidR="00C96593">
        <w:rPr>
          <w:sz w:val="24"/>
          <w:szCs w:val="24"/>
        </w:rPr>
        <w:t>а</w:t>
      </w:r>
      <w:r w:rsidR="00405473" w:rsidRPr="009B5AB7">
        <w:rPr>
          <w:sz w:val="24"/>
          <w:szCs w:val="24"/>
        </w:rPr>
        <w:t xml:space="preserve"> «Якутская н</w:t>
      </w:r>
      <w:r w:rsidR="00405473">
        <w:rPr>
          <w:sz w:val="24"/>
          <w:szCs w:val="24"/>
        </w:rPr>
        <w:t>ефтебаза» АО «</w:t>
      </w:r>
      <w:proofErr w:type="spellStart"/>
      <w:r w:rsidR="00405473">
        <w:rPr>
          <w:sz w:val="24"/>
          <w:szCs w:val="24"/>
        </w:rPr>
        <w:t>Саханефтегазсбыт</w:t>
      </w:r>
      <w:proofErr w:type="spellEnd"/>
      <w:r w:rsidR="00405473">
        <w:rPr>
          <w:sz w:val="24"/>
          <w:szCs w:val="24"/>
        </w:rPr>
        <w:t>»</w:t>
      </w:r>
      <w:r w:rsidRPr="009C2032">
        <w:rPr>
          <w:sz w:val="24"/>
          <w:szCs w:val="24"/>
        </w:rPr>
        <w:t>.</w:t>
      </w:r>
    </w:p>
    <w:p w14:paraId="3BCE6D3E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В настоящее время в северо-восточной части округа Городского округа</w:t>
      </w:r>
      <w:r w:rsidR="00C263A0" w:rsidRPr="009C2032">
        <w:rPr>
          <w:sz w:val="24"/>
          <w:szCs w:val="24"/>
        </w:rPr>
        <w:t xml:space="preserve"> был </w:t>
      </w:r>
      <w:r w:rsidRPr="009C2032">
        <w:rPr>
          <w:sz w:val="24"/>
          <w:szCs w:val="24"/>
        </w:rPr>
        <w:t>сделан водоотвод под объекты газохимического производства.</w:t>
      </w:r>
    </w:p>
    <w:p w14:paraId="7941A4EF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Таким образом, анализируя современную планировочную организацию можно сделать следующие выводы:</w:t>
      </w:r>
    </w:p>
    <w:p w14:paraId="6661549D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Значительные территории в поселке требуют реорганизации и благоустройства.</w:t>
      </w:r>
    </w:p>
    <w:p w14:paraId="3EF80B8A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 xml:space="preserve">- </w:t>
      </w:r>
      <w:r w:rsidR="0050681E" w:rsidRPr="009C2032">
        <w:rPr>
          <w:sz w:val="24"/>
          <w:szCs w:val="24"/>
        </w:rPr>
        <w:t>Не сформирован</w:t>
      </w:r>
      <w:r w:rsidRPr="009C2032">
        <w:rPr>
          <w:sz w:val="24"/>
          <w:szCs w:val="24"/>
        </w:rPr>
        <w:t xml:space="preserve"> единый цен</w:t>
      </w:r>
      <w:r w:rsidR="0025401F" w:rsidRPr="009C2032">
        <w:rPr>
          <w:sz w:val="24"/>
          <w:szCs w:val="24"/>
        </w:rPr>
        <w:t>тр поселка</w:t>
      </w:r>
      <w:r w:rsidRPr="009C2032">
        <w:rPr>
          <w:sz w:val="24"/>
          <w:szCs w:val="24"/>
        </w:rPr>
        <w:t>, не увязан с водной артерией р. Леной.</w:t>
      </w:r>
    </w:p>
    <w:p w14:paraId="4CDF7450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Не сформированы планировочные узлы, обозначающие въезды в поселок со стороны г. Якутска.</w:t>
      </w:r>
    </w:p>
    <w:p w14:paraId="337E1055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Планировочную организацию поселка практически не участвуют внутренние водоемы.</w:t>
      </w:r>
    </w:p>
    <w:p w14:paraId="06455C9B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Требуется улучшение транспортных связей путем изменения трассировки улично- дорожной сети.</w:t>
      </w:r>
    </w:p>
    <w:p w14:paraId="2DFE63FA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Производственная зона требует территориального упорядочения, наиболее рационального использования территорий и улучшения транспортных связей с целью разгрузки улиц города от грузового транспорта.</w:t>
      </w:r>
    </w:p>
    <w:p w14:paraId="134E341B" w14:textId="77777777" w:rsidR="00A8463A" w:rsidRPr="009C2032" w:rsidRDefault="00A8463A" w:rsidP="009C2032">
      <w:pPr>
        <w:spacing w:line="276" w:lineRule="auto"/>
        <w:ind w:firstLine="720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-  Необходимо сформировать центр промрайона, организовать в нем зеленую зону и по возможности максимально освободить от коммунальных территорий, прибрежную зону, обеспечив ее благоустройство устройством набережной.</w:t>
      </w:r>
    </w:p>
    <w:p w14:paraId="3A31B1D2" w14:textId="77777777" w:rsidR="00D12F4A" w:rsidRPr="00F706CA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30" w:name="_Toc3392398"/>
      <w:r w:rsidRPr="00F706CA">
        <w:rPr>
          <w:rFonts w:ascii="Times New Roman" w:hAnsi="Times New Roman"/>
          <w:sz w:val="24"/>
          <w:szCs w:val="24"/>
        </w:rPr>
        <w:t>1.3.2. Экономическая база</w:t>
      </w:r>
      <w:bookmarkEnd w:id="28"/>
      <w:bookmarkEnd w:id="29"/>
      <w:r w:rsidR="00BD77A2" w:rsidRPr="00F706CA">
        <w:rPr>
          <w:rFonts w:ascii="Times New Roman" w:hAnsi="Times New Roman"/>
          <w:sz w:val="24"/>
          <w:szCs w:val="24"/>
        </w:rPr>
        <w:t xml:space="preserve"> развития поселка</w:t>
      </w:r>
      <w:bookmarkEnd w:id="30"/>
    </w:p>
    <w:p w14:paraId="1F7FA01B" w14:textId="77777777" w:rsidR="00D12F4A" w:rsidRPr="00301D39" w:rsidRDefault="00D12F4A" w:rsidP="006F10F3">
      <w:pPr>
        <w:rPr>
          <w:b/>
          <w:color w:val="FF0000"/>
          <w:sz w:val="24"/>
          <w:szCs w:val="24"/>
          <w:highlight w:val="yellow"/>
        </w:rPr>
      </w:pPr>
    </w:p>
    <w:p w14:paraId="7E2DE4FA" w14:textId="77777777" w:rsidR="009B5AB7" w:rsidRPr="009B5AB7" w:rsidRDefault="00F77188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  <w:r w:rsidRPr="009B5AB7">
        <w:rPr>
          <w:sz w:val="24"/>
          <w:szCs w:val="24"/>
        </w:rPr>
        <w:t xml:space="preserve">Экономическая база </w:t>
      </w:r>
      <w:r w:rsidR="00BA3935" w:rsidRPr="009B5AB7">
        <w:rPr>
          <w:sz w:val="24"/>
          <w:szCs w:val="24"/>
        </w:rPr>
        <w:t>ГО</w:t>
      </w:r>
      <w:r w:rsidR="007F4DCC">
        <w:rPr>
          <w:sz w:val="24"/>
          <w:szCs w:val="24"/>
        </w:rPr>
        <w:t xml:space="preserve"> </w:t>
      </w:r>
      <w:proofErr w:type="spellStart"/>
      <w:r w:rsidRPr="009B5AB7">
        <w:rPr>
          <w:sz w:val="24"/>
          <w:szCs w:val="24"/>
        </w:rPr>
        <w:t>Жатай</w:t>
      </w:r>
      <w:proofErr w:type="spellEnd"/>
      <w:r w:rsidRPr="009B5AB7">
        <w:rPr>
          <w:sz w:val="24"/>
          <w:szCs w:val="24"/>
        </w:rPr>
        <w:t xml:space="preserve"> и ее основные градообразующие отрасли определились экономико-географическим положением поселка в системе расселения пригородных поселков прилегающих к г. Якутску. </w:t>
      </w:r>
    </w:p>
    <w:p w14:paraId="41B63B5D" w14:textId="77777777" w:rsidR="009B5AB7" w:rsidRPr="008B4F90" w:rsidRDefault="009B5AB7" w:rsidP="008B4F90">
      <w:pPr>
        <w:spacing w:line="276" w:lineRule="auto"/>
        <w:ind w:firstLine="709"/>
        <w:jc w:val="both"/>
        <w:rPr>
          <w:sz w:val="24"/>
          <w:szCs w:val="24"/>
        </w:rPr>
      </w:pPr>
      <w:r w:rsidRPr="009B5AB7">
        <w:rPr>
          <w:sz w:val="24"/>
          <w:szCs w:val="24"/>
        </w:rPr>
        <w:t>Основу развития экономики ГО «</w:t>
      </w:r>
      <w:proofErr w:type="spellStart"/>
      <w:r w:rsidRPr="009B5AB7">
        <w:rPr>
          <w:sz w:val="24"/>
          <w:szCs w:val="24"/>
        </w:rPr>
        <w:t>Жатай</w:t>
      </w:r>
      <w:proofErr w:type="spellEnd"/>
      <w:r w:rsidRPr="009B5AB7">
        <w:rPr>
          <w:sz w:val="24"/>
          <w:szCs w:val="24"/>
        </w:rPr>
        <w:t xml:space="preserve">» составляют градообразующие предприятия структурное подразделение </w:t>
      </w:r>
      <w:proofErr w:type="spellStart"/>
      <w:r w:rsidRPr="009B5AB7">
        <w:rPr>
          <w:sz w:val="24"/>
          <w:szCs w:val="24"/>
        </w:rPr>
        <w:t>Жатайская</w:t>
      </w:r>
      <w:proofErr w:type="spellEnd"/>
      <w:r w:rsidRPr="009B5AB7">
        <w:rPr>
          <w:sz w:val="24"/>
          <w:szCs w:val="24"/>
        </w:rPr>
        <w:t xml:space="preserve"> база технической эксплуатации флота ПАО «ЛОРП» и филиал «Якутская нефтебаза» АО «</w:t>
      </w:r>
      <w:proofErr w:type="spellStart"/>
      <w:r w:rsidRPr="009B5AB7">
        <w:rPr>
          <w:sz w:val="24"/>
          <w:szCs w:val="24"/>
        </w:rPr>
        <w:t>Саханефтегазсбыт</w:t>
      </w:r>
      <w:proofErr w:type="spellEnd"/>
      <w:r w:rsidRPr="009B5AB7">
        <w:rPr>
          <w:sz w:val="24"/>
          <w:szCs w:val="24"/>
        </w:rPr>
        <w:t>», также значительный вклад в развитие экономики ГО «</w:t>
      </w:r>
      <w:proofErr w:type="spellStart"/>
      <w:r w:rsidRPr="009B5AB7">
        <w:rPr>
          <w:sz w:val="24"/>
          <w:szCs w:val="24"/>
        </w:rPr>
        <w:t>Жатай</w:t>
      </w:r>
      <w:proofErr w:type="spellEnd"/>
      <w:r w:rsidRPr="009B5AB7">
        <w:rPr>
          <w:sz w:val="24"/>
          <w:szCs w:val="24"/>
        </w:rPr>
        <w:t>» вносит ООО «</w:t>
      </w:r>
      <w:proofErr w:type="spellStart"/>
      <w:r w:rsidRPr="009B5AB7">
        <w:rPr>
          <w:sz w:val="24"/>
          <w:szCs w:val="24"/>
        </w:rPr>
        <w:t>Жатайский</w:t>
      </w:r>
      <w:proofErr w:type="spellEnd"/>
      <w:r w:rsidRPr="009B5AB7">
        <w:rPr>
          <w:sz w:val="24"/>
          <w:szCs w:val="24"/>
        </w:rPr>
        <w:t xml:space="preserve"> завод металлоконструкций».</w:t>
      </w:r>
    </w:p>
    <w:p w14:paraId="07103209" w14:textId="77777777" w:rsidR="008B4F90" w:rsidRPr="0043746B" w:rsidRDefault="008B4F90" w:rsidP="008B4F90">
      <w:pPr>
        <w:spacing w:line="360" w:lineRule="auto"/>
        <w:ind w:firstLine="709"/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 xml:space="preserve">Таблица 2 </w:t>
      </w:r>
    </w:p>
    <w:p w14:paraId="135C2F2E" w14:textId="77777777" w:rsidR="008B4F90" w:rsidRPr="0043746B" w:rsidRDefault="008B4F90" w:rsidP="008B4F90">
      <w:pPr>
        <w:spacing w:line="360" w:lineRule="auto"/>
        <w:ind w:firstLine="709"/>
        <w:jc w:val="center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Основные показатели развития промышленности ГО «</w:t>
      </w:r>
      <w:proofErr w:type="spellStart"/>
      <w:r w:rsidRPr="0043746B">
        <w:rPr>
          <w:b/>
          <w:sz w:val="24"/>
          <w:szCs w:val="24"/>
        </w:rPr>
        <w:t>Жатай</w:t>
      </w:r>
      <w:proofErr w:type="spellEnd"/>
      <w:r w:rsidRPr="0043746B">
        <w:rPr>
          <w:b/>
          <w:sz w:val="24"/>
          <w:szCs w:val="24"/>
        </w:rPr>
        <w:t>»</w:t>
      </w:r>
    </w:p>
    <w:tbl>
      <w:tblPr>
        <w:tblW w:w="5083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64"/>
        <w:gridCol w:w="638"/>
        <w:gridCol w:w="635"/>
        <w:gridCol w:w="639"/>
        <w:gridCol w:w="639"/>
        <w:gridCol w:w="637"/>
        <w:gridCol w:w="639"/>
        <w:gridCol w:w="639"/>
        <w:gridCol w:w="726"/>
        <w:gridCol w:w="726"/>
        <w:gridCol w:w="726"/>
        <w:gridCol w:w="1147"/>
      </w:tblGrid>
      <w:tr w:rsidR="008B4F90" w:rsidRPr="0043746B" w14:paraId="46CB9499" w14:textId="77777777" w:rsidTr="00754229">
        <w:trPr>
          <w:cantSplit/>
          <w:trHeight w:val="333"/>
        </w:trPr>
        <w:tc>
          <w:tcPr>
            <w:tcW w:w="96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ABC1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Показатели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5FC4E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ед.</w:t>
            </w:r>
          </w:p>
          <w:p w14:paraId="0810E0DB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изм.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8EE15E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2012г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68824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2013г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5AC14D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2014г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B662D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2015г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FAB0F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2016г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63CBEC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2017г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92EEA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2018г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D984C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2019г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7D4E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2020г</w:t>
            </w:r>
          </w:p>
        </w:tc>
        <w:tc>
          <w:tcPr>
            <w:tcW w:w="59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3EAEF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2021г предварительная оценка</w:t>
            </w:r>
          </w:p>
        </w:tc>
      </w:tr>
      <w:tr w:rsidR="008B4F90" w:rsidRPr="0043746B" w14:paraId="459BC105" w14:textId="77777777" w:rsidTr="00754229">
        <w:trPr>
          <w:cantSplit/>
          <w:trHeight w:val="771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107B1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Объем отгруженных товаров  собственного производства и  выполненных услуг собственными силами, из них: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4EDC1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млн. руб.</w:t>
            </w: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E948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827,63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74088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901,77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772F9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786,42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91E2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1264,13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B5980D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1246,5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97102C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1354,71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5465F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1130,34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78F1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2140,39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9841B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1553,48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DC85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1615,61</w:t>
            </w:r>
          </w:p>
        </w:tc>
      </w:tr>
      <w:tr w:rsidR="008B4F90" w:rsidRPr="0043746B" w14:paraId="47F24FA6" w14:textId="77777777" w:rsidTr="00754229">
        <w:trPr>
          <w:cantSplit/>
          <w:trHeight w:val="104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48A99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lastRenderedPageBreak/>
              <w:t>обрабатывающие производства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9FF33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млн. руб.</w:t>
            </w: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4205C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265,96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E5A09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183,32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4F1BF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198,59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FF14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117,50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06F21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98,94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829EB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104,29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FD96D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179,12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5099B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1E657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118,32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26435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119,45</w:t>
            </w:r>
          </w:p>
        </w:tc>
      </w:tr>
      <w:tr w:rsidR="008B4F90" w:rsidRPr="0043746B" w14:paraId="1CC70E9C" w14:textId="77777777" w:rsidTr="00754229">
        <w:trPr>
          <w:cantSplit/>
          <w:trHeight w:val="530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E6747D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производство и распределение электроэнергии, газа и воды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0FA97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млн. руб.</w:t>
            </w: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4193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298,39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A7F93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397,86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FBF1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379,75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1C91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439,94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2C4FFE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508,56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05BEE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579,17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99909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364,43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F09E1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371,67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ED146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372,25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455A9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378,45</w:t>
            </w:r>
          </w:p>
        </w:tc>
      </w:tr>
      <w:tr w:rsidR="008B4F90" w:rsidRPr="0043746B" w14:paraId="3B8975B0" w14:textId="77777777" w:rsidTr="00754229">
        <w:trPr>
          <w:cantSplit/>
          <w:trHeight w:val="104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8844D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Производство важнейших видов промышленной продукции: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C5176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20F3C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35468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F811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7ECE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F73CF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E9EC2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55EA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CCEE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FA9ADD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3B81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4F90" w:rsidRPr="0043746B" w14:paraId="117197D8" w14:textId="77777777" w:rsidTr="00754229">
        <w:trPr>
          <w:cantSplit/>
          <w:trHeight w:val="283"/>
        </w:trPr>
        <w:tc>
          <w:tcPr>
            <w:tcW w:w="965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4B10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тепловая энергия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B886C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Тыс. Гкал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17585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111,1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A49F2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111,3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797E3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111,2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EB096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72,15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D4619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66,61</w:t>
            </w:r>
          </w:p>
        </w:tc>
        <w:tc>
          <w:tcPr>
            <w:tcW w:w="33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B118B9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65,26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E71DB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62,51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32DA1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64,20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E67887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66,56</w:t>
            </w:r>
          </w:p>
        </w:tc>
        <w:tc>
          <w:tcPr>
            <w:tcW w:w="59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AAC5C2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67,57</w:t>
            </w:r>
          </w:p>
        </w:tc>
      </w:tr>
      <w:tr w:rsidR="008B4F90" w:rsidRPr="0043746B" w14:paraId="3F585431" w14:textId="77777777" w:rsidTr="00754229">
        <w:trPr>
          <w:cantSplit/>
          <w:trHeight w:val="333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AF064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хлеб и хлебобулочные изделия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450BA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тонн</w:t>
            </w: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DC47D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BD55A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37,4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BD164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31,6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ECCE7B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57,4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BA26C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43,6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6DFE2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BAF20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E4FA8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6BAEAF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95ED8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15,50</w:t>
            </w:r>
          </w:p>
        </w:tc>
      </w:tr>
      <w:tr w:rsidR="008B4F90" w:rsidRPr="003B6C96" w14:paraId="730223A2" w14:textId="77777777" w:rsidTr="00754229">
        <w:trPr>
          <w:cantSplit/>
          <w:trHeight w:val="104"/>
        </w:trPr>
        <w:tc>
          <w:tcPr>
            <w:tcW w:w="96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AA2BFD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кондитерские изделия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0A614A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тонн</w:t>
            </w:r>
          </w:p>
        </w:tc>
        <w:tc>
          <w:tcPr>
            <w:tcW w:w="32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E737FC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28,80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FF98361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28,80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231FFC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24,80</w:t>
            </w:r>
          </w:p>
        </w:tc>
        <w:tc>
          <w:tcPr>
            <w:tcW w:w="33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32E191C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25,00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A861A45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22,00</w:t>
            </w:r>
          </w:p>
        </w:tc>
        <w:tc>
          <w:tcPr>
            <w:tcW w:w="33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5AA8D66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22,20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AFF7513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15,90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3B066A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18,00</w:t>
            </w:r>
          </w:p>
        </w:tc>
        <w:tc>
          <w:tcPr>
            <w:tcW w:w="37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71BFF0" w14:textId="77777777" w:rsidR="008B4F90" w:rsidRPr="0043746B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19,20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DD3333" w14:textId="77777777" w:rsidR="008B4F90" w:rsidRPr="003B6C96" w:rsidRDefault="008B4F90" w:rsidP="00754229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43746B">
              <w:rPr>
                <w:rFonts w:ascii="Times New Roman" w:hAnsi="Times New Roman" w:cs="Times New Roman"/>
              </w:rPr>
              <w:t>19,50</w:t>
            </w:r>
          </w:p>
        </w:tc>
      </w:tr>
    </w:tbl>
    <w:p w14:paraId="341E0493" w14:textId="77777777" w:rsidR="008B4F90" w:rsidRPr="003B6C96" w:rsidRDefault="008B4F90" w:rsidP="008B4F90">
      <w:pPr>
        <w:spacing w:line="360" w:lineRule="auto"/>
        <w:ind w:firstLine="709"/>
        <w:jc w:val="center"/>
        <w:rPr>
          <w:b/>
          <w:sz w:val="24"/>
          <w:szCs w:val="24"/>
        </w:rPr>
      </w:pPr>
    </w:p>
    <w:p w14:paraId="7EA245A7" w14:textId="77777777" w:rsidR="009C2032" w:rsidRDefault="009C2032" w:rsidP="009B5AB7">
      <w:pPr>
        <w:spacing w:line="360" w:lineRule="auto"/>
        <w:ind w:firstLine="709"/>
        <w:jc w:val="both"/>
        <w:rPr>
          <w:sz w:val="24"/>
          <w:szCs w:val="24"/>
        </w:rPr>
      </w:pPr>
    </w:p>
    <w:p w14:paraId="32571819" w14:textId="77777777" w:rsidR="009B5AB7" w:rsidRPr="009C2032" w:rsidRDefault="009B5AB7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За период с 2012 по 2017</w:t>
      </w:r>
      <w:r w:rsidR="00EF1A03">
        <w:rPr>
          <w:sz w:val="24"/>
          <w:szCs w:val="24"/>
        </w:rPr>
        <w:t xml:space="preserve"> год объем отгруженных товаров </w:t>
      </w:r>
      <w:r w:rsidR="00F13093">
        <w:rPr>
          <w:sz w:val="24"/>
          <w:szCs w:val="24"/>
        </w:rPr>
        <w:t xml:space="preserve">собственного производства и </w:t>
      </w:r>
      <w:r w:rsidRPr="009C2032">
        <w:rPr>
          <w:sz w:val="24"/>
          <w:szCs w:val="24"/>
        </w:rPr>
        <w:t>выполненных услуг собственными силами в стоимостном выражении имел растущую динамику и достиг  1354,71 млн. руб. в 2017 году. Прирост составил 43% по отношению к 2012 году. При этом существенно сократилось обрабатывающее производство, в стоимостном выражении его объемы упали в 3,3 раза по сравнению с 2012 годом. Рост производства и распределение электроэнергии, газа и воды в анализируемый период на 88% обусловлен в основном вводом нового жилья.</w:t>
      </w:r>
    </w:p>
    <w:p w14:paraId="52443772" w14:textId="77777777" w:rsidR="009B5AB7" w:rsidRPr="009C2032" w:rsidRDefault="009B5AB7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9C2032">
        <w:rPr>
          <w:sz w:val="24"/>
          <w:szCs w:val="24"/>
        </w:rPr>
        <w:t xml:space="preserve">В 2015 году деревообрабатывающий цех </w:t>
      </w:r>
      <w:r w:rsidR="00F20EB2">
        <w:rPr>
          <w:sz w:val="24"/>
          <w:szCs w:val="24"/>
        </w:rPr>
        <w:t>ЖСРЗ</w:t>
      </w:r>
      <w:r w:rsidRPr="009C2032">
        <w:rPr>
          <w:sz w:val="24"/>
          <w:szCs w:val="24"/>
        </w:rPr>
        <w:t xml:space="preserve"> прекратил свою работу (отсутствие данных в таблице), в связи с передачей оборудования и имущества ООО «СК «Север», являющийся структурным подразделением ПАО «ЛОРП». Основным видом деятельности ООО «СК «Север» является лесопереработка и изготовление пилопродукции для последующей реализации населению и организациям.</w:t>
      </w:r>
    </w:p>
    <w:p w14:paraId="1E0FEB61" w14:textId="77777777" w:rsidR="009B5AB7" w:rsidRPr="009C2032" w:rsidRDefault="009B5AB7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9C2032">
        <w:rPr>
          <w:sz w:val="24"/>
          <w:szCs w:val="24"/>
        </w:rPr>
        <w:t>Объемы выпуска хлеба и хлебобулочной продукции определяются внутренним спросом населения ГО «</w:t>
      </w:r>
      <w:proofErr w:type="spellStart"/>
      <w:r w:rsidRPr="009C2032">
        <w:rPr>
          <w:sz w:val="24"/>
          <w:szCs w:val="24"/>
        </w:rPr>
        <w:t>Жатай</w:t>
      </w:r>
      <w:proofErr w:type="spellEnd"/>
      <w:r w:rsidRPr="009C2032">
        <w:rPr>
          <w:sz w:val="24"/>
          <w:szCs w:val="24"/>
        </w:rPr>
        <w:t xml:space="preserve">» и обеспечивается производством в полном объеме. </w:t>
      </w:r>
    </w:p>
    <w:p w14:paraId="63C5AF58" w14:textId="77777777" w:rsidR="009B5AB7" w:rsidRPr="009B5AB7" w:rsidRDefault="009B5AB7" w:rsidP="009B5AB7">
      <w:pPr>
        <w:spacing w:line="360" w:lineRule="auto"/>
        <w:jc w:val="center"/>
        <w:rPr>
          <w:sz w:val="24"/>
          <w:szCs w:val="24"/>
        </w:rPr>
      </w:pPr>
      <w:r w:rsidRPr="009B5AB7">
        <w:rPr>
          <w:noProof/>
          <w:sz w:val="24"/>
          <w:szCs w:val="24"/>
        </w:rPr>
        <w:drawing>
          <wp:inline distT="0" distB="0" distL="0" distR="0" wp14:anchorId="32BF3782" wp14:editId="6CC1358A">
            <wp:extent cx="6090249" cy="2363638"/>
            <wp:effectExtent l="0" t="0" r="0" b="0"/>
            <wp:docPr id="2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31E4AB45" w14:textId="77777777" w:rsidR="009B5AB7" w:rsidRDefault="009B5AB7" w:rsidP="009C2032">
      <w:pPr>
        <w:pStyle w:val="affffd"/>
        <w:spacing w:after="0" w:line="276" w:lineRule="auto"/>
        <w:ind w:firstLine="709"/>
        <w:rPr>
          <w:szCs w:val="24"/>
        </w:rPr>
      </w:pPr>
      <w:r w:rsidRPr="009B5AB7">
        <w:rPr>
          <w:rStyle w:val="afffff"/>
          <w:iCs/>
          <w:sz w:val="24"/>
          <w:szCs w:val="24"/>
        </w:rPr>
        <w:t xml:space="preserve">Рисунок </w:t>
      </w:r>
      <w:r w:rsidR="00C30A53">
        <w:rPr>
          <w:szCs w:val="24"/>
        </w:rPr>
        <w:t>1</w:t>
      </w:r>
      <w:r w:rsidRPr="009B5AB7">
        <w:rPr>
          <w:szCs w:val="24"/>
        </w:rPr>
        <w:t xml:space="preserve"> - Объем отгруженных товаров собственного производства и выполненных услуг собственными силами в 2014-2017 гг., млн. руб.</w:t>
      </w:r>
    </w:p>
    <w:p w14:paraId="2C8B49EA" w14:textId="77777777" w:rsidR="009C2032" w:rsidRPr="009B5AB7" w:rsidRDefault="009C2032" w:rsidP="009B5AB7">
      <w:pPr>
        <w:pStyle w:val="affffd"/>
        <w:spacing w:after="0" w:line="360" w:lineRule="auto"/>
        <w:ind w:firstLine="709"/>
        <w:jc w:val="both"/>
        <w:rPr>
          <w:szCs w:val="24"/>
        </w:rPr>
      </w:pPr>
    </w:p>
    <w:p w14:paraId="769F534C" w14:textId="77777777" w:rsidR="00F77188" w:rsidRPr="00BA3935" w:rsidRDefault="00F77188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  <w:r w:rsidRPr="00BA3935">
        <w:rPr>
          <w:sz w:val="24"/>
          <w:szCs w:val="24"/>
        </w:rPr>
        <w:lastRenderedPageBreak/>
        <w:t xml:space="preserve">Ниже приводятся </w:t>
      </w:r>
      <w:proofErr w:type="spellStart"/>
      <w:r w:rsidRPr="00BA3935">
        <w:rPr>
          <w:sz w:val="24"/>
          <w:szCs w:val="24"/>
        </w:rPr>
        <w:t>краткиехарактеристики</w:t>
      </w:r>
      <w:proofErr w:type="spellEnd"/>
      <w:r w:rsidRPr="00BA3935">
        <w:rPr>
          <w:sz w:val="24"/>
          <w:szCs w:val="24"/>
        </w:rPr>
        <w:t xml:space="preserve"> перспектив развития основных предприятий </w:t>
      </w:r>
      <w:r w:rsidR="00BA3935" w:rsidRPr="00BA3935">
        <w:rPr>
          <w:sz w:val="24"/>
          <w:szCs w:val="24"/>
        </w:rPr>
        <w:t>ГО</w:t>
      </w:r>
      <w:r w:rsidR="00F20EB2">
        <w:rPr>
          <w:sz w:val="24"/>
          <w:szCs w:val="24"/>
        </w:rPr>
        <w:t xml:space="preserve"> </w:t>
      </w:r>
      <w:r w:rsidR="00BB7B5F">
        <w:rPr>
          <w:sz w:val="24"/>
          <w:szCs w:val="24"/>
        </w:rPr>
        <w:t>«</w:t>
      </w:r>
      <w:proofErr w:type="spellStart"/>
      <w:r w:rsidRPr="00BA3935">
        <w:rPr>
          <w:sz w:val="24"/>
          <w:szCs w:val="24"/>
        </w:rPr>
        <w:t>Жатай</w:t>
      </w:r>
      <w:proofErr w:type="spellEnd"/>
      <w:r w:rsidR="00BB7B5F">
        <w:rPr>
          <w:sz w:val="24"/>
          <w:szCs w:val="24"/>
        </w:rPr>
        <w:t>»</w:t>
      </w:r>
      <w:r w:rsidRPr="00BA3935">
        <w:rPr>
          <w:sz w:val="24"/>
          <w:szCs w:val="24"/>
        </w:rPr>
        <w:t>:</w:t>
      </w:r>
    </w:p>
    <w:p w14:paraId="594B7AC7" w14:textId="77777777" w:rsidR="009C2032" w:rsidRDefault="009C2032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3FB1FAFC" w14:textId="77777777" w:rsidR="005607BA" w:rsidRPr="0043746B" w:rsidRDefault="00F20EB2" w:rsidP="0043746B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proofErr w:type="spellStart"/>
      <w:r w:rsidRPr="0043746B">
        <w:rPr>
          <w:b/>
          <w:i/>
          <w:sz w:val="24"/>
          <w:szCs w:val="24"/>
        </w:rPr>
        <w:t>Жатайский</w:t>
      </w:r>
      <w:proofErr w:type="spellEnd"/>
      <w:r w:rsidRPr="0043746B">
        <w:rPr>
          <w:b/>
          <w:i/>
          <w:sz w:val="24"/>
          <w:szCs w:val="24"/>
        </w:rPr>
        <w:t xml:space="preserve"> судоремонтный завод</w:t>
      </w:r>
    </w:p>
    <w:p w14:paraId="29F67575" w14:textId="77777777" w:rsidR="00CE05F0" w:rsidRPr="0043746B" w:rsidRDefault="00CE05F0" w:rsidP="0043746B">
      <w:pPr>
        <w:pStyle w:val="3"/>
        <w:spacing w:before="0" w:after="0"/>
        <w:ind w:firstLine="720"/>
        <w:jc w:val="both"/>
        <w:rPr>
          <w:rFonts w:ascii="Times New Roman" w:hAnsi="Times New Roman"/>
          <w:b w:val="0"/>
          <w:sz w:val="24"/>
          <w:szCs w:val="24"/>
        </w:rPr>
      </w:pPr>
      <w:proofErr w:type="spellStart"/>
      <w:r w:rsidRPr="0043746B">
        <w:rPr>
          <w:rFonts w:ascii="Times New Roman" w:hAnsi="Times New Roman"/>
          <w:b w:val="0"/>
          <w:sz w:val="24"/>
          <w:szCs w:val="24"/>
        </w:rPr>
        <w:t>Жатайский</w:t>
      </w:r>
      <w:proofErr w:type="spellEnd"/>
      <w:r w:rsidRPr="0043746B">
        <w:rPr>
          <w:rFonts w:ascii="Times New Roman" w:hAnsi="Times New Roman"/>
          <w:b w:val="0"/>
          <w:sz w:val="24"/>
          <w:szCs w:val="24"/>
        </w:rPr>
        <w:t xml:space="preserve"> судоремонтный</w:t>
      </w:r>
      <w:r w:rsidRPr="0043746B">
        <w:rPr>
          <w:rFonts w:ascii="Times New Roman" w:hAnsi="Times New Roman"/>
          <w:b w:val="0"/>
          <w:i/>
          <w:sz w:val="24"/>
          <w:szCs w:val="24"/>
        </w:rPr>
        <w:t xml:space="preserve"> </w:t>
      </w:r>
      <w:r w:rsidRPr="0043746B">
        <w:rPr>
          <w:rFonts w:ascii="Times New Roman" w:hAnsi="Times New Roman"/>
          <w:b w:val="0"/>
          <w:sz w:val="24"/>
          <w:szCs w:val="24"/>
        </w:rPr>
        <w:t xml:space="preserve">завод </w:t>
      </w:r>
      <w:r w:rsidRPr="0043746B">
        <w:rPr>
          <w:rFonts w:ascii="Times New Roman" w:hAnsi="Times New Roman"/>
          <w:b w:val="0"/>
          <w:color w:val="000000"/>
          <w:sz w:val="24"/>
          <w:szCs w:val="24"/>
        </w:rPr>
        <w:t>берет свое начало с 1943 года. Его зарождение было вызвано жизнью, теснейшим образом связано с освоением Северного морского пути, с развитием экономики и культуры Якутии.</w:t>
      </w:r>
    </w:p>
    <w:p w14:paraId="6F04D029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В сентябре 1933 года в Якутск пришел с севера караван судов во главе с мощным теплоходом «Первая Пятилетка».</w:t>
      </w:r>
    </w:p>
    <w:p w14:paraId="26B299C0" w14:textId="72263DE6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В настоящее время </w:t>
      </w:r>
      <w:proofErr w:type="spellStart"/>
      <w:r w:rsidRPr="0043746B">
        <w:rPr>
          <w:color w:val="000000"/>
          <w:sz w:val="24"/>
          <w:szCs w:val="24"/>
        </w:rPr>
        <w:t>Жатайский</w:t>
      </w:r>
      <w:proofErr w:type="spellEnd"/>
      <w:r w:rsidRPr="0043746B">
        <w:rPr>
          <w:color w:val="000000"/>
          <w:sz w:val="24"/>
          <w:szCs w:val="24"/>
        </w:rPr>
        <w:t xml:space="preserve"> судоремонтный завод входит в состав Публичного акционерного общества «Ленское объединенное речное пароходство».</w:t>
      </w:r>
    </w:p>
    <w:p w14:paraId="2CC1211C" w14:textId="40219D9C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Руководство и коллектив Пароходства нацелены на концептуальное развитие предприятия. Так, по инициативе Генерального директора Сергея Ларионова разработан проект «Модернизация флота и строительство судов для обеспечения грузоперевозок внутренним транспортом в Ленском бассейне».</w:t>
      </w:r>
    </w:p>
    <w:p w14:paraId="081FF828" w14:textId="64A849A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 Проект имеет стратегическую важность для социально-экономического развития Республики Саха (Якутия). Ежегодно в арктические районы флотом доставляется около 400 тыс. тонн грузов. Общий объем завоза грузов в республику по всем направлениям составляет около 3 млн тонн, в процессе завоза задействовано около 700 единиц флота и портальной механизации, в том числе до 70 судов класса «река-море».</w:t>
      </w:r>
    </w:p>
    <w:p w14:paraId="4D7FC6DC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Если программа модернизации будет реализовываться по плану, то уже через три года Якутия начнет спускать на воду суда собственного производства. При проектировании новых судов учтены все требования международной конвенции МАРПОЛ и специальных требования российских и мировых нефтяных компаний. Суда будут иметь второе дно и второй борт, и предназначены для перевозки нефти и нефтепродуктов без ограничения по температуре вспышки груза. К слову, требования конвенции МАРПОЛ выполняются уже сейчас – на сегодняшний момент модернизированы и спущены на воду Танкер ТО-1549 и «Ленанефть-2043», что говорит о начале реализации обширной программы.</w:t>
      </w:r>
    </w:p>
    <w:p w14:paraId="39FCC5D5" w14:textId="271E7FA9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Совместно с Корпорацией развития Республики Саха (Якутия) проведена работа по возобновлению судостроения на </w:t>
      </w:r>
      <w:proofErr w:type="spellStart"/>
      <w:r w:rsidRPr="0043746B">
        <w:rPr>
          <w:color w:val="000000"/>
          <w:sz w:val="24"/>
          <w:szCs w:val="24"/>
        </w:rPr>
        <w:t>Жатайской</w:t>
      </w:r>
      <w:proofErr w:type="spellEnd"/>
      <w:r w:rsidRPr="0043746B">
        <w:rPr>
          <w:color w:val="000000"/>
          <w:sz w:val="24"/>
          <w:szCs w:val="24"/>
        </w:rPr>
        <w:t xml:space="preserve"> судоверфи. Комплексная программа модернизации якутского флота включена в федеральную программу развития Арктики. Запланировано финансирование из федерального бюджета в размере свыше 4,1 млрд рублей, внебюджетные источники составят 1,6 млрд рублей. Проектная мощность верфи – до 10 единиц судов год. В апреле 2019 года начата реконструкция предприятия.</w:t>
      </w:r>
    </w:p>
    <w:p w14:paraId="313E430A" w14:textId="581430C3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В настоящее время, в рамках Государственной программы Российской Федерации «Развитие судостроения и техники для освоения шельфовых месторождений», ведется реализация комплексного проекта «Модернизация и развитие российских мощностей по созданию современного речного флота для внутренних водных путей», предусматривающего создание высокотехнологичной </w:t>
      </w:r>
      <w:proofErr w:type="spellStart"/>
      <w:r w:rsidRPr="0043746B">
        <w:rPr>
          <w:color w:val="000000"/>
          <w:sz w:val="24"/>
          <w:szCs w:val="24"/>
        </w:rPr>
        <w:t>Жатайской</w:t>
      </w:r>
      <w:proofErr w:type="spellEnd"/>
      <w:r w:rsidRPr="0043746B">
        <w:rPr>
          <w:color w:val="000000"/>
          <w:sz w:val="24"/>
          <w:szCs w:val="24"/>
        </w:rPr>
        <w:t xml:space="preserve"> судоверфи, в который включено возведение мощностей для судостроения и для судоремонта.</w:t>
      </w:r>
    </w:p>
    <w:p w14:paraId="3C9E9520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Производственные мощности судоверфи предусматривают строительство до 10 речных судов в год (переработка 10 тыс. тонн металлоконструкций).</w:t>
      </w:r>
    </w:p>
    <w:p w14:paraId="2ACBB2D6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На реализацию проекта предусмотрено федеральное финансирование на сумму 4 106,2 млн руб., Республика Саха (Якутия) финансирует проект в сумме 750 млн руб., а также внебюджетные средства — 894,5 млн. рублей</w:t>
      </w:r>
    </w:p>
    <w:p w14:paraId="639876C9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Постановлением Правительства РФ от 21 февраля 2020 года № 149 включены в границы ТОР «Якутия» земельные участки </w:t>
      </w:r>
      <w:proofErr w:type="spellStart"/>
      <w:r w:rsidRPr="0043746B">
        <w:rPr>
          <w:color w:val="000000"/>
          <w:sz w:val="24"/>
          <w:szCs w:val="24"/>
        </w:rPr>
        <w:t>Жатайской</w:t>
      </w:r>
      <w:proofErr w:type="spellEnd"/>
      <w:r w:rsidRPr="0043746B">
        <w:rPr>
          <w:color w:val="000000"/>
          <w:sz w:val="24"/>
          <w:szCs w:val="24"/>
        </w:rPr>
        <w:t xml:space="preserve"> судоверфи, на которой будет создано порядка 700 новых рабочих мест.</w:t>
      </w:r>
    </w:p>
    <w:p w14:paraId="6B11DBF4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Мероприятия разделены на несколько этапов.</w:t>
      </w:r>
    </w:p>
    <w:p w14:paraId="272FFECD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1 этап проекта: 5,8 млрд. руб.</w:t>
      </w:r>
    </w:p>
    <w:p w14:paraId="774ECC52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lastRenderedPageBreak/>
        <w:t>2 этап проекта: 9,5 млрд. руб.</w:t>
      </w:r>
    </w:p>
    <w:p w14:paraId="25015B6E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Общая площадь застройки — 58,4 тыс. кв. м.</w:t>
      </w:r>
    </w:p>
    <w:p w14:paraId="401D4555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Полный комплекс работ позволит выпускать суда различного типа и назначения:</w:t>
      </w:r>
    </w:p>
    <w:p w14:paraId="3DF99476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1 ЭТАП — суда водоизмещением до 1600 тонн</w:t>
      </w:r>
    </w:p>
    <w:p w14:paraId="2AC150C1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2 ЭТАП — суда водоизмещением до 2000 тонн</w:t>
      </w:r>
    </w:p>
    <w:p w14:paraId="5543C671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На 01 ноября 2021 года техническая готовность по первого этапа проекта в целом составляет порядка 40%. Выполняются работы по строительству Блока корпусных производств, а также реконструкция открытых стапельных мест с увеличением площади горизонтальной части стапеля. Плановый срок завершения мероприятий первого этапа – конец 2023 года.</w:t>
      </w:r>
    </w:p>
    <w:p w14:paraId="2420BE16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По второму этапу завершается корректировка проекта, связанная с разделением объекта на очереди, в которые вошли:</w:t>
      </w:r>
    </w:p>
    <w:p w14:paraId="17290E16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1 очередь</w:t>
      </w:r>
    </w:p>
    <w:p w14:paraId="1D0E2F65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Дооборудование блока корпусных производств;</w:t>
      </w:r>
    </w:p>
    <w:p w14:paraId="443D0185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Достроечная набережная длиной 100,0 м с портальным краном г/п 30 тонн;</w:t>
      </w:r>
    </w:p>
    <w:p w14:paraId="73701E42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Покрасочная камера;</w:t>
      </w:r>
    </w:p>
    <w:p w14:paraId="2F45CD1A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Достроечный цех;</w:t>
      </w:r>
    </w:p>
    <w:p w14:paraId="23DA337E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2 очередь :</w:t>
      </w:r>
    </w:p>
    <w:p w14:paraId="04F62279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Реконструкция поперечного гребенчатого слипа;</w:t>
      </w:r>
    </w:p>
    <w:p w14:paraId="71952A2F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Грузовой причал;</w:t>
      </w:r>
    </w:p>
    <w:p w14:paraId="0280500E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Блок цехов верфи;</w:t>
      </w:r>
    </w:p>
    <w:p w14:paraId="0F8BC9AF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— Блок вспомогательных производств;</w:t>
      </w:r>
    </w:p>
    <w:p w14:paraId="00C4F295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По предварительным расчетам стоимость реализации мероприятий второго этапа составляет 9,5 млрд. рублей. Стоимость будет уточнена после прохождения экспертизы.</w:t>
      </w:r>
    </w:p>
    <w:p w14:paraId="1E9AE47F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Крайнее устаревание флота Ленского бассейна (средний возраст более 40 лет), а также отсутствие аналогичных по оснащенности судостроительных предприятий говорит о гарантированной загрузке судоверфи в перспективе 10-15 лет.</w:t>
      </w:r>
    </w:p>
    <w:p w14:paraId="373C8F9D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В части основной деятельности </w:t>
      </w:r>
      <w:proofErr w:type="spellStart"/>
      <w:r w:rsidRPr="0043746B">
        <w:rPr>
          <w:color w:val="000000"/>
          <w:sz w:val="24"/>
          <w:szCs w:val="24"/>
        </w:rPr>
        <w:t>Жатайской</w:t>
      </w:r>
      <w:proofErr w:type="spellEnd"/>
      <w:r w:rsidRPr="0043746B">
        <w:rPr>
          <w:color w:val="000000"/>
          <w:sz w:val="24"/>
          <w:szCs w:val="24"/>
        </w:rPr>
        <w:t xml:space="preserve"> судоверфи по строительству новых судов подготовлен предварительный производственный план на период до 2036 года, предусматривающий строительство флота в общем количестве до 130 единиц.</w:t>
      </w:r>
    </w:p>
    <w:p w14:paraId="295E5736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В краткосрочной перспективе на период до 2025 года планируется строительство судов для следующих судовладельцев: ПАО «Ленское объединенное речное пароходство», ООО «Алексеевская РЭБ флота», АО «Колымская судоходная компания», АО СК «</w:t>
      </w:r>
      <w:proofErr w:type="spellStart"/>
      <w:r w:rsidRPr="0043746B">
        <w:rPr>
          <w:color w:val="000000"/>
          <w:sz w:val="24"/>
          <w:szCs w:val="24"/>
        </w:rPr>
        <w:t>Алроса</w:t>
      </w:r>
      <w:proofErr w:type="spellEnd"/>
      <w:r w:rsidRPr="0043746B">
        <w:rPr>
          <w:color w:val="000000"/>
          <w:sz w:val="24"/>
          <w:szCs w:val="24"/>
        </w:rPr>
        <w:t>-Лена». Не исключается возможность строительства судов для предприятий из других регионов страны.</w:t>
      </w:r>
    </w:p>
    <w:p w14:paraId="23447442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Ведутся переговоры по заключению судостроительного контракта на головное судно для ПАО «Ленское объединенное речное пароходство».</w:t>
      </w:r>
    </w:p>
    <w:p w14:paraId="142CBFF3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Для выполнения полного цикла судостроительных работ в утвержденные контрактами сроки необходима реализация второго этапа проекта.</w:t>
      </w:r>
    </w:p>
    <w:p w14:paraId="13CC9B0E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В целях снижения себестоимости строительства судов прорабатывается вопрос внедрения в производство цифровых технологий .</w:t>
      </w:r>
    </w:p>
    <w:p w14:paraId="2B653065" w14:textId="77777777" w:rsidR="00CE05F0" w:rsidRPr="0043746B" w:rsidRDefault="00CE05F0" w:rsidP="0043746B">
      <w:pPr>
        <w:ind w:firstLine="720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 xml:space="preserve">Принимая во внимание значительные запасы газа на территории Республики Саха (Якутия), а также экологическую политику в Арктической зоне Российской Федерации, на </w:t>
      </w:r>
      <w:proofErr w:type="spellStart"/>
      <w:r w:rsidRPr="0043746B">
        <w:rPr>
          <w:color w:val="000000"/>
          <w:sz w:val="24"/>
          <w:szCs w:val="24"/>
        </w:rPr>
        <w:t>Жатайской</w:t>
      </w:r>
      <w:proofErr w:type="spellEnd"/>
      <w:r w:rsidRPr="0043746B">
        <w:rPr>
          <w:color w:val="000000"/>
          <w:sz w:val="24"/>
          <w:szCs w:val="24"/>
        </w:rPr>
        <w:t xml:space="preserve"> судоверфи планируется строительство нового флота, работающего на сжиженном природном газе.</w:t>
      </w:r>
    </w:p>
    <w:p w14:paraId="63FE5108" w14:textId="77777777" w:rsidR="00CE05F0" w:rsidRPr="0043746B" w:rsidRDefault="00CE05F0" w:rsidP="0043746B">
      <w:pPr>
        <w:ind w:firstLine="567"/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Таблица 3</w:t>
      </w:r>
    </w:p>
    <w:p w14:paraId="2E777E8B" w14:textId="77777777" w:rsidR="00CE05F0" w:rsidRPr="0043746B" w:rsidRDefault="00CE05F0" w:rsidP="0043746B">
      <w:pPr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 xml:space="preserve">Основные показатели производственной деятельности ЖСРЗ в 2014-2021 </w:t>
      </w:r>
      <w:proofErr w:type="spellStart"/>
      <w:r w:rsidRPr="0043746B">
        <w:rPr>
          <w:b/>
          <w:sz w:val="24"/>
          <w:szCs w:val="24"/>
        </w:rPr>
        <w:t>гг</w:t>
      </w:r>
      <w:proofErr w:type="spellEnd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07"/>
        <w:gridCol w:w="1134"/>
        <w:gridCol w:w="729"/>
        <w:gridCol w:w="730"/>
        <w:gridCol w:w="728"/>
        <w:gridCol w:w="729"/>
        <w:gridCol w:w="729"/>
        <w:gridCol w:w="729"/>
        <w:gridCol w:w="729"/>
        <w:gridCol w:w="729"/>
      </w:tblGrid>
      <w:tr w:rsidR="00CE05F0" w:rsidRPr="0043746B" w14:paraId="5A70DC87" w14:textId="77777777" w:rsidTr="0043746B">
        <w:trPr>
          <w:trHeight w:val="130"/>
          <w:jc w:val="center"/>
        </w:trPr>
        <w:tc>
          <w:tcPr>
            <w:tcW w:w="1361" w:type="pct"/>
            <w:vAlign w:val="center"/>
          </w:tcPr>
          <w:p w14:paraId="393E5DC8" w14:textId="77777777" w:rsidR="00CE05F0" w:rsidRPr="0043746B" w:rsidRDefault="00CE05F0" w:rsidP="00CE05F0">
            <w:pPr>
              <w:jc w:val="both"/>
              <w:rPr>
                <w:b/>
                <w:sz w:val="18"/>
                <w:szCs w:val="18"/>
              </w:rPr>
            </w:pPr>
            <w:r w:rsidRPr="0043746B">
              <w:rPr>
                <w:b/>
                <w:sz w:val="18"/>
                <w:szCs w:val="18"/>
              </w:rPr>
              <w:t>Виды продукции</w:t>
            </w:r>
          </w:p>
        </w:tc>
        <w:tc>
          <w:tcPr>
            <w:tcW w:w="592" w:type="pct"/>
            <w:vAlign w:val="center"/>
          </w:tcPr>
          <w:p w14:paraId="28A09FD8" w14:textId="77777777" w:rsidR="00CE05F0" w:rsidRPr="0043746B" w:rsidRDefault="00CE05F0" w:rsidP="00CE05F0">
            <w:pPr>
              <w:jc w:val="both"/>
              <w:rPr>
                <w:b/>
                <w:sz w:val="18"/>
                <w:szCs w:val="18"/>
              </w:rPr>
            </w:pPr>
            <w:r w:rsidRPr="0043746B">
              <w:rPr>
                <w:b/>
                <w:sz w:val="18"/>
                <w:szCs w:val="18"/>
              </w:rPr>
              <w:t>ед. изм.</w:t>
            </w:r>
          </w:p>
        </w:tc>
        <w:tc>
          <w:tcPr>
            <w:tcW w:w="380" w:type="pct"/>
            <w:vAlign w:val="center"/>
          </w:tcPr>
          <w:p w14:paraId="3520E14F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2014г</w:t>
            </w:r>
          </w:p>
        </w:tc>
        <w:tc>
          <w:tcPr>
            <w:tcW w:w="381" w:type="pct"/>
            <w:vAlign w:val="center"/>
          </w:tcPr>
          <w:p w14:paraId="4970643F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2015г</w:t>
            </w:r>
          </w:p>
        </w:tc>
        <w:tc>
          <w:tcPr>
            <w:tcW w:w="380" w:type="pct"/>
            <w:vAlign w:val="center"/>
          </w:tcPr>
          <w:p w14:paraId="77C2A8D7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2016г</w:t>
            </w:r>
          </w:p>
        </w:tc>
        <w:tc>
          <w:tcPr>
            <w:tcW w:w="381" w:type="pct"/>
            <w:vAlign w:val="center"/>
          </w:tcPr>
          <w:p w14:paraId="01D425CA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2017г</w:t>
            </w:r>
          </w:p>
        </w:tc>
        <w:tc>
          <w:tcPr>
            <w:tcW w:w="381" w:type="pct"/>
            <w:vAlign w:val="center"/>
          </w:tcPr>
          <w:p w14:paraId="42BA563A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2018г</w:t>
            </w:r>
          </w:p>
        </w:tc>
        <w:tc>
          <w:tcPr>
            <w:tcW w:w="381" w:type="pct"/>
            <w:vAlign w:val="center"/>
          </w:tcPr>
          <w:p w14:paraId="018AD07C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2019г</w:t>
            </w:r>
          </w:p>
        </w:tc>
        <w:tc>
          <w:tcPr>
            <w:tcW w:w="381" w:type="pct"/>
            <w:vAlign w:val="center"/>
          </w:tcPr>
          <w:p w14:paraId="456CCE42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2020г</w:t>
            </w:r>
          </w:p>
        </w:tc>
        <w:tc>
          <w:tcPr>
            <w:tcW w:w="381" w:type="pct"/>
            <w:vAlign w:val="center"/>
          </w:tcPr>
          <w:p w14:paraId="7A319011" w14:textId="77777777" w:rsidR="00CE05F0" w:rsidRPr="0043746B" w:rsidRDefault="00CE05F0" w:rsidP="00CE05F0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b/>
                <w:sz w:val="18"/>
                <w:szCs w:val="18"/>
              </w:rPr>
              <w:t>2021г</w:t>
            </w:r>
          </w:p>
        </w:tc>
      </w:tr>
      <w:tr w:rsidR="00CE05F0" w:rsidRPr="0043746B" w14:paraId="2A2B7B0F" w14:textId="77777777" w:rsidTr="0043746B">
        <w:trPr>
          <w:trHeight w:val="20"/>
          <w:jc w:val="center"/>
        </w:trPr>
        <w:tc>
          <w:tcPr>
            <w:tcW w:w="1361" w:type="pct"/>
            <w:vAlign w:val="center"/>
          </w:tcPr>
          <w:p w14:paraId="36C906BA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Теплоэнергия</w:t>
            </w:r>
          </w:p>
        </w:tc>
        <w:tc>
          <w:tcPr>
            <w:tcW w:w="592" w:type="pct"/>
            <w:noWrap/>
            <w:vAlign w:val="center"/>
          </w:tcPr>
          <w:p w14:paraId="5913E5AF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spellStart"/>
            <w:proofErr w:type="gramStart"/>
            <w:r w:rsidRPr="0043746B">
              <w:rPr>
                <w:sz w:val="18"/>
                <w:szCs w:val="18"/>
              </w:rPr>
              <w:t>тыс.Гкал</w:t>
            </w:r>
            <w:proofErr w:type="spellEnd"/>
            <w:proofErr w:type="gramEnd"/>
          </w:p>
        </w:tc>
        <w:tc>
          <w:tcPr>
            <w:tcW w:w="380" w:type="pct"/>
            <w:vAlign w:val="center"/>
          </w:tcPr>
          <w:p w14:paraId="6B5F5BCA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11,646</w:t>
            </w:r>
          </w:p>
        </w:tc>
        <w:tc>
          <w:tcPr>
            <w:tcW w:w="381" w:type="pct"/>
            <w:vAlign w:val="center"/>
          </w:tcPr>
          <w:p w14:paraId="44513FD4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11,646</w:t>
            </w:r>
          </w:p>
        </w:tc>
        <w:tc>
          <w:tcPr>
            <w:tcW w:w="380" w:type="pct"/>
            <w:vAlign w:val="center"/>
          </w:tcPr>
          <w:p w14:paraId="7C0A9422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11,646</w:t>
            </w:r>
          </w:p>
        </w:tc>
        <w:tc>
          <w:tcPr>
            <w:tcW w:w="381" w:type="pct"/>
            <w:vAlign w:val="center"/>
          </w:tcPr>
          <w:p w14:paraId="3CE1E0AD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10,960</w:t>
            </w:r>
          </w:p>
        </w:tc>
        <w:tc>
          <w:tcPr>
            <w:tcW w:w="381" w:type="pct"/>
          </w:tcPr>
          <w:p w14:paraId="40751E4C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11,65</w:t>
            </w:r>
          </w:p>
        </w:tc>
        <w:tc>
          <w:tcPr>
            <w:tcW w:w="381" w:type="pct"/>
          </w:tcPr>
          <w:p w14:paraId="68180E17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10,01</w:t>
            </w:r>
          </w:p>
        </w:tc>
        <w:tc>
          <w:tcPr>
            <w:tcW w:w="381" w:type="pct"/>
          </w:tcPr>
          <w:p w14:paraId="7DE1894E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9,64</w:t>
            </w:r>
          </w:p>
        </w:tc>
        <w:tc>
          <w:tcPr>
            <w:tcW w:w="381" w:type="pct"/>
          </w:tcPr>
          <w:p w14:paraId="505D6654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3,55</w:t>
            </w:r>
          </w:p>
        </w:tc>
      </w:tr>
      <w:tr w:rsidR="00CE05F0" w:rsidRPr="0043746B" w14:paraId="04EB30AF" w14:textId="77777777" w:rsidTr="0043746B">
        <w:trPr>
          <w:trHeight w:val="20"/>
          <w:jc w:val="center"/>
        </w:trPr>
        <w:tc>
          <w:tcPr>
            <w:tcW w:w="1361" w:type="pct"/>
            <w:vAlign w:val="center"/>
          </w:tcPr>
          <w:p w14:paraId="611CC06B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Кислород</w:t>
            </w:r>
          </w:p>
        </w:tc>
        <w:tc>
          <w:tcPr>
            <w:tcW w:w="592" w:type="pct"/>
            <w:noWrap/>
            <w:vAlign w:val="center"/>
          </w:tcPr>
          <w:p w14:paraId="270EBE23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gramStart"/>
            <w:r w:rsidRPr="0043746B">
              <w:rPr>
                <w:sz w:val="18"/>
                <w:szCs w:val="18"/>
              </w:rPr>
              <w:t>тыс.м</w:t>
            </w:r>
            <w:proofErr w:type="gramEnd"/>
            <w:r w:rsidRPr="0043746B">
              <w:rPr>
                <w:sz w:val="18"/>
                <w:szCs w:val="18"/>
                <w:vertAlign w:val="superscript"/>
              </w:rPr>
              <w:t>3</w:t>
            </w:r>
            <w:r w:rsidRPr="0043746B">
              <w:rPr>
                <w:sz w:val="18"/>
                <w:szCs w:val="18"/>
              </w:rPr>
              <w:t>.</w:t>
            </w:r>
          </w:p>
        </w:tc>
        <w:tc>
          <w:tcPr>
            <w:tcW w:w="380" w:type="pct"/>
            <w:vAlign w:val="center"/>
          </w:tcPr>
          <w:p w14:paraId="7BA10274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114,118</w:t>
            </w:r>
          </w:p>
        </w:tc>
        <w:tc>
          <w:tcPr>
            <w:tcW w:w="381" w:type="pct"/>
            <w:vAlign w:val="center"/>
          </w:tcPr>
          <w:p w14:paraId="6AE80FC1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0</w:t>
            </w:r>
          </w:p>
        </w:tc>
        <w:tc>
          <w:tcPr>
            <w:tcW w:w="380" w:type="pct"/>
            <w:vAlign w:val="center"/>
          </w:tcPr>
          <w:p w14:paraId="63B14371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105,062</w:t>
            </w:r>
          </w:p>
        </w:tc>
        <w:tc>
          <w:tcPr>
            <w:tcW w:w="381" w:type="pct"/>
            <w:vAlign w:val="center"/>
          </w:tcPr>
          <w:p w14:paraId="22752849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102,777</w:t>
            </w:r>
          </w:p>
        </w:tc>
        <w:tc>
          <w:tcPr>
            <w:tcW w:w="381" w:type="pct"/>
          </w:tcPr>
          <w:p w14:paraId="03973105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139,84</w:t>
            </w:r>
          </w:p>
        </w:tc>
        <w:tc>
          <w:tcPr>
            <w:tcW w:w="381" w:type="pct"/>
          </w:tcPr>
          <w:p w14:paraId="5A403EA4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117,19</w:t>
            </w:r>
          </w:p>
        </w:tc>
        <w:tc>
          <w:tcPr>
            <w:tcW w:w="381" w:type="pct"/>
          </w:tcPr>
          <w:p w14:paraId="6DB011C3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65,98</w:t>
            </w:r>
          </w:p>
        </w:tc>
        <w:tc>
          <w:tcPr>
            <w:tcW w:w="381" w:type="pct"/>
          </w:tcPr>
          <w:p w14:paraId="16A64D2B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194,85</w:t>
            </w:r>
          </w:p>
        </w:tc>
      </w:tr>
      <w:tr w:rsidR="00CE05F0" w:rsidRPr="0043746B" w14:paraId="50DCFE63" w14:textId="77777777" w:rsidTr="0043746B">
        <w:trPr>
          <w:trHeight w:val="20"/>
          <w:jc w:val="center"/>
        </w:trPr>
        <w:tc>
          <w:tcPr>
            <w:tcW w:w="1361" w:type="pct"/>
            <w:vAlign w:val="center"/>
          </w:tcPr>
          <w:p w14:paraId="4DB756AE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Судоремонт сторонних организаций</w:t>
            </w:r>
          </w:p>
        </w:tc>
        <w:tc>
          <w:tcPr>
            <w:tcW w:w="592" w:type="pct"/>
            <w:noWrap/>
            <w:vAlign w:val="center"/>
          </w:tcPr>
          <w:p w14:paraId="0D853864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spellStart"/>
            <w:proofErr w:type="gramStart"/>
            <w:r w:rsidRPr="0043746B">
              <w:rPr>
                <w:sz w:val="18"/>
                <w:szCs w:val="18"/>
              </w:rPr>
              <w:t>тыс.ч</w:t>
            </w:r>
            <w:proofErr w:type="spellEnd"/>
            <w:proofErr w:type="gramEnd"/>
            <w:r w:rsidRPr="0043746B">
              <w:rPr>
                <w:sz w:val="18"/>
                <w:szCs w:val="18"/>
              </w:rPr>
              <w:t>/час</w:t>
            </w:r>
          </w:p>
        </w:tc>
        <w:tc>
          <w:tcPr>
            <w:tcW w:w="380" w:type="pct"/>
            <w:vAlign w:val="center"/>
          </w:tcPr>
          <w:p w14:paraId="4AD10C60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381" w:type="pct"/>
            <w:vAlign w:val="center"/>
          </w:tcPr>
          <w:p w14:paraId="50D4939E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380" w:type="pct"/>
            <w:vAlign w:val="center"/>
          </w:tcPr>
          <w:p w14:paraId="062FFEF3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1,437</w:t>
            </w:r>
          </w:p>
        </w:tc>
        <w:tc>
          <w:tcPr>
            <w:tcW w:w="381" w:type="pct"/>
            <w:vAlign w:val="center"/>
          </w:tcPr>
          <w:p w14:paraId="7A546EFD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14,932</w:t>
            </w:r>
          </w:p>
        </w:tc>
        <w:tc>
          <w:tcPr>
            <w:tcW w:w="381" w:type="pct"/>
          </w:tcPr>
          <w:p w14:paraId="1432E164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24,91</w:t>
            </w:r>
          </w:p>
        </w:tc>
        <w:tc>
          <w:tcPr>
            <w:tcW w:w="381" w:type="pct"/>
          </w:tcPr>
          <w:p w14:paraId="7EFD6801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0,04</w:t>
            </w:r>
          </w:p>
        </w:tc>
        <w:tc>
          <w:tcPr>
            <w:tcW w:w="381" w:type="pct"/>
          </w:tcPr>
          <w:p w14:paraId="5A8BF4C9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2,46</w:t>
            </w:r>
          </w:p>
        </w:tc>
        <w:tc>
          <w:tcPr>
            <w:tcW w:w="381" w:type="pct"/>
          </w:tcPr>
          <w:p w14:paraId="463A97C3" w14:textId="77777777" w:rsidR="00CE05F0" w:rsidRPr="0043746B" w:rsidRDefault="00CE05F0" w:rsidP="00CE05F0">
            <w:pPr>
              <w:pStyle w:val="ConsPlusCell"/>
              <w:widowControl/>
              <w:ind w:left="-125" w:right="-5114" w:firstLine="125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43746B">
              <w:rPr>
                <w:rFonts w:ascii="Times New Roman" w:hAnsi="Times New Roman" w:cs="Times New Roman"/>
                <w:sz w:val="18"/>
                <w:szCs w:val="18"/>
              </w:rPr>
              <w:t>6,80</w:t>
            </w:r>
          </w:p>
        </w:tc>
      </w:tr>
      <w:tr w:rsidR="00CE05F0" w:rsidRPr="0043746B" w14:paraId="3BA59DC3" w14:textId="77777777" w:rsidTr="0043746B">
        <w:trPr>
          <w:trHeight w:val="20"/>
          <w:jc w:val="center"/>
        </w:trPr>
        <w:tc>
          <w:tcPr>
            <w:tcW w:w="1361" w:type="pct"/>
            <w:vAlign w:val="center"/>
          </w:tcPr>
          <w:p w14:paraId="4918010B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Судоремонт ЛОРП</w:t>
            </w:r>
          </w:p>
        </w:tc>
        <w:tc>
          <w:tcPr>
            <w:tcW w:w="592" w:type="pct"/>
            <w:noWrap/>
            <w:vAlign w:val="center"/>
          </w:tcPr>
          <w:p w14:paraId="38ECDE1C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spellStart"/>
            <w:proofErr w:type="gramStart"/>
            <w:r w:rsidRPr="0043746B">
              <w:rPr>
                <w:sz w:val="18"/>
                <w:szCs w:val="18"/>
              </w:rPr>
              <w:t>тыс.ч</w:t>
            </w:r>
            <w:proofErr w:type="spellEnd"/>
            <w:proofErr w:type="gramEnd"/>
            <w:r w:rsidRPr="0043746B">
              <w:rPr>
                <w:sz w:val="18"/>
                <w:szCs w:val="18"/>
              </w:rPr>
              <w:t>/час</w:t>
            </w:r>
          </w:p>
        </w:tc>
        <w:tc>
          <w:tcPr>
            <w:tcW w:w="380" w:type="pct"/>
            <w:vAlign w:val="center"/>
          </w:tcPr>
          <w:p w14:paraId="7211AD36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259,989</w:t>
            </w:r>
          </w:p>
        </w:tc>
        <w:tc>
          <w:tcPr>
            <w:tcW w:w="381" w:type="pct"/>
            <w:vAlign w:val="center"/>
          </w:tcPr>
          <w:p w14:paraId="2B2EF70A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237,129</w:t>
            </w:r>
          </w:p>
        </w:tc>
        <w:tc>
          <w:tcPr>
            <w:tcW w:w="380" w:type="pct"/>
            <w:vAlign w:val="center"/>
          </w:tcPr>
          <w:p w14:paraId="43C80F60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251,295</w:t>
            </w:r>
          </w:p>
        </w:tc>
        <w:tc>
          <w:tcPr>
            <w:tcW w:w="381" w:type="pct"/>
            <w:vAlign w:val="center"/>
          </w:tcPr>
          <w:p w14:paraId="6D02C06C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210,623</w:t>
            </w:r>
          </w:p>
        </w:tc>
        <w:tc>
          <w:tcPr>
            <w:tcW w:w="381" w:type="pct"/>
          </w:tcPr>
          <w:p w14:paraId="1D9CD451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445,48</w:t>
            </w:r>
          </w:p>
        </w:tc>
        <w:tc>
          <w:tcPr>
            <w:tcW w:w="381" w:type="pct"/>
          </w:tcPr>
          <w:p w14:paraId="2489DC41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325,04</w:t>
            </w:r>
          </w:p>
        </w:tc>
        <w:tc>
          <w:tcPr>
            <w:tcW w:w="381" w:type="pct"/>
          </w:tcPr>
          <w:p w14:paraId="57D35F43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232,41</w:t>
            </w:r>
          </w:p>
        </w:tc>
        <w:tc>
          <w:tcPr>
            <w:tcW w:w="381" w:type="pct"/>
          </w:tcPr>
          <w:p w14:paraId="62FA6946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271,39</w:t>
            </w:r>
          </w:p>
        </w:tc>
      </w:tr>
      <w:tr w:rsidR="00CE05F0" w:rsidRPr="0043746B" w14:paraId="5B493050" w14:textId="77777777" w:rsidTr="0043746B">
        <w:trPr>
          <w:trHeight w:val="70"/>
          <w:jc w:val="center"/>
        </w:trPr>
        <w:tc>
          <w:tcPr>
            <w:tcW w:w="1361" w:type="pct"/>
            <w:vAlign w:val="center"/>
          </w:tcPr>
          <w:p w14:paraId="5BA21AEE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spellStart"/>
            <w:r w:rsidRPr="0043746B">
              <w:rPr>
                <w:sz w:val="18"/>
                <w:szCs w:val="18"/>
              </w:rPr>
              <w:lastRenderedPageBreak/>
              <w:t>Слипование</w:t>
            </w:r>
            <w:proofErr w:type="spellEnd"/>
          </w:p>
        </w:tc>
        <w:tc>
          <w:tcPr>
            <w:tcW w:w="592" w:type="pct"/>
            <w:noWrap/>
            <w:vAlign w:val="center"/>
          </w:tcPr>
          <w:p w14:paraId="74EFF52C" w14:textId="77777777" w:rsidR="00CE05F0" w:rsidRPr="0043746B" w:rsidRDefault="00CE05F0" w:rsidP="00CE05F0">
            <w:pPr>
              <w:ind w:right="-5114"/>
              <w:jc w:val="both"/>
              <w:rPr>
                <w:sz w:val="18"/>
                <w:szCs w:val="18"/>
              </w:rPr>
            </w:pPr>
            <w:proofErr w:type="spellStart"/>
            <w:proofErr w:type="gramStart"/>
            <w:r w:rsidRPr="0043746B">
              <w:rPr>
                <w:sz w:val="18"/>
                <w:szCs w:val="18"/>
              </w:rPr>
              <w:t>тыс.ч</w:t>
            </w:r>
            <w:proofErr w:type="spellEnd"/>
            <w:proofErr w:type="gramEnd"/>
            <w:r w:rsidRPr="0043746B">
              <w:rPr>
                <w:sz w:val="18"/>
                <w:szCs w:val="18"/>
              </w:rPr>
              <w:t>/час</w:t>
            </w:r>
          </w:p>
        </w:tc>
        <w:tc>
          <w:tcPr>
            <w:tcW w:w="380" w:type="pct"/>
            <w:vAlign w:val="center"/>
          </w:tcPr>
          <w:p w14:paraId="349D9B96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34,865</w:t>
            </w:r>
          </w:p>
        </w:tc>
        <w:tc>
          <w:tcPr>
            <w:tcW w:w="381" w:type="pct"/>
            <w:vAlign w:val="center"/>
          </w:tcPr>
          <w:p w14:paraId="1D66940C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35,166</w:t>
            </w:r>
          </w:p>
        </w:tc>
        <w:tc>
          <w:tcPr>
            <w:tcW w:w="380" w:type="pct"/>
            <w:vAlign w:val="center"/>
          </w:tcPr>
          <w:p w14:paraId="034A5FF0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38,918</w:t>
            </w:r>
          </w:p>
        </w:tc>
        <w:tc>
          <w:tcPr>
            <w:tcW w:w="381" w:type="pct"/>
            <w:vAlign w:val="center"/>
          </w:tcPr>
          <w:p w14:paraId="574F29EA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42,275</w:t>
            </w:r>
          </w:p>
        </w:tc>
        <w:tc>
          <w:tcPr>
            <w:tcW w:w="381" w:type="pct"/>
          </w:tcPr>
          <w:p w14:paraId="1307EAE7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41,74</w:t>
            </w:r>
          </w:p>
        </w:tc>
        <w:tc>
          <w:tcPr>
            <w:tcW w:w="381" w:type="pct"/>
          </w:tcPr>
          <w:p w14:paraId="31CB51D2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32,48</w:t>
            </w:r>
          </w:p>
        </w:tc>
        <w:tc>
          <w:tcPr>
            <w:tcW w:w="381" w:type="pct"/>
          </w:tcPr>
          <w:p w14:paraId="600EBE14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33,21</w:t>
            </w:r>
          </w:p>
        </w:tc>
        <w:tc>
          <w:tcPr>
            <w:tcW w:w="381" w:type="pct"/>
          </w:tcPr>
          <w:p w14:paraId="309EE879" w14:textId="77777777" w:rsidR="00CE05F0" w:rsidRPr="0043746B" w:rsidRDefault="00CE05F0" w:rsidP="00CE05F0">
            <w:pPr>
              <w:ind w:left="-125" w:right="-5114" w:firstLine="125"/>
              <w:jc w:val="both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29,45</w:t>
            </w:r>
          </w:p>
        </w:tc>
      </w:tr>
    </w:tbl>
    <w:p w14:paraId="21CF5C68" w14:textId="77777777" w:rsidR="00CE05F0" w:rsidRPr="0043746B" w:rsidRDefault="00CE05F0" w:rsidP="00CE05F0">
      <w:pPr>
        <w:jc w:val="both"/>
        <w:rPr>
          <w:sz w:val="24"/>
          <w:szCs w:val="24"/>
        </w:rPr>
      </w:pPr>
    </w:p>
    <w:p w14:paraId="2B18D87A" w14:textId="77777777" w:rsidR="00CE05F0" w:rsidRPr="0043746B" w:rsidRDefault="00CE05F0" w:rsidP="00CE05F0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За период с 2014 по 2021 год объем работ по ремонту и техническому обслуживанию флота (</w:t>
      </w:r>
      <w:proofErr w:type="spellStart"/>
      <w:r w:rsidRPr="0043746B">
        <w:rPr>
          <w:sz w:val="24"/>
          <w:szCs w:val="24"/>
        </w:rPr>
        <w:t>слипование</w:t>
      </w:r>
      <w:proofErr w:type="spellEnd"/>
      <w:r w:rsidRPr="0043746B">
        <w:rPr>
          <w:sz w:val="24"/>
          <w:szCs w:val="24"/>
        </w:rPr>
        <w:t xml:space="preserve">) на стабильном уровне. </w:t>
      </w:r>
    </w:p>
    <w:p w14:paraId="733579DD" w14:textId="77777777" w:rsidR="007A1435" w:rsidRDefault="007A1435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6591004E" w14:textId="77777777" w:rsidR="00F81E9E" w:rsidRDefault="007A1435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7A1435">
        <w:rPr>
          <w:b/>
          <w:i/>
          <w:sz w:val="24"/>
          <w:szCs w:val="24"/>
        </w:rPr>
        <w:t>Филиал Якутская нефтебаза АО "</w:t>
      </w:r>
      <w:proofErr w:type="spellStart"/>
      <w:r w:rsidRPr="007A1435">
        <w:rPr>
          <w:b/>
          <w:i/>
          <w:sz w:val="24"/>
          <w:szCs w:val="24"/>
        </w:rPr>
        <w:t>Саханефтегазсбыт</w:t>
      </w:r>
      <w:proofErr w:type="spellEnd"/>
      <w:r w:rsidRPr="007A1435">
        <w:rPr>
          <w:b/>
          <w:i/>
          <w:sz w:val="24"/>
          <w:szCs w:val="24"/>
        </w:rPr>
        <w:t>"</w:t>
      </w:r>
    </w:p>
    <w:p w14:paraId="06C59545" w14:textId="77777777" w:rsidR="007A1435" w:rsidRPr="00C12596" w:rsidRDefault="007A1435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64FC1EE1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Филиал «Якутская нефтебаза» является структурным подразделением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». В 2017 году в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 проведена реструктуризация филиалов, в связи с этим филиал «Усть-Алданская нефтебаза» вошла в состав филиала «Якутская нефтебаза», а с ноября 2018 года еще и филиал «Покровская нефтебаза».</w:t>
      </w:r>
    </w:p>
    <w:p w14:paraId="37397B06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Основными видами деятельности Якутской нефтебазы являются: оптово-розничная реализация нефтепродуктов, оказание услуг по приему, складским операциям и хранению нефтепродуктов. Прием нефтепродуктов осуществляется в период навигации, которые в течение года распределяются в районы центральной Якутии, а в навигационный период отправляются флотом ПАО «ЛОРП» в северные районы республики. Кроме хранения нефтепродуктов собственного завоза филиал «Якутская нефтебаза» оказывает услуги клиентам и организациям по хранению их нефтепродуктов в резервуарном парке нефтебазы. Располагаемая мощность резервуарного парка нефтебазы - более 100 емкостей с общим объемом хранения более 323 тыс. м</w:t>
      </w:r>
      <w:r w:rsidRPr="00457D7C">
        <w:rPr>
          <w:sz w:val="24"/>
          <w:szCs w:val="24"/>
          <w:vertAlign w:val="superscript"/>
        </w:rPr>
        <w:t>3</w:t>
      </w:r>
      <w:r w:rsidRPr="00457D7C">
        <w:rPr>
          <w:sz w:val="24"/>
          <w:szCs w:val="24"/>
        </w:rPr>
        <w:t xml:space="preserve">.  </w:t>
      </w:r>
    </w:p>
    <w:p w14:paraId="3331747D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 xml:space="preserve">На территории ГО </w:t>
      </w:r>
      <w:proofErr w:type="spellStart"/>
      <w:r w:rsidRPr="00457D7C">
        <w:rPr>
          <w:sz w:val="24"/>
          <w:szCs w:val="24"/>
        </w:rPr>
        <w:t>Жатай</w:t>
      </w:r>
      <w:proofErr w:type="spellEnd"/>
      <w:r w:rsidRPr="00457D7C">
        <w:rPr>
          <w:sz w:val="24"/>
          <w:szCs w:val="24"/>
        </w:rPr>
        <w:t xml:space="preserve"> действует один нефтеналивной причал с причальной стенкой, который находится в собственности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».  В 2015 году у предприятия были проблемы швартовки судов при разгрузке топлива. После проведения дноуглубительных работ (в 2015 и 2018 годах) проблемы были устранены. В настоящее время причал находится в удовлетворительном состоянии и эксплуатируется по назначению собственником без нареканий.</w:t>
      </w:r>
    </w:p>
    <w:p w14:paraId="0B4EBB0D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 xml:space="preserve">В последние годы проведена работа по модернизации и реконструкции нефтебазы: заново отстроен </w:t>
      </w:r>
      <w:proofErr w:type="spellStart"/>
      <w:r w:rsidRPr="00457D7C">
        <w:rPr>
          <w:sz w:val="24"/>
          <w:szCs w:val="24"/>
        </w:rPr>
        <w:t>маслопарк</w:t>
      </w:r>
      <w:proofErr w:type="spellEnd"/>
      <w:r w:rsidRPr="00457D7C">
        <w:rPr>
          <w:sz w:val="24"/>
          <w:szCs w:val="24"/>
        </w:rPr>
        <w:t xml:space="preserve"> объемом 6500 </w:t>
      </w:r>
      <w:proofErr w:type="spellStart"/>
      <w:r w:rsidRPr="00457D7C">
        <w:rPr>
          <w:sz w:val="24"/>
          <w:szCs w:val="24"/>
        </w:rPr>
        <w:t>куб.м</w:t>
      </w:r>
      <w:proofErr w:type="spellEnd"/>
      <w:r w:rsidRPr="00457D7C">
        <w:rPr>
          <w:sz w:val="24"/>
          <w:szCs w:val="24"/>
        </w:rPr>
        <w:t>., произведена реконструкция резервуарного парка, АЗС, строятся магазины автозапчастей и станции технического обслуживания автомобилей при АЗС. С 2014 года на АЗС Якутской нефтебазы была начата установка терминалов Сбербанка по обслуживанию банковских карт, к 2017 году терминалы были установлены на всех АЗС нефтебазы.</w:t>
      </w:r>
    </w:p>
    <w:p w14:paraId="666A9AD1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На 01.01.2017 г. численность работающих составляла 385 человек, из них 1- иностранный гражданин. В 2017 году существенно увеличилась среднемесячная заработная плата в целом по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», которая составила 52 067 рублей, ув</w:t>
      </w:r>
      <w:r w:rsidR="00F81E9E">
        <w:rPr>
          <w:sz w:val="24"/>
          <w:szCs w:val="24"/>
        </w:rPr>
        <w:t xml:space="preserve">еличение к 2016 году составило </w:t>
      </w:r>
      <w:r w:rsidRPr="00457D7C">
        <w:rPr>
          <w:sz w:val="24"/>
          <w:szCs w:val="24"/>
        </w:rPr>
        <w:t>4 850 руб. или 10,3%.</w:t>
      </w:r>
    </w:p>
    <w:p w14:paraId="22C22D80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Финансово-хозяйственная деятельность Якутской нефтебазы как структурного подразделения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 xml:space="preserve">» централизована головным предприятием и отражается в годовых отчетностях. </w:t>
      </w:r>
    </w:p>
    <w:p w14:paraId="0E585EB8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 xml:space="preserve">Важной частью деятельности Якутской нефтебазы является розничная реализация нефтепродуктов через АЗС, которая осуществляется через сеть из 12 автозаправок, из которых 7 - в черте города Якутска, 1 – на территории п. </w:t>
      </w:r>
      <w:proofErr w:type="spellStart"/>
      <w:r w:rsidRPr="00457D7C">
        <w:rPr>
          <w:sz w:val="24"/>
          <w:szCs w:val="24"/>
        </w:rPr>
        <w:t>Жатай</w:t>
      </w:r>
      <w:proofErr w:type="spellEnd"/>
      <w:r w:rsidRPr="00457D7C">
        <w:rPr>
          <w:sz w:val="24"/>
          <w:szCs w:val="24"/>
        </w:rPr>
        <w:t xml:space="preserve">, 4 – в улусах республики. </w:t>
      </w:r>
    </w:p>
    <w:p w14:paraId="6F367CCD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период с 2014 по 2017 годы реализация нефтепродуктов через АЗС Якутской нефтебазы имела смешанную динамику.</w:t>
      </w:r>
    </w:p>
    <w:p w14:paraId="185EBB03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lastRenderedPageBreak/>
        <w:t>Так, в 2014 году на АЗС Якутской нефтебазы наблюдался рост коммерческой реализации нефтепродуктов, в том числе за счет роста реализации дизельного топлива на 3,1 тыс. тонн, автобензина П-95 на 1,2 тыс. тонн, прироста по автобензину Супер-98 на 0,2 тыс. тонн, в то же время произошло снижение реализации автобензина Р-92 на 0,7 тыс. тонн, автобензина А-76 (Н-80) на 1,1 тыс. тонн. Рост по дизельному топливу был обусловлен меньшей ценой по сравнению с ценами конкурентов на протяжении 10 месяцев 2014 года. Также на рост коммерческой реализации нефтепродуктов повлиял существенный прирост по введенной в эксплуатацию АЗС №1, которая в 2014 году вышла на 3 место по объемам коммерческой реализации среди АЗС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 в городе Якутск.</w:t>
      </w:r>
    </w:p>
    <w:p w14:paraId="0539235B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2015 году на АЗС Якутской нефтебазы коммерческая реализация нефтепродуктов снизилась на 12,2 тыс. тонн в результат</w:t>
      </w:r>
      <w:r w:rsidR="00F81E9E">
        <w:rPr>
          <w:sz w:val="24"/>
          <w:szCs w:val="24"/>
        </w:rPr>
        <w:t xml:space="preserve">е сильной ценовой конкуренции, </w:t>
      </w:r>
      <w:r w:rsidRPr="00457D7C">
        <w:rPr>
          <w:sz w:val="24"/>
          <w:szCs w:val="24"/>
        </w:rPr>
        <w:t>в том числе: дизельного топлива на 4,76 тыс. тонн, автобензина АИ-92 на 4,7 тыс.  автобензина АИ-95 на 2,2 тыс. тонн.</w:t>
      </w:r>
    </w:p>
    <w:p w14:paraId="7C0E158C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2016 году на АЗС Якутской нефтебазы коммерческая реализац</w:t>
      </w:r>
      <w:r w:rsidR="00F81E9E">
        <w:rPr>
          <w:sz w:val="24"/>
          <w:szCs w:val="24"/>
        </w:rPr>
        <w:t xml:space="preserve">ия нефтепродуктов снизилась на 1,46 тыс. тонн </w:t>
      </w:r>
      <w:r w:rsidRPr="00457D7C">
        <w:rPr>
          <w:sz w:val="24"/>
          <w:szCs w:val="24"/>
        </w:rPr>
        <w:t xml:space="preserve">перехода к конкурентам из-за ценового фактора: снижения по дизельному топливу составило 2,3 тыс., по автобензину АИ-92 на 0,4 тыс. тонн из-за частично из-за перехода на АИ-95. Наблюдался рост реализации автобензина АИ-95 на 1,3 тыс. тонн из-за роста спроса и из-за перехода потребителей с АИ-92 вследствие небольшой разницы в цене при ожидании лучшего качества топлива. </w:t>
      </w:r>
    </w:p>
    <w:p w14:paraId="435DA49B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2017 году реализация нефтепродуктов в целом по АО «</w:t>
      </w:r>
      <w:proofErr w:type="spellStart"/>
      <w:r w:rsidR="00F81E9E">
        <w:rPr>
          <w:sz w:val="24"/>
          <w:szCs w:val="24"/>
        </w:rPr>
        <w:t>Саханефтегазсбыт</w:t>
      </w:r>
      <w:proofErr w:type="spellEnd"/>
      <w:r w:rsidR="00F81E9E">
        <w:rPr>
          <w:sz w:val="24"/>
          <w:szCs w:val="24"/>
        </w:rPr>
        <w:t xml:space="preserve">» по сравнению </w:t>
      </w:r>
      <w:r w:rsidRPr="00457D7C">
        <w:rPr>
          <w:sz w:val="24"/>
          <w:szCs w:val="24"/>
        </w:rPr>
        <w:t xml:space="preserve">с 2016 годом уменьшилась на 3 239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(- 1,7%) и составила 182 691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., в т.ч. оптовая реализация нефтепродуктов увеличилась на 6 302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(+ 10,8%) и составила 64 647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>, в тоже время реализация через АЗС уменьшилась на 9 541 тонн (7,5%) и составила 118 044 тонн.</w:t>
      </w:r>
    </w:p>
    <w:p w14:paraId="7A8094D0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соответствии с Положением «О порядке завоза и реализации тарированных нефтепродуктов в Республике Саха (Якутия)», утвержденного приказом Государственного комитета по обеспечению безопасности жизнедеятельности населения Республики Саха (Якутия) от 19.11.2015 года № 280 в конце 2015 года на Якутской нефтебазе введена в эксплуатацию линия по розливу тарированных нефтепродуктов</w:t>
      </w:r>
      <w:r w:rsidR="00F81E9E">
        <w:rPr>
          <w:sz w:val="24"/>
          <w:szCs w:val="24"/>
        </w:rPr>
        <w:t xml:space="preserve"> для решения проблемы доставки топлива в </w:t>
      </w:r>
      <w:r w:rsidRPr="00457D7C">
        <w:rPr>
          <w:sz w:val="24"/>
          <w:szCs w:val="24"/>
        </w:rPr>
        <w:t>труднодоступные населенные пункты республики.</w:t>
      </w:r>
    </w:p>
    <w:p w14:paraId="31D9ECD8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 xml:space="preserve">За 2016 год с Якутской нефтебазы водным транспортом была осуществлена перевозка тарированных нефтепродуктов в количестве 86 контейнеров, весом нетто 350,188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, автомобильным транспортом осуществлена перевозка тарированных нефтепродуктов в количестве 181 контейнер, весом нетто 1502,783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, в том числе в арктические районы было доставлено 106 контейнеров, весом нетто 885,502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, в центральные районы 45 контейнеров, весом нетто 390,206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</w:t>
      </w:r>
    </w:p>
    <w:p w14:paraId="105FE8EC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Линия розлива тарированных нефтепродуктов филиала «Якутская нефтебаза» вносит в последние годы существенный вклад в деятельность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>».</w:t>
      </w:r>
    </w:p>
    <w:p w14:paraId="4A776007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 xml:space="preserve">В 2016 году объем реализации нефтепродуктов в таре составил: через сеть АЗС – 375,0 тонны, отпущено комиссионерам – 831,0 тонны </w:t>
      </w:r>
    </w:p>
    <w:p w14:paraId="60ABD285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Реализация нефтепродуктов в таре за 2017 год составила: через сеть АЗС – 385,0 тонн (больше объемов 2016 года на 2,3%), отпущено комиссионерам – 984,0 тонны (больше объемов 2016 года на 15,5%).</w:t>
      </w:r>
    </w:p>
    <w:p w14:paraId="3AB81A53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lastRenderedPageBreak/>
        <w:t xml:space="preserve">Общий объем отгрузки нефтепродуктов в таре с линии розлива тарированных нефтепродуктов филиала «Якутская нефтебаза» п. </w:t>
      </w:r>
      <w:proofErr w:type="spellStart"/>
      <w:r w:rsidRPr="00457D7C">
        <w:rPr>
          <w:sz w:val="24"/>
          <w:szCs w:val="24"/>
        </w:rPr>
        <w:t>Жатай</w:t>
      </w:r>
      <w:proofErr w:type="spellEnd"/>
      <w:r w:rsidRPr="00457D7C">
        <w:rPr>
          <w:sz w:val="24"/>
          <w:szCs w:val="24"/>
        </w:rPr>
        <w:t xml:space="preserve"> за 2017 год составил – 1 600,0 тонн.</w:t>
      </w:r>
    </w:p>
    <w:p w14:paraId="43D6AC1B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За последний отчетный период финансово-хозяйственная деятельность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 xml:space="preserve">» имеет как позитивные, так и негативные тенденции ключевых показателей. В целом финансовое состояние предприятия показывает положительную динамику. </w:t>
      </w:r>
    </w:p>
    <w:p w14:paraId="1D956C5D" w14:textId="77777777" w:rsidR="00457D7C" w:rsidRPr="00457D7C" w:rsidRDefault="00457D7C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Так, оптовая реализация нефтепродуктов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 xml:space="preserve">» за 2017 год составила 64 647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, в сравнение 2016 годом увеличилась на 6303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>. или на 10%. На протяжении 2017 года АО «</w:t>
      </w:r>
      <w:proofErr w:type="spellStart"/>
      <w:r w:rsidRPr="00457D7C">
        <w:rPr>
          <w:sz w:val="24"/>
          <w:szCs w:val="24"/>
        </w:rPr>
        <w:t>Саханефтегазсбыт</w:t>
      </w:r>
      <w:proofErr w:type="spellEnd"/>
      <w:r w:rsidRPr="00457D7C">
        <w:rPr>
          <w:sz w:val="24"/>
          <w:szCs w:val="24"/>
        </w:rPr>
        <w:t xml:space="preserve">» производило отпуск нефтепродуктов со 100 заправочных станций, в том числе: 57 стационарных АЗС, 42 контейнерных АЗС, 1 НПЗС. Реализация через сеть АЗС за 2017 г. по сравнению с 2016 годом уменьшилась на 9541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или 7,4% составила 118 043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Общий объем оказанных услуг по </w:t>
      </w:r>
      <w:proofErr w:type="spellStart"/>
      <w:r w:rsidRPr="00457D7C">
        <w:rPr>
          <w:sz w:val="24"/>
          <w:szCs w:val="24"/>
        </w:rPr>
        <w:t>приемо</w:t>
      </w:r>
      <w:proofErr w:type="spellEnd"/>
      <w:r w:rsidRPr="00457D7C">
        <w:rPr>
          <w:sz w:val="24"/>
          <w:szCs w:val="24"/>
        </w:rPr>
        <w:t xml:space="preserve">-складским операциям за 2017 год составил 523 918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., что по сравнению 2016 годом меньше на 37075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или 6,6%. Общий объем (тонн/дни) оказанных услуг хранения за 2017 год составил 81 180 тыс.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>/</w:t>
      </w:r>
      <w:proofErr w:type="spellStart"/>
      <w:r w:rsidRPr="00457D7C">
        <w:rPr>
          <w:sz w:val="24"/>
          <w:szCs w:val="24"/>
        </w:rPr>
        <w:t>дн</w:t>
      </w:r>
      <w:proofErr w:type="spellEnd"/>
      <w:r w:rsidRPr="00457D7C">
        <w:rPr>
          <w:sz w:val="24"/>
          <w:szCs w:val="24"/>
        </w:rPr>
        <w:t xml:space="preserve">, по сравнению с 2016 годом произошло снижение объемов на 50 783 тыс.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>/</w:t>
      </w:r>
      <w:proofErr w:type="spellStart"/>
      <w:r w:rsidRPr="00457D7C">
        <w:rPr>
          <w:sz w:val="24"/>
          <w:szCs w:val="24"/>
        </w:rPr>
        <w:t>дн</w:t>
      </w:r>
      <w:proofErr w:type="spellEnd"/>
      <w:r w:rsidRPr="00457D7C">
        <w:rPr>
          <w:sz w:val="24"/>
          <w:szCs w:val="24"/>
        </w:rPr>
        <w:t xml:space="preserve">. или 38,5%. Услуги по наливу нефти в 2017 году составили 36 297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. и увеличились по сравнению с 2016 годом на 5101 </w:t>
      </w:r>
      <w:proofErr w:type="spellStart"/>
      <w:r w:rsidRPr="00457D7C">
        <w:rPr>
          <w:sz w:val="24"/>
          <w:szCs w:val="24"/>
        </w:rPr>
        <w:t>тн</w:t>
      </w:r>
      <w:proofErr w:type="spellEnd"/>
      <w:r w:rsidRPr="00457D7C">
        <w:rPr>
          <w:sz w:val="24"/>
          <w:szCs w:val="24"/>
        </w:rPr>
        <w:t xml:space="preserve"> или 16%. За 2017 год компания получила выручку в размере 11 646,2 млн. рублей, прибыль от продаж – 738,7 млн. рублей. Коммерческие расходы составили – 3 045,5 млн. руб. и увеличились по сравнению с 2016 годом на 8,1%.</w:t>
      </w:r>
    </w:p>
    <w:p w14:paraId="086AFC7D" w14:textId="77777777" w:rsidR="00457D7C" w:rsidRDefault="00457D7C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  <w:r w:rsidRPr="00457D7C">
        <w:rPr>
          <w:sz w:val="24"/>
          <w:szCs w:val="24"/>
        </w:rPr>
        <w:t>В ближайшей перспективе филиал «Якутская нефтебаза» в ГО «</w:t>
      </w:r>
      <w:proofErr w:type="spellStart"/>
      <w:r w:rsidRPr="00457D7C">
        <w:rPr>
          <w:sz w:val="24"/>
          <w:szCs w:val="24"/>
        </w:rPr>
        <w:t>Жатай</w:t>
      </w:r>
      <w:proofErr w:type="spellEnd"/>
      <w:r w:rsidRPr="00457D7C">
        <w:rPr>
          <w:sz w:val="24"/>
          <w:szCs w:val="24"/>
        </w:rPr>
        <w:t>» сохранит свое значение как один из основных объектов обслуживания потоков нефтепродуктов в республике.</w:t>
      </w:r>
    </w:p>
    <w:p w14:paraId="0B64EC94" w14:textId="77777777" w:rsidR="00175E04" w:rsidRPr="00296C54" w:rsidRDefault="00BB7B5F" w:rsidP="009C2032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ООО «</w:t>
      </w:r>
      <w:proofErr w:type="spellStart"/>
      <w:r w:rsidR="00175E04" w:rsidRPr="00296C54">
        <w:rPr>
          <w:b/>
          <w:i/>
          <w:sz w:val="24"/>
          <w:szCs w:val="24"/>
        </w:rPr>
        <w:t>Жатайский</w:t>
      </w:r>
      <w:proofErr w:type="spellEnd"/>
      <w:r w:rsidR="00CE1257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Завод металлоконструкций»</w:t>
      </w:r>
    </w:p>
    <w:p w14:paraId="39D4A0D7" w14:textId="77777777" w:rsidR="007A1435" w:rsidRDefault="007A1435" w:rsidP="009C2032">
      <w:pPr>
        <w:spacing w:line="276" w:lineRule="auto"/>
        <w:ind w:firstLine="709"/>
        <w:jc w:val="both"/>
        <w:rPr>
          <w:sz w:val="24"/>
          <w:szCs w:val="24"/>
        </w:rPr>
      </w:pPr>
    </w:p>
    <w:p w14:paraId="2D2B1EFD" w14:textId="77777777" w:rsidR="00296C54" w:rsidRPr="00296C54" w:rsidRDefault="00175E0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С 2011 г. на территории поселка открыто и динамично развивается предприятие ООО «</w:t>
      </w:r>
      <w:proofErr w:type="spellStart"/>
      <w:r w:rsidR="00BB7B5F" w:rsidRPr="00BB7B5F">
        <w:rPr>
          <w:sz w:val="24"/>
          <w:szCs w:val="24"/>
        </w:rPr>
        <w:t>Жатайский</w:t>
      </w:r>
      <w:proofErr w:type="spellEnd"/>
      <w:r w:rsidR="00BB7B5F" w:rsidRPr="00BB7B5F">
        <w:rPr>
          <w:sz w:val="24"/>
          <w:szCs w:val="24"/>
        </w:rPr>
        <w:t xml:space="preserve"> Завод металлоконструкций</w:t>
      </w:r>
      <w:r w:rsidRPr="00296C54">
        <w:rPr>
          <w:sz w:val="24"/>
          <w:szCs w:val="24"/>
        </w:rPr>
        <w:t>», занимающееся производством металлоконструкций и стальных резервуаров для различных отраслей промышленности и аграрного сектора.</w:t>
      </w:r>
      <w:r w:rsidR="00296C54" w:rsidRPr="00296C54">
        <w:rPr>
          <w:sz w:val="24"/>
          <w:szCs w:val="24"/>
        </w:rPr>
        <w:t xml:space="preserve"> Предприятие является одним из ведущих представителей субъектов малого и среднего предпринимательства, вносит значительный вклад в развитие экономики и социальной сферы ГО «</w:t>
      </w:r>
      <w:proofErr w:type="spellStart"/>
      <w:r w:rsidR="00296C54" w:rsidRPr="00296C54">
        <w:rPr>
          <w:sz w:val="24"/>
          <w:szCs w:val="24"/>
        </w:rPr>
        <w:t>Жатай</w:t>
      </w:r>
      <w:proofErr w:type="spellEnd"/>
      <w:r w:rsidR="00296C54" w:rsidRPr="00296C54">
        <w:rPr>
          <w:sz w:val="24"/>
          <w:szCs w:val="24"/>
        </w:rPr>
        <w:t xml:space="preserve">». </w:t>
      </w:r>
    </w:p>
    <w:p w14:paraId="6A50A34E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На сегодняшний день ООО «</w:t>
      </w:r>
      <w:proofErr w:type="spellStart"/>
      <w:r w:rsidR="00BB7B5F" w:rsidRPr="00BB7B5F">
        <w:rPr>
          <w:sz w:val="24"/>
          <w:szCs w:val="24"/>
        </w:rPr>
        <w:t>Жатайский</w:t>
      </w:r>
      <w:proofErr w:type="spellEnd"/>
      <w:r w:rsidR="00BB7B5F" w:rsidRPr="00BB7B5F">
        <w:rPr>
          <w:sz w:val="24"/>
          <w:szCs w:val="24"/>
        </w:rPr>
        <w:t xml:space="preserve"> Завод металлоконструкций</w:t>
      </w:r>
      <w:r w:rsidRPr="00296C54">
        <w:rPr>
          <w:sz w:val="24"/>
          <w:szCs w:val="24"/>
        </w:rPr>
        <w:t>» имеет для производства необходимые площади теплых цехов (порядка 1500м</w:t>
      </w:r>
      <w:r w:rsidRPr="00296C54">
        <w:rPr>
          <w:sz w:val="24"/>
          <w:szCs w:val="24"/>
          <w:vertAlign w:val="superscript"/>
        </w:rPr>
        <w:t>2</w:t>
      </w:r>
      <w:r w:rsidRPr="00296C54">
        <w:rPr>
          <w:sz w:val="24"/>
          <w:szCs w:val="24"/>
        </w:rPr>
        <w:t>) и открытых площадок (около 600м</w:t>
      </w:r>
      <w:r w:rsidRPr="00296C54">
        <w:rPr>
          <w:sz w:val="24"/>
          <w:szCs w:val="24"/>
          <w:vertAlign w:val="superscript"/>
        </w:rPr>
        <w:t>2</w:t>
      </w:r>
      <w:r w:rsidRPr="00296C54">
        <w:rPr>
          <w:sz w:val="24"/>
          <w:szCs w:val="24"/>
        </w:rPr>
        <w:t xml:space="preserve">), для загрузки работой порядка 70-90 человек. </w:t>
      </w:r>
    </w:p>
    <w:p w14:paraId="3295C78C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Имеются в наличии различные виды сварочного оборудования (от ручного до полуавтоматического), предназначенные для резки и раскроя металла листового толщиной до 100мм с точностью раскроя до 1 мм.; станки для металлообработки (токарные, фрезерные); листогибочный станок; вальцы; гильотина для рубки металла; сверлильные станки; комбинированные ножницы и др. оборудование. </w:t>
      </w:r>
    </w:p>
    <w:p w14:paraId="37150207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Предприятие занимается изготовлением ёмкостей и резервуаров различного назначения, и объёма модулей дизельных электростанций и бытовых помещений, АЗС контейнерного типа, домиков для рыбаков и охотников, мобильных пожарных установок, самоходных буровых машин, маломерных судоходных паромов грузоподъёмностью 10 тонн, операторских, кочевых школ, жилых модулей.</w:t>
      </w:r>
    </w:p>
    <w:p w14:paraId="3BFB9AEA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lastRenderedPageBreak/>
        <w:t>Кроме того, на предприятии действует более двадцати дополнительных направлений деятельности, таких как производство строительных металлических конструкций, строительств</w:t>
      </w:r>
      <w:r w:rsidR="00F81E9E">
        <w:rPr>
          <w:sz w:val="24"/>
          <w:szCs w:val="24"/>
        </w:rPr>
        <w:t xml:space="preserve">о прочих инженерных </w:t>
      </w:r>
      <w:proofErr w:type="spellStart"/>
      <w:r w:rsidR="00F81E9E">
        <w:rPr>
          <w:sz w:val="24"/>
          <w:szCs w:val="24"/>
        </w:rPr>
        <w:t>сооружений,</w:t>
      </w:r>
      <w:r w:rsidRPr="00296C54">
        <w:rPr>
          <w:sz w:val="24"/>
          <w:szCs w:val="24"/>
        </w:rPr>
        <w:t>деятельность</w:t>
      </w:r>
      <w:proofErr w:type="spellEnd"/>
      <w:r w:rsidRPr="00296C54">
        <w:rPr>
          <w:sz w:val="24"/>
          <w:szCs w:val="24"/>
        </w:rPr>
        <w:t xml:space="preserve"> связанная со складированием, перевозками грузов и др. </w:t>
      </w:r>
    </w:p>
    <w:p w14:paraId="3E72CAB7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По предоставлению аналогичных услуг предприятие конкурирует с аналогичными предприятиями РФ.</w:t>
      </w:r>
    </w:p>
    <w:p w14:paraId="54D7A1CD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В 2015 году предприятие расширило производственную площадку, что позволило заключить договоры с крупнейшими предприятиями республики на изготовление и поставку прожекторных мачт и молниеотводов, длина которых 30 метров. </w:t>
      </w:r>
    </w:p>
    <w:p w14:paraId="6F670EB6" w14:textId="77777777" w:rsidR="00296C54" w:rsidRPr="00296C54" w:rsidRDefault="00296C54" w:rsidP="009C2032">
      <w:pPr>
        <w:pStyle w:val="af7"/>
        <w:tabs>
          <w:tab w:val="left" w:pos="1575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Постоянными заказчиками предприятия являются такие крупные компании, как АО «АЛРОСА», ФКП «Аэропорты Севера», АО «</w:t>
      </w:r>
      <w:proofErr w:type="spellStart"/>
      <w:r w:rsidRPr="00296C54">
        <w:rPr>
          <w:sz w:val="24"/>
          <w:szCs w:val="24"/>
        </w:rPr>
        <w:t>Саханефтегазсбыт</w:t>
      </w:r>
      <w:proofErr w:type="spellEnd"/>
      <w:r w:rsidRPr="00296C54">
        <w:rPr>
          <w:sz w:val="24"/>
          <w:szCs w:val="24"/>
        </w:rPr>
        <w:t>», АО «Алмазы Анабара», АО «</w:t>
      </w:r>
      <w:proofErr w:type="spellStart"/>
      <w:r w:rsidRPr="00296C54">
        <w:rPr>
          <w:sz w:val="24"/>
          <w:szCs w:val="24"/>
        </w:rPr>
        <w:t>Сахаэнерго</w:t>
      </w:r>
      <w:proofErr w:type="spellEnd"/>
      <w:r w:rsidRPr="00296C54">
        <w:rPr>
          <w:sz w:val="24"/>
          <w:szCs w:val="24"/>
        </w:rPr>
        <w:t>», АО «</w:t>
      </w:r>
      <w:proofErr w:type="spellStart"/>
      <w:r w:rsidRPr="00296C54">
        <w:rPr>
          <w:sz w:val="24"/>
          <w:szCs w:val="24"/>
        </w:rPr>
        <w:t>Сахатранснефтегаз</w:t>
      </w:r>
      <w:proofErr w:type="spellEnd"/>
      <w:r w:rsidRPr="00296C54">
        <w:rPr>
          <w:sz w:val="24"/>
          <w:szCs w:val="24"/>
        </w:rPr>
        <w:t xml:space="preserve">». </w:t>
      </w:r>
    </w:p>
    <w:p w14:paraId="5FAC42C4" w14:textId="77777777" w:rsidR="00296C54" w:rsidRPr="00296C54" w:rsidRDefault="00296C54" w:rsidP="009C2032">
      <w:pPr>
        <w:pStyle w:val="af7"/>
        <w:tabs>
          <w:tab w:val="left" w:pos="1575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В последние годы предприятием были изготовлены </w:t>
      </w:r>
      <w:proofErr w:type="spellStart"/>
      <w:r w:rsidRPr="00296C54">
        <w:rPr>
          <w:sz w:val="24"/>
          <w:szCs w:val="24"/>
        </w:rPr>
        <w:t>блочно</w:t>
      </w:r>
      <w:proofErr w:type="spellEnd"/>
      <w:r w:rsidRPr="00296C54">
        <w:rPr>
          <w:sz w:val="24"/>
          <w:szCs w:val="24"/>
        </w:rPr>
        <w:t>-модульные здания для АО «</w:t>
      </w:r>
      <w:proofErr w:type="spellStart"/>
      <w:r w:rsidRPr="00296C54">
        <w:rPr>
          <w:sz w:val="24"/>
          <w:szCs w:val="24"/>
        </w:rPr>
        <w:t>Саханефтегазсбыт</w:t>
      </w:r>
      <w:proofErr w:type="spellEnd"/>
      <w:r w:rsidRPr="00296C54">
        <w:rPr>
          <w:sz w:val="24"/>
          <w:szCs w:val="24"/>
        </w:rPr>
        <w:t>» из двух модулей площадью 54м2; в 2017 году для АО «Алмазы Анабара» общежитие площадью 780м</w:t>
      </w:r>
      <w:r w:rsidRPr="00296C54">
        <w:rPr>
          <w:sz w:val="24"/>
          <w:szCs w:val="24"/>
          <w:vertAlign w:val="superscript"/>
        </w:rPr>
        <w:t>2</w:t>
      </w:r>
      <w:r w:rsidRPr="00296C54">
        <w:rPr>
          <w:sz w:val="24"/>
          <w:szCs w:val="24"/>
        </w:rPr>
        <w:t>, административный блок 150м</w:t>
      </w:r>
      <w:r w:rsidRPr="00296C54">
        <w:rPr>
          <w:sz w:val="24"/>
          <w:szCs w:val="24"/>
          <w:vertAlign w:val="superscript"/>
        </w:rPr>
        <w:t>2</w:t>
      </w:r>
      <w:r w:rsidRPr="00296C54">
        <w:rPr>
          <w:sz w:val="24"/>
          <w:szCs w:val="24"/>
        </w:rPr>
        <w:t>, банно-прачечный комплекс 225м</w:t>
      </w:r>
      <w:r w:rsidRPr="00296C54">
        <w:rPr>
          <w:sz w:val="24"/>
          <w:szCs w:val="24"/>
          <w:vertAlign w:val="superscript"/>
        </w:rPr>
        <w:t>2</w:t>
      </w:r>
      <w:r w:rsidRPr="00296C54">
        <w:rPr>
          <w:sz w:val="24"/>
          <w:szCs w:val="24"/>
        </w:rPr>
        <w:t>, включая насыщение оборудованием.</w:t>
      </w:r>
    </w:p>
    <w:p w14:paraId="6E8A53B5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Предприятие работает в направлении импортозамещения, имеет лицензию на изготовление резервуаров в пространственной раме. </w:t>
      </w:r>
    </w:p>
    <w:p w14:paraId="4BBA4648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Предприятие активно участвует и выигрывает в тендерах на изготовление и поставку оборудования и за пределами Республики Саха. </w:t>
      </w:r>
    </w:p>
    <w:p w14:paraId="442717FD" w14:textId="77777777" w:rsidR="00296C54" w:rsidRP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Предприятие полностью газифицировано.</w:t>
      </w:r>
    </w:p>
    <w:p w14:paraId="2AD02AF7" w14:textId="77777777" w:rsidR="00296C54" w:rsidRDefault="00296C54" w:rsidP="009C2032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Основные показатели производственной деятельности ООО «</w:t>
      </w:r>
      <w:proofErr w:type="spellStart"/>
      <w:r w:rsidRPr="00296C54">
        <w:rPr>
          <w:sz w:val="24"/>
          <w:szCs w:val="24"/>
        </w:rPr>
        <w:t>Жатайский</w:t>
      </w:r>
      <w:proofErr w:type="spellEnd"/>
      <w:r w:rsidRPr="00296C54">
        <w:rPr>
          <w:sz w:val="24"/>
          <w:szCs w:val="24"/>
        </w:rPr>
        <w:t xml:space="preserve"> завод металлоконструкций»</w:t>
      </w:r>
      <w:r w:rsidR="002B43D8">
        <w:rPr>
          <w:sz w:val="24"/>
          <w:szCs w:val="24"/>
        </w:rPr>
        <w:t xml:space="preserve"> представлены в таблице </w:t>
      </w:r>
      <w:r w:rsidR="00C54E73">
        <w:rPr>
          <w:sz w:val="24"/>
          <w:szCs w:val="24"/>
        </w:rPr>
        <w:t>4</w:t>
      </w:r>
      <w:r w:rsidR="002B43D8">
        <w:rPr>
          <w:sz w:val="24"/>
          <w:szCs w:val="24"/>
        </w:rPr>
        <w:t>.</w:t>
      </w:r>
    </w:p>
    <w:p w14:paraId="0F0D0858" w14:textId="77777777" w:rsidR="00C02B3D" w:rsidRPr="00C02B3D" w:rsidRDefault="00C02B3D" w:rsidP="00C02B3D">
      <w:pPr>
        <w:spacing w:line="360" w:lineRule="auto"/>
        <w:ind w:firstLine="709"/>
        <w:jc w:val="right"/>
        <w:rPr>
          <w:b/>
          <w:sz w:val="24"/>
          <w:szCs w:val="24"/>
        </w:rPr>
      </w:pPr>
      <w:r w:rsidRPr="00C02B3D">
        <w:rPr>
          <w:b/>
          <w:sz w:val="24"/>
          <w:szCs w:val="24"/>
        </w:rPr>
        <w:t xml:space="preserve">Таблица </w:t>
      </w:r>
      <w:r w:rsidR="00C54E73">
        <w:rPr>
          <w:b/>
          <w:sz w:val="24"/>
          <w:szCs w:val="24"/>
        </w:rPr>
        <w:t>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99"/>
        <w:gridCol w:w="991"/>
        <w:gridCol w:w="847"/>
        <w:gridCol w:w="848"/>
        <w:gridCol w:w="846"/>
        <w:gridCol w:w="848"/>
        <w:gridCol w:w="846"/>
        <w:gridCol w:w="848"/>
      </w:tblGrid>
      <w:tr w:rsidR="00296C54" w:rsidRPr="00296C54" w14:paraId="43840FDD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0205DDCE" w14:textId="77777777" w:rsidR="00296C54" w:rsidRPr="009C2032" w:rsidRDefault="00296C54" w:rsidP="00734E22">
            <w:pPr>
              <w:jc w:val="both"/>
              <w:rPr>
                <w:b/>
              </w:rPr>
            </w:pPr>
            <w:r w:rsidRPr="009C2032">
              <w:rPr>
                <w:b/>
              </w:rPr>
              <w:t>Наименование показателя</w:t>
            </w:r>
          </w:p>
        </w:tc>
        <w:tc>
          <w:tcPr>
            <w:tcW w:w="517" w:type="pct"/>
            <w:vAlign w:val="center"/>
          </w:tcPr>
          <w:p w14:paraId="361AE667" w14:textId="77777777" w:rsidR="00296C54" w:rsidRPr="009C2032" w:rsidRDefault="00296C54" w:rsidP="00734E22">
            <w:pPr>
              <w:jc w:val="both"/>
              <w:rPr>
                <w:b/>
              </w:rPr>
            </w:pPr>
            <w:r w:rsidRPr="009C2032">
              <w:rPr>
                <w:b/>
              </w:rPr>
              <w:t xml:space="preserve">ед. </w:t>
            </w:r>
            <w:proofErr w:type="spellStart"/>
            <w:r w:rsidRPr="009C2032">
              <w:rPr>
                <w:b/>
              </w:rPr>
              <w:t>изм</w:t>
            </w:r>
            <w:proofErr w:type="spellEnd"/>
          </w:p>
        </w:tc>
        <w:tc>
          <w:tcPr>
            <w:tcW w:w="442" w:type="pct"/>
            <w:vAlign w:val="center"/>
          </w:tcPr>
          <w:p w14:paraId="4105CA99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2012г</w:t>
            </w:r>
          </w:p>
        </w:tc>
        <w:tc>
          <w:tcPr>
            <w:tcW w:w="443" w:type="pct"/>
            <w:vAlign w:val="center"/>
          </w:tcPr>
          <w:p w14:paraId="163A1D83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2013г</w:t>
            </w:r>
          </w:p>
        </w:tc>
        <w:tc>
          <w:tcPr>
            <w:tcW w:w="442" w:type="pct"/>
            <w:vAlign w:val="center"/>
          </w:tcPr>
          <w:p w14:paraId="4E8ADA78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2014г</w:t>
            </w:r>
          </w:p>
        </w:tc>
        <w:tc>
          <w:tcPr>
            <w:tcW w:w="443" w:type="pct"/>
            <w:vAlign w:val="center"/>
          </w:tcPr>
          <w:p w14:paraId="3FEC0A0E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2015г</w:t>
            </w:r>
          </w:p>
        </w:tc>
        <w:tc>
          <w:tcPr>
            <w:tcW w:w="442" w:type="pct"/>
            <w:vAlign w:val="center"/>
          </w:tcPr>
          <w:p w14:paraId="5D4A9A78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2016г</w:t>
            </w:r>
          </w:p>
        </w:tc>
        <w:tc>
          <w:tcPr>
            <w:tcW w:w="443" w:type="pct"/>
            <w:vAlign w:val="center"/>
          </w:tcPr>
          <w:p w14:paraId="1214D034" w14:textId="77777777" w:rsidR="00296C54" w:rsidRPr="009C2032" w:rsidRDefault="00296C54" w:rsidP="00734E22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9C2032">
              <w:rPr>
                <w:rFonts w:ascii="Times New Roman" w:hAnsi="Times New Roman" w:cs="Times New Roman"/>
                <w:b/>
              </w:rPr>
              <w:t>2017г</w:t>
            </w:r>
          </w:p>
        </w:tc>
      </w:tr>
      <w:tr w:rsidR="00296C54" w:rsidRPr="00296C54" w14:paraId="20B96884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3C617B3C" w14:textId="77777777" w:rsidR="00296C54" w:rsidRPr="009C2032" w:rsidRDefault="00296C54" w:rsidP="00734E22">
            <w:pPr>
              <w:jc w:val="both"/>
            </w:pPr>
            <w:r w:rsidRPr="009C2032">
              <w:t>Среднесписочная численность персонала</w:t>
            </w:r>
          </w:p>
        </w:tc>
        <w:tc>
          <w:tcPr>
            <w:tcW w:w="517" w:type="pct"/>
            <w:vAlign w:val="center"/>
          </w:tcPr>
          <w:p w14:paraId="02C1807F" w14:textId="77777777" w:rsidR="00296C54" w:rsidRPr="009C2032" w:rsidRDefault="00296C54" w:rsidP="00734E22">
            <w:pPr>
              <w:jc w:val="both"/>
            </w:pPr>
            <w:r w:rsidRPr="009C2032">
              <w:t>чел.</w:t>
            </w:r>
          </w:p>
        </w:tc>
        <w:tc>
          <w:tcPr>
            <w:tcW w:w="442" w:type="pct"/>
            <w:vAlign w:val="center"/>
          </w:tcPr>
          <w:p w14:paraId="546B377E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443" w:type="pct"/>
            <w:vAlign w:val="center"/>
          </w:tcPr>
          <w:p w14:paraId="303CAED3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442" w:type="pct"/>
            <w:vAlign w:val="center"/>
          </w:tcPr>
          <w:p w14:paraId="230B9B29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443" w:type="pct"/>
            <w:vAlign w:val="center"/>
          </w:tcPr>
          <w:p w14:paraId="0F4C4AD1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442" w:type="pct"/>
            <w:vAlign w:val="center"/>
          </w:tcPr>
          <w:p w14:paraId="7CDEDC0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443" w:type="pct"/>
            <w:vAlign w:val="center"/>
          </w:tcPr>
          <w:p w14:paraId="0CAB3FC0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49</w:t>
            </w:r>
          </w:p>
        </w:tc>
      </w:tr>
      <w:tr w:rsidR="00296C54" w:rsidRPr="00296C54" w14:paraId="3C2FCAF7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03EB5989" w14:textId="77777777" w:rsidR="00296C54" w:rsidRPr="009C2032" w:rsidRDefault="00296C54" w:rsidP="00734E22">
            <w:r w:rsidRPr="009C2032">
              <w:t>Виды продукции:</w:t>
            </w:r>
          </w:p>
        </w:tc>
        <w:tc>
          <w:tcPr>
            <w:tcW w:w="517" w:type="pct"/>
            <w:noWrap/>
            <w:vAlign w:val="center"/>
          </w:tcPr>
          <w:p w14:paraId="76D69E7B" w14:textId="77777777" w:rsidR="00296C54" w:rsidRPr="009C2032" w:rsidRDefault="00296C54" w:rsidP="00734E22">
            <w:pPr>
              <w:jc w:val="both"/>
            </w:pPr>
          </w:p>
        </w:tc>
        <w:tc>
          <w:tcPr>
            <w:tcW w:w="442" w:type="pct"/>
            <w:vAlign w:val="center"/>
          </w:tcPr>
          <w:p w14:paraId="228AB9FD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3" w:type="pct"/>
            <w:vAlign w:val="center"/>
          </w:tcPr>
          <w:p w14:paraId="3F0DE891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pct"/>
            <w:vAlign w:val="center"/>
          </w:tcPr>
          <w:p w14:paraId="139FCB5C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3" w:type="pct"/>
            <w:vAlign w:val="center"/>
          </w:tcPr>
          <w:p w14:paraId="7449433D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" w:type="pct"/>
            <w:vAlign w:val="center"/>
          </w:tcPr>
          <w:p w14:paraId="39A56B8E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3" w:type="pct"/>
            <w:vAlign w:val="center"/>
          </w:tcPr>
          <w:p w14:paraId="1A1BEBBF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96C54" w:rsidRPr="00296C54" w14:paraId="4D53F548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108A31A3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 xml:space="preserve">емкости и резервуары </w:t>
            </w:r>
          </w:p>
        </w:tc>
        <w:tc>
          <w:tcPr>
            <w:tcW w:w="517" w:type="pct"/>
            <w:noWrap/>
            <w:vAlign w:val="center"/>
          </w:tcPr>
          <w:p w14:paraId="209EEDC5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0C1450D9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443" w:type="pct"/>
            <w:vAlign w:val="center"/>
          </w:tcPr>
          <w:p w14:paraId="026E43BE" w14:textId="77777777" w:rsidR="00296C54" w:rsidRPr="009C2032" w:rsidRDefault="00296C54" w:rsidP="00734E22">
            <w:pPr>
              <w:jc w:val="center"/>
            </w:pPr>
            <w:r w:rsidRPr="009C2032">
              <w:t>46</w:t>
            </w:r>
          </w:p>
        </w:tc>
        <w:tc>
          <w:tcPr>
            <w:tcW w:w="442" w:type="pct"/>
            <w:vAlign w:val="center"/>
          </w:tcPr>
          <w:p w14:paraId="5B29784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443" w:type="pct"/>
            <w:vAlign w:val="center"/>
          </w:tcPr>
          <w:p w14:paraId="60F76A9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442" w:type="pct"/>
            <w:vAlign w:val="center"/>
          </w:tcPr>
          <w:p w14:paraId="0EC057C8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443" w:type="pct"/>
            <w:vAlign w:val="center"/>
          </w:tcPr>
          <w:p w14:paraId="03F446FC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51</w:t>
            </w:r>
          </w:p>
        </w:tc>
      </w:tr>
      <w:tr w:rsidR="00296C54" w:rsidRPr="00296C54" w14:paraId="5F894EAD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28F5ACCA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модули дизельных электростанций</w:t>
            </w:r>
            <w:r w:rsidRPr="009C2032">
              <w:br/>
              <w:t>и бытовых помещений</w:t>
            </w:r>
          </w:p>
        </w:tc>
        <w:tc>
          <w:tcPr>
            <w:tcW w:w="517" w:type="pct"/>
            <w:noWrap/>
            <w:vAlign w:val="center"/>
          </w:tcPr>
          <w:p w14:paraId="73F28EDB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3B5F60B8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443" w:type="pct"/>
            <w:vAlign w:val="center"/>
          </w:tcPr>
          <w:p w14:paraId="550E41BE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2" w:type="pct"/>
            <w:vAlign w:val="center"/>
          </w:tcPr>
          <w:p w14:paraId="1EFCFA21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43" w:type="pct"/>
            <w:vAlign w:val="center"/>
          </w:tcPr>
          <w:p w14:paraId="6A14913D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42" w:type="pct"/>
            <w:vAlign w:val="center"/>
          </w:tcPr>
          <w:p w14:paraId="3214B56A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443" w:type="pct"/>
            <w:vAlign w:val="center"/>
          </w:tcPr>
          <w:p w14:paraId="5F807EB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72</w:t>
            </w:r>
          </w:p>
        </w:tc>
      </w:tr>
      <w:tr w:rsidR="00296C54" w:rsidRPr="00296C54" w14:paraId="4CC67173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319C1EC9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 xml:space="preserve">АЗС контейнерного типа </w:t>
            </w:r>
          </w:p>
        </w:tc>
        <w:tc>
          <w:tcPr>
            <w:tcW w:w="517" w:type="pct"/>
            <w:noWrap/>
            <w:vAlign w:val="center"/>
          </w:tcPr>
          <w:p w14:paraId="4D55D9FD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719897FF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060C10B8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17EA18B8" w14:textId="77777777" w:rsidR="00296C54" w:rsidRPr="009C2032" w:rsidRDefault="00296C54" w:rsidP="00734E22">
            <w:pPr>
              <w:jc w:val="center"/>
            </w:pPr>
            <w:r w:rsidRPr="009C2032">
              <w:t>2</w:t>
            </w:r>
          </w:p>
        </w:tc>
        <w:tc>
          <w:tcPr>
            <w:tcW w:w="443" w:type="pct"/>
            <w:vAlign w:val="center"/>
          </w:tcPr>
          <w:p w14:paraId="0AC31553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  <w:tc>
          <w:tcPr>
            <w:tcW w:w="442" w:type="pct"/>
            <w:vAlign w:val="center"/>
          </w:tcPr>
          <w:p w14:paraId="7915D9C1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  <w:tc>
          <w:tcPr>
            <w:tcW w:w="443" w:type="pct"/>
            <w:vAlign w:val="center"/>
          </w:tcPr>
          <w:p w14:paraId="564FC1B0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</w:tr>
      <w:tr w:rsidR="00296C54" w:rsidRPr="00296C54" w14:paraId="6606F53E" w14:textId="77777777" w:rsidTr="007513AC">
        <w:trPr>
          <w:trHeight w:val="300"/>
        </w:trPr>
        <w:tc>
          <w:tcPr>
            <w:tcW w:w="1827" w:type="pct"/>
            <w:vAlign w:val="center"/>
          </w:tcPr>
          <w:p w14:paraId="73FB33EC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 xml:space="preserve">мобильных пожарных установок </w:t>
            </w:r>
          </w:p>
        </w:tc>
        <w:tc>
          <w:tcPr>
            <w:tcW w:w="517" w:type="pct"/>
            <w:noWrap/>
            <w:vAlign w:val="center"/>
          </w:tcPr>
          <w:p w14:paraId="0703DB33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39FCEDBF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37399766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2" w:type="pct"/>
            <w:vAlign w:val="center"/>
          </w:tcPr>
          <w:p w14:paraId="3771E3D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443" w:type="pct"/>
            <w:vAlign w:val="center"/>
          </w:tcPr>
          <w:p w14:paraId="273DB8DF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442" w:type="pct"/>
            <w:vAlign w:val="center"/>
          </w:tcPr>
          <w:p w14:paraId="05EA04BA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443" w:type="pct"/>
            <w:vAlign w:val="center"/>
          </w:tcPr>
          <w:p w14:paraId="7DC4128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8</w:t>
            </w:r>
          </w:p>
        </w:tc>
      </w:tr>
      <w:tr w:rsidR="00296C54" w:rsidRPr="00296C54" w14:paraId="4DE7AA7F" w14:textId="77777777" w:rsidTr="00EF1A03">
        <w:trPr>
          <w:trHeight w:val="261"/>
        </w:trPr>
        <w:tc>
          <w:tcPr>
            <w:tcW w:w="1827" w:type="pct"/>
            <w:vAlign w:val="center"/>
          </w:tcPr>
          <w:p w14:paraId="33FB3AA5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маломерных судоходных паромов</w:t>
            </w:r>
          </w:p>
        </w:tc>
        <w:tc>
          <w:tcPr>
            <w:tcW w:w="517" w:type="pct"/>
            <w:noWrap/>
            <w:vAlign w:val="center"/>
          </w:tcPr>
          <w:p w14:paraId="48058DBA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181B04D8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5F959800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08F5276C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  <w:tc>
          <w:tcPr>
            <w:tcW w:w="443" w:type="pct"/>
            <w:vAlign w:val="center"/>
          </w:tcPr>
          <w:p w14:paraId="3FF61188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  <w:tc>
          <w:tcPr>
            <w:tcW w:w="442" w:type="pct"/>
            <w:vAlign w:val="center"/>
          </w:tcPr>
          <w:p w14:paraId="5E0B6A31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3" w:type="pct"/>
            <w:vAlign w:val="center"/>
          </w:tcPr>
          <w:p w14:paraId="76F5C731" w14:textId="77777777" w:rsidR="00296C54" w:rsidRPr="009C2032" w:rsidRDefault="00296C54" w:rsidP="00734E22">
            <w:pPr>
              <w:jc w:val="center"/>
            </w:pPr>
            <w:r w:rsidRPr="009C2032">
              <w:t>2</w:t>
            </w:r>
          </w:p>
        </w:tc>
      </w:tr>
      <w:tr w:rsidR="00296C54" w:rsidRPr="00296C54" w14:paraId="47980399" w14:textId="77777777" w:rsidTr="007513AC">
        <w:trPr>
          <w:trHeight w:val="315"/>
        </w:trPr>
        <w:tc>
          <w:tcPr>
            <w:tcW w:w="1827" w:type="pct"/>
            <w:vAlign w:val="center"/>
          </w:tcPr>
          <w:p w14:paraId="4B84A22D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домиков для рыбаков и охотников</w:t>
            </w:r>
          </w:p>
        </w:tc>
        <w:tc>
          <w:tcPr>
            <w:tcW w:w="517" w:type="pct"/>
            <w:noWrap/>
            <w:vAlign w:val="center"/>
          </w:tcPr>
          <w:p w14:paraId="3A4E8299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70F4F0C9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7FC63A9D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72C392F1" w14:textId="77777777" w:rsidR="00296C54" w:rsidRPr="009C2032" w:rsidRDefault="00296C54" w:rsidP="00734E22">
            <w:pPr>
              <w:jc w:val="center"/>
            </w:pPr>
            <w:r w:rsidRPr="009C2032">
              <w:t>6</w:t>
            </w:r>
          </w:p>
        </w:tc>
        <w:tc>
          <w:tcPr>
            <w:tcW w:w="443" w:type="pct"/>
            <w:vAlign w:val="center"/>
          </w:tcPr>
          <w:p w14:paraId="53E915C5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2FF507E6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3" w:type="pct"/>
            <w:vAlign w:val="center"/>
          </w:tcPr>
          <w:p w14:paraId="663CDA85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</w:tr>
      <w:tr w:rsidR="00296C54" w:rsidRPr="00296C54" w14:paraId="5C8E63EC" w14:textId="77777777" w:rsidTr="007513AC">
        <w:trPr>
          <w:trHeight w:val="315"/>
        </w:trPr>
        <w:tc>
          <w:tcPr>
            <w:tcW w:w="1827" w:type="pct"/>
            <w:vAlign w:val="center"/>
          </w:tcPr>
          <w:p w14:paraId="2DCED1E9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самоходных буровых машин</w:t>
            </w:r>
          </w:p>
        </w:tc>
        <w:tc>
          <w:tcPr>
            <w:tcW w:w="517" w:type="pct"/>
            <w:noWrap/>
            <w:vAlign w:val="center"/>
          </w:tcPr>
          <w:p w14:paraId="72579C80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261BD7EF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1537A200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124E99FE" w14:textId="77777777" w:rsidR="00296C54" w:rsidRPr="009C2032" w:rsidRDefault="00296C54" w:rsidP="00734E22">
            <w:pPr>
              <w:jc w:val="center"/>
            </w:pPr>
            <w:r w:rsidRPr="009C2032">
              <w:t>2</w:t>
            </w:r>
          </w:p>
        </w:tc>
        <w:tc>
          <w:tcPr>
            <w:tcW w:w="443" w:type="pct"/>
            <w:vAlign w:val="center"/>
          </w:tcPr>
          <w:p w14:paraId="6C765D64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13E9C768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3" w:type="pct"/>
            <w:vAlign w:val="center"/>
          </w:tcPr>
          <w:p w14:paraId="0A93A0D9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</w:tr>
      <w:tr w:rsidR="00296C54" w:rsidRPr="00296C54" w14:paraId="397FF527" w14:textId="77777777" w:rsidTr="007513AC">
        <w:trPr>
          <w:trHeight w:val="315"/>
        </w:trPr>
        <w:tc>
          <w:tcPr>
            <w:tcW w:w="1827" w:type="pct"/>
            <w:vAlign w:val="center"/>
          </w:tcPr>
          <w:p w14:paraId="5D9C2C53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мобильные кочевые школы</w:t>
            </w:r>
          </w:p>
        </w:tc>
        <w:tc>
          <w:tcPr>
            <w:tcW w:w="517" w:type="pct"/>
            <w:noWrap/>
            <w:vAlign w:val="center"/>
          </w:tcPr>
          <w:p w14:paraId="4B5D52F4" w14:textId="77777777" w:rsidR="00296C54" w:rsidRPr="009C2032" w:rsidRDefault="00296C54" w:rsidP="00734E22">
            <w:pPr>
              <w:jc w:val="both"/>
            </w:pPr>
            <w:r w:rsidRPr="009C2032">
              <w:t>шт.</w:t>
            </w:r>
          </w:p>
        </w:tc>
        <w:tc>
          <w:tcPr>
            <w:tcW w:w="442" w:type="pct"/>
            <w:vAlign w:val="center"/>
          </w:tcPr>
          <w:p w14:paraId="56443C92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43" w:type="pct"/>
            <w:vAlign w:val="center"/>
          </w:tcPr>
          <w:p w14:paraId="12D49664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2" w:type="pct"/>
            <w:vAlign w:val="center"/>
          </w:tcPr>
          <w:p w14:paraId="009A3CA5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3" w:type="pct"/>
            <w:vAlign w:val="center"/>
          </w:tcPr>
          <w:p w14:paraId="38152FE7" w14:textId="77777777" w:rsidR="00296C54" w:rsidRPr="009C2032" w:rsidRDefault="00296C54" w:rsidP="00734E22">
            <w:pPr>
              <w:jc w:val="center"/>
            </w:pPr>
            <w:r w:rsidRPr="009C2032">
              <w:t>1</w:t>
            </w:r>
          </w:p>
        </w:tc>
        <w:tc>
          <w:tcPr>
            <w:tcW w:w="442" w:type="pct"/>
            <w:vAlign w:val="center"/>
          </w:tcPr>
          <w:p w14:paraId="1FDB7FF9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  <w:tc>
          <w:tcPr>
            <w:tcW w:w="443" w:type="pct"/>
            <w:vAlign w:val="center"/>
          </w:tcPr>
          <w:p w14:paraId="42C9243C" w14:textId="77777777" w:rsidR="00296C54" w:rsidRPr="009C2032" w:rsidRDefault="00296C54" w:rsidP="00734E22">
            <w:pPr>
              <w:jc w:val="center"/>
            </w:pPr>
            <w:r w:rsidRPr="009C2032">
              <w:t>-</w:t>
            </w:r>
          </w:p>
        </w:tc>
      </w:tr>
      <w:tr w:rsidR="00296C54" w:rsidRPr="00296C54" w14:paraId="26EFCADD" w14:textId="77777777" w:rsidTr="007513AC">
        <w:trPr>
          <w:trHeight w:val="315"/>
        </w:trPr>
        <w:tc>
          <w:tcPr>
            <w:tcW w:w="1827" w:type="pct"/>
            <w:vAlign w:val="center"/>
          </w:tcPr>
          <w:p w14:paraId="7CECAD75" w14:textId="77777777" w:rsidR="00296C54" w:rsidRPr="009C2032" w:rsidRDefault="00296C54" w:rsidP="000D1261">
            <w:pPr>
              <w:numPr>
                <w:ilvl w:val="0"/>
                <w:numId w:val="13"/>
              </w:numPr>
              <w:ind w:left="0" w:firstLine="0"/>
            </w:pPr>
            <w:r w:rsidRPr="009C2032">
              <w:t>объем производства строительных металлических конструкций</w:t>
            </w:r>
          </w:p>
        </w:tc>
        <w:tc>
          <w:tcPr>
            <w:tcW w:w="517" w:type="pct"/>
            <w:noWrap/>
            <w:vAlign w:val="center"/>
          </w:tcPr>
          <w:p w14:paraId="1EC76EF9" w14:textId="77777777" w:rsidR="00296C54" w:rsidRPr="009C2032" w:rsidRDefault="00296C54" w:rsidP="00734E22">
            <w:pPr>
              <w:jc w:val="both"/>
            </w:pPr>
            <w:proofErr w:type="spellStart"/>
            <w:r w:rsidRPr="009C2032">
              <w:t>тыс.руб</w:t>
            </w:r>
            <w:proofErr w:type="spellEnd"/>
            <w:r w:rsidRPr="009C2032">
              <w:t>.</w:t>
            </w:r>
          </w:p>
        </w:tc>
        <w:tc>
          <w:tcPr>
            <w:tcW w:w="442" w:type="pct"/>
            <w:vAlign w:val="center"/>
          </w:tcPr>
          <w:p w14:paraId="63F8F788" w14:textId="77777777" w:rsidR="00296C54" w:rsidRPr="009C2032" w:rsidRDefault="00296C54" w:rsidP="00734E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</w:rPr>
            </w:pPr>
            <w:r w:rsidRPr="009C2032">
              <w:rPr>
                <w:rFonts w:ascii="Times New Roman" w:hAnsi="Times New Roman" w:cs="Times New Roman"/>
              </w:rPr>
              <w:t>57565</w:t>
            </w:r>
          </w:p>
        </w:tc>
        <w:tc>
          <w:tcPr>
            <w:tcW w:w="443" w:type="pct"/>
            <w:vAlign w:val="center"/>
          </w:tcPr>
          <w:p w14:paraId="613D1BA2" w14:textId="77777777" w:rsidR="00296C54" w:rsidRPr="009C2032" w:rsidRDefault="00296C54" w:rsidP="00734E22">
            <w:pPr>
              <w:jc w:val="center"/>
            </w:pPr>
            <w:r w:rsidRPr="009C2032">
              <w:t>57836</w:t>
            </w:r>
          </w:p>
        </w:tc>
        <w:tc>
          <w:tcPr>
            <w:tcW w:w="442" w:type="pct"/>
            <w:vAlign w:val="center"/>
          </w:tcPr>
          <w:p w14:paraId="005A0007" w14:textId="77777777" w:rsidR="00296C54" w:rsidRPr="009C2032" w:rsidRDefault="00296C54" w:rsidP="00734E22">
            <w:pPr>
              <w:jc w:val="center"/>
            </w:pPr>
            <w:r w:rsidRPr="009C2032">
              <w:t>52060</w:t>
            </w:r>
          </w:p>
        </w:tc>
        <w:tc>
          <w:tcPr>
            <w:tcW w:w="443" w:type="pct"/>
            <w:vAlign w:val="center"/>
          </w:tcPr>
          <w:p w14:paraId="17BFCEC8" w14:textId="77777777" w:rsidR="00296C54" w:rsidRPr="009C2032" w:rsidRDefault="00296C54" w:rsidP="00734E22">
            <w:pPr>
              <w:jc w:val="center"/>
            </w:pPr>
            <w:r w:rsidRPr="009C2032">
              <w:t>58636</w:t>
            </w:r>
          </w:p>
        </w:tc>
        <w:tc>
          <w:tcPr>
            <w:tcW w:w="442" w:type="pct"/>
            <w:vAlign w:val="center"/>
          </w:tcPr>
          <w:p w14:paraId="346C9803" w14:textId="77777777" w:rsidR="00296C54" w:rsidRPr="009C2032" w:rsidRDefault="00296C54" w:rsidP="00734E22">
            <w:pPr>
              <w:jc w:val="center"/>
            </w:pPr>
            <w:r w:rsidRPr="009C2032">
              <w:t>46405</w:t>
            </w:r>
          </w:p>
        </w:tc>
        <w:tc>
          <w:tcPr>
            <w:tcW w:w="443" w:type="pct"/>
            <w:vAlign w:val="center"/>
          </w:tcPr>
          <w:p w14:paraId="45108CA1" w14:textId="77777777" w:rsidR="00296C54" w:rsidRPr="009C2032" w:rsidRDefault="00296C54" w:rsidP="00734E22">
            <w:pPr>
              <w:jc w:val="center"/>
            </w:pPr>
            <w:r w:rsidRPr="009C2032">
              <w:t>120249</w:t>
            </w:r>
          </w:p>
        </w:tc>
      </w:tr>
    </w:tbl>
    <w:p w14:paraId="584659F9" w14:textId="77777777" w:rsidR="00296C54" w:rsidRPr="00296C54" w:rsidRDefault="00D44B01" w:rsidP="00D44B01">
      <w:pPr>
        <w:tabs>
          <w:tab w:val="left" w:pos="7740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</w:p>
    <w:p w14:paraId="1DF68F8F" w14:textId="77777777" w:rsidR="00296C54" w:rsidRPr="00296C54" w:rsidRDefault="00296C54" w:rsidP="00F81E9E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За период с 2012 по 2017 год на предприятии наиболее динамично развивалось производство ёмкостей и резервуаров различного назначения, а также модулей дизельных электростанций. Производство ёмкостей и резервуаров достигло в 2017 году 51 шт., что почти в 2,5 раза превышает показатели 2012 г. Объем производства модулей дизельных </w:t>
      </w:r>
      <w:r w:rsidRPr="00296C54">
        <w:rPr>
          <w:sz w:val="24"/>
          <w:szCs w:val="24"/>
        </w:rPr>
        <w:lastRenderedPageBreak/>
        <w:t>электростанций в 2017 году составил 72 шт., что более чем в 3 раза превышает показатели 2012 года. В 2017 году было спущено на воду 2 маломерных судоходных парома. В 2017 году предприятие резко нарастило объемы производства строительных металлических конструкций, по отношению к 2016 году прирост составил 160%. Численность персонала (в том числе по договору ГПХ) на 01.09.2018 г. составила 54 человека.</w:t>
      </w:r>
    </w:p>
    <w:p w14:paraId="16EE1C38" w14:textId="77777777" w:rsidR="00296C54" w:rsidRPr="00296C54" w:rsidRDefault="00296C54" w:rsidP="00F81E9E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 xml:space="preserve">Основными преимуществами деятельности </w:t>
      </w:r>
      <w:r w:rsidR="00BB7B5F">
        <w:rPr>
          <w:sz w:val="24"/>
          <w:szCs w:val="24"/>
        </w:rPr>
        <w:t>ООО «</w:t>
      </w:r>
      <w:proofErr w:type="spellStart"/>
      <w:r w:rsidRPr="00296C54">
        <w:rPr>
          <w:sz w:val="24"/>
          <w:szCs w:val="24"/>
        </w:rPr>
        <w:t>Жатайского</w:t>
      </w:r>
      <w:proofErr w:type="spellEnd"/>
      <w:r w:rsidRPr="00296C54">
        <w:rPr>
          <w:sz w:val="24"/>
          <w:szCs w:val="24"/>
        </w:rPr>
        <w:t xml:space="preserve"> завода металлоконструкций</w:t>
      </w:r>
      <w:r w:rsidR="00BB7B5F">
        <w:rPr>
          <w:sz w:val="24"/>
          <w:szCs w:val="24"/>
        </w:rPr>
        <w:t>»</w:t>
      </w:r>
      <w:r w:rsidRPr="00296C54">
        <w:rPr>
          <w:sz w:val="24"/>
          <w:szCs w:val="24"/>
        </w:rPr>
        <w:t>, которые дают основание интегрировать данное предприятие в решение стратегических задач республиканского уровня, выступают:</w:t>
      </w:r>
    </w:p>
    <w:p w14:paraId="47BD5DD2" w14:textId="77777777" w:rsidR="00296C54" w:rsidRPr="00296C54" w:rsidRDefault="00296C54" w:rsidP="00F81E9E">
      <w:pPr>
        <w:pStyle w:val="af7"/>
        <w:numPr>
          <w:ilvl w:val="0"/>
          <w:numId w:val="14"/>
        </w:numPr>
        <w:spacing w:line="276" w:lineRule="auto"/>
        <w:ind w:left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достаточно широкий ассортимент изделий (который по мере необходимости пополняется);</w:t>
      </w:r>
    </w:p>
    <w:p w14:paraId="46C51416" w14:textId="77777777" w:rsidR="00296C54" w:rsidRPr="00296C54" w:rsidRDefault="00296C54" w:rsidP="00F81E9E">
      <w:pPr>
        <w:pStyle w:val="af7"/>
        <w:numPr>
          <w:ilvl w:val="0"/>
          <w:numId w:val="14"/>
        </w:numPr>
        <w:spacing w:line="276" w:lineRule="auto"/>
        <w:ind w:left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высококвалифицированный персонал;</w:t>
      </w:r>
    </w:p>
    <w:p w14:paraId="11A05ED2" w14:textId="77777777" w:rsidR="00296C54" w:rsidRPr="00296C54" w:rsidRDefault="00296C54" w:rsidP="00F81E9E">
      <w:pPr>
        <w:pStyle w:val="af7"/>
        <w:numPr>
          <w:ilvl w:val="0"/>
          <w:numId w:val="14"/>
        </w:numPr>
        <w:spacing w:line="276" w:lineRule="auto"/>
        <w:ind w:left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накопившийся опыт производства изделий именно для условий Крайнего Севера;</w:t>
      </w:r>
    </w:p>
    <w:p w14:paraId="50625510" w14:textId="77777777" w:rsidR="00296C54" w:rsidRPr="00296C54" w:rsidRDefault="00296C54" w:rsidP="00F81E9E">
      <w:pPr>
        <w:pStyle w:val="af7"/>
        <w:numPr>
          <w:ilvl w:val="0"/>
          <w:numId w:val="14"/>
        </w:numPr>
        <w:spacing w:line="276" w:lineRule="auto"/>
        <w:ind w:left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возможность оперативного исполнения заказов, а также их дальнейшего сопровождения.</w:t>
      </w:r>
    </w:p>
    <w:p w14:paraId="6766182F" w14:textId="77777777" w:rsidR="00296C54" w:rsidRPr="00296C54" w:rsidRDefault="00296C54" w:rsidP="00F81E9E">
      <w:pPr>
        <w:spacing w:line="276" w:lineRule="auto"/>
        <w:ind w:firstLine="709"/>
        <w:jc w:val="both"/>
        <w:rPr>
          <w:sz w:val="24"/>
          <w:szCs w:val="24"/>
        </w:rPr>
      </w:pPr>
      <w:r w:rsidRPr="00296C54">
        <w:rPr>
          <w:sz w:val="24"/>
          <w:szCs w:val="24"/>
        </w:rPr>
        <w:t>Все определяет возможность и экономическую эффективность поддержки и развития предприятия не только на муниципальном, но и республиканском уровне.</w:t>
      </w:r>
    </w:p>
    <w:p w14:paraId="52BAA6F4" w14:textId="77777777" w:rsidR="00175E04" w:rsidRPr="00175E04" w:rsidRDefault="00175E04" w:rsidP="00F81E9E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</w:p>
    <w:p w14:paraId="5DA3BD59" w14:textId="77777777" w:rsidR="005607BA" w:rsidRPr="003E0059" w:rsidRDefault="005607BA" w:rsidP="00F81E9E">
      <w:pPr>
        <w:tabs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3E0059">
        <w:rPr>
          <w:b/>
          <w:i/>
          <w:sz w:val="24"/>
          <w:szCs w:val="24"/>
        </w:rPr>
        <w:t>Связь</w:t>
      </w:r>
    </w:p>
    <w:p w14:paraId="6DA3EFF2" w14:textId="77777777" w:rsidR="00EA27CA" w:rsidRDefault="00D37637" w:rsidP="00F616C2">
      <w:pPr>
        <w:tabs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  <w:r w:rsidRPr="00D37637">
        <w:rPr>
          <w:sz w:val="24"/>
          <w:szCs w:val="24"/>
          <w:shd w:val="clear" w:color="auto" w:fill="FFFFFF"/>
        </w:rPr>
        <w:t>МУП «Импульс» - многопрофильное предприятие, осуществляющее услуги эфирной трансляции звуковых программ, кабельного телевидения и радиовещания. </w:t>
      </w:r>
      <w:r w:rsidR="005607BA" w:rsidRPr="003E0059">
        <w:rPr>
          <w:sz w:val="24"/>
          <w:szCs w:val="24"/>
        </w:rPr>
        <w:t xml:space="preserve"> В перспективе развитие эфирного вещания </w:t>
      </w:r>
      <w:r w:rsidR="005607BA" w:rsidRPr="003E0059">
        <w:rPr>
          <w:sz w:val="24"/>
          <w:szCs w:val="24"/>
          <w:lang w:val="en-US"/>
        </w:rPr>
        <w:t>FM</w:t>
      </w:r>
      <w:r w:rsidR="005607BA" w:rsidRPr="003E0059">
        <w:rPr>
          <w:sz w:val="24"/>
          <w:szCs w:val="24"/>
        </w:rPr>
        <w:t xml:space="preserve"> 101,5. Численность </w:t>
      </w:r>
      <w:r w:rsidR="008A10B6" w:rsidRPr="003E0059">
        <w:rPr>
          <w:sz w:val="24"/>
          <w:szCs w:val="24"/>
        </w:rPr>
        <w:t>работающих составит 15 человек.</w:t>
      </w:r>
    </w:p>
    <w:p w14:paraId="45391757" w14:textId="77777777" w:rsidR="007777F8" w:rsidRPr="00364C7C" w:rsidRDefault="00F616C2" w:rsidP="00F616C2">
      <w:pPr>
        <w:tabs>
          <w:tab w:val="left" w:pos="8355"/>
        </w:tabs>
        <w:spacing w:line="276" w:lineRule="auto"/>
        <w:ind w:firstLine="720"/>
        <w:jc w:val="both"/>
        <w:rPr>
          <w:sz w:val="24"/>
          <w:szCs w:val="24"/>
          <w:shd w:val="clear" w:color="auto" w:fill="FFFFFF"/>
        </w:rPr>
      </w:pPr>
      <w:r w:rsidRPr="00F616C2">
        <w:rPr>
          <w:sz w:val="24"/>
          <w:szCs w:val="24"/>
          <w:shd w:val="clear" w:color="auto" w:fill="FFFFFF"/>
        </w:rPr>
        <w:t xml:space="preserve">Предоставление услуг кабельного телевидения, скоростного </w:t>
      </w:r>
      <w:proofErr w:type="spellStart"/>
      <w:r w:rsidRPr="00F616C2">
        <w:rPr>
          <w:sz w:val="24"/>
          <w:szCs w:val="24"/>
          <w:shd w:val="clear" w:color="auto" w:fill="FFFFFF"/>
        </w:rPr>
        <w:t>Интернета</w:t>
      </w:r>
      <w:r w:rsidRPr="00F616C2">
        <w:rPr>
          <w:sz w:val="24"/>
          <w:szCs w:val="24"/>
        </w:rPr>
        <w:t>,</w:t>
      </w:r>
      <w:r w:rsidR="007777F8">
        <w:rPr>
          <w:sz w:val="24"/>
          <w:szCs w:val="24"/>
          <w:shd w:val="clear" w:color="auto" w:fill="FFFFFF"/>
        </w:rPr>
        <w:t>сотовой</w:t>
      </w:r>
      <w:proofErr w:type="spellEnd"/>
      <w:r w:rsidR="007777F8">
        <w:rPr>
          <w:sz w:val="24"/>
          <w:szCs w:val="24"/>
          <w:shd w:val="clear" w:color="auto" w:fill="FFFFFF"/>
        </w:rPr>
        <w:t xml:space="preserve"> </w:t>
      </w:r>
      <w:r w:rsidR="007777F8" w:rsidRPr="00364C7C">
        <w:rPr>
          <w:sz w:val="24"/>
          <w:szCs w:val="24"/>
          <w:shd w:val="clear" w:color="auto" w:fill="FFFFFF"/>
        </w:rPr>
        <w:t xml:space="preserve">связи </w:t>
      </w:r>
      <w:r w:rsidRPr="00364C7C">
        <w:rPr>
          <w:sz w:val="24"/>
          <w:szCs w:val="24"/>
          <w:shd w:val="clear" w:color="auto" w:fill="FFFFFF"/>
        </w:rPr>
        <w:t xml:space="preserve">так же осуществляют </w:t>
      </w:r>
      <w:r w:rsidR="007777F8" w:rsidRPr="00364C7C">
        <w:rPr>
          <w:sz w:val="24"/>
          <w:szCs w:val="24"/>
          <w:shd w:val="clear" w:color="auto" w:fill="FFFFFF"/>
        </w:rPr>
        <w:t>«Ростелеком», «Мегафон», «МТС» и «Билайн».</w:t>
      </w:r>
    </w:p>
    <w:p w14:paraId="3A414B55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 w:cstheme="minorBidi"/>
          <w:sz w:val="24"/>
          <w:szCs w:val="24"/>
          <w:lang w:eastAsia="en-US"/>
        </w:rPr>
      </w:pPr>
      <w:r w:rsidRPr="00364C7C">
        <w:rPr>
          <w:rFonts w:eastAsiaTheme="minorHAnsi" w:cstheme="minorBidi"/>
          <w:sz w:val="24"/>
          <w:szCs w:val="24"/>
          <w:lang w:eastAsia="en-US"/>
        </w:rPr>
        <w:t xml:space="preserve">На территории городского округа построена и эксплуатируется сеть кабельного телевидения, емкость сети составляет до 2000 абонентов с возможностью расширения до 3500 абонентов, протяженность кабельных трасс - </w:t>
      </w:r>
      <w:smartTag w:uri="urn:schemas-microsoft-com:office:smarttags" w:element="metricconverter">
        <w:smartTagPr>
          <w:attr w:name="ProductID" w:val="4600 м"/>
        </w:smartTagPr>
        <w:r w:rsidRPr="00364C7C">
          <w:rPr>
            <w:rFonts w:eastAsiaTheme="minorHAnsi" w:cstheme="minorBidi"/>
            <w:sz w:val="24"/>
            <w:szCs w:val="24"/>
            <w:lang w:eastAsia="en-US"/>
          </w:rPr>
          <w:t>4600 м</w:t>
        </w:r>
      </w:smartTag>
      <w:r w:rsidRPr="00364C7C">
        <w:rPr>
          <w:rFonts w:eastAsiaTheme="minorHAnsi" w:cstheme="minorBidi"/>
          <w:sz w:val="24"/>
          <w:szCs w:val="24"/>
          <w:lang w:eastAsia="en-US"/>
        </w:rPr>
        <w:t>.  Построен телепорт с приемом 24 каналов телевидения (6 эфирных, 18 спутниковых), телепорт цифрового телевещания с приемом 20 каналов.</w:t>
      </w:r>
    </w:p>
    <w:p w14:paraId="75F3D6D7" w14:textId="77777777" w:rsidR="00364C7C" w:rsidRPr="00364C7C" w:rsidRDefault="00364C7C" w:rsidP="00364C7C">
      <w:pPr>
        <w:spacing w:line="276" w:lineRule="auto"/>
        <w:ind w:firstLine="709"/>
        <w:jc w:val="both"/>
        <w:rPr>
          <w:sz w:val="24"/>
          <w:szCs w:val="24"/>
        </w:rPr>
      </w:pPr>
      <w:r w:rsidRPr="00364C7C">
        <w:rPr>
          <w:sz w:val="24"/>
          <w:szCs w:val="24"/>
        </w:rPr>
        <w:t xml:space="preserve">В п. </w:t>
      </w:r>
      <w:proofErr w:type="spellStart"/>
      <w:r w:rsidRPr="00364C7C">
        <w:rPr>
          <w:sz w:val="24"/>
          <w:szCs w:val="24"/>
        </w:rPr>
        <w:t>Жатай</w:t>
      </w:r>
      <w:proofErr w:type="spellEnd"/>
      <w:r w:rsidRPr="00364C7C">
        <w:rPr>
          <w:sz w:val="24"/>
          <w:szCs w:val="24"/>
        </w:rPr>
        <w:t xml:space="preserve"> осуществляет деятельность почтовое отделение филиал ФГУП «Почта России». Предоставлением услуг связи занимаются такие известные компании, как ПАО «Ростелеком», ПАО «Мобильные </w:t>
      </w:r>
      <w:proofErr w:type="spellStart"/>
      <w:r w:rsidRPr="00364C7C">
        <w:rPr>
          <w:sz w:val="24"/>
          <w:szCs w:val="24"/>
        </w:rPr>
        <w:t>ТелеСистемы</w:t>
      </w:r>
      <w:proofErr w:type="spellEnd"/>
      <w:r w:rsidRPr="00364C7C">
        <w:rPr>
          <w:sz w:val="24"/>
          <w:szCs w:val="24"/>
        </w:rPr>
        <w:t>», ПАО «Мегафон», ПАО «ВымпелКом» (бренд «Билайн») и местное предприятие МУП «Импульс».</w:t>
      </w:r>
    </w:p>
    <w:p w14:paraId="2685E394" w14:textId="77777777" w:rsidR="00364C7C" w:rsidRPr="00364C7C" w:rsidRDefault="00364C7C" w:rsidP="00364C7C">
      <w:pPr>
        <w:spacing w:line="276" w:lineRule="auto"/>
        <w:ind w:firstLine="709"/>
        <w:jc w:val="both"/>
        <w:rPr>
          <w:sz w:val="24"/>
          <w:szCs w:val="24"/>
        </w:rPr>
      </w:pPr>
      <w:r w:rsidRPr="00364C7C">
        <w:rPr>
          <w:sz w:val="24"/>
          <w:szCs w:val="24"/>
        </w:rPr>
        <w:t>МУП «Импульс» функционирует с 1999</w:t>
      </w:r>
      <w:r w:rsidR="00BC004D">
        <w:rPr>
          <w:sz w:val="24"/>
          <w:szCs w:val="24"/>
        </w:rPr>
        <w:t xml:space="preserve"> </w:t>
      </w:r>
      <w:r w:rsidRPr="00364C7C">
        <w:rPr>
          <w:sz w:val="24"/>
          <w:szCs w:val="24"/>
        </w:rPr>
        <w:t>г. и предоставляет достаточно разнообразные услуги, а именно:</w:t>
      </w:r>
    </w:p>
    <w:p w14:paraId="797866C6" w14:textId="77777777" w:rsidR="00364C7C" w:rsidRPr="00364C7C" w:rsidRDefault="00364C7C" w:rsidP="00364C7C">
      <w:pPr>
        <w:numPr>
          <w:ilvl w:val="0"/>
          <w:numId w:val="35"/>
        </w:numPr>
        <w:spacing w:line="276" w:lineRule="auto"/>
        <w:ind w:left="426"/>
        <w:jc w:val="both"/>
        <w:rPr>
          <w:sz w:val="24"/>
          <w:szCs w:val="24"/>
        </w:rPr>
      </w:pPr>
      <w:r w:rsidRPr="00364C7C">
        <w:rPr>
          <w:sz w:val="24"/>
          <w:szCs w:val="24"/>
        </w:rPr>
        <w:t>услуги телевизионного и радиовещания;</w:t>
      </w:r>
    </w:p>
    <w:p w14:paraId="1B0BBB1C" w14:textId="77777777" w:rsidR="00364C7C" w:rsidRPr="00364C7C" w:rsidRDefault="00364C7C" w:rsidP="00364C7C">
      <w:pPr>
        <w:numPr>
          <w:ilvl w:val="0"/>
          <w:numId w:val="34"/>
        </w:numPr>
        <w:spacing w:line="276" w:lineRule="auto"/>
        <w:ind w:left="426"/>
        <w:contextualSpacing/>
        <w:jc w:val="both"/>
        <w:rPr>
          <w:sz w:val="24"/>
          <w:szCs w:val="24"/>
          <w:lang w:eastAsia="en-US"/>
        </w:rPr>
      </w:pPr>
      <w:r w:rsidRPr="00364C7C">
        <w:rPr>
          <w:sz w:val="24"/>
          <w:szCs w:val="24"/>
          <w:lang w:eastAsia="en-US"/>
        </w:rPr>
        <w:t>услуги кабельного телевидения;</w:t>
      </w:r>
    </w:p>
    <w:p w14:paraId="2C15DA58" w14:textId="77777777" w:rsidR="00364C7C" w:rsidRPr="00364C7C" w:rsidRDefault="00364C7C" w:rsidP="00364C7C">
      <w:pPr>
        <w:numPr>
          <w:ilvl w:val="0"/>
          <w:numId w:val="34"/>
        </w:numPr>
        <w:spacing w:line="276" w:lineRule="auto"/>
        <w:ind w:left="426"/>
        <w:contextualSpacing/>
        <w:jc w:val="both"/>
        <w:rPr>
          <w:sz w:val="24"/>
          <w:szCs w:val="24"/>
          <w:lang w:eastAsia="en-US"/>
        </w:rPr>
      </w:pPr>
      <w:r w:rsidRPr="00364C7C">
        <w:rPr>
          <w:sz w:val="24"/>
          <w:szCs w:val="24"/>
          <w:lang w:eastAsia="en-US"/>
        </w:rPr>
        <w:t>услуги проводного вещания;</w:t>
      </w:r>
    </w:p>
    <w:p w14:paraId="5D662C25" w14:textId="77777777" w:rsidR="00364C7C" w:rsidRPr="00364C7C" w:rsidRDefault="00364C7C" w:rsidP="00364C7C">
      <w:pPr>
        <w:numPr>
          <w:ilvl w:val="0"/>
          <w:numId w:val="34"/>
        </w:numPr>
        <w:spacing w:line="276" w:lineRule="auto"/>
        <w:ind w:left="426"/>
        <w:contextualSpacing/>
        <w:jc w:val="both"/>
        <w:rPr>
          <w:sz w:val="24"/>
          <w:szCs w:val="24"/>
          <w:lang w:eastAsia="en-US"/>
        </w:rPr>
      </w:pPr>
      <w:r w:rsidRPr="00364C7C">
        <w:rPr>
          <w:sz w:val="24"/>
          <w:szCs w:val="24"/>
          <w:lang w:eastAsia="en-US"/>
        </w:rPr>
        <w:t>услуги передачи данных;</w:t>
      </w:r>
    </w:p>
    <w:p w14:paraId="33B880E7" w14:textId="77777777" w:rsidR="00364C7C" w:rsidRPr="00364C7C" w:rsidRDefault="00364C7C" w:rsidP="00364C7C">
      <w:pPr>
        <w:numPr>
          <w:ilvl w:val="0"/>
          <w:numId w:val="34"/>
        </w:numPr>
        <w:spacing w:line="276" w:lineRule="auto"/>
        <w:ind w:left="426"/>
        <w:contextualSpacing/>
        <w:jc w:val="both"/>
        <w:rPr>
          <w:sz w:val="24"/>
          <w:szCs w:val="24"/>
          <w:lang w:eastAsia="en-US"/>
        </w:rPr>
      </w:pPr>
      <w:r w:rsidRPr="00364C7C">
        <w:rPr>
          <w:sz w:val="24"/>
          <w:szCs w:val="24"/>
          <w:lang w:eastAsia="en-US"/>
        </w:rPr>
        <w:t>монтаж, наладки, техническое обслуживание оборудования средств связи;</w:t>
      </w:r>
    </w:p>
    <w:p w14:paraId="4835E241" w14:textId="77777777" w:rsidR="00364C7C" w:rsidRPr="00364C7C" w:rsidRDefault="00364C7C" w:rsidP="00364C7C">
      <w:pPr>
        <w:numPr>
          <w:ilvl w:val="0"/>
          <w:numId w:val="34"/>
        </w:numPr>
        <w:spacing w:line="276" w:lineRule="auto"/>
        <w:ind w:left="426"/>
        <w:contextualSpacing/>
        <w:jc w:val="both"/>
        <w:rPr>
          <w:sz w:val="24"/>
          <w:szCs w:val="24"/>
          <w:lang w:eastAsia="en-US"/>
        </w:rPr>
      </w:pPr>
      <w:r w:rsidRPr="00364C7C">
        <w:rPr>
          <w:sz w:val="24"/>
          <w:szCs w:val="24"/>
          <w:lang w:eastAsia="en-US"/>
        </w:rPr>
        <w:t>организация студии звуко-, видеозаписи и др.</w:t>
      </w:r>
    </w:p>
    <w:p w14:paraId="5635A444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 w:cstheme="minorBidi"/>
          <w:sz w:val="24"/>
          <w:szCs w:val="24"/>
          <w:lang w:eastAsia="en-US"/>
        </w:rPr>
      </w:pPr>
      <w:r w:rsidRPr="00364C7C">
        <w:rPr>
          <w:rFonts w:eastAsiaTheme="minorHAnsi" w:cstheme="minorBidi"/>
          <w:sz w:val="24"/>
          <w:szCs w:val="24"/>
          <w:lang w:eastAsia="en-US"/>
        </w:rPr>
        <w:t xml:space="preserve">Помимо услуг МУП «Импульс» Якутский технический центр электросвязи ОАО «Ростелеком» предоставляет как традиционные услуги электросвязи – местная, </w:t>
      </w:r>
      <w:r w:rsidRPr="00364C7C">
        <w:rPr>
          <w:rFonts w:eastAsiaTheme="minorHAnsi" w:cstheme="minorBidi"/>
          <w:sz w:val="24"/>
          <w:szCs w:val="24"/>
          <w:lang w:eastAsia="en-US"/>
        </w:rPr>
        <w:lastRenderedPageBreak/>
        <w:t>междугородная телефонная связь, услуги телеграфной связи, так и дополнительные виды обслуживания.</w:t>
      </w:r>
    </w:p>
    <w:p w14:paraId="62EB9792" w14:textId="77777777" w:rsidR="00364C7C" w:rsidRDefault="00364C7C" w:rsidP="00364C7C">
      <w:pPr>
        <w:spacing w:line="276" w:lineRule="auto"/>
        <w:ind w:firstLine="709"/>
        <w:jc w:val="center"/>
        <w:rPr>
          <w:rFonts w:eastAsiaTheme="minorHAnsi" w:cstheme="minorBidi"/>
          <w:sz w:val="24"/>
          <w:szCs w:val="24"/>
          <w:lang w:eastAsia="en-US"/>
        </w:rPr>
      </w:pPr>
      <w:r w:rsidRPr="00364C7C">
        <w:rPr>
          <w:rFonts w:eastAsiaTheme="minorHAnsi" w:cstheme="minorBidi"/>
          <w:sz w:val="24"/>
          <w:szCs w:val="24"/>
          <w:lang w:eastAsia="en-US"/>
        </w:rPr>
        <w:t>Финансовые результаты МУП «Импульс»</w:t>
      </w:r>
    </w:p>
    <w:p w14:paraId="0322B833" w14:textId="77777777" w:rsidR="00364C7C" w:rsidRPr="0043746B" w:rsidRDefault="00364C7C" w:rsidP="00364C7C">
      <w:pPr>
        <w:spacing w:line="276" w:lineRule="auto"/>
        <w:ind w:firstLine="709"/>
        <w:jc w:val="right"/>
        <w:rPr>
          <w:rFonts w:eastAsiaTheme="minorHAnsi" w:cstheme="minorBidi"/>
          <w:b/>
          <w:sz w:val="24"/>
          <w:szCs w:val="24"/>
          <w:lang w:eastAsia="en-US"/>
        </w:rPr>
      </w:pPr>
      <w:r w:rsidRPr="0043746B">
        <w:rPr>
          <w:rFonts w:eastAsiaTheme="minorHAnsi" w:cstheme="minorBidi"/>
          <w:b/>
          <w:sz w:val="24"/>
          <w:szCs w:val="24"/>
          <w:lang w:eastAsia="en-US"/>
        </w:rPr>
        <w:t>Таблица 4</w:t>
      </w:r>
    </w:p>
    <w:p w14:paraId="66012F2D" w14:textId="77777777" w:rsidR="00BC004D" w:rsidRPr="0043746B" w:rsidRDefault="00BC004D" w:rsidP="00BC004D">
      <w:pPr>
        <w:pStyle w:val="aff6"/>
        <w:jc w:val="left"/>
      </w:pPr>
      <w:r w:rsidRPr="0043746B">
        <w:rPr>
          <w:sz w:val="20"/>
          <w:szCs w:val="20"/>
        </w:rPr>
        <w:t xml:space="preserve">Основные показатели финансово-хозяйственной деятельности МУП «ИМПУЛЬС»  2019-2020 </w:t>
      </w:r>
      <w:proofErr w:type="spellStart"/>
      <w:r w:rsidRPr="0043746B">
        <w:rPr>
          <w:sz w:val="20"/>
          <w:szCs w:val="20"/>
        </w:rPr>
        <w:t>гг</w:t>
      </w:r>
      <w:proofErr w:type="spellEnd"/>
      <w:r w:rsidRPr="0043746B">
        <w:rPr>
          <w:sz w:val="20"/>
          <w:szCs w:val="20"/>
        </w:rPr>
        <w:t xml:space="preserve"> представлены в таблице. </w:t>
      </w:r>
    </w:p>
    <w:tbl>
      <w:tblPr>
        <w:tblW w:w="9781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721"/>
        <w:gridCol w:w="2155"/>
        <w:gridCol w:w="1921"/>
        <w:gridCol w:w="1984"/>
      </w:tblGrid>
      <w:tr w:rsidR="00BC004D" w:rsidRPr="0043746B" w14:paraId="65837035" w14:textId="77777777" w:rsidTr="000D37B9">
        <w:tc>
          <w:tcPr>
            <w:tcW w:w="3721" w:type="dxa"/>
            <w:shd w:val="clear" w:color="auto" w:fill="auto"/>
          </w:tcPr>
          <w:p w14:paraId="567BC976" w14:textId="48A57713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Показатели</w:t>
            </w:r>
          </w:p>
        </w:tc>
        <w:tc>
          <w:tcPr>
            <w:tcW w:w="2155" w:type="dxa"/>
            <w:shd w:val="clear" w:color="auto" w:fill="auto"/>
          </w:tcPr>
          <w:p w14:paraId="65EC84DD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2019</w:t>
            </w:r>
          </w:p>
        </w:tc>
        <w:tc>
          <w:tcPr>
            <w:tcW w:w="1921" w:type="dxa"/>
            <w:shd w:val="clear" w:color="auto" w:fill="auto"/>
          </w:tcPr>
          <w:p w14:paraId="3DB1F9B0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2020</w:t>
            </w:r>
          </w:p>
        </w:tc>
        <w:tc>
          <w:tcPr>
            <w:tcW w:w="1984" w:type="dxa"/>
            <w:shd w:val="clear" w:color="auto" w:fill="auto"/>
          </w:tcPr>
          <w:p w14:paraId="6FC4A1E3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2021</w:t>
            </w:r>
          </w:p>
        </w:tc>
      </w:tr>
      <w:tr w:rsidR="00BC004D" w:rsidRPr="0043746B" w14:paraId="7D4A31A1" w14:textId="77777777" w:rsidTr="000D37B9">
        <w:tc>
          <w:tcPr>
            <w:tcW w:w="3721" w:type="dxa"/>
            <w:shd w:val="clear" w:color="auto" w:fill="auto"/>
          </w:tcPr>
          <w:p w14:paraId="7E748D12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Валовой доход от реализации услуг руб.</w:t>
            </w:r>
          </w:p>
        </w:tc>
        <w:tc>
          <w:tcPr>
            <w:tcW w:w="2155" w:type="dxa"/>
            <w:shd w:val="clear" w:color="auto" w:fill="auto"/>
          </w:tcPr>
          <w:p w14:paraId="5854FA5A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8306596</w:t>
            </w:r>
          </w:p>
        </w:tc>
        <w:tc>
          <w:tcPr>
            <w:tcW w:w="1921" w:type="dxa"/>
            <w:shd w:val="clear" w:color="auto" w:fill="auto"/>
          </w:tcPr>
          <w:p w14:paraId="4F1530A0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8217150</w:t>
            </w:r>
          </w:p>
        </w:tc>
        <w:tc>
          <w:tcPr>
            <w:tcW w:w="1984" w:type="dxa"/>
            <w:shd w:val="clear" w:color="auto" w:fill="auto"/>
          </w:tcPr>
          <w:p w14:paraId="7AF75379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9041500</w:t>
            </w:r>
          </w:p>
        </w:tc>
      </w:tr>
      <w:tr w:rsidR="00BC004D" w:rsidRPr="0043746B" w14:paraId="4838E2FC" w14:textId="77777777" w:rsidTr="000D37B9">
        <w:tc>
          <w:tcPr>
            <w:tcW w:w="3721" w:type="dxa"/>
            <w:shd w:val="clear" w:color="auto" w:fill="auto"/>
          </w:tcPr>
          <w:p w14:paraId="225EE440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Из них:</w:t>
            </w:r>
          </w:p>
        </w:tc>
        <w:tc>
          <w:tcPr>
            <w:tcW w:w="2155" w:type="dxa"/>
            <w:shd w:val="clear" w:color="auto" w:fill="auto"/>
          </w:tcPr>
          <w:p w14:paraId="2D674158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  <w:sz w:val="20"/>
                <w:szCs w:val="20"/>
              </w:rPr>
            </w:pPr>
          </w:p>
        </w:tc>
        <w:tc>
          <w:tcPr>
            <w:tcW w:w="1921" w:type="dxa"/>
            <w:shd w:val="clear" w:color="auto" w:fill="auto"/>
          </w:tcPr>
          <w:p w14:paraId="6D429B7E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</w:tcPr>
          <w:p w14:paraId="2F541867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  <w:sz w:val="20"/>
                <w:szCs w:val="20"/>
              </w:rPr>
            </w:pPr>
          </w:p>
        </w:tc>
      </w:tr>
      <w:tr w:rsidR="00BC004D" w:rsidRPr="0043746B" w14:paraId="6E4E787A" w14:textId="77777777" w:rsidTr="000D37B9">
        <w:tc>
          <w:tcPr>
            <w:tcW w:w="3721" w:type="dxa"/>
            <w:shd w:val="clear" w:color="auto" w:fill="auto"/>
          </w:tcPr>
          <w:p w14:paraId="4968C6E5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Доход кабельное ТВ</w:t>
            </w:r>
          </w:p>
        </w:tc>
        <w:tc>
          <w:tcPr>
            <w:tcW w:w="2155" w:type="dxa"/>
            <w:shd w:val="clear" w:color="auto" w:fill="auto"/>
          </w:tcPr>
          <w:p w14:paraId="53A327DE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4416505</w:t>
            </w:r>
          </w:p>
          <w:p w14:paraId="353D3FF9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18"/>
                <w:szCs w:val="18"/>
              </w:rPr>
              <w:t>(абонентов на 01.01.19- 1214)</w:t>
            </w:r>
          </w:p>
        </w:tc>
        <w:tc>
          <w:tcPr>
            <w:tcW w:w="1921" w:type="dxa"/>
            <w:shd w:val="clear" w:color="auto" w:fill="auto"/>
          </w:tcPr>
          <w:p w14:paraId="09CC0283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 xml:space="preserve">3862143 </w:t>
            </w:r>
          </w:p>
          <w:p w14:paraId="728900E7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18"/>
                <w:szCs w:val="18"/>
              </w:rPr>
              <w:t>(абонентов на 01.01.20 -1116)</w:t>
            </w:r>
          </w:p>
        </w:tc>
        <w:tc>
          <w:tcPr>
            <w:tcW w:w="1984" w:type="dxa"/>
            <w:shd w:val="clear" w:color="auto" w:fill="auto"/>
          </w:tcPr>
          <w:p w14:paraId="0CF4894B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3600000</w:t>
            </w:r>
          </w:p>
          <w:p w14:paraId="1C43C0F7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18"/>
                <w:szCs w:val="18"/>
              </w:rPr>
              <w:t>(абонентов на 01.01.21 -980)</w:t>
            </w:r>
          </w:p>
        </w:tc>
      </w:tr>
      <w:tr w:rsidR="00BC004D" w:rsidRPr="0043746B" w14:paraId="68A7FEAE" w14:textId="77777777" w:rsidTr="000D37B9">
        <w:tc>
          <w:tcPr>
            <w:tcW w:w="3721" w:type="dxa"/>
            <w:shd w:val="clear" w:color="auto" w:fill="auto"/>
          </w:tcPr>
          <w:p w14:paraId="5370DBBA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Монтаж и обслуживание электрооборудования, ЭТЛ.</w:t>
            </w:r>
          </w:p>
        </w:tc>
        <w:tc>
          <w:tcPr>
            <w:tcW w:w="2155" w:type="dxa"/>
            <w:shd w:val="clear" w:color="auto" w:fill="auto"/>
          </w:tcPr>
          <w:p w14:paraId="2BAA4EB4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3462282</w:t>
            </w:r>
          </w:p>
        </w:tc>
        <w:tc>
          <w:tcPr>
            <w:tcW w:w="1921" w:type="dxa"/>
            <w:shd w:val="clear" w:color="auto" w:fill="auto"/>
          </w:tcPr>
          <w:p w14:paraId="3F9A2AF4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4004261</w:t>
            </w:r>
          </w:p>
        </w:tc>
        <w:tc>
          <w:tcPr>
            <w:tcW w:w="1984" w:type="dxa"/>
            <w:shd w:val="clear" w:color="auto" w:fill="auto"/>
          </w:tcPr>
          <w:p w14:paraId="186EAB22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5106944</w:t>
            </w:r>
          </w:p>
        </w:tc>
      </w:tr>
      <w:tr w:rsidR="00BC004D" w:rsidRPr="0043746B" w14:paraId="733A2D6B" w14:textId="77777777" w:rsidTr="000D37B9">
        <w:tc>
          <w:tcPr>
            <w:tcW w:w="3721" w:type="dxa"/>
            <w:shd w:val="clear" w:color="auto" w:fill="auto"/>
          </w:tcPr>
          <w:p w14:paraId="0FE2566B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Передача данных</w:t>
            </w:r>
          </w:p>
        </w:tc>
        <w:tc>
          <w:tcPr>
            <w:tcW w:w="2155" w:type="dxa"/>
            <w:shd w:val="clear" w:color="auto" w:fill="auto"/>
          </w:tcPr>
          <w:p w14:paraId="791A0E59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127230</w:t>
            </w:r>
          </w:p>
        </w:tc>
        <w:tc>
          <w:tcPr>
            <w:tcW w:w="1921" w:type="dxa"/>
            <w:shd w:val="clear" w:color="auto" w:fill="auto"/>
          </w:tcPr>
          <w:p w14:paraId="77A57779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208268</w:t>
            </w:r>
          </w:p>
        </w:tc>
        <w:tc>
          <w:tcPr>
            <w:tcW w:w="1984" w:type="dxa"/>
            <w:shd w:val="clear" w:color="auto" w:fill="auto"/>
          </w:tcPr>
          <w:p w14:paraId="21E542A3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254492</w:t>
            </w:r>
          </w:p>
        </w:tc>
      </w:tr>
      <w:tr w:rsidR="00BC004D" w:rsidRPr="0043746B" w14:paraId="7EEBFD8D" w14:textId="77777777" w:rsidTr="000D37B9">
        <w:tc>
          <w:tcPr>
            <w:tcW w:w="3721" w:type="dxa"/>
            <w:shd w:val="clear" w:color="auto" w:fill="auto"/>
          </w:tcPr>
          <w:p w14:paraId="19ED69A5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СМИ</w:t>
            </w:r>
          </w:p>
        </w:tc>
        <w:tc>
          <w:tcPr>
            <w:tcW w:w="2155" w:type="dxa"/>
            <w:shd w:val="clear" w:color="auto" w:fill="auto"/>
          </w:tcPr>
          <w:p w14:paraId="43FA9783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290579</w:t>
            </w:r>
          </w:p>
        </w:tc>
        <w:tc>
          <w:tcPr>
            <w:tcW w:w="1921" w:type="dxa"/>
            <w:shd w:val="clear" w:color="auto" w:fill="auto"/>
          </w:tcPr>
          <w:p w14:paraId="7F935BBF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142477</w:t>
            </w:r>
          </w:p>
        </w:tc>
        <w:tc>
          <w:tcPr>
            <w:tcW w:w="1984" w:type="dxa"/>
            <w:shd w:val="clear" w:color="auto" w:fill="auto"/>
          </w:tcPr>
          <w:p w14:paraId="5333A273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sz w:val="20"/>
                <w:szCs w:val="20"/>
              </w:rPr>
              <w:t>80064</w:t>
            </w:r>
          </w:p>
        </w:tc>
      </w:tr>
      <w:tr w:rsidR="00BC004D" w14:paraId="37716EF4" w14:textId="77777777" w:rsidTr="000D37B9">
        <w:tc>
          <w:tcPr>
            <w:tcW w:w="3721" w:type="dxa"/>
            <w:shd w:val="clear" w:color="auto" w:fill="auto"/>
          </w:tcPr>
          <w:p w14:paraId="3E6AFA04" w14:textId="77777777" w:rsidR="00BC004D" w:rsidRPr="0043746B" w:rsidRDefault="00BC004D" w:rsidP="00006FE0">
            <w:pPr>
              <w:pStyle w:val="afffff2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 xml:space="preserve"> Расходы руб.</w:t>
            </w:r>
          </w:p>
        </w:tc>
        <w:tc>
          <w:tcPr>
            <w:tcW w:w="2155" w:type="dxa"/>
            <w:shd w:val="clear" w:color="auto" w:fill="auto"/>
          </w:tcPr>
          <w:p w14:paraId="29064598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8200000</w:t>
            </w:r>
          </w:p>
        </w:tc>
        <w:tc>
          <w:tcPr>
            <w:tcW w:w="1921" w:type="dxa"/>
            <w:shd w:val="clear" w:color="auto" w:fill="auto"/>
          </w:tcPr>
          <w:p w14:paraId="70A89F66" w14:textId="77777777" w:rsidR="00BC004D" w:rsidRPr="0043746B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8104557</w:t>
            </w:r>
          </w:p>
        </w:tc>
        <w:tc>
          <w:tcPr>
            <w:tcW w:w="1984" w:type="dxa"/>
            <w:shd w:val="clear" w:color="auto" w:fill="auto"/>
          </w:tcPr>
          <w:p w14:paraId="0FF7FB54" w14:textId="77777777" w:rsidR="00BC004D" w:rsidRDefault="00BC004D" w:rsidP="00006FE0">
            <w:pPr>
              <w:pStyle w:val="afffff2"/>
              <w:jc w:val="center"/>
              <w:rPr>
                <w:rFonts w:hint="eastAsia"/>
              </w:rPr>
            </w:pPr>
            <w:r w:rsidRPr="0043746B">
              <w:rPr>
                <w:b/>
                <w:bCs/>
                <w:sz w:val="20"/>
                <w:szCs w:val="20"/>
              </w:rPr>
              <w:t>8756419</w:t>
            </w:r>
          </w:p>
        </w:tc>
      </w:tr>
    </w:tbl>
    <w:p w14:paraId="15BA4B47" w14:textId="77777777" w:rsidR="00BC004D" w:rsidRDefault="00BC004D" w:rsidP="00364C7C">
      <w:pPr>
        <w:spacing w:line="276" w:lineRule="auto"/>
        <w:ind w:firstLine="709"/>
        <w:jc w:val="right"/>
        <w:rPr>
          <w:rFonts w:eastAsiaTheme="minorHAnsi" w:cstheme="minorBidi"/>
          <w:b/>
          <w:sz w:val="24"/>
          <w:szCs w:val="24"/>
          <w:lang w:eastAsia="en-US"/>
        </w:rPr>
      </w:pPr>
    </w:p>
    <w:p w14:paraId="26E6A4F5" w14:textId="77777777" w:rsidR="00364C7C" w:rsidRPr="00364C7C" w:rsidRDefault="00BC004D" w:rsidP="00BC004D">
      <w:pPr>
        <w:spacing w:line="276" w:lineRule="auto"/>
        <w:jc w:val="both"/>
        <w:rPr>
          <w:rFonts w:eastAsiaTheme="minorHAnsi" w:cstheme="minorBidi"/>
          <w:sz w:val="24"/>
          <w:szCs w:val="24"/>
          <w:lang w:eastAsia="en-US"/>
        </w:rPr>
      </w:pPr>
      <w:r>
        <w:rPr>
          <w:rFonts w:eastAsiaTheme="minorHAnsi" w:cstheme="minorBidi"/>
          <w:b/>
          <w:sz w:val="24"/>
          <w:szCs w:val="24"/>
          <w:lang w:eastAsia="en-US"/>
        </w:rPr>
        <w:t xml:space="preserve">           </w:t>
      </w:r>
      <w:r w:rsidR="00364C7C" w:rsidRPr="00364C7C">
        <w:rPr>
          <w:rFonts w:eastAsiaTheme="minorHAnsi" w:cstheme="minorBidi"/>
          <w:sz w:val="24"/>
          <w:szCs w:val="24"/>
          <w:lang w:eastAsia="en-US"/>
        </w:rPr>
        <w:t>Снижение показателей доходов предприятия обусловлено конкуренцией на рынке услуг связи, в частности с введением бесплатного пакета цифровых эфирных телепрограмм.</w:t>
      </w:r>
    </w:p>
    <w:p w14:paraId="79530D63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 w:cstheme="minorBidi"/>
          <w:sz w:val="24"/>
          <w:szCs w:val="24"/>
          <w:lang w:eastAsia="en-US"/>
        </w:rPr>
      </w:pPr>
      <w:r w:rsidRPr="00364C7C">
        <w:rPr>
          <w:rFonts w:eastAsiaTheme="minorHAnsi" w:cstheme="minorBidi"/>
          <w:sz w:val="24"/>
          <w:szCs w:val="24"/>
          <w:lang w:eastAsia="en-US"/>
        </w:rPr>
        <w:t>В планах МУП «Импульс» до 2019 г. увеличить выручку от реализации продукции и услуг, в том числе по сети кабельного телевидения до 3906 тыс. рублей, средствам массовой информации до 260 тыс. рублей, по услугам передачи данных до 480 тыс. рублей, прочим доходам (монтажа и обслуживания электрооборудования) до 1600 тыс. рублей.</w:t>
      </w:r>
    </w:p>
    <w:p w14:paraId="02358CA0" w14:textId="77777777" w:rsidR="00364C7C" w:rsidRPr="00012AFA" w:rsidRDefault="00364C7C" w:rsidP="00364C7C">
      <w:pPr>
        <w:spacing w:line="276" w:lineRule="auto"/>
        <w:ind w:firstLine="709"/>
        <w:jc w:val="both"/>
        <w:rPr>
          <w:rFonts w:eastAsiaTheme="minorHAnsi" w:cstheme="minorBidi"/>
          <w:sz w:val="24"/>
          <w:szCs w:val="24"/>
          <w:lang w:eastAsia="en-US"/>
        </w:rPr>
      </w:pPr>
      <w:r w:rsidRPr="00364C7C">
        <w:rPr>
          <w:rFonts w:eastAsiaTheme="minorHAnsi" w:cstheme="minorBidi"/>
          <w:sz w:val="24"/>
          <w:szCs w:val="24"/>
          <w:lang w:eastAsia="en-US"/>
        </w:rPr>
        <w:t>МУП «Импульс» занимает значительную долю рынка городского округа и располагает собственными сетями. Предприятие располагает квалифицированным и опытным кадровым составом, но при этом испытывает дефицит специалистов для внедрения дополнительных услуг в области СМИ. В условиях конкуренции предприятие разрабатывает и внедряет новые услуги и тарифные планы, но пока организацию работы по продажам можно признать неудовлетворительной. Для поддержки и дальнейшего развития предприятия необходимо внедрение инновационных средств и соответствующего финансирования для модернизации и продвижения новых современных услуг.</w:t>
      </w:r>
    </w:p>
    <w:p w14:paraId="5B607AC3" w14:textId="77777777" w:rsidR="00364C7C" w:rsidRPr="007777F8" w:rsidRDefault="00364C7C" w:rsidP="00F616C2">
      <w:pPr>
        <w:tabs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</w:p>
    <w:p w14:paraId="1F52843A" w14:textId="77777777" w:rsidR="005607BA" w:rsidRPr="000A7F93" w:rsidRDefault="008A10B6" w:rsidP="00F81E9E">
      <w:pPr>
        <w:tabs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0A7F93">
        <w:rPr>
          <w:b/>
          <w:i/>
          <w:sz w:val="24"/>
          <w:szCs w:val="24"/>
        </w:rPr>
        <w:t>Строительство</w:t>
      </w:r>
    </w:p>
    <w:p w14:paraId="3BA77971" w14:textId="77777777" w:rsidR="007C5D18" w:rsidRPr="007C5D18" w:rsidRDefault="007C5D18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7C5D18">
        <w:rPr>
          <w:sz w:val="24"/>
          <w:szCs w:val="24"/>
        </w:rPr>
        <w:t>Новый завод по производству строительных материалов и конструкций, строительство которого было предусмотрено Программой социально-экономического развития ГО «</w:t>
      </w:r>
      <w:proofErr w:type="spellStart"/>
      <w:r w:rsidRPr="007C5D18">
        <w:rPr>
          <w:sz w:val="24"/>
          <w:szCs w:val="24"/>
        </w:rPr>
        <w:t>Жатай</w:t>
      </w:r>
      <w:proofErr w:type="spellEnd"/>
      <w:r w:rsidRPr="007C5D18">
        <w:rPr>
          <w:sz w:val="24"/>
          <w:szCs w:val="24"/>
        </w:rPr>
        <w:t xml:space="preserve">» на период 2012-2016 гг., построен не был.  В настоящее время производством </w:t>
      </w:r>
      <w:proofErr w:type="spellStart"/>
      <w:r w:rsidRPr="007C5D18">
        <w:rPr>
          <w:sz w:val="24"/>
          <w:szCs w:val="24"/>
        </w:rPr>
        <w:t>производством</w:t>
      </w:r>
      <w:proofErr w:type="spellEnd"/>
      <w:r w:rsidRPr="007C5D18">
        <w:rPr>
          <w:sz w:val="24"/>
          <w:szCs w:val="24"/>
        </w:rPr>
        <w:t xml:space="preserve"> пиломатериалов ООО «СК «Север», являющийся структурным подразделением ПАО «ЛОРП». Также на территории ГО «</w:t>
      </w:r>
      <w:proofErr w:type="spellStart"/>
      <w:r w:rsidRPr="007C5D18">
        <w:rPr>
          <w:sz w:val="24"/>
          <w:szCs w:val="24"/>
        </w:rPr>
        <w:t>Жатай</w:t>
      </w:r>
      <w:proofErr w:type="spellEnd"/>
      <w:r w:rsidRPr="007C5D18">
        <w:rPr>
          <w:sz w:val="24"/>
          <w:szCs w:val="24"/>
        </w:rPr>
        <w:t>» более 8 лет осуществляет деятельность ООО «</w:t>
      </w:r>
      <w:proofErr w:type="spellStart"/>
      <w:r w:rsidRPr="007C5D18">
        <w:rPr>
          <w:sz w:val="24"/>
          <w:szCs w:val="24"/>
        </w:rPr>
        <w:t>Евростар</w:t>
      </w:r>
      <w:proofErr w:type="spellEnd"/>
      <w:r w:rsidRPr="007C5D18">
        <w:rPr>
          <w:sz w:val="24"/>
          <w:szCs w:val="24"/>
        </w:rPr>
        <w:t xml:space="preserve"> +», основным видом деятельности компании является производство изделий из бетона для использования в строительстве. В </w:t>
      </w:r>
      <w:r w:rsidRPr="007C5D18">
        <w:rPr>
          <w:sz w:val="24"/>
          <w:szCs w:val="24"/>
        </w:rPr>
        <w:lastRenderedPageBreak/>
        <w:t>2018 году начал работу стационарный бетонный завод производственной мощностью 60 м3/час.</w:t>
      </w:r>
    </w:p>
    <w:p w14:paraId="22EAABC2" w14:textId="77777777" w:rsidR="007C5D18" w:rsidRPr="00364C7C" w:rsidRDefault="007C5D18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7C5D18">
        <w:rPr>
          <w:sz w:val="24"/>
          <w:szCs w:val="24"/>
        </w:rPr>
        <w:t>В целом, строительный сектор в ГО «</w:t>
      </w:r>
      <w:proofErr w:type="spellStart"/>
      <w:r w:rsidRPr="007C5D18">
        <w:rPr>
          <w:sz w:val="24"/>
          <w:szCs w:val="24"/>
        </w:rPr>
        <w:t>Жатай</w:t>
      </w:r>
      <w:proofErr w:type="spellEnd"/>
      <w:r w:rsidRPr="007C5D18">
        <w:rPr>
          <w:sz w:val="24"/>
          <w:szCs w:val="24"/>
        </w:rPr>
        <w:t xml:space="preserve">» имеет положительные тенденции </w:t>
      </w:r>
      <w:r w:rsidRPr="00364C7C">
        <w:rPr>
          <w:sz w:val="24"/>
          <w:szCs w:val="24"/>
        </w:rPr>
        <w:t xml:space="preserve">роста и благоприятные перспективы для развития в части обеспечения строительными материалами и конструкциями, а также услугами по ремонту и строительству. </w:t>
      </w:r>
    </w:p>
    <w:p w14:paraId="1FCC04CD" w14:textId="77777777" w:rsidR="00F81E9E" w:rsidRPr="00364C7C" w:rsidRDefault="00F81E9E" w:rsidP="0043746B">
      <w:pPr>
        <w:tabs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70E0DF59" w14:textId="77777777" w:rsidR="005607BA" w:rsidRPr="00364C7C" w:rsidRDefault="005607BA" w:rsidP="00F81E9E">
      <w:pPr>
        <w:tabs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364C7C">
        <w:rPr>
          <w:b/>
          <w:i/>
          <w:sz w:val="24"/>
          <w:szCs w:val="24"/>
        </w:rPr>
        <w:t>Транспорт</w:t>
      </w:r>
    </w:p>
    <w:p w14:paraId="7DE53FFB" w14:textId="77777777" w:rsidR="00A61DCB" w:rsidRPr="0043746B" w:rsidRDefault="00A61DCB" w:rsidP="0043746B">
      <w:pPr>
        <w:tabs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На территории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отсутствуют государственные предприятия отрасли «автомобильный транспорт». Перевозками грузов</w:t>
      </w:r>
      <w:r w:rsidR="008902F0" w:rsidRPr="0043746B">
        <w:rPr>
          <w:sz w:val="24"/>
          <w:szCs w:val="24"/>
        </w:rPr>
        <w:t xml:space="preserve"> водным транспор</w:t>
      </w:r>
      <w:r w:rsidRPr="0043746B">
        <w:rPr>
          <w:sz w:val="24"/>
          <w:szCs w:val="24"/>
        </w:rPr>
        <w:t xml:space="preserve">том занимается </w:t>
      </w:r>
      <w:proofErr w:type="spellStart"/>
      <w:r w:rsidRPr="0043746B">
        <w:rPr>
          <w:sz w:val="24"/>
          <w:szCs w:val="24"/>
        </w:rPr>
        <w:t>Жатайская</w:t>
      </w:r>
      <w:proofErr w:type="spellEnd"/>
      <w:r w:rsidRPr="0043746B">
        <w:rPr>
          <w:sz w:val="24"/>
          <w:szCs w:val="24"/>
        </w:rPr>
        <w:t xml:space="preserve"> </w:t>
      </w:r>
      <w:r w:rsidR="00E55D35" w:rsidRPr="0043746B">
        <w:rPr>
          <w:sz w:val="24"/>
          <w:szCs w:val="24"/>
        </w:rPr>
        <w:t>судоремонтный завод</w:t>
      </w:r>
      <w:r w:rsidRPr="0043746B">
        <w:rPr>
          <w:sz w:val="24"/>
          <w:szCs w:val="24"/>
        </w:rPr>
        <w:t>, которая является структурным подразделением ПАО «ЛОРП». МУП «</w:t>
      </w:r>
      <w:proofErr w:type="spellStart"/>
      <w:r w:rsidRPr="0043746B">
        <w:rPr>
          <w:sz w:val="24"/>
          <w:szCs w:val="24"/>
        </w:rPr>
        <w:t>Жатайская</w:t>
      </w:r>
      <w:proofErr w:type="spellEnd"/>
      <w:r w:rsidRPr="0043746B">
        <w:rPr>
          <w:sz w:val="24"/>
          <w:szCs w:val="24"/>
        </w:rPr>
        <w:t xml:space="preserve"> транспортная компания» оказывает услуги подвоза воды, вывоза канализации, уборки ТБО. МУП «Якутская пассажирская автотранспортная компания» в значительной степени удовлетворяет спрос на перевозки  пассажиров в общественном транспорте. Также вклад в транспортное обслуживание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вносят три службы такси.</w:t>
      </w:r>
    </w:p>
    <w:p w14:paraId="5ED47AB1" w14:textId="77777777" w:rsidR="00364C7C" w:rsidRDefault="00364C7C" w:rsidP="0043746B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43746B">
        <w:rPr>
          <w:rFonts w:eastAsiaTheme="minorHAnsi"/>
          <w:sz w:val="24"/>
          <w:szCs w:val="24"/>
          <w:lang w:eastAsia="en-US"/>
        </w:rPr>
        <w:t>Основные показатели развития транспорта ГО «</w:t>
      </w:r>
      <w:proofErr w:type="spellStart"/>
      <w:r w:rsidRPr="0043746B">
        <w:rPr>
          <w:rFonts w:eastAsiaTheme="minorHAnsi"/>
          <w:sz w:val="24"/>
          <w:szCs w:val="24"/>
          <w:lang w:eastAsia="en-US"/>
        </w:rPr>
        <w:t>Жатай</w:t>
      </w:r>
      <w:proofErr w:type="spellEnd"/>
      <w:r w:rsidRPr="0043746B">
        <w:rPr>
          <w:rFonts w:eastAsiaTheme="minorHAnsi"/>
          <w:sz w:val="24"/>
          <w:szCs w:val="24"/>
          <w:lang w:eastAsia="en-US"/>
        </w:rPr>
        <w:t>»</w:t>
      </w:r>
      <w:r w:rsidRPr="00364C7C">
        <w:rPr>
          <w:rFonts w:eastAsiaTheme="minorHAnsi"/>
          <w:sz w:val="24"/>
          <w:szCs w:val="24"/>
          <w:lang w:eastAsia="en-US"/>
        </w:rPr>
        <w:t xml:space="preserve"> </w:t>
      </w:r>
    </w:p>
    <w:p w14:paraId="1873B18B" w14:textId="77777777" w:rsidR="00364C7C" w:rsidRPr="00364C7C" w:rsidRDefault="00364C7C" w:rsidP="00364C7C">
      <w:pPr>
        <w:spacing w:line="276" w:lineRule="auto"/>
        <w:ind w:firstLine="709"/>
        <w:jc w:val="right"/>
        <w:rPr>
          <w:rFonts w:eastAsiaTheme="minorHAnsi"/>
          <w:b/>
          <w:sz w:val="24"/>
          <w:szCs w:val="24"/>
          <w:lang w:eastAsia="en-US"/>
        </w:rPr>
      </w:pPr>
      <w:r w:rsidRPr="00364C7C">
        <w:rPr>
          <w:rFonts w:eastAsiaTheme="minorHAnsi"/>
          <w:b/>
          <w:sz w:val="24"/>
          <w:szCs w:val="24"/>
          <w:lang w:eastAsia="en-US"/>
        </w:rPr>
        <w:t>Таблица 5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42"/>
        <w:gridCol w:w="559"/>
        <w:gridCol w:w="693"/>
        <w:gridCol w:w="832"/>
        <w:gridCol w:w="832"/>
        <w:gridCol w:w="691"/>
        <w:gridCol w:w="691"/>
        <w:gridCol w:w="689"/>
        <w:gridCol w:w="691"/>
        <w:gridCol w:w="691"/>
        <w:gridCol w:w="686"/>
      </w:tblGrid>
      <w:tr w:rsidR="00916692" w:rsidRPr="00364C7C" w14:paraId="6B27B204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96EE1C9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Показатели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DD8B004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Ед.</w:t>
            </w:r>
            <w:r w:rsidRPr="0043746B">
              <w:rPr>
                <w:b/>
                <w:sz w:val="16"/>
                <w:szCs w:val="16"/>
              </w:rPr>
              <w:br/>
              <w:t>изм.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CE554AF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2012г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EE7F23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2013г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C903914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2014г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3EAAC86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2015г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CE97F0D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2016г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4BBDEA0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2017г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589636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  <w:lang w:val="en-US"/>
              </w:rPr>
              <w:t>2018</w:t>
            </w:r>
            <w:r w:rsidRPr="0043746B">
              <w:rPr>
                <w:b/>
                <w:sz w:val="16"/>
                <w:szCs w:val="16"/>
              </w:rPr>
              <w:t>г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8779A5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2019г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529B97" w14:textId="77777777" w:rsidR="00916692" w:rsidRPr="0043746B" w:rsidRDefault="00916692" w:rsidP="00877C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2020г.</w:t>
            </w:r>
          </w:p>
        </w:tc>
      </w:tr>
      <w:tr w:rsidR="00916692" w:rsidRPr="00364C7C" w14:paraId="4E947333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E52C3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Протяженность автомобильных дорог общего пользования местного значения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DD9E55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км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FFBD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51,3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3C7212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51,3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F0DAA8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57,5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128C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57,5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5907D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57,5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04E879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57,5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7345D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58,4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80956D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58,4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12E92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58,4</w:t>
            </w:r>
          </w:p>
        </w:tc>
      </w:tr>
      <w:tr w:rsidR="00BF11C0" w:rsidRPr="00364C7C" w14:paraId="576E01C4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145567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Протяженность автомобильных дорог общего пользования с твердым покрытием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D1D26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км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F3EE48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15,9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0911D3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19,2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FDCB68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712315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5BAF5A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2D78C" w14:textId="77777777" w:rsidR="00BF11C0" w:rsidRPr="0043746B" w:rsidRDefault="00BF11C0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F41D7B" w14:textId="77777777" w:rsidR="00BF11C0" w:rsidRPr="0043746B" w:rsidRDefault="00BF11C0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1BC8D5" w14:textId="77777777" w:rsidR="00BF11C0" w:rsidRPr="0043746B" w:rsidRDefault="00BF11C0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F4625B" w14:textId="77777777" w:rsidR="00BF11C0" w:rsidRPr="0043746B" w:rsidRDefault="00BF11C0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20,4</w:t>
            </w:r>
          </w:p>
        </w:tc>
      </w:tr>
      <w:tr w:rsidR="00916692" w:rsidRPr="00364C7C" w14:paraId="2337B0A2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6ABB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Протяженность автомобильных дорог регионального значения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35B04B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км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B904E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E4C6A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2,6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C65C51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D0792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C48BF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3A181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BAD4EB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86F572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82C120" w14:textId="77777777" w:rsidR="00916692" w:rsidRPr="0043746B" w:rsidRDefault="00AB3CA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2,6</w:t>
            </w:r>
          </w:p>
        </w:tc>
      </w:tr>
      <w:tr w:rsidR="00FC0F3B" w:rsidRPr="00364C7C" w14:paraId="2A0EC21E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7FFFAF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Удельный вес автомобильных дорог с твердым покрытием в общей протяженности автомобильных дорог общего пользования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80A555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%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536FAA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30,9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EFB907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37,4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9A2D70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35,2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E111B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35,2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3168A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34B540" w14:textId="77777777" w:rsidR="00FC0F3B" w:rsidRPr="0043746B" w:rsidRDefault="00FC0F3B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1A41AD" w14:textId="77777777" w:rsidR="00FC0F3B" w:rsidRPr="0043746B" w:rsidRDefault="00FC0F3B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565334" w14:textId="77777777" w:rsidR="00FC0F3B" w:rsidRPr="0043746B" w:rsidRDefault="00FC0F3B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C2C50F" w14:textId="77777777" w:rsidR="00FC0F3B" w:rsidRPr="0043746B" w:rsidRDefault="00FC0F3B" w:rsidP="0075422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</w:tr>
      <w:tr w:rsidR="00916692" w:rsidRPr="00364C7C" w14:paraId="6BDC0AD8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39C182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Перевозки грузов автомобильным транспортом всех видов деятельности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C14C14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тонн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90696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76,0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28F2A7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88,0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1E748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59,4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427D50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39,4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CE3CD4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40,9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077E4" w14:textId="77777777" w:rsidR="00916692" w:rsidRPr="0043746B" w:rsidRDefault="00916692" w:rsidP="00364C7C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 w:rsidRPr="0043746B">
              <w:rPr>
                <w:rFonts w:eastAsiaTheme="minorHAnsi"/>
                <w:sz w:val="16"/>
                <w:szCs w:val="16"/>
                <w:lang w:eastAsia="en-US"/>
              </w:rPr>
              <w:t>46,1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044EBB" w14:textId="77777777" w:rsidR="00916692" w:rsidRPr="0043746B" w:rsidRDefault="00916692" w:rsidP="00AB3CA7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4D1ACC" w14:textId="77777777" w:rsidR="00916692" w:rsidRPr="0043746B" w:rsidRDefault="00916692" w:rsidP="00AB3CA7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09ED28" w14:textId="77777777" w:rsidR="00916692" w:rsidRPr="0043746B" w:rsidRDefault="00916692" w:rsidP="00AB3CA7">
            <w:pPr>
              <w:spacing w:line="276" w:lineRule="auto"/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</w:p>
        </w:tc>
      </w:tr>
      <w:tr w:rsidR="00916692" w:rsidRPr="00364C7C" w14:paraId="6BCB2BC6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98EF3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Грузооборот автомобильного транспорта всех видов деятельности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1DD670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т-км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B86F3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2185,7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8F535F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2249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E1472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2350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E2FDFC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1761,5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6523C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1862,7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DAFA5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2079,4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4843B4" w14:textId="77777777" w:rsidR="00916692" w:rsidRPr="0043746B" w:rsidRDefault="00916692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5A2669" w14:textId="77777777" w:rsidR="00916692" w:rsidRPr="0043746B" w:rsidRDefault="00916692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8051B4" w14:textId="77777777" w:rsidR="00916692" w:rsidRPr="0043746B" w:rsidRDefault="00916692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</w:tc>
      </w:tr>
      <w:tr w:rsidR="00916692" w:rsidRPr="00364C7C" w14:paraId="36E944FB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5B2C69" w14:textId="77777777" w:rsidR="00916692" w:rsidRPr="0043746B" w:rsidRDefault="00916692" w:rsidP="00364C7C">
            <w:pPr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 xml:space="preserve">Ремонт автомобильных дорог 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39E20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м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95ED57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1160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BF19E4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228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512BCD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480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A2793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350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9CEC8D" w14:textId="77777777" w:rsidR="00916692" w:rsidRPr="0043746B" w:rsidRDefault="00916692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595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2B8EE6" w14:textId="77777777" w:rsidR="00916692" w:rsidRPr="0043746B" w:rsidRDefault="00C00E36" w:rsidP="00364C7C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150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15F7CE" w14:textId="77777777" w:rsidR="00916692" w:rsidRPr="0043746B" w:rsidRDefault="00C00E36" w:rsidP="00AB3CA7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150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D0630A" w14:textId="77777777" w:rsidR="00916692" w:rsidRPr="0043746B" w:rsidRDefault="00C00E36" w:rsidP="00AB3CA7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150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74623B" w14:textId="77777777" w:rsidR="00916692" w:rsidRPr="0043746B" w:rsidRDefault="00C00E36" w:rsidP="00AB3CA7">
            <w:pPr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200</w:t>
            </w:r>
          </w:p>
        </w:tc>
      </w:tr>
      <w:tr w:rsidR="00916692" w:rsidRPr="00364C7C" w14:paraId="7D4D2389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0818F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Содержание и ремонт автомобильных дорог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B2960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руб.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212EF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26455,7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0D41D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7945,3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A418AB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9432,8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3351C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8471,3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29369C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9787,1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20C46D" w14:textId="77777777" w:rsidR="00916692" w:rsidRPr="0043746B" w:rsidRDefault="00C00E36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6591,8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1C8DED" w14:textId="77777777" w:rsidR="00916692" w:rsidRPr="0043746B" w:rsidRDefault="006C716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color w:val="000000"/>
                <w:sz w:val="16"/>
                <w:szCs w:val="16"/>
              </w:rPr>
              <w:t>4 195,8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7D682F" w14:textId="77777777" w:rsidR="00916692" w:rsidRPr="0043746B" w:rsidRDefault="006C716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color w:val="000000"/>
                <w:sz w:val="16"/>
                <w:szCs w:val="16"/>
              </w:rPr>
              <w:t>5 443,9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12978E" w14:textId="77777777" w:rsidR="00916692" w:rsidRPr="0043746B" w:rsidRDefault="006C716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color w:val="000000"/>
                <w:sz w:val="16"/>
                <w:szCs w:val="16"/>
              </w:rPr>
              <w:t>1 045,6</w:t>
            </w:r>
          </w:p>
        </w:tc>
      </w:tr>
      <w:tr w:rsidR="00916692" w:rsidRPr="00364C7C" w14:paraId="369E8742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592FD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 xml:space="preserve">Строительство дорог и смежной инфраструктуры (асфальтирование дороги и вертикальная планировка внутриквартальных дорог ИЖС за счет субсидии из </w:t>
            </w:r>
            <w:proofErr w:type="spellStart"/>
            <w:r w:rsidRPr="0043746B">
              <w:rPr>
                <w:sz w:val="16"/>
                <w:szCs w:val="16"/>
              </w:rPr>
              <w:t>респ</w:t>
            </w:r>
            <w:proofErr w:type="spellEnd"/>
            <w:r w:rsidRPr="0043746B">
              <w:rPr>
                <w:sz w:val="16"/>
                <w:szCs w:val="16"/>
              </w:rPr>
              <w:t>. бюджета в энергоэффективном квартале)</w:t>
            </w:r>
            <w:r w:rsidRPr="0043746B">
              <w:rPr>
                <w:sz w:val="16"/>
                <w:szCs w:val="16"/>
              </w:rPr>
              <w:tab/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8D025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руб.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9F255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681F65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22485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8946A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6829CB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182244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E77C8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A0D0CA" w14:textId="77777777" w:rsidR="00916692" w:rsidRPr="0043746B" w:rsidRDefault="00A6441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67A06" w14:textId="77777777" w:rsidR="00916692" w:rsidRPr="0043746B" w:rsidRDefault="00A6441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340B34" w14:textId="77777777" w:rsidR="00916692" w:rsidRPr="0043746B" w:rsidRDefault="00A64417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</w:tr>
      <w:tr w:rsidR="00916692" w:rsidRPr="00364C7C" w14:paraId="46C18A56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AB7BFBF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 xml:space="preserve">Установка дорожных знаков и нанесение дорожной разметки, устройство новых пешеходных дорожек 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643FB3E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руб.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90A794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600,0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1DB6719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76,8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90ED671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94574E8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  <w:p w14:paraId="38A2C98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2664,4</w:t>
            </w:r>
          </w:p>
          <w:p w14:paraId="581A8421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C4BCD65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2517,5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313424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1605,1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4E28C8A" w14:textId="77777777" w:rsidR="00916692" w:rsidRPr="0043746B" w:rsidRDefault="00E7349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2364F72" w14:textId="77777777" w:rsidR="00916692" w:rsidRPr="0043746B" w:rsidRDefault="00E7349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250,0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8927C91" w14:textId="77777777" w:rsidR="00916692" w:rsidRPr="0043746B" w:rsidRDefault="00E73490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728,2</w:t>
            </w:r>
          </w:p>
        </w:tc>
      </w:tr>
      <w:tr w:rsidR="00916692" w:rsidRPr="00364C7C" w14:paraId="4AF83BAC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9E4DFE9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lastRenderedPageBreak/>
              <w:t xml:space="preserve">Капитальный ремонт и ремонт дворовых территорий многоквартирных домов, проездов к дворовым территориям многоквартирных домов 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C6E98E1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руб.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9EBC229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4717,0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484713D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1432,7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7F922E6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BBCC76B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5933,5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43B2313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6644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BBD4327" w14:textId="77777777" w:rsidR="00916692" w:rsidRPr="0043746B" w:rsidRDefault="00C00E36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172,4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6C6124C" w14:textId="77777777" w:rsidR="00916692" w:rsidRPr="0043746B" w:rsidRDefault="00C00E36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7B8D371" w14:textId="77777777" w:rsidR="00916692" w:rsidRPr="0043746B" w:rsidRDefault="00C00E36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-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89443C2" w14:textId="77777777" w:rsidR="00916692" w:rsidRPr="0043746B" w:rsidRDefault="00916692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</w:p>
        </w:tc>
      </w:tr>
      <w:tr w:rsidR="00916692" w:rsidRPr="00364C7C" w14:paraId="2DAB828B" w14:textId="77777777" w:rsidTr="00BF11C0">
        <w:trPr>
          <w:cantSplit/>
          <w:trHeight w:val="20"/>
        </w:trPr>
        <w:tc>
          <w:tcPr>
            <w:tcW w:w="128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016194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Доля расходов бюджета ГО «</w:t>
            </w:r>
            <w:proofErr w:type="spellStart"/>
            <w:r w:rsidRPr="0043746B">
              <w:rPr>
                <w:sz w:val="16"/>
                <w:szCs w:val="16"/>
              </w:rPr>
              <w:t>Жатай</w:t>
            </w:r>
            <w:proofErr w:type="spellEnd"/>
            <w:r w:rsidRPr="0043746B">
              <w:rPr>
                <w:sz w:val="16"/>
                <w:szCs w:val="16"/>
              </w:rPr>
              <w:t>» по статье «Дорожное хозяйство»</w:t>
            </w:r>
          </w:p>
        </w:tc>
        <w:tc>
          <w:tcPr>
            <w:tcW w:w="29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AD5039F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16"/>
                <w:szCs w:val="16"/>
              </w:rPr>
            </w:pPr>
            <w:r w:rsidRPr="0043746B">
              <w:rPr>
                <w:b/>
                <w:sz w:val="16"/>
                <w:szCs w:val="16"/>
              </w:rPr>
              <w:t>%</w:t>
            </w:r>
          </w:p>
        </w:tc>
        <w:tc>
          <w:tcPr>
            <w:tcW w:w="36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8F8DF80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7,3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EA30B31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4,1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FF11A8A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0,9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F93DB67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2,1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654CBE5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3,02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E1EE2FE" w14:textId="77777777" w:rsidR="00916692" w:rsidRPr="0043746B" w:rsidRDefault="00916692" w:rsidP="00364C7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3,04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1F6D2BC" w14:textId="77777777" w:rsidR="00916692" w:rsidRPr="0043746B" w:rsidRDefault="00FA6818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2,34</w:t>
            </w:r>
          </w:p>
        </w:tc>
        <w:tc>
          <w:tcPr>
            <w:tcW w:w="36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4FF5370" w14:textId="77777777" w:rsidR="00916692" w:rsidRPr="0043746B" w:rsidRDefault="00FA6818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2,03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2309AB2" w14:textId="77777777" w:rsidR="00916692" w:rsidRPr="0043746B" w:rsidRDefault="00FA6818" w:rsidP="00AB3C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1,9</w:t>
            </w:r>
          </w:p>
        </w:tc>
      </w:tr>
    </w:tbl>
    <w:p w14:paraId="27BBED35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</w:p>
    <w:p w14:paraId="6F87D481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364C7C">
        <w:rPr>
          <w:rFonts w:eastAsiaTheme="minorHAnsi"/>
          <w:sz w:val="24"/>
          <w:szCs w:val="24"/>
          <w:lang w:eastAsia="en-US"/>
        </w:rPr>
        <w:t>Характеристики состояния транспортной сети в ГО «</w:t>
      </w:r>
      <w:proofErr w:type="spellStart"/>
      <w:r w:rsidRPr="00364C7C">
        <w:rPr>
          <w:rFonts w:eastAsiaTheme="minorHAnsi"/>
          <w:sz w:val="24"/>
          <w:szCs w:val="24"/>
          <w:lang w:eastAsia="en-US"/>
        </w:rPr>
        <w:t>Жатай</w:t>
      </w:r>
      <w:proofErr w:type="spellEnd"/>
      <w:r w:rsidRPr="00364C7C">
        <w:rPr>
          <w:rFonts w:eastAsiaTheme="minorHAnsi"/>
          <w:sz w:val="24"/>
          <w:szCs w:val="24"/>
          <w:lang w:eastAsia="en-US"/>
        </w:rPr>
        <w:t>» в период с 2012 по 20</w:t>
      </w:r>
      <w:r w:rsidR="00FA6818">
        <w:rPr>
          <w:rFonts w:eastAsiaTheme="minorHAnsi"/>
          <w:sz w:val="24"/>
          <w:szCs w:val="24"/>
          <w:lang w:eastAsia="en-US"/>
        </w:rPr>
        <w:t>20</w:t>
      </w:r>
      <w:r w:rsidRPr="00364C7C">
        <w:rPr>
          <w:rFonts w:eastAsiaTheme="minorHAnsi"/>
          <w:sz w:val="24"/>
          <w:szCs w:val="24"/>
          <w:lang w:eastAsia="en-US"/>
        </w:rPr>
        <w:t xml:space="preserve"> год изменялись несущественно. Незначительно выросли протяженность автомобильных дорог общего пользования с твердым покрытием и общий удельный вес автомобильных дорог с твердым покрытием в общей протяженности автомобильных дорог общего пользования, который в 2017 году достиг 40%.</w:t>
      </w:r>
    </w:p>
    <w:p w14:paraId="48F0594A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364C7C">
        <w:rPr>
          <w:rFonts w:eastAsiaTheme="minorHAnsi"/>
          <w:sz w:val="24"/>
          <w:szCs w:val="24"/>
          <w:lang w:eastAsia="en-US"/>
        </w:rPr>
        <w:t xml:space="preserve">По территории муниципального образования ГО </w:t>
      </w:r>
      <w:proofErr w:type="spellStart"/>
      <w:r w:rsidRPr="00364C7C">
        <w:rPr>
          <w:rFonts w:eastAsiaTheme="minorHAnsi"/>
          <w:sz w:val="24"/>
          <w:szCs w:val="24"/>
          <w:lang w:eastAsia="en-US"/>
        </w:rPr>
        <w:t>Жатай</w:t>
      </w:r>
      <w:proofErr w:type="spellEnd"/>
      <w:r w:rsidRPr="00364C7C">
        <w:rPr>
          <w:rFonts w:eastAsiaTheme="minorHAnsi"/>
          <w:sz w:val="24"/>
          <w:szCs w:val="24"/>
          <w:lang w:eastAsia="en-US"/>
        </w:rPr>
        <w:t xml:space="preserve"> проходит ответвление от автодороги «НАМ» республиканского значения протяженностью 2,6 км, с твердым покрытием. </w:t>
      </w:r>
    </w:p>
    <w:p w14:paraId="479E529C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364C7C">
        <w:rPr>
          <w:rFonts w:eastAsiaTheme="minorHAnsi"/>
          <w:sz w:val="24"/>
          <w:szCs w:val="24"/>
          <w:lang w:eastAsia="en-US"/>
        </w:rPr>
        <w:t>Обслуживание дорог на территории ГО «</w:t>
      </w:r>
      <w:proofErr w:type="spellStart"/>
      <w:r w:rsidRPr="00364C7C">
        <w:rPr>
          <w:rFonts w:eastAsiaTheme="minorHAnsi"/>
          <w:sz w:val="24"/>
          <w:szCs w:val="24"/>
          <w:lang w:eastAsia="en-US"/>
        </w:rPr>
        <w:t>Жатай</w:t>
      </w:r>
      <w:proofErr w:type="spellEnd"/>
      <w:r w:rsidRPr="00364C7C">
        <w:rPr>
          <w:rFonts w:eastAsiaTheme="minorHAnsi"/>
          <w:sz w:val="24"/>
          <w:szCs w:val="24"/>
          <w:lang w:eastAsia="en-US"/>
        </w:rPr>
        <w:t xml:space="preserve">», включающее в себя уборку от снега в зимний период, подметание, поливка в летний период производится предприятием МУП «ЖТК». </w:t>
      </w:r>
    </w:p>
    <w:p w14:paraId="1FD405A3" w14:textId="77777777" w:rsidR="00364C7C" w:rsidRPr="00364C7C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364C7C">
        <w:rPr>
          <w:rFonts w:eastAsiaTheme="minorHAnsi"/>
          <w:sz w:val="24"/>
          <w:szCs w:val="24"/>
          <w:lang w:eastAsia="en-US"/>
        </w:rPr>
        <w:t>Близость г. Якутска с размещенными там автотранспортными предприятиями в значительной степени удовлетворяет спрос на перевозки, как грузов так и пассажиров.</w:t>
      </w:r>
    </w:p>
    <w:p w14:paraId="23E90553" w14:textId="77777777" w:rsidR="00364C7C" w:rsidRPr="00012AFA" w:rsidRDefault="00364C7C" w:rsidP="00364C7C">
      <w:pPr>
        <w:spacing w:line="276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364C7C">
        <w:rPr>
          <w:rFonts w:eastAsiaTheme="minorHAnsi"/>
          <w:sz w:val="24"/>
          <w:szCs w:val="24"/>
          <w:lang w:eastAsia="en-US"/>
        </w:rPr>
        <w:t xml:space="preserve">В 2017 году на территории посёлка с целью улучшения качества предоставляемой услуги изменён маршрут автобусов пригородных маршрутов (№109, №111, №107, Якутск – </w:t>
      </w:r>
      <w:proofErr w:type="spellStart"/>
      <w:r w:rsidRPr="00364C7C">
        <w:rPr>
          <w:rFonts w:eastAsiaTheme="minorHAnsi"/>
          <w:sz w:val="24"/>
          <w:szCs w:val="24"/>
          <w:lang w:eastAsia="en-US"/>
        </w:rPr>
        <w:t>Жатай</w:t>
      </w:r>
      <w:proofErr w:type="spellEnd"/>
      <w:r w:rsidRPr="00364C7C">
        <w:rPr>
          <w:rFonts w:eastAsiaTheme="minorHAnsi"/>
          <w:sz w:val="24"/>
          <w:szCs w:val="24"/>
          <w:lang w:eastAsia="en-US"/>
        </w:rPr>
        <w:t xml:space="preserve"> – Якутск). Увеличена протяжённость маршрута по территории посёлка, добавлено 4 автобусных остановки.</w:t>
      </w:r>
    </w:p>
    <w:p w14:paraId="3D7E0317" w14:textId="77777777" w:rsidR="00364C7C" w:rsidRPr="003B1D8B" w:rsidRDefault="00364C7C" w:rsidP="00F81E9E">
      <w:pPr>
        <w:tabs>
          <w:tab w:val="left" w:pos="8355"/>
        </w:tabs>
        <w:spacing w:line="276" w:lineRule="auto"/>
        <w:ind w:firstLine="720"/>
        <w:jc w:val="both"/>
        <w:rPr>
          <w:sz w:val="24"/>
          <w:szCs w:val="24"/>
        </w:rPr>
      </w:pPr>
    </w:p>
    <w:p w14:paraId="26495D34" w14:textId="77777777" w:rsidR="00364C7C" w:rsidRDefault="00364C7C" w:rsidP="00F81E9E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6789512E" w14:textId="77777777" w:rsidR="006F04BF" w:rsidRPr="0043746B" w:rsidRDefault="006F04BF" w:rsidP="00F81E9E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43746B">
        <w:rPr>
          <w:b/>
          <w:i/>
          <w:sz w:val="24"/>
          <w:szCs w:val="24"/>
        </w:rPr>
        <w:t>Сельское хозяйство.</w:t>
      </w:r>
    </w:p>
    <w:p w14:paraId="19FC41E2" w14:textId="77777777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Сельское хозяйство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можно разделить на две основные группы производителей:</w:t>
      </w:r>
    </w:p>
    <w:p w14:paraId="7D782B5A" w14:textId="327F48A8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- хозяйства населения – 2 627 единиц (вместе с СОТ);</w:t>
      </w:r>
    </w:p>
    <w:p w14:paraId="06241B01" w14:textId="77777777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- индивидуальные предприниматели/крестьянские (фермерские) хозяйства - ИП </w:t>
      </w:r>
      <w:proofErr w:type="spellStart"/>
      <w:r w:rsidRPr="0043746B">
        <w:rPr>
          <w:sz w:val="24"/>
          <w:szCs w:val="24"/>
        </w:rPr>
        <w:t>Пягай</w:t>
      </w:r>
      <w:proofErr w:type="spellEnd"/>
      <w:r w:rsidRPr="0043746B">
        <w:rPr>
          <w:sz w:val="24"/>
          <w:szCs w:val="24"/>
        </w:rPr>
        <w:t xml:space="preserve"> А.В., ИП Эм Г., ИП Глава К(Ф)Х Квон А.Г., ИП Глава К(Ф)Х </w:t>
      </w:r>
      <w:proofErr w:type="spellStart"/>
      <w:r w:rsidRPr="0043746B">
        <w:rPr>
          <w:sz w:val="24"/>
          <w:szCs w:val="24"/>
        </w:rPr>
        <w:t>Дё</w:t>
      </w:r>
      <w:proofErr w:type="spellEnd"/>
      <w:r w:rsidRPr="0043746B">
        <w:rPr>
          <w:sz w:val="24"/>
          <w:szCs w:val="24"/>
        </w:rPr>
        <w:t xml:space="preserve"> С.Р., ИП Глава К(Ф)Х Казанцев В.В., ИП Глава К(Ф)Х Кравченко П.И., ИП Федотов В.Б.</w:t>
      </w:r>
    </w:p>
    <w:p w14:paraId="322C99DB" w14:textId="77777777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Вклад индивидуальных предпринимателей в сфере сельского хозяйства в экономику поселка очень высок. </w:t>
      </w:r>
    </w:p>
    <w:p w14:paraId="74172BA4" w14:textId="77777777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Одним из крупнейших сельхозпроизводителей на территории Городского округа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 xml:space="preserve">» является ИП «Григорий Эм». В 2013 году построено и введено в эксплуатацию два овощехранилища емкостью от 800 до 1000 тонн, по своей технической оснащённости соответствующее современным требованиям. В 2015 и 2016 годах, поэтапно, в овощехранилище установлено и введено в эксплуатацию оборудование по очистке, переработке и фасовке овощей. Работа цеха по переработки овощей носит в сезонный характер, который составляет 3-4 месяца после сбора и сбыта урожая. Осуществляется фасовка и шоковая заморозка овощей (свекла, морковь, капуста и др.), производится квашеная капуста, соленые огурцы, борщовой набор. В связи со сложившейся </w:t>
      </w:r>
      <w:r w:rsidRPr="0043746B">
        <w:rPr>
          <w:sz w:val="24"/>
          <w:szCs w:val="24"/>
        </w:rPr>
        <w:lastRenderedPageBreak/>
        <w:t>эпидемиологической ситуацией в 2020 году, связанной с распространением коронавирусной инфекции Covid-19, цех по переработке овощей приостановил свою работу, из-за отсутствия рабочей силы.</w:t>
      </w:r>
    </w:p>
    <w:p w14:paraId="37F21E8D" w14:textId="77777777" w:rsidR="000D37B9" w:rsidRPr="0043746B" w:rsidRDefault="000D37B9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С 2019 года на территории Городского округа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было введено многолетнее травянистое растение рода земляника семейства розоцветных, плодовая культура клубника. Данный вид культуры является перспективным в условиях Севера. В дальнейшем планируется выход данного продукта на промышленный масштаб.</w:t>
      </w:r>
    </w:p>
    <w:p w14:paraId="0F73454D" w14:textId="77777777" w:rsidR="004048FA" w:rsidRPr="0043746B" w:rsidRDefault="006F04BF" w:rsidP="004048FA">
      <w:pPr>
        <w:spacing w:line="360" w:lineRule="auto"/>
        <w:ind w:firstLine="709"/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 xml:space="preserve">Таблица </w:t>
      </w:r>
      <w:r w:rsidR="00712E18" w:rsidRPr="0043746B">
        <w:rPr>
          <w:b/>
          <w:sz w:val="24"/>
          <w:szCs w:val="24"/>
        </w:rPr>
        <w:t>5</w:t>
      </w:r>
    </w:p>
    <w:p w14:paraId="54364CA6" w14:textId="77777777" w:rsidR="006F04BF" w:rsidRPr="0043746B" w:rsidRDefault="006F04BF" w:rsidP="004048FA">
      <w:pPr>
        <w:spacing w:line="360" w:lineRule="auto"/>
        <w:ind w:firstLine="709"/>
        <w:jc w:val="center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Основные показатели развития сельского хозяйства ГО «</w:t>
      </w:r>
      <w:proofErr w:type="spellStart"/>
      <w:r w:rsidRPr="0043746B">
        <w:rPr>
          <w:b/>
          <w:sz w:val="24"/>
          <w:szCs w:val="24"/>
        </w:rPr>
        <w:t>Жатай</w:t>
      </w:r>
      <w:proofErr w:type="spellEnd"/>
      <w:r w:rsidRPr="0043746B">
        <w:rPr>
          <w:b/>
          <w:sz w:val="24"/>
          <w:szCs w:val="24"/>
        </w:rPr>
        <w:t>».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93"/>
        <w:gridCol w:w="790"/>
        <w:gridCol w:w="794"/>
        <w:gridCol w:w="661"/>
        <w:gridCol w:w="797"/>
        <w:gridCol w:w="797"/>
        <w:gridCol w:w="795"/>
        <w:gridCol w:w="795"/>
        <w:gridCol w:w="797"/>
        <w:gridCol w:w="848"/>
        <w:gridCol w:w="730"/>
      </w:tblGrid>
      <w:tr w:rsidR="006E1D24" w:rsidRPr="0043746B" w14:paraId="474B1328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27668E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Показатели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961ECA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Ед. </w:t>
            </w: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br/>
              <w:t>изм.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816FB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2012г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66EBA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2013г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D2C3B6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2014г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B1DEB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2015г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A7A381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2016г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84B40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2017г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ABC9B6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2018г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6647E0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b/>
                <w:sz w:val="16"/>
                <w:szCs w:val="16"/>
              </w:rPr>
              <w:t>2019г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0207D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b/>
              </w:rPr>
            </w:pPr>
            <w:r w:rsidRPr="0043746B">
              <w:rPr>
                <w:rFonts w:ascii="Times New Roman" w:hAnsi="Times New Roman" w:cs="Times New Roman"/>
                <w:b/>
              </w:rPr>
              <w:t>2020г</w:t>
            </w:r>
          </w:p>
        </w:tc>
      </w:tr>
      <w:tr w:rsidR="006E1D24" w:rsidRPr="0043746B" w14:paraId="0C4577EE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AC4C4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Посевная площадь всех сельскохозяйственных культур в хозяйствах всех категорий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CB67DF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га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5CB998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159,15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48BF0F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187,9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D656D3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186,45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DB538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178,3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ADF3A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197,8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68D3AA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213,4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8CE89D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218,1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C4B04B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218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ABFE3F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218</w:t>
            </w:r>
          </w:p>
        </w:tc>
      </w:tr>
      <w:tr w:rsidR="006E1D24" w:rsidRPr="0043746B" w14:paraId="36ED2BD3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168C0C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из нее: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07971A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3CAC1E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A3D56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3F072B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2D75C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CBCFC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BB043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9D5E6A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3BD75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C0B503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E1D24" w:rsidRPr="0043746B" w14:paraId="5429BD14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B721AF" w14:textId="77777777" w:rsidR="006E1D24" w:rsidRPr="0043746B" w:rsidRDefault="006E1D24" w:rsidP="006E1D24">
            <w:pPr>
              <w:numPr>
                <w:ilvl w:val="0"/>
                <w:numId w:val="20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овощи закрытого грунта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93FCDB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т.кв.м</w:t>
            </w:r>
            <w:proofErr w:type="spellEnd"/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5845EF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52,91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FBCA3" w14:textId="77777777" w:rsidR="006E1D24" w:rsidRPr="0043746B" w:rsidRDefault="006E1D24" w:rsidP="00E6526D">
            <w:pPr>
              <w:ind w:left="-65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57,7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7498C0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30,2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14C7ED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79,6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46C88F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88DA5C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80,4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2DCF0A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39,5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6CA7C0" w14:textId="77777777" w:rsidR="006E1D24" w:rsidRPr="0043746B" w:rsidRDefault="006E1D24" w:rsidP="00E6526D">
            <w:pPr>
              <w:ind w:left="-65" w:firstLine="274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39,5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C208E" w14:textId="77777777" w:rsidR="006E1D24" w:rsidRPr="0043746B" w:rsidRDefault="006E1D24" w:rsidP="00E6526D">
            <w:pPr>
              <w:pStyle w:val="ConsPlusCell"/>
              <w:widowControl/>
              <w:ind w:left="-6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39,5</w:t>
            </w:r>
          </w:p>
        </w:tc>
      </w:tr>
      <w:tr w:rsidR="006E1D24" w:rsidRPr="0043746B" w14:paraId="44C32C2E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478BC5" w14:textId="77777777" w:rsidR="006E1D24" w:rsidRPr="0043746B" w:rsidRDefault="006E1D24" w:rsidP="006E1D24">
            <w:pPr>
              <w:numPr>
                <w:ilvl w:val="0"/>
                <w:numId w:val="20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картофель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C9E6CC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га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7FEF7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67,35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D484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FAEA58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81,2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FCF2EE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70,6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080CF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87,9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5A51B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87,9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FD2B5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98,0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73ED2F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95,0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5F22B5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92,4</w:t>
            </w:r>
          </w:p>
        </w:tc>
      </w:tr>
      <w:tr w:rsidR="006E1D24" w:rsidRPr="0043746B" w14:paraId="5CC96563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82C3EB" w14:textId="77777777" w:rsidR="006E1D24" w:rsidRPr="0043746B" w:rsidRDefault="006E1D24" w:rsidP="006E1D24">
            <w:pPr>
              <w:numPr>
                <w:ilvl w:val="0"/>
                <w:numId w:val="20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овощи открытого грунта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2D4BA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га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C7D2EB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86,8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F331B3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89,9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67FF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100,5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26E0D8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104,4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8CA353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109,9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626D5C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110,45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0A43D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116,1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8FAF3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105,2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201B7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105,1</w:t>
            </w:r>
          </w:p>
        </w:tc>
      </w:tr>
      <w:tr w:rsidR="006E1D24" w:rsidRPr="0043746B" w14:paraId="2C6E0A6A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436EAB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Поголовье скота в хозяйствах всех категорий (на конец года):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95894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C82A63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0F054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4A9BE2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4B0930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C595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EC55D1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A50C65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D92D8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B4354F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E1D24" w:rsidRPr="0043746B" w14:paraId="05A625D0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9261DF" w14:textId="77777777" w:rsidR="006E1D24" w:rsidRPr="0043746B" w:rsidRDefault="006E1D24" w:rsidP="006E1D24">
            <w:pPr>
              <w:numPr>
                <w:ilvl w:val="0"/>
                <w:numId w:val="21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крупный рогатый скот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C167ED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голов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BCC69D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1C54DF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0AEC6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6DD1DF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19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19401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32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BC714B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71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533A43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EF0B76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67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976FBC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72</w:t>
            </w:r>
          </w:p>
        </w:tc>
      </w:tr>
      <w:tr w:rsidR="006E1D24" w:rsidRPr="0043746B" w14:paraId="77548F6A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055DF9" w14:textId="77777777" w:rsidR="006E1D24" w:rsidRPr="0043746B" w:rsidRDefault="006E1D24" w:rsidP="006E1D24">
            <w:pPr>
              <w:numPr>
                <w:ilvl w:val="0"/>
                <w:numId w:val="21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в том числе коровы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F30940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голов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B6B66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7FE182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13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B278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2702F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A875D2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21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BCED4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38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79D87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40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930AA1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48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0B7A02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50</w:t>
            </w:r>
          </w:p>
        </w:tc>
      </w:tr>
      <w:tr w:rsidR="006E1D24" w:rsidRPr="0043746B" w14:paraId="572AC9DD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EDCE8" w14:textId="77777777" w:rsidR="006E1D24" w:rsidRPr="0043746B" w:rsidRDefault="006E1D24" w:rsidP="006E1D24">
            <w:pPr>
              <w:numPr>
                <w:ilvl w:val="0"/>
                <w:numId w:val="21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лошади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3D6C74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голов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64C2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42C83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3C8E34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286152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2A472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47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87E22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0BA57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D761CE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126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CFEFAF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148</w:t>
            </w:r>
          </w:p>
        </w:tc>
      </w:tr>
      <w:tr w:rsidR="006E1D24" w:rsidRPr="0043746B" w14:paraId="1647F186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F1375" w14:textId="77777777" w:rsidR="006E1D24" w:rsidRPr="0043746B" w:rsidRDefault="006E1D24" w:rsidP="006E1D24">
            <w:pPr>
              <w:numPr>
                <w:ilvl w:val="0"/>
                <w:numId w:val="21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птицы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EA1FC2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голов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12E6C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EE89A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80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389C8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62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69ADC1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495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3B6E66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700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71C1E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960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CE754E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1000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76F2FA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900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5418CA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574</w:t>
            </w:r>
          </w:p>
        </w:tc>
      </w:tr>
      <w:tr w:rsidR="006E1D24" w:rsidRPr="0043746B" w14:paraId="365EC22E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0969FC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Производство основных видов сельскохозяйственной продукции: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3CD40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55EEE2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BA3DC1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DFCD16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CB92C5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CA57DF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9EAB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CE4D1D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713B3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F85843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</w:p>
        </w:tc>
      </w:tr>
      <w:tr w:rsidR="006E1D24" w:rsidRPr="0043746B" w14:paraId="5797DC57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C2F42" w14:textId="77777777" w:rsidR="006E1D24" w:rsidRPr="0043746B" w:rsidRDefault="006E1D24" w:rsidP="006E1D24">
            <w:pPr>
              <w:numPr>
                <w:ilvl w:val="0"/>
                <w:numId w:val="22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картофель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BDDAEE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тонн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4C24A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692,0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1E64F4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942,0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13B6D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1143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5A138C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750,5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CB99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1120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591752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07E7B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1131,0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60F86B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1135,3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270281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1050,2</w:t>
            </w:r>
          </w:p>
        </w:tc>
      </w:tr>
      <w:tr w:rsidR="006E1D24" w:rsidRPr="0043746B" w14:paraId="2B0BC901" w14:textId="77777777" w:rsidTr="0043746B">
        <w:trPr>
          <w:cantSplit/>
          <w:trHeight w:val="104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ECC866" w14:textId="77777777" w:rsidR="006E1D24" w:rsidRPr="0043746B" w:rsidRDefault="006E1D24" w:rsidP="006E1D24">
            <w:pPr>
              <w:numPr>
                <w:ilvl w:val="0"/>
                <w:numId w:val="22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овощи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0E63E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тонн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1DB5A9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3701,0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CEE5C4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2749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17415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3685,4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F2857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3685,4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1B5BDC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2774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9FE0FD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3076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70A20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3562,8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C3AA8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3127,9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82E805" w14:textId="77777777" w:rsidR="006E1D24" w:rsidRPr="0043746B" w:rsidRDefault="006E1D24" w:rsidP="00E6526D">
            <w:pPr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3162,3</w:t>
            </w:r>
          </w:p>
        </w:tc>
      </w:tr>
      <w:tr w:rsidR="006E1D24" w:rsidRPr="0043746B" w14:paraId="311B160A" w14:textId="77777777" w:rsidTr="0043746B">
        <w:trPr>
          <w:cantSplit/>
          <w:trHeight w:val="255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B063F" w14:textId="77777777" w:rsidR="006E1D24" w:rsidRPr="0043746B" w:rsidRDefault="006E1D24" w:rsidP="006E1D24">
            <w:pPr>
              <w:numPr>
                <w:ilvl w:val="0"/>
                <w:numId w:val="22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скота и птицы (живой вес)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BABC0" w14:textId="77777777" w:rsidR="006E1D24" w:rsidRPr="0043746B" w:rsidRDefault="006E1D24" w:rsidP="00E6526D">
            <w:pPr>
              <w:pStyle w:val="afff3"/>
              <w:jc w:val="both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тонн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18D12D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11,5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1D5874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11,8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D74150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11,9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F19ED5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674C7C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1,8</w:t>
            </w:r>
          </w:p>
        </w:tc>
        <w:tc>
          <w:tcPr>
            <w:tcW w:w="42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E1BAD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2</w:t>
            </w:r>
          </w:p>
        </w:tc>
        <w:tc>
          <w:tcPr>
            <w:tcW w:w="4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85B2C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10,1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E579D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10,1</w:t>
            </w:r>
          </w:p>
        </w:tc>
        <w:tc>
          <w:tcPr>
            <w:tcW w:w="38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40E72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10,1</w:t>
            </w:r>
          </w:p>
        </w:tc>
      </w:tr>
      <w:tr w:rsidR="006E1D24" w:rsidRPr="0043746B" w14:paraId="4BA6FCF8" w14:textId="77777777" w:rsidTr="0043746B">
        <w:trPr>
          <w:cantSplit/>
          <w:trHeight w:val="332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294350" w14:textId="77777777" w:rsidR="006E1D24" w:rsidRPr="0043746B" w:rsidRDefault="006E1D24" w:rsidP="006E1D24">
            <w:pPr>
              <w:numPr>
                <w:ilvl w:val="0"/>
                <w:numId w:val="22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молока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8516C" w14:textId="77777777" w:rsidR="006E1D24" w:rsidRPr="0043746B" w:rsidRDefault="006E1D24" w:rsidP="00E6526D">
            <w:pPr>
              <w:pStyle w:val="afff3"/>
              <w:jc w:val="both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тонн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284B5E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30,3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E0124A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2A831E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47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F4CE65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8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9ED0E1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6,9</w:t>
            </w:r>
          </w:p>
        </w:tc>
        <w:tc>
          <w:tcPr>
            <w:tcW w:w="42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03FEC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17</w:t>
            </w:r>
          </w:p>
        </w:tc>
        <w:tc>
          <w:tcPr>
            <w:tcW w:w="4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12810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46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AB3CB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51,2</w:t>
            </w:r>
          </w:p>
        </w:tc>
        <w:tc>
          <w:tcPr>
            <w:tcW w:w="38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0659C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52,7</w:t>
            </w:r>
          </w:p>
        </w:tc>
      </w:tr>
      <w:tr w:rsidR="006E1D24" w:rsidRPr="0043746B" w14:paraId="59350F2E" w14:textId="77777777" w:rsidTr="0043746B">
        <w:trPr>
          <w:cantSplit/>
          <w:trHeight w:val="268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439421" w14:textId="77777777" w:rsidR="006E1D24" w:rsidRPr="0043746B" w:rsidRDefault="006E1D24" w:rsidP="006E1D24">
            <w:pPr>
              <w:numPr>
                <w:ilvl w:val="0"/>
                <w:numId w:val="22"/>
              </w:numPr>
              <w:ind w:left="0" w:firstLine="0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яиц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968E42" w14:textId="77777777" w:rsidR="006E1D24" w:rsidRPr="0043746B" w:rsidRDefault="006E1D24" w:rsidP="00E6526D">
            <w:pPr>
              <w:pStyle w:val="afff3"/>
              <w:jc w:val="both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тыс. шт.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DC2C66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04EA0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0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F5167C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7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6C5C06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14,2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134F3D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38</w:t>
            </w:r>
          </w:p>
        </w:tc>
        <w:tc>
          <w:tcPr>
            <w:tcW w:w="42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390C8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52</w:t>
            </w:r>
          </w:p>
        </w:tc>
        <w:tc>
          <w:tcPr>
            <w:tcW w:w="4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61648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111,7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1A8E3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117,0</w:t>
            </w:r>
          </w:p>
        </w:tc>
        <w:tc>
          <w:tcPr>
            <w:tcW w:w="38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8F969" w14:textId="77777777" w:rsidR="006E1D24" w:rsidRPr="0043746B" w:rsidRDefault="006E1D24" w:rsidP="00E6526D">
            <w:pPr>
              <w:pStyle w:val="afff3"/>
              <w:jc w:val="center"/>
              <w:rPr>
                <w:sz w:val="16"/>
                <w:szCs w:val="16"/>
              </w:rPr>
            </w:pPr>
            <w:r w:rsidRPr="0043746B">
              <w:rPr>
                <w:sz w:val="16"/>
                <w:szCs w:val="16"/>
              </w:rPr>
              <w:t>108</w:t>
            </w:r>
          </w:p>
        </w:tc>
      </w:tr>
      <w:tr w:rsidR="006E1D24" w:rsidRPr="0043746B" w14:paraId="00E48BDA" w14:textId="77777777" w:rsidTr="0043746B">
        <w:trPr>
          <w:cantSplit/>
          <w:trHeight w:val="480"/>
        </w:trPr>
        <w:tc>
          <w:tcPr>
            <w:tcW w:w="8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942FFA" w14:textId="77777777" w:rsidR="006E1D24" w:rsidRPr="0043746B" w:rsidRDefault="006E1D24" w:rsidP="00E6526D">
            <w:pPr>
              <w:pStyle w:val="ConsPlusCell"/>
              <w:widowControl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Объем продукции сельского хозяйства в хозяйствах всех категорий</w:t>
            </w:r>
          </w:p>
        </w:tc>
        <w:tc>
          <w:tcPr>
            <w:tcW w:w="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01629C" w14:textId="77777777" w:rsidR="006E1D24" w:rsidRPr="0043746B" w:rsidRDefault="006E1D24" w:rsidP="00E6526D">
            <w:pPr>
              <w:pStyle w:val="ConsPlusCell"/>
              <w:widowControl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30DDE1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48,05</w:t>
            </w:r>
          </w:p>
        </w:tc>
        <w:tc>
          <w:tcPr>
            <w:tcW w:w="3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BCC719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73,01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2ED310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95,36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3E381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121,27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1BABC5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116,87</w:t>
            </w:r>
          </w:p>
        </w:tc>
        <w:tc>
          <w:tcPr>
            <w:tcW w:w="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999196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148,74</w:t>
            </w:r>
          </w:p>
        </w:tc>
        <w:tc>
          <w:tcPr>
            <w:tcW w:w="4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730C58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149,2</w:t>
            </w:r>
          </w:p>
        </w:tc>
        <w:tc>
          <w:tcPr>
            <w:tcW w:w="4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D78B1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149,6</w:t>
            </w:r>
          </w:p>
        </w:tc>
        <w:tc>
          <w:tcPr>
            <w:tcW w:w="3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BE748" w14:textId="77777777" w:rsidR="006E1D24" w:rsidRPr="0043746B" w:rsidRDefault="006E1D24" w:rsidP="00E6526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3746B">
              <w:rPr>
                <w:rFonts w:ascii="Times New Roman" w:hAnsi="Times New Roman" w:cs="Times New Roman"/>
                <w:sz w:val="16"/>
                <w:szCs w:val="16"/>
              </w:rPr>
              <w:t>150</w:t>
            </w:r>
          </w:p>
        </w:tc>
      </w:tr>
    </w:tbl>
    <w:p w14:paraId="5AD5E3BD" w14:textId="77777777" w:rsidR="006F04BF" w:rsidRPr="0043746B" w:rsidRDefault="006F04BF" w:rsidP="006F04BF">
      <w:pPr>
        <w:spacing w:line="360" w:lineRule="auto"/>
        <w:ind w:firstLine="709"/>
        <w:jc w:val="both"/>
        <w:rPr>
          <w:sz w:val="24"/>
          <w:szCs w:val="24"/>
        </w:rPr>
      </w:pPr>
    </w:p>
    <w:p w14:paraId="5A8EB6AE" w14:textId="77777777" w:rsidR="000D37B9" w:rsidRPr="0043746B" w:rsidRDefault="000D37B9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Основными направлениями сельского хозяйства в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остается овощеводство и картофелеводство. В целом посевные площади всех сельскохозяйственных культур в хозяйствах всех категорий в период с 2012 по 2020 гг. показывают положительную динамику.</w:t>
      </w:r>
    </w:p>
    <w:p w14:paraId="30032188" w14:textId="77777777" w:rsidR="000D37B9" w:rsidRPr="0043746B" w:rsidRDefault="000D37B9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Важной и перспективной отраслью сельского хозяйства в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является животноводство. Отрасль в период с 2012 по 2020 годы развивалась по всем направлениям. Так, поголовье крупного рогатого скота в хозяйствах всех категорий увеличилось в 2,2 раза. Поголовье лошадей в период с 2016 по 2020 годы увеличилось в 3,1 раза.</w:t>
      </w:r>
    </w:p>
    <w:p w14:paraId="032A1C9A" w14:textId="77777777" w:rsidR="000D37B9" w:rsidRPr="0043746B" w:rsidRDefault="000D37B9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lastRenderedPageBreak/>
        <w:t>Наиболее динамично развивающейся подотраслью животноводства в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 xml:space="preserve">» в период 2012 по 2017 годы стало птицеводство. В данный период общее поголовье птицы увеличилось более чем в 12 раз. Наибольший вклад в развитие птицеводства внес сельхозпроизводитель – КФХ «Казанцев В.В.», который с 2015 разводит перепелов. В 2020 году в хозяйстве ИП Глава К(Ф)Х Казанцев В.В. поголовье птицы составило 574 головы, снижение поголовья птиц произошло из-за отсутствия спроса на продукцию и тяжелого финансового положение в период ограничительных мер при новой коронавирусной инфекции (COVID-19).  Также, с 2016 года в хозяйстве КФХ «Казанцев» начато разведение пчёл, в настоящее время в хозяйстве насчитывается 9 пчелосемей, планируется довести до 15 пчелосемей. </w:t>
      </w:r>
    </w:p>
    <w:p w14:paraId="0197EA49" w14:textId="77777777" w:rsidR="000D37B9" w:rsidRPr="0043746B" w:rsidRDefault="000D37B9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Производство основных видов сельскохозяйственной продукции в период с 2012 по 2020 годы имело разнонаправленную динамику. Показатель производства картофеля сильно зависит от урожайности культуры в конкретный год. Так урожайными были 2014 (1 143,6 тонн),2018 (1 120,0 тонн) и 2019 годы (1 135,3 тонн), менее урожайными 2015 (750,5 тонн) и 2017 годы (956,2 тонн). Производство овощей после серьезного падения в 2016 году показывает тенденцию к восстановлению и достигло в 2020 году 3 162,3 тонн. Производства скота и птицы (живой вес) и молока после существенного падения в 2015 году показывает признаки восстановления. Наилучшую динамику в товарном производстве имеет производство яиц. С 2014 года оно увеличилось 7 тыс. шт. до 108,0 тыс. шт. в 2020 году, т.е.  почти в 15,4 раз. </w:t>
      </w:r>
    </w:p>
    <w:p w14:paraId="70DF0901" w14:textId="77777777" w:rsidR="00F64F02" w:rsidRPr="0043746B" w:rsidRDefault="000D37B9" w:rsidP="0043746B">
      <w:pPr>
        <w:spacing w:line="276" w:lineRule="auto"/>
        <w:ind w:firstLine="709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В Городском округе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реализуется муниципальная программа «Развитие сельского хозяйства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на 2019-2021 годы», целью которой является</w:t>
      </w:r>
      <w:r w:rsidRPr="0043746B">
        <w:rPr>
          <w:color w:val="000000"/>
          <w:sz w:val="24"/>
          <w:szCs w:val="24"/>
        </w:rPr>
        <w:t> </w:t>
      </w:r>
      <w:r w:rsidRPr="0043746B">
        <w:rPr>
          <w:sz w:val="24"/>
          <w:szCs w:val="24"/>
        </w:rPr>
        <w:t>повышение уровня самообеспечения Городского округа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местной сельскохозяйственной продукцией. В 2020 году было запланировано два мероприятия – развитие животноводства, развитие растениеводства.</w:t>
      </w:r>
    </w:p>
    <w:p w14:paraId="3882104F" w14:textId="77777777" w:rsidR="0043746B" w:rsidRDefault="0043746B" w:rsidP="00F81E9E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376962CD" w14:textId="150D40F7" w:rsidR="005607BA" w:rsidRPr="0043746B" w:rsidRDefault="007C0474" w:rsidP="00F81E9E">
      <w:pPr>
        <w:tabs>
          <w:tab w:val="left" w:pos="4680"/>
          <w:tab w:val="left" w:pos="6930"/>
          <w:tab w:val="left" w:pos="8355"/>
        </w:tabs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43746B">
        <w:rPr>
          <w:b/>
          <w:i/>
          <w:sz w:val="24"/>
          <w:szCs w:val="24"/>
        </w:rPr>
        <w:t>Предпринимательство</w:t>
      </w:r>
      <w:r w:rsidR="006F04BF" w:rsidRPr="0043746B">
        <w:rPr>
          <w:b/>
          <w:i/>
          <w:sz w:val="24"/>
          <w:szCs w:val="24"/>
        </w:rPr>
        <w:t>.</w:t>
      </w:r>
    </w:p>
    <w:p w14:paraId="61001AA0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На территории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» количество Индивидуальных предпринимателей, состоящих на учёте в </w:t>
      </w:r>
      <w:proofErr w:type="spellStart"/>
      <w:r w:rsidRPr="0043746B">
        <w:rPr>
          <w:rFonts w:eastAsia="Calibri"/>
          <w:color w:val="000000"/>
          <w:sz w:val="24"/>
          <w:szCs w:val="24"/>
        </w:rPr>
        <w:t>Статрегистре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 на 31.12.2020г. составило 283. по предварительным итогам 2021 года, число субъектов малого и среднего предпринимательства (далее СМСП) составляет 305, что на 4% больше, чем планировалось на 2021 год. В их числе по видам экономической деятельности (ОКВЭД): 26 промышленных; 48 строительных организаций; 50 предприятий транспорта и связи; 92 предприятий торговли и общественного питания; 89 – прочие виды деятельности. Средняя численность занятых в малом предпринимательстве в 2021 г составила 102 человека, что на 14,6 % больше, чем в 2020 году – 89 человек. </w:t>
      </w:r>
    </w:p>
    <w:p w14:paraId="5C0A6941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 xml:space="preserve">Структура малого предпринимательства в 2021 г. характеризуется высокой долей строительных организаций – 15%, транспортных – 16,3 %, торговли 30,1 % в общем выпуске товаров и услуг по основной деятельности. На территории посёлка действует 26 объектов розничной торговли (включая магазины, павильоны, киоски), торгующие продовольственными и промышленными товарами в широком ассортименте, включая детское питание. Организован розлив и доставка бутилированной питьевой воды населению и организациям, предоставляются услуги по техническому осмотру автотранспортных средств, оформлению автостраховки. Работают два предприятия по оказанию ритуальных услуг. </w:t>
      </w:r>
    </w:p>
    <w:p w14:paraId="1674C97E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lastRenderedPageBreak/>
        <w:t>Успешно функционирует ООО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Жатайский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 завод металлоконструкций». По предоставлению аналогичных услуг предприятие конкурирует с предприятиями РФ. Предоставляются услуги такси.</w:t>
      </w:r>
    </w:p>
    <w:p w14:paraId="1962A950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На территории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» действует ООО «Аварийное спасательное формирование Сервис промышленной безопасности». Предприятие, возглавляемое Кочуровым В.Д., занимается организацией и проведением мероприятий по ликвидации последствий ЧС природного и техногенного характера, локализацией и ликвидацией аварийных разливов нефти и нефтепродуктов на суше и акваториях  рек РС (Я), проводит мероприятия, обеспечивающие безопасность жизнедеятельности населения  в период весеннего половодья, организует и проводит аварийно-спасательные и другие неотложные работы по спасению людей и материальных ценностей в сложных ситуациях. </w:t>
      </w:r>
    </w:p>
    <w:p w14:paraId="790620ED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 xml:space="preserve">Вклад индивидуальных предпринимателей в сфере сельского хозяйства в экономику посёлка очень высок. Построено и работает два овощехранилища. </w:t>
      </w:r>
    </w:p>
    <w:p w14:paraId="7B2A0D25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Бытовые услуги в широком ассортименте предоставляются индивидуальными предпринимателями. Большой спрос на услуги ателье по пошиву и ремонту одежды, ремонту обуви. Широко представлен ассортимент парикмахерских и косметических услуг, действует 9 предприятий. Оказываются полиграфические услуги. Широкой популярностью пользуется современно оборудованный банно-прачечный комбинат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Баат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», функционирует Баня – сауна. Работает автомойка. Оказываются услуги по ремонту помещений, установке пластиковых окон, натяжных потолков, монтажу пластиковых труб, систем отопления, кондиционеров, ремонту бытовой техники любой сложности, предоставляются юридические услуги. </w:t>
      </w:r>
    </w:p>
    <w:p w14:paraId="174737C2" w14:textId="77777777" w:rsidR="00792943" w:rsidRPr="0043746B" w:rsidRDefault="00792943" w:rsidP="00792943">
      <w:pPr>
        <w:widowControl w:val="0"/>
        <w:spacing w:line="276" w:lineRule="auto"/>
        <w:ind w:firstLine="709"/>
        <w:jc w:val="both"/>
        <w:rPr>
          <w:color w:val="000000"/>
          <w:sz w:val="24"/>
          <w:szCs w:val="24"/>
          <w:lang w:bidi="ru-RU"/>
        </w:rPr>
      </w:pPr>
      <w:r w:rsidRPr="0043746B">
        <w:rPr>
          <w:color w:val="000000"/>
          <w:sz w:val="24"/>
          <w:szCs w:val="24"/>
          <w:lang w:bidi="ru-RU"/>
        </w:rPr>
        <w:t xml:space="preserve">Доля заключённых контрактов с субъектами малого и среднего предпринимательства в 2021 году по состоянию на 07 декабря составила 50,95 % от общей 19583,1 тыс. рублей, из них </w:t>
      </w:r>
      <w:r w:rsidRPr="0043746B">
        <w:rPr>
          <w:color w:val="000000"/>
          <w:sz w:val="24"/>
          <w:szCs w:val="24"/>
          <w:lang w:eastAsia="en-US"/>
        </w:rPr>
        <w:t xml:space="preserve">субъектов малого и среднего предпринимательства (далее </w:t>
      </w:r>
      <w:r w:rsidRPr="0043746B">
        <w:rPr>
          <w:color w:val="000000"/>
          <w:sz w:val="24"/>
          <w:szCs w:val="24"/>
          <w:lang w:bidi="ru-RU"/>
        </w:rPr>
        <w:t>СМСП) 28 контрактов на сумму 13160,08 тыс. рублей).</w:t>
      </w:r>
    </w:p>
    <w:p w14:paraId="2232D5EF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Доля площади арендованных объектов муниципального недвижимого имущества, находящегося в пользовании СМСП в 2021 году составила: по земельным участкам – 96,75 % (всего в аренде – 143,62 га, из них у СМСП – 138,95 га) по помещениям и зданиям – 91,59 % (всего в аренде 1563,23 м², из них у СМСП – 1431,73 м²).</w:t>
      </w:r>
    </w:p>
    <w:p w14:paraId="1345FE1B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На территории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действует Координационный совет по развитию предпринимательства при Главе Городского округа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». В состав КС входит 10 представителей предпринимательского сообщества и 3 представителя администрации. В 2021 году было проведено 6 заседаний КС, на которых принимались решения по различным вопросам: проблемы легализации занятости, финансовая поддержка СМСП, определение наиболее значимых для посёлка направлений деятельности СМСП, подготовка посёлка к чествованию Дня Победы, и другие. Информация публикуется на официальном сайте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» во вкладке «Предпринимательство». </w:t>
      </w:r>
    </w:p>
    <w:p w14:paraId="7F3201D6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В соответствии с Приложением № 8 Решения Окружного Совета депутатов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№ 14-1 от 22 декабря 2020 г. «Об утверждении бюджета Городского округа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на 2021 год и плановый период 2022-2023 годов» и Муниципальной программой «Поддержка и развитие предпринимательства в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на 2020-2022 годы», утверждённой Постановлением Главы окружной Администрации Городского округа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№ 91-Г от 10декабря 2019 года, в бюджете Городского округа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 xml:space="preserve">» на предоставление субсидий субъектам малого и среднего предпринимательства, </w:t>
      </w:r>
      <w:r w:rsidRPr="0043746B">
        <w:rPr>
          <w:rFonts w:eastAsia="Calibri"/>
          <w:color w:val="000000"/>
          <w:sz w:val="24"/>
          <w:szCs w:val="24"/>
        </w:rPr>
        <w:lastRenderedPageBreak/>
        <w:t>оказывающим социально – значимые услуги (далее – заявители) утверждена сумма в размере 200 000 рублей.</w:t>
      </w:r>
    </w:p>
    <w:p w14:paraId="3C7D5924" w14:textId="77777777" w:rsidR="00792943" w:rsidRPr="0043746B" w:rsidRDefault="00792943" w:rsidP="00792943">
      <w:pPr>
        <w:spacing w:line="276" w:lineRule="auto"/>
        <w:ind w:firstLine="709"/>
        <w:jc w:val="both"/>
        <w:rPr>
          <w:rFonts w:eastAsia="Calibri"/>
          <w:color w:val="000000"/>
          <w:sz w:val="24"/>
          <w:szCs w:val="24"/>
        </w:rPr>
      </w:pPr>
      <w:r w:rsidRPr="0043746B">
        <w:rPr>
          <w:rFonts w:eastAsia="Calibri"/>
          <w:color w:val="000000"/>
          <w:sz w:val="24"/>
          <w:szCs w:val="24"/>
        </w:rPr>
        <w:t>Конкурсный отбор получателей субсидии из числа субъектов малого и среднего предпринимательства, самозанятых граждан, зарегистрированных на территории ГО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 и оказывающих социально значимые услуги в Городском округе «</w:t>
      </w:r>
      <w:proofErr w:type="spellStart"/>
      <w:r w:rsidRPr="0043746B">
        <w:rPr>
          <w:rFonts w:eastAsia="Calibri"/>
          <w:color w:val="000000"/>
          <w:sz w:val="24"/>
          <w:szCs w:val="24"/>
        </w:rPr>
        <w:t>Жатай</w:t>
      </w:r>
      <w:proofErr w:type="spellEnd"/>
      <w:r w:rsidRPr="0043746B">
        <w:rPr>
          <w:rFonts w:eastAsia="Calibri"/>
          <w:color w:val="000000"/>
          <w:sz w:val="24"/>
          <w:szCs w:val="24"/>
        </w:rPr>
        <w:t>», из средств местного бюджета, в 2021 году», проходивший с 01 декабря по 15 декабря 2021 года признан не состоявшимся , ввиду отсутствия заявлений от СМСП и самозанятых граждан на участие.</w:t>
      </w:r>
    </w:p>
    <w:p w14:paraId="2FD19139" w14:textId="77777777" w:rsidR="007C0474" w:rsidRPr="0043746B" w:rsidRDefault="007C0474" w:rsidP="007C0474">
      <w:pPr>
        <w:spacing w:line="360" w:lineRule="auto"/>
        <w:ind w:firstLine="709"/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 xml:space="preserve">Таблица </w:t>
      </w:r>
      <w:r w:rsidR="00734B5C" w:rsidRPr="0043746B">
        <w:rPr>
          <w:b/>
          <w:sz w:val="24"/>
          <w:szCs w:val="24"/>
        </w:rPr>
        <w:t>6</w:t>
      </w:r>
    </w:p>
    <w:p w14:paraId="15BCF4B4" w14:textId="77777777" w:rsidR="007C0474" w:rsidRPr="0043746B" w:rsidRDefault="007C0474" w:rsidP="007C0474">
      <w:pPr>
        <w:spacing w:line="360" w:lineRule="auto"/>
        <w:ind w:firstLine="709"/>
        <w:jc w:val="center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Показатели развития предпринимательства ГО «</w:t>
      </w:r>
      <w:proofErr w:type="spellStart"/>
      <w:r w:rsidRPr="0043746B">
        <w:rPr>
          <w:b/>
          <w:sz w:val="24"/>
          <w:szCs w:val="24"/>
        </w:rPr>
        <w:t>Жатай</w:t>
      </w:r>
      <w:proofErr w:type="spellEnd"/>
      <w:r w:rsidRPr="0043746B">
        <w:rPr>
          <w:b/>
          <w:sz w:val="24"/>
          <w:szCs w:val="24"/>
        </w:rPr>
        <w:t>»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1134"/>
        <w:gridCol w:w="1134"/>
        <w:gridCol w:w="1134"/>
        <w:gridCol w:w="1134"/>
        <w:gridCol w:w="992"/>
        <w:gridCol w:w="992"/>
        <w:gridCol w:w="1276"/>
      </w:tblGrid>
      <w:tr w:rsidR="00792943" w:rsidRPr="0043746B" w14:paraId="6D000FAB" w14:textId="77777777" w:rsidTr="00754229">
        <w:trPr>
          <w:trHeight w:val="49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44B53" w14:textId="77777777" w:rsidR="00792943" w:rsidRPr="0043746B" w:rsidRDefault="00792943" w:rsidP="00754229">
            <w:pPr>
              <w:ind w:firstLine="318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Показатели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A6FE3" w14:textId="77777777" w:rsidR="00792943" w:rsidRPr="0043746B" w:rsidRDefault="00792943" w:rsidP="00754229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35546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5B1102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A84481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8ED57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9612C6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5B0CA0" w14:textId="77777777" w:rsidR="00792943" w:rsidRPr="0043746B" w:rsidRDefault="00792943" w:rsidP="00754229">
            <w:pPr>
              <w:ind w:firstLine="34"/>
              <w:rPr>
                <w:b/>
                <w:bCs/>
                <w:color w:val="000000"/>
                <w:sz w:val="18"/>
                <w:szCs w:val="18"/>
              </w:rPr>
            </w:pPr>
            <w:r w:rsidRPr="0043746B">
              <w:rPr>
                <w:b/>
                <w:bCs/>
                <w:color w:val="000000"/>
                <w:sz w:val="18"/>
                <w:szCs w:val="18"/>
              </w:rPr>
              <w:t xml:space="preserve">2021 </w:t>
            </w:r>
            <w:r w:rsidRPr="0043746B">
              <w:rPr>
                <w:b/>
              </w:rPr>
              <w:t>предварительная оценка</w:t>
            </w:r>
          </w:p>
        </w:tc>
      </w:tr>
      <w:tr w:rsidR="00792943" w:rsidRPr="0043746B" w14:paraId="6A721A95" w14:textId="77777777" w:rsidTr="00754229">
        <w:trPr>
          <w:trHeight w:val="810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36660025" w14:textId="77777777" w:rsidR="00792943" w:rsidRPr="0043746B" w:rsidRDefault="00792943" w:rsidP="00754229">
            <w:pPr>
              <w:ind w:firstLine="176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Число малых предприятий (с учётом микропредприятий)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02204A03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2BC3FBE7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18A3AA35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59C58333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09473477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0BB47327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24B2624E" w14:textId="77777777" w:rsidR="00792943" w:rsidRPr="0043746B" w:rsidRDefault="00792943" w:rsidP="00754229">
            <w:pPr>
              <w:jc w:val="center"/>
              <w:rPr>
                <w:bCs/>
                <w:color w:val="000000"/>
                <w:sz w:val="18"/>
                <w:szCs w:val="18"/>
              </w:rPr>
            </w:pPr>
            <w:r w:rsidRPr="0043746B">
              <w:rPr>
                <w:bCs/>
                <w:color w:val="000000"/>
                <w:sz w:val="18"/>
                <w:szCs w:val="18"/>
              </w:rPr>
              <w:t>101</w:t>
            </w:r>
          </w:p>
        </w:tc>
      </w:tr>
      <w:tr w:rsidR="00792943" w:rsidRPr="0043746B" w14:paraId="3ABBD9F2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2B493" w14:textId="77777777" w:rsidR="00792943" w:rsidRPr="0043746B" w:rsidRDefault="00792943" w:rsidP="00754229">
            <w:pPr>
              <w:ind w:firstLine="176"/>
              <w:rPr>
                <w:sz w:val="18"/>
                <w:szCs w:val="18"/>
              </w:rPr>
            </w:pPr>
            <w:r w:rsidRPr="0043746B">
              <w:rPr>
                <w:sz w:val="18"/>
                <w:szCs w:val="18"/>
              </w:rPr>
              <w:t>Сельское хозяйство, охота и лесное хозяйство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63B3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9FE86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433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D0AA5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E0D0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2651AF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186A8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</w:tr>
      <w:tr w:rsidR="00792943" w:rsidRPr="0043746B" w14:paraId="5A59516D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4DA07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Обрабатывающие производства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D1276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A237E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5E8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7655F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9873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FD2A5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D94FC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</w:tr>
      <w:tr w:rsidR="00792943" w:rsidRPr="0043746B" w14:paraId="4F81D908" w14:textId="77777777" w:rsidTr="00754229">
        <w:trPr>
          <w:trHeight w:val="360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5A02F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Производство и распределение электроэнергии, газа и воды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EFFE5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BBF59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873EC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2696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91A1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CAB6C6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D2C2A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</w:tr>
      <w:tr w:rsidR="00792943" w:rsidRPr="0043746B" w14:paraId="188C210E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FDE60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Строительство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2D3E1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731C3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C33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990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07431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C63CB1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131152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30</w:t>
            </w:r>
          </w:p>
        </w:tc>
      </w:tr>
      <w:tr w:rsidR="00792943" w:rsidRPr="0043746B" w14:paraId="38990355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CCB46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 xml:space="preserve">Оптовая и розничная торговля;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F2C0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93121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EB38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20B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9304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0DC9D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042F5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28</w:t>
            </w:r>
          </w:p>
        </w:tc>
      </w:tr>
      <w:tr w:rsidR="00792943" w:rsidRPr="0043746B" w14:paraId="0935BC1D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1AED7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Гостиницы и рестораны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D5B9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EFEB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E133D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4C87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AD3F3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11C189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A575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</w:tr>
      <w:tr w:rsidR="00792943" w:rsidRPr="0043746B" w14:paraId="053869A9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E62CC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Транспорт и связь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12A2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A6EA2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32899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571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E6B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28D58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41D65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17</w:t>
            </w:r>
          </w:p>
        </w:tc>
      </w:tr>
      <w:tr w:rsidR="00792943" w:rsidRPr="0043746B" w14:paraId="5973359D" w14:textId="77777777" w:rsidTr="00754229">
        <w:trPr>
          <w:trHeight w:val="398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3430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Финансовая деятельность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0ED5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D8BD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A157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63AB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75913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00D22B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8B922A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</w:tr>
      <w:tr w:rsidR="00792943" w:rsidRPr="0043746B" w14:paraId="58D8A93E" w14:textId="77777777" w:rsidTr="00754229">
        <w:trPr>
          <w:trHeight w:val="61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CB881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Операции с недвижимом имуществом, аренда и предоставление услуг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EF8F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2F0BB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A0237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3A803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13F2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BF85C4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7B939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</w:tr>
      <w:tr w:rsidR="00792943" w:rsidRPr="0043746B" w14:paraId="74F959A5" w14:textId="77777777" w:rsidTr="00754229">
        <w:trPr>
          <w:trHeight w:val="43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196A1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Деятельность профессиональная, научная, техническая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C4F92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5468A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0064F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EC702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58E6A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65478E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7704A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</w:tr>
      <w:tr w:rsidR="00792943" w:rsidRPr="0043746B" w14:paraId="032DFA54" w14:textId="77777777" w:rsidTr="00754229">
        <w:trPr>
          <w:trHeight w:val="67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101E2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Предоставление прочих коммунальных, социальных и персональных услуг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2072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94B05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FCF38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D4700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9928E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583D56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35C75D" w14:textId="77777777" w:rsidR="00792943" w:rsidRPr="0043746B" w:rsidRDefault="00792943" w:rsidP="00754229">
            <w:pPr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</w:t>
            </w:r>
          </w:p>
        </w:tc>
      </w:tr>
      <w:tr w:rsidR="00792943" w:rsidRPr="0043746B" w14:paraId="02427B5B" w14:textId="77777777" w:rsidTr="00754229">
        <w:trPr>
          <w:trHeight w:val="600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15E91D31" w14:textId="77777777" w:rsidR="00792943" w:rsidRPr="0043746B" w:rsidRDefault="00792943" w:rsidP="00754229">
            <w:pPr>
              <w:ind w:firstLine="176"/>
              <w:rPr>
                <w:b/>
                <w:color w:val="000000"/>
                <w:sz w:val="18"/>
                <w:szCs w:val="18"/>
              </w:rPr>
            </w:pPr>
            <w:r w:rsidRPr="0043746B">
              <w:rPr>
                <w:b/>
                <w:color w:val="000000"/>
                <w:sz w:val="18"/>
                <w:szCs w:val="18"/>
              </w:rPr>
              <w:t xml:space="preserve">Оборот малых предприятий (с учётом микропредприятий)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2B11AEE1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43746B">
              <w:rPr>
                <w:color w:val="000000"/>
                <w:sz w:val="18"/>
                <w:szCs w:val="18"/>
              </w:rPr>
              <w:t>млн.руб</w:t>
            </w:r>
            <w:proofErr w:type="spellEnd"/>
            <w:r w:rsidRPr="0043746B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606EC28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229,66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142AB31B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252,37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4525CD6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283,56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5645C3E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307,67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4D796CC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257,9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464FE64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270,3</w:t>
            </w:r>
          </w:p>
        </w:tc>
      </w:tr>
      <w:tr w:rsidR="00792943" w:rsidRPr="0043746B" w14:paraId="4E9310D8" w14:textId="77777777" w:rsidTr="00754229">
        <w:trPr>
          <w:trHeight w:val="88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4B82F6B3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 xml:space="preserve">Среднесписочная </w:t>
            </w:r>
            <w:proofErr w:type="spellStart"/>
            <w:r w:rsidRPr="0043746B">
              <w:rPr>
                <w:color w:val="000000"/>
                <w:sz w:val="18"/>
                <w:szCs w:val="18"/>
              </w:rPr>
              <w:t>числекнность</w:t>
            </w:r>
            <w:proofErr w:type="spellEnd"/>
            <w:r w:rsidRPr="0043746B">
              <w:rPr>
                <w:color w:val="000000"/>
                <w:sz w:val="18"/>
                <w:szCs w:val="18"/>
              </w:rPr>
              <w:t xml:space="preserve"> работников малых предприятий (с учётом микропредприятий)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A3F040C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5E8B3B1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1E66CF9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69361BA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5BCFF36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53B92AB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01A914E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144</w:t>
            </w:r>
          </w:p>
        </w:tc>
      </w:tr>
      <w:tr w:rsidR="00792943" w:rsidRPr="0043746B" w14:paraId="2E946362" w14:textId="77777777" w:rsidTr="00754229">
        <w:trPr>
          <w:trHeight w:val="49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7AFA1A23" w14:textId="77777777" w:rsidR="00792943" w:rsidRPr="0043746B" w:rsidRDefault="00792943" w:rsidP="00754229">
            <w:pPr>
              <w:ind w:firstLine="176"/>
              <w:rPr>
                <w:b/>
                <w:color w:val="000000"/>
                <w:sz w:val="18"/>
                <w:szCs w:val="18"/>
              </w:rPr>
            </w:pPr>
            <w:r w:rsidRPr="0043746B">
              <w:rPr>
                <w:b/>
                <w:color w:val="000000"/>
                <w:sz w:val="18"/>
                <w:szCs w:val="18"/>
              </w:rPr>
              <w:t>Число индивидуальных предпринимателей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14:paraId="67C9BD0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4166A42B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19B4D68C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499772EE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noWrap/>
            <w:vAlign w:val="center"/>
            <w:hideMark/>
          </w:tcPr>
          <w:p w14:paraId="5220E588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531280C6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0C0C0" w:fill="CCFFCC"/>
            <w:vAlign w:val="center"/>
          </w:tcPr>
          <w:p w14:paraId="07E31B21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298</w:t>
            </w:r>
          </w:p>
        </w:tc>
      </w:tr>
      <w:tr w:rsidR="00792943" w:rsidRPr="0043746B" w14:paraId="01F55EDF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56864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lastRenderedPageBreak/>
              <w:t>Сельское хозяйство, охота и лесное хозяйство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28A3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E0BB1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374B7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19481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AF4CE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E3170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B9525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15</w:t>
            </w:r>
          </w:p>
        </w:tc>
      </w:tr>
      <w:tr w:rsidR="00792943" w:rsidRPr="0043746B" w14:paraId="5A17F32F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54DDB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Обрабатывающие производства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890EC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C675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5DBB0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9A94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10249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31620B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8B0A52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</w:tr>
      <w:tr w:rsidR="00792943" w:rsidRPr="0043746B" w14:paraId="1B1EF324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9349A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Производство и распределение электроэнергии, газа и воды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3F2A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C4E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C3EB2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DE58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BC5C9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AF840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6858A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</w:tr>
      <w:tr w:rsidR="00792943" w:rsidRPr="0043746B" w14:paraId="6523A8DB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25D16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Строительство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9CC0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4FF1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C30E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CC79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2A6A2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9F4B19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0EB6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46</w:t>
            </w:r>
          </w:p>
        </w:tc>
      </w:tr>
      <w:tr w:rsidR="00792943" w:rsidRPr="0043746B" w14:paraId="79A310B4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1BC9E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 xml:space="preserve">Оптовая и розничная торговля;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DB1D1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B968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9F589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D495C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417ED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6C035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87450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90</w:t>
            </w:r>
          </w:p>
        </w:tc>
      </w:tr>
      <w:tr w:rsidR="00792943" w:rsidRPr="0043746B" w14:paraId="48232B18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4BBF4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Гостиницы и рестораны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B7581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A50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306D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2A8BB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FCD66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179620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71BD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12</w:t>
            </w:r>
          </w:p>
        </w:tc>
      </w:tr>
      <w:tr w:rsidR="00792943" w:rsidRPr="0043746B" w14:paraId="5EDA28F3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90F77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Транспортировка  и хранение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2F03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75436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685B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49F1C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8E90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AFEB0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89509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46</w:t>
            </w:r>
          </w:p>
        </w:tc>
      </w:tr>
      <w:tr w:rsidR="00792943" w:rsidRPr="0043746B" w14:paraId="5B66B4AA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1D255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Финансовая деятельность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F01D6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64B6D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888E3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842B5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3F63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297B5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E816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</w:tr>
      <w:tr w:rsidR="00792943" w:rsidRPr="0043746B" w14:paraId="3CEA5DA5" w14:textId="77777777" w:rsidTr="00754229">
        <w:trPr>
          <w:trHeight w:val="61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DC7B6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Операции с недвижимом имуществом, аренда и предоставление услуг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33E74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977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3B530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AA1F1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37A8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60A765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02AE6C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</w:t>
            </w:r>
          </w:p>
        </w:tc>
      </w:tr>
      <w:tr w:rsidR="00792943" w:rsidRPr="0043746B" w14:paraId="7FAE30B7" w14:textId="77777777" w:rsidTr="00754229">
        <w:trPr>
          <w:trHeight w:val="409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758E3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Деятельность профессиональная, научная, техническая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9BD0E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68B98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00F6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FC6CA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2307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2E8FBF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D61D0" w14:textId="77777777" w:rsidR="00792943" w:rsidRPr="0043746B" w:rsidRDefault="00792943" w:rsidP="00754229">
            <w:pPr>
              <w:ind w:firstLine="34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19</w:t>
            </w:r>
          </w:p>
        </w:tc>
      </w:tr>
      <w:tr w:rsidR="00792943" w:rsidRPr="0043746B" w14:paraId="226E99FD" w14:textId="77777777" w:rsidTr="00754229">
        <w:trPr>
          <w:trHeight w:val="64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FD99C" w14:textId="77777777" w:rsidR="00792943" w:rsidRPr="0043746B" w:rsidRDefault="00792943" w:rsidP="00754229">
            <w:pPr>
              <w:ind w:firstLine="176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Предоставление прочих коммунальных, социальных и персональных услуг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C1CB3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единиц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5CF7F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63E7C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04EC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19E76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102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8EEB5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4A676D" w14:textId="77777777" w:rsidR="00792943" w:rsidRPr="0043746B" w:rsidRDefault="00792943" w:rsidP="00754229">
            <w:pPr>
              <w:ind w:firstLine="176"/>
              <w:jc w:val="center"/>
              <w:rPr>
                <w:color w:val="000000"/>
                <w:sz w:val="18"/>
                <w:szCs w:val="18"/>
              </w:rPr>
            </w:pPr>
            <w:r w:rsidRPr="0043746B">
              <w:rPr>
                <w:color w:val="000000"/>
                <w:sz w:val="18"/>
                <w:szCs w:val="18"/>
              </w:rPr>
              <w:t>42</w:t>
            </w:r>
          </w:p>
        </w:tc>
      </w:tr>
    </w:tbl>
    <w:p w14:paraId="08164D24" w14:textId="77777777" w:rsidR="00D12F4A" w:rsidRPr="0043746B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31" w:name="_Toc178668236"/>
      <w:bookmarkStart w:id="32" w:name="_Toc199053464"/>
      <w:bookmarkStart w:id="33" w:name="_Toc3392399"/>
      <w:r w:rsidRPr="0043746B">
        <w:rPr>
          <w:rFonts w:ascii="Times New Roman" w:hAnsi="Times New Roman"/>
          <w:sz w:val="24"/>
          <w:szCs w:val="24"/>
        </w:rPr>
        <w:t>1.3.3. Население</w:t>
      </w:r>
      <w:bookmarkEnd w:id="31"/>
      <w:bookmarkEnd w:id="32"/>
      <w:r w:rsidR="00F60D17" w:rsidRPr="0043746B">
        <w:rPr>
          <w:rFonts w:ascii="Times New Roman" w:hAnsi="Times New Roman"/>
          <w:sz w:val="24"/>
          <w:szCs w:val="24"/>
        </w:rPr>
        <w:t xml:space="preserve"> и трудовые ресурсы</w:t>
      </w:r>
      <w:bookmarkEnd w:id="33"/>
    </w:p>
    <w:p w14:paraId="5A9A0377" w14:textId="77777777" w:rsidR="008E6FEA" w:rsidRPr="0043746B" w:rsidRDefault="008E6FEA" w:rsidP="008E6FEA"/>
    <w:p w14:paraId="6183DE92" w14:textId="77777777" w:rsidR="008E6FEA" w:rsidRPr="0043746B" w:rsidRDefault="008E6FEA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Численность населения </w:t>
      </w:r>
      <w:proofErr w:type="spellStart"/>
      <w:r w:rsidRPr="0043746B">
        <w:rPr>
          <w:sz w:val="24"/>
          <w:szCs w:val="24"/>
        </w:rPr>
        <w:t>п.Жатайпо</w:t>
      </w:r>
      <w:proofErr w:type="spellEnd"/>
      <w:r w:rsidRPr="0043746B">
        <w:rPr>
          <w:sz w:val="24"/>
          <w:szCs w:val="24"/>
        </w:rPr>
        <w:t xml:space="preserve"> данным за 20</w:t>
      </w:r>
      <w:r w:rsidR="004E75A4" w:rsidRPr="0043746B">
        <w:rPr>
          <w:sz w:val="24"/>
          <w:szCs w:val="24"/>
        </w:rPr>
        <w:t>21</w:t>
      </w:r>
      <w:r w:rsidRPr="0043746B">
        <w:rPr>
          <w:sz w:val="24"/>
          <w:szCs w:val="24"/>
        </w:rPr>
        <w:t xml:space="preserve"> г. составила </w:t>
      </w:r>
      <w:r w:rsidR="004E75A4" w:rsidRPr="0043746B">
        <w:rPr>
          <w:sz w:val="24"/>
          <w:szCs w:val="24"/>
        </w:rPr>
        <w:t>10511</w:t>
      </w:r>
      <w:r w:rsidRPr="0043746B">
        <w:rPr>
          <w:sz w:val="24"/>
          <w:szCs w:val="24"/>
        </w:rPr>
        <w:t xml:space="preserve"> человек.</w:t>
      </w:r>
    </w:p>
    <w:p w14:paraId="1AFE67ED" w14:textId="77777777" w:rsidR="00CD6E7C" w:rsidRPr="0043746B" w:rsidRDefault="00CD6E7C" w:rsidP="0043746B">
      <w:pPr>
        <w:tabs>
          <w:tab w:val="left" w:pos="8355"/>
        </w:tabs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Количество семей</w:t>
      </w:r>
      <w:r w:rsidR="001D3B2A" w:rsidRPr="0043746B">
        <w:rPr>
          <w:sz w:val="24"/>
          <w:szCs w:val="24"/>
        </w:rPr>
        <w:t xml:space="preserve"> на 2021</w:t>
      </w:r>
      <w:r w:rsidRPr="0043746B">
        <w:rPr>
          <w:sz w:val="24"/>
          <w:szCs w:val="24"/>
        </w:rPr>
        <w:t xml:space="preserve"> год – 2242 ед.</w:t>
      </w:r>
    </w:p>
    <w:p w14:paraId="2CE59D41" w14:textId="47655225" w:rsidR="00CD6E7C" w:rsidRPr="0043746B" w:rsidRDefault="00CD6E7C" w:rsidP="0043746B">
      <w:pPr>
        <w:tabs>
          <w:tab w:val="left" w:pos="8355"/>
        </w:tabs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Коэффициент семейности составляет 4 чел.</w:t>
      </w:r>
    </w:p>
    <w:p w14:paraId="7FCE9C41" w14:textId="77777777" w:rsidR="008E6FEA" w:rsidRPr="0043746B" w:rsidRDefault="008E6FEA" w:rsidP="0043746B">
      <w:pPr>
        <w:tabs>
          <w:tab w:val="left" w:pos="8355"/>
        </w:tabs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Данные о динамике численности и изменении естественного и механического приростов за 20</w:t>
      </w:r>
      <w:r w:rsidR="00DB08D5" w:rsidRPr="0043746B">
        <w:rPr>
          <w:sz w:val="24"/>
          <w:szCs w:val="24"/>
        </w:rPr>
        <w:t>1</w:t>
      </w:r>
      <w:r w:rsidR="00CA4C32" w:rsidRPr="0043746B">
        <w:rPr>
          <w:sz w:val="24"/>
          <w:szCs w:val="24"/>
        </w:rPr>
        <w:t>3</w:t>
      </w:r>
      <w:r w:rsidRPr="0043746B">
        <w:rPr>
          <w:sz w:val="24"/>
          <w:szCs w:val="24"/>
        </w:rPr>
        <w:t>-20</w:t>
      </w:r>
      <w:r w:rsidR="00851513" w:rsidRPr="0043746B">
        <w:rPr>
          <w:sz w:val="24"/>
          <w:szCs w:val="24"/>
        </w:rPr>
        <w:t>21</w:t>
      </w:r>
      <w:r w:rsidRPr="0043746B">
        <w:rPr>
          <w:sz w:val="24"/>
          <w:szCs w:val="24"/>
        </w:rPr>
        <w:t xml:space="preserve"> гг. представлены в таблице № </w:t>
      </w:r>
      <w:r w:rsidR="00734B5C" w:rsidRPr="0043746B">
        <w:rPr>
          <w:sz w:val="24"/>
          <w:szCs w:val="24"/>
        </w:rPr>
        <w:t>7</w:t>
      </w:r>
      <w:r w:rsidRPr="0043746B">
        <w:rPr>
          <w:sz w:val="24"/>
          <w:szCs w:val="24"/>
        </w:rPr>
        <w:t>.</w:t>
      </w:r>
    </w:p>
    <w:p w14:paraId="344D5B0E" w14:textId="77777777" w:rsidR="00792943" w:rsidRPr="0043746B" w:rsidRDefault="00792943" w:rsidP="00792943">
      <w:pPr>
        <w:tabs>
          <w:tab w:val="left" w:pos="8355"/>
        </w:tabs>
        <w:spacing w:line="360" w:lineRule="auto"/>
        <w:ind w:firstLine="720"/>
        <w:jc w:val="right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Таблица 7</w:t>
      </w:r>
    </w:p>
    <w:p w14:paraId="16AB023A" w14:textId="77777777" w:rsidR="00792943" w:rsidRPr="0043746B" w:rsidRDefault="00792943" w:rsidP="00792943">
      <w:pPr>
        <w:tabs>
          <w:tab w:val="left" w:pos="8355"/>
        </w:tabs>
        <w:spacing w:after="240"/>
        <w:ind w:firstLine="720"/>
        <w:jc w:val="center"/>
        <w:rPr>
          <w:b/>
          <w:sz w:val="24"/>
          <w:szCs w:val="24"/>
        </w:rPr>
      </w:pPr>
      <w:r w:rsidRPr="0043746B">
        <w:rPr>
          <w:b/>
          <w:sz w:val="24"/>
          <w:szCs w:val="24"/>
        </w:rPr>
        <w:t>Характеристика основных демографических показателей ГО «</w:t>
      </w:r>
      <w:proofErr w:type="spellStart"/>
      <w:r w:rsidRPr="0043746B">
        <w:rPr>
          <w:b/>
          <w:sz w:val="24"/>
          <w:szCs w:val="24"/>
        </w:rPr>
        <w:t>Жатай</w:t>
      </w:r>
      <w:proofErr w:type="spellEnd"/>
      <w:r w:rsidRPr="0043746B">
        <w:rPr>
          <w:b/>
          <w:sz w:val="24"/>
          <w:szCs w:val="24"/>
        </w:rPr>
        <w:t>» за период 2013-2021 годы.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21"/>
        <w:gridCol w:w="757"/>
        <w:gridCol w:w="757"/>
        <w:gridCol w:w="757"/>
        <w:gridCol w:w="757"/>
        <w:gridCol w:w="757"/>
        <w:gridCol w:w="757"/>
        <w:gridCol w:w="757"/>
        <w:gridCol w:w="757"/>
        <w:gridCol w:w="1796"/>
      </w:tblGrid>
      <w:tr w:rsidR="00792943" w:rsidRPr="0043746B" w14:paraId="1044ACB1" w14:textId="77777777" w:rsidTr="0043746B">
        <w:tc>
          <w:tcPr>
            <w:tcW w:w="899" w:type="pct"/>
          </w:tcPr>
          <w:p w14:paraId="39813241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Показатель</w:t>
            </w:r>
          </w:p>
        </w:tc>
        <w:tc>
          <w:tcPr>
            <w:tcW w:w="395" w:type="pct"/>
          </w:tcPr>
          <w:p w14:paraId="2C71B085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2013г.</w:t>
            </w:r>
          </w:p>
        </w:tc>
        <w:tc>
          <w:tcPr>
            <w:tcW w:w="395" w:type="pct"/>
          </w:tcPr>
          <w:p w14:paraId="208DAE0B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2014г.</w:t>
            </w:r>
          </w:p>
        </w:tc>
        <w:tc>
          <w:tcPr>
            <w:tcW w:w="395" w:type="pct"/>
          </w:tcPr>
          <w:p w14:paraId="765A99A9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2015г.</w:t>
            </w:r>
          </w:p>
        </w:tc>
        <w:tc>
          <w:tcPr>
            <w:tcW w:w="395" w:type="pct"/>
          </w:tcPr>
          <w:p w14:paraId="0CC5D50B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2016г.</w:t>
            </w:r>
          </w:p>
        </w:tc>
        <w:tc>
          <w:tcPr>
            <w:tcW w:w="395" w:type="pct"/>
          </w:tcPr>
          <w:p w14:paraId="1C8AC929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2017г.</w:t>
            </w:r>
          </w:p>
        </w:tc>
        <w:tc>
          <w:tcPr>
            <w:tcW w:w="395" w:type="pct"/>
          </w:tcPr>
          <w:p w14:paraId="1353EC49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2018г.</w:t>
            </w:r>
          </w:p>
        </w:tc>
        <w:tc>
          <w:tcPr>
            <w:tcW w:w="395" w:type="pct"/>
          </w:tcPr>
          <w:p w14:paraId="159C5D73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2019г.</w:t>
            </w:r>
          </w:p>
        </w:tc>
        <w:tc>
          <w:tcPr>
            <w:tcW w:w="395" w:type="pct"/>
          </w:tcPr>
          <w:p w14:paraId="2AB9CFB5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>2020г.</w:t>
            </w:r>
          </w:p>
        </w:tc>
        <w:tc>
          <w:tcPr>
            <w:tcW w:w="938" w:type="pct"/>
          </w:tcPr>
          <w:p w14:paraId="35621ECF" w14:textId="77777777" w:rsidR="00792943" w:rsidRPr="0043746B" w:rsidRDefault="00792943" w:rsidP="00754229">
            <w:pPr>
              <w:jc w:val="center"/>
              <w:rPr>
                <w:rFonts w:eastAsia="Calibri"/>
                <w:b/>
              </w:rPr>
            </w:pPr>
            <w:r w:rsidRPr="0043746B">
              <w:rPr>
                <w:rFonts w:eastAsia="Calibri"/>
                <w:b/>
              </w:rPr>
              <w:t xml:space="preserve">2021г. </w:t>
            </w:r>
            <w:r w:rsidRPr="0043746B">
              <w:rPr>
                <w:b/>
              </w:rPr>
              <w:t>предварительная оценка</w:t>
            </w:r>
          </w:p>
        </w:tc>
      </w:tr>
      <w:tr w:rsidR="00792943" w:rsidRPr="0043746B" w14:paraId="3F67CF8E" w14:textId="77777777" w:rsidTr="0043746B">
        <w:tc>
          <w:tcPr>
            <w:tcW w:w="899" w:type="pct"/>
          </w:tcPr>
          <w:p w14:paraId="35A1AC56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 xml:space="preserve">Население  всего (чел.) </w:t>
            </w:r>
          </w:p>
        </w:tc>
        <w:tc>
          <w:tcPr>
            <w:tcW w:w="395" w:type="pct"/>
            <w:vAlign w:val="center"/>
          </w:tcPr>
          <w:p w14:paraId="165D354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9589</w:t>
            </w:r>
          </w:p>
        </w:tc>
        <w:tc>
          <w:tcPr>
            <w:tcW w:w="395" w:type="pct"/>
            <w:vAlign w:val="center"/>
          </w:tcPr>
          <w:p w14:paraId="10D112E6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9432</w:t>
            </w:r>
          </w:p>
        </w:tc>
        <w:tc>
          <w:tcPr>
            <w:tcW w:w="395" w:type="pct"/>
            <w:vAlign w:val="center"/>
          </w:tcPr>
          <w:p w14:paraId="3FCEC6F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9290</w:t>
            </w:r>
          </w:p>
        </w:tc>
        <w:tc>
          <w:tcPr>
            <w:tcW w:w="395" w:type="pct"/>
            <w:vAlign w:val="center"/>
          </w:tcPr>
          <w:p w14:paraId="7AB2C6A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9196</w:t>
            </w:r>
          </w:p>
        </w:tc>
        <w:tc>
          <w:tcPr>
            <w:tcW w:w="395" w:type="pct"/>
            <w:vAlign w:val="center"/>
          </w:tcPr>
          <w:p w14:paraId="377C7406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9079</w:t>
            </w:r>
          </w:p>
        </w:tc>
        <w:tc>
          <w:tcPr>
            <w:tcW w:w="395" w:type="pct"/>
            <w:vAlign w:val="center"/>
          </w:tcPr>
          <w:p w14:paraId="3C7BE538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10089</w:t>
            </w:r>
          </w:p>
        </w:tc>
        <w:tc>
          <w:tcPr>
            <w:tcW w:w="395" w:type="pct"/>
          </w:tcPr>
          <w:p w14:paraId="7815636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10135</w:t>
            </w:r>
          </w:p>
        </w:tc>
        <w:tc>
          <w:tcPr>
            <w:tcW w:w="395" w:type="pct"/>
          </w:tcPr>
          <w:p w14:paraId="6793E40C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10352</w:t>
            </w:r>
          </w:p>
        </w:tc>
        <w:tc>
          <w:tcPr>
            <w:tcW w:w="938" w:type="pct"/>
          </w:tcPr>
          <w:p w14:paraId="2FA09B05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10511</w:t>
            </w:r>
          </w:p>
        </w:tc>
      </w:tr>
      <w:tr w:rsidR="00792943" w:rsidRPr="0043746B" w14:paraId="20A6414A" w14:textId="77777777" w:rsidTr="0043746B">
        <w:tc>
          <w:tcPr>
            <w:tcW w:w="899" w:type="pct"/>
          </w:tcPr>
          <w:p w14:paraId="0C925208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>Трудоспособного населения (чел.)</w:t>
            </w:r>
          </w:p>
        </w:tc>
        <w:tc>
          <w:tcPr>
            <w:tcW w:w="395" w:type="pct"/>
            <w:vAlign w:val="center"/>
          </w:tcPr>
          <w:p w14:paraId="6461AF68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6106</w:t>
            </w:r>
          </w:p>
        </w:tc>
        <w:tc>
          <w:tcPr>
            <w:tcW w:w="395" w:type="pct"/>
            <w:vAlign w:val="center"/>
          </w:tcPr>
          <w:p w14:paraId="129312F5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5928</w:t>
            </w:r>
          </w:p>
        </w:tc>
        <w:tc>
          <w:tcPr>
            <w:tcW w:w="395" w:type="pct"/>
            <w:vAlign w:val="center"/>
          </w:tcPr>
          <w:p w14:paraId="2F4B033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5733</w:t>
            </w:r>
          </w:p>
        </w:tc>
        <w:tc>
          <w:tcPr>
            <w:tcW w:w="395" w:type="pct"/>
            <w:vAlign w:val="center"/>
          </w:tcPr>
          <w:p w14:paraId="6BC82AE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5610</w:t>
            </w:r>
          </w:p>
        </w:tc>
        <w:tc>
          <w:tcPr>
            <w:tcW w:w="395" w:type="pct"/>
            <w:vAlign w:val="center"/>
          </w:tcPr>
          <w:p w14:paraId="7921CCE8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5468</w:t>
            </w:r>
          </w:p>
        </w:tc>
        <w:tc>
          <w:tcPr>
            <w:tcW w:w="395" w:type="pct"/>
            <w:vAlign w:val="center"/>
          </w:tcPr>
          <w:p w14:paraId="20BED21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6124</w:t>
            </w:r>
          </w:p>
        </w:tc>
        <w:tc>
          <w:tcPr>
            <w:tcW w:w="395" w:type="pct"/>
            <w:vAlign w:val="center"/>
          </w:tcPr>
          <w:p w14:paraId="538EDFA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6102</w:t>
            </w:r>
          </w:p>
        </w:tc>
        <w:tc>
          <w:tcPr>
            <w:tcW w:w="395" w:type="pct"/>
            <w:vAlign w:val="center"/>
          </w:tcPr>
          <w:p w14:paraId="2B25CF1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6284</w:t>
            </w:r>
          </w:p>
        </w:tc>
        <w:tc>
          <w:tcPr>
            <w:tcW w:w="938" w:type="pct"/>
            <w:vAlign w:val="center"/>
          </w:tcPr>
          <w:p w14:paraId="6486C0F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6407</w:t>
            </w:r>
          </w:p>
        </w:tc>
      </w:tr>
      <w:tr w:rsidR="00792943" w:rsidRPr="0043746B" w14:paraId="02E49DD6" w14:textId="77777777" w:rsidTr="0043746B">
        <w:tc>
          <w:tcPr>
            <w:tcW w:w="899" w:type="pct"/>
          </w:tcPr>
          <w:p w14:paraId="25238123" w14:textId="77777777" w:rsidR="00792943" w:rsidRPr="0043746B" w:rsidRDefault="00792943" w:rsidP="00754229">
            <w:pPr>
              <w:jc w:val="both"/>
              <w:rPr>
                <w:rFonts w:eastAsia="Calibri"/>
              </w:rPr>
            </w:pPr>
            <w:r w:rsidRPr="0043746B">
              <w:rPr>
                <w:rFonts w:eastAsia="Calibri"/>
              </w:rPr>
              <w:t>Мужчин (чел.)</w:t>
            </w:r>
          </w:p>
        </w:tc>
        <w:tc>
          <w:tcPr>
            <w:tcW w:w="395" w:type="pct"/>
            <w:vAlign w:val="center"/>
          </w:tcPr>
          <w:p w14:paraId="5E1DD99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4671</w:t>
            </w:r>
          </w:p>
        </w:tc>
        <w:tc>
          <w:tcPr>
            <w:tcW w:w="395" w:type="pct"/>
            <w:vAlign w:val="center"/>
          </w:tcPr>
          <w:p w14:paraId="3A31EA7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3192</w:t>
            </w:r>
          </w:p>
        </w:tc>
        <w:tc>
          <w:tcPr>
            <w:tcW w:w="395" w:type="pct"/>
            <w:vAlign w:val="center"/>
          </w:tcPr>
          <w:p w14:paraId="27FDE627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3088</w:t>
            </w:r>
          </w:p>
        </w:tc>
        <w:tc>
          <w:tcPr>
            <w:tcW w:w="395" w:type="pct"/>
            <w:vAlign w:val="center"/>
          </w:tcPr>
          <w:p w14:paraId="52731BB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3017</w:t>
            </w:r>
          </w:p>
        </w:tc>
        <w:tc>
          <w:tcPr>
            <w:tcW w:w="395" w:type="pct"/>
            <w:vAlign w:val="center"/>
          </w:tcPr>
          <w:p w14:paraId="24FC1CF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2946</w:t>
            </w:r>
          </w:p>
        </w:tc>
        <w:tc>
          <w:tcPr>
            <w:tcW w:w="395" w:type="pct"/>
            <w:vAlign w:val="center"/>
          </w:tcPr>
          <w:p w14:paraId="76F1155C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3276</w:t>
            </w:r>
          </w:p>
        </w:tc>
        <w:tc>
          <w:tcPr>
            <w:tcW w:w="395" w:type="pct"/>
            <w:vAlign w:val="center"/>
          </w:tcPr>
          <w:p w14:paraId="19CD698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3251</w:t>
            </w:r>
          </w:p>
        </w:tc>
        <w:tc>
          <w:tcPr>
            <w:tcW w:w="395" w:type="pct"/>
            <w:vAlign w:val="center"/>
          </w:tcPr>
          <w:p w14:paraId="78552FBC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3337</w:t>
            </w:r>
          </w:p>
        </w:tc>
        <w:tc>
          <w:tcPr>
            <w:tcW w:w="938" w:type="pct"/>
            <w:vAlign w:val="center"/>
          </w:tcPr>
          <w:p w14:paraId="7715302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3406</w:t>
            </w:r>
          </w:p>
        </w:tc>
      </w:tr>
      <w:tr w:rsidR="00792943" w:rsidRPr="0043746B" w14:paraId="140CE2BC" w14:textId="77777777" w:rsidTr="0043746B">
        <w:tc>
          <w:tcPr>
            <w:tcW w:w="899" w:type="pct"/>
          </w:tcPr>
          <w:p w14:paraId="1787DC9B" w14:textId="77777777" w:rsidR="00792943" w:rsidRPr="0043746B" w:rsidRDefault="00792943" w:rsidP="00754229">
            <w:pPr>
              <w:jc w:val="both"/>
              <w:rPr>
                <w:rFonts w:eastAsia="Calibri"/>
              </w:rPr>
            </w:pPr>
            <w:r w:rsidRPr="0043746B">
              <w:rPr>
                <w:rFonts w:eastAsia="Calibri"/>
              </w:rPr>
              <w:t>Женщин (чел.)</w:t>
            </w:r>
          </w:p>
        </w:tc>
        <w:tc>
          <w:tcPr>
            <w:tcW w:w="395" w:type="pct"/>
            <w:vAlign w:val="center"/>
          </w:tcPr>
          <w:p w14:paraId="5226F33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4918</w:t>
            </w:r>
          </w:p>
        </w:tc>
        <w:tc>
          <w:tcPr>
            <w:tcW w:w="395" w:type="pct"/>
            <w:vAlign w:val="center"/>
          </w:tcPr>
          <w:p w14:paraId="3B4C50D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2736</w:t>
            </w:r>
          </w:p>
        </w:tc>
        <w:tc>
          <w:tcPr>
            <w:tcW w:w="395" w:type="pct"/>
            <w:vAlign w:val="center"/>
          </w:tcPr>
          <w:p w14:paraId="79C6A1E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2645</w:t>
            </w:r>
          </w:p>
        </w:tc>
        <w:tc>
          <w:tcPr>
            <w:tcW w:w="395" w:type="pct"/>
            <w:vAlign w:val="center"/>
          </w:tcPr>
          <w:p w14:paraId="543EB5B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2593</w:t>
            </w:r>
          </w:p>
        </w:tc>
        <w:tc>
          <w:tcPr>
            <w:tcW w:w="395" w:type="pct"/>
            <w:vAlign w:val="center"/>
          </w:tcPr>
          <w:p w14:paraId="04CD5B4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2522</w:t>
            </w:r>
          </w:p>
        </w:tc>
        <w:tc>
          <w:tcPr>
            <w:tcW w:w="395" w:type="pct"/>
            <w:vAlign w:val="center"/>
          </w:tcPr>
          <w:p w14:paraId="5533CF6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2848</w:t>
            </w:r>
          </w:p>
        </w:tc>
        <w:tc>
          <w:tcPr>
            <w:tcW w:w="395" w:type="pct"/>
            <w:vAlign w:val="center"/>
          </w:tcPr>
          <w:p w14:paraId="3FA8214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2851</w:t>
            </w:r>
          </w:p>
        </w:tc>
        <w:tc>
          <w:tcPr>
            <w:tcW w:w="395" w:type="pct"/>
            <w:vAlign w:val="center"/>
          </w:tcPr>
          <w:p w14:paraId="30121EA7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2947</w:t>
            </w:r>
          </w:p>
        </w:tc>
        <w:tc>
          <w:tcPr>
            <w:tcW w:w="938" w:type="pct"/>
            <w:vAlign w:val="center"/>
          </w:tcPr>
          <w:p w14:paraId="422EAF6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3001</w:t>
            </w:r>
          </w:p>
        </w:tc>
      </w:tr>
      <w:tr w:rsidR="00792943" w:rsidRPr="0043746B" w14:paraId="28177F3F" w14:textId="77777777" w:rsidTr="0043746B">
        <w:tc>
          <w:tcPr>
            <w:tcW w:w="899" w:type="pct"/>
          </w:tcPr>
          <w:p w14:paraId="4D62FC9F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>Моложе трудоспособного возраста (чел.)</w:t>
            </w:r>
          </w:p>
        </w:tc>
        <w:tc>
          <w:tcPr>
            <w:tcW w:w="395" w:type="pct"/>
            <w:vAlign w:val="center"/>
          </w:tcPr>
          <w:p w14:paraId="69822DA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1953</w:t>
            </w:r>
          </w:p>
        </w:tc>
        <w:tc>
          <w:tcPr>
            <w:tcW w:w="395" w:type="pct"/>
            <w:vAlign w:val="center"/>
          </w:tcPr>
          <w:p w14:paraId="421F8F2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1925</w:t>
            </w:r>
          </w:p>
        </w:tc>
        <w:tc>
          <w:tcPr>
            <w:tcW w:w="395" w:type="pct"/>
            <w:vAlign w:val="center"/>
          </w:tcPr>
          <w:p w14:paraId="4FC4B42C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1912</w:t>
            </w:r>
          </w:p>
        </w:tc>
        <w:tc>
          <w:tcPr>
            <w:tcW w:w="395" w:type="pct"/>
            <w:vAlign w:val="center"/>
          </w:tcPr>
          <w:p w14:paraId="4840DB5E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1886</w:t>
            </w:r>
          </w:p>
        </w:tc>
        <w:tc>
          <w:tcPr>
            <w:tcW w:w="395" w:type="pct"/>
            <w:vAlign w:val="center"/>
          </w:tcPr>
          <w:p w14:paraId="7B2C87C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1840</w:t>
            </w:r>
          </w:p>
        </w:tc>
        <w:tc>
          <w:tcPr>
            <w:tcW w:w="395" w:type="pct"/>
            <w:vAlign w:val="center"/>
          </w:tcPr>
          <w:p w14:paraId="7660D27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2027</w:t>
            </w:r>
          </w:p>
        </w:tc>
        <w:tc>
          <w:tcPr>
            <w:tcW w:w="395" w:type="pct"/>
            <w:vAlign w:val="center"/>
          </w:tcPr>
          <w:p w14:paraId="7B766FCC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2007</w:t>
            </w:r>
          </w:p>
        </w:tc>
        <w:tc>
          <w:tcPr>
            <w:tcW w:w="395" w:type="pct"/>
            <w:vAlign w:val="center"/>
          </w:tcPr>
          <w:p w14:paraId="09ABE637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2016</w:t>
            </w:r>
          </w:p>
        </w:tc>
        <w:tc>
          <w:tcPr>
            <w:tcW w:w="938" w:type="pct"/>
            <w:vAlign w:val="center"/>
          </w:tcPr>
          <w:p w14:paraId="22AB7E4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2016</w:t>
            </w:r>
          </w:p>
        </w:tc>
      </w:tr>
      <w:tr w:rsidR="00792943" w:rsidRPr="0043746B" w14:paraId="5DF2B334" w14:textId="77777777" w:rsidTr="0043746B">
        <w:tc>
          <w:tcPr>
            <w:tcW w:w="899" w:type="pct"/>
          </w:tcPr>
          <w:p w14:paraId="2879627D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>Старше трудоспособного возраста (чел.)</w:t>
            </w:r>
          </w:p>
        </w:tc>
        <w:tc>
          <w:tcPr>
            <w:tcW w:w="395" w:type="pct"/>
            <w:vAlign w:val="center"/>
          </w:tcPr>
          <w:p w14:paraId="53C41DA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1530</w:t>
            </w:r>
          </w:p>
        </w:tc>
        <w:tc>
          <w:tcPr>
            <w:tcW w:w="395" w:type="pct"/>
            <w:vAlign w:val="center"/>
          </w:tcPr>
          <w:p w14:paraId="25B1FA5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1579</w:t>
            </w:r>
          </w:p>
        </w:tc>
        <w:tc>
          <w:tcPr>
            <w:tcW w:w="395" w:type="pct"/>
            <w:vAlign w:val="center"/>
          </w:tcPr>
          <w:p w14:paraId="37DCB1D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1645</w:t>
            </w:r>
          </w:p>
        </w:tc>
        <w:tc>
          <w:tcPr>
            <w:tcW w:w="395" w:type="pct"/>
            <w:vAlign w:val="center"/>
          </w:tcPr>
          <w:p w14:paraId="289E883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1700</w:t>
            </w:r>
          </w:p>
        </w:tc>
        <w:tc>
          <w:tcPr>
            <w:tcW w:w="395" w:type="pct"/>
            <w:vAlign w:val="center"/>
          </w:tcPr>
          <w:p w14:paraId="64DBEE3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1771</w:t>
            </w:r>
          </w:p>
        </w:tc>
        <w:tc>
          <w:tcPr>
            <w:tcW w:w="395" w:type="pct"/>
            <w:vAlign w:val="center"/>
          </w:tcPr>
          <w:p w14:paraId="644F483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1938</w:t>
            </w:r>
          </w:p>
        </w:tc>
        <w:tc>
          <w:tcPr>
            <w:tcW w:w="395" w:type="pct"/>
            <w:vAlign w:val="center"/>
          </w:tcPr>
          <w:p w14:paraId="5093413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2026</w:t>
            </w:r>
          </w:p>
        </w:tc>
        <w:tc>
          <w:tcPr>
            <w:tcW w:w="395" w:type="pct"/>
            <w:vAlign w:val="center"/>
          </w:tcPr>
          <w:p w14:paraId="3C3910B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2052</w:t>
            </w:r>
          </w:p>
        </w:tc>
        <w:tc>
          <w:tcPr>
            <w:tcW w:w="938" w:type="pct"/>
            <w:vAlign w:val="center"/>
          </w:tcPr>
          <w:p w14:paraId="7443892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2088</w:t>
            </w:r>
          </w:p>
        </w:tc>
      </w:tr>
      <w:tr w:rsidR="00792943" w:rsidRPr="0043746B" w14:paraId="76EDB5D3" w14:textId="77777777" w:rsidTr="0043746B">
        <w:tc>
          <w:tcPr>
            <w:tcW w:w="899" w:type="pct"/>
          </w:tcPr>
          <w:p w14:paraId="42D1B7B8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 xml:space="preserve">Число родившихся </w:t>
            </w:r>
            <w:r w:rsidRPr="0043746B">
              <w:rPr>
                <w:rFonts w:eastAsia="Calibri"/>
              </w:rPr>
              <w:lastRenderedPageBreak/>
              <w:t>(чел.)</w:t>
            </w:r>
          </w:p>
        </w:tc>
        <w:tc>
          <w:tcPr>
            <w:tcW w:w="395" w:type="pct"/>
            <w:vAlign w:val="center"/>
          </w:tcPr>
          <w:p w14:paraId="0281E1EB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lastRenderedPageBreak/>
              <w:t>117</w:t>
            </w:r>
          </w:p>
        </w:tc>
        <w:tc>
          <w:tcPr>
            <w:tcW w:w="395" w:type="pct"/>
            <w:vAlign w:val="center"/>
          </w:tcPr>
          <w:p w14:paraId="4BC4A03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116</w:t>
            </w:r>
          </w:p>
        </w:tc>
        <w:tc>
          <w:tcPr>
            <w:tcW w:w="395" w:type="pct"/>
            <w:vAlign w:val="center"/>
          </w:tcPr>
          <w:p w14:paraId="5142CEB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112</w:t>
            </w:r>
          </w:p>
        </w:tc>
        <w:tc>
          <w:tcPr>
            <w:tcW w:w="395" w:type="pct"/>
            <w:vAlign w:val="center"/>
          </w:tcPr>
          <w:p w14:paraId="0B00716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92</w:t>
            </w:r>
          </w:p>
        </w:tc>
        <w:tc>
          <w:tcPr>
            <w:tcW w:w="395" w:type="pct"/>
            <w:vAlign w:val="center"/>
          </w:tcPr>
          <w:p w14:paraId="2B0B8E7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71</w:t>
            </w:r>
          </w:p>
        </w:tc>
        <w:tc>
          <w:tcPr>
            <w:tcW w:w="395" w:type="pct"/>
            <w:vAlign w:val="center"/>
          </w:tcPr>
          <w:p w14:paraId="7564D2A7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80</w:t>
            </w:r>
          </w:p>
        </w:tc>
        <w:tc>
          <w:tcPr>
            <w:tcW w:w="395" w:type="pct"/>
          </w:tcPr>
          <w:p w14:paraId="37F23AB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90</w:t>
            </w:r>
          </w:p>
        </w:tc>
        <w:tc>
          <w:tcPr>
            <w:tcW w:w="395" w:type="pct"/>
          </w:tcPr>
          <w:p w14:paraId="62C2730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87</w:t>
            </w:r>
          </w:p>
        </w:tc>
        <w:tc>
          <w:tcPr>
            <w:tcW w:w="938" w:type="pct"/>
          </w:tcPr>
          <w:p w14:paraId="58C41F3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93</w:t>
            </w:r>
          </w:p>
        </w:tc>
      </w:tr>
      <w:tr w:rsidR="00792943" w:rsidRPr="0043746B" w14:paraId="1D10E480" w14:textId="77777777" w:rsidTr="0043746B">
        <w:tc>
          <w:tcPr>
            <w:tcW w:w="899" w:type="pct"/>
          </w:tcPr>
          <w:p w14:paraId="186558BD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>Число умерших (чел.)</w:t>
            </w:r>
          </w:p>
        </w:tc>
        <w:tc>
          <w:tcPr>
            <w:tcW w:w="395" w:type="pct"/>
            <w:vAlign w:val="center"/>
          </w:tcPr>
          <w:p w14:paraId="030A1285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72</w:t>
            </w:r>
          </w:p>
        </w:tc>
        <w:tc>
          <w:tcPr>
            <w:tcW w:w="395" w:type="pct"/>
            <w:vAlign w:val="center"/>
          </w:tcPr>
          <w:p w14:paraId="34753336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82</w:t>
            </w:r>
          </w:p>
        </w:tc>
        <w:tc>
          <w:tcPr>
            <w:tcW w:w="395" w:type="pct"/>
            <w:vAlign w:val="center"/>
          </w:tcPr>
          <w:p w14:paraId="0F3A6F9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88</w:t>
            </w:r>
          </w:p>
        </w:tc>
        <w:tc>
          <w:tcPr>
            <w:tcW w:w="395" w:type="pct"/>
            <w:vAlign w:val="center"/>
          </w:tcPr>
          <w:p w14:paraId="4FD8D87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82</w:t>
            </w:r>
          </w:p>
        </w:tc>
        <w:tc>
          <w:tcPr>
            <w:tcW w:w="395" w:type="pct"/>
            <w:vAlign w:val="center"/>
          </w:tcPr>
          <w:p w14:paraId="4CF42AE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95</w:t>
            </w:r>
          </w:p>
        </w:tc>
        <w:tc>
          <w:tcPr>
            <w:tcW w:w="395" w:type="pct"/>
            <w:vAlign w:val="center"/>
          </w:tcPr>
          <w:p w14:paraId="4E20026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64</w:t>
            </w:r>
          </w:p>
        </w:tc>
        <w:tc>
          <w:tcPr>
            <w:tcW w:w="395" w:type="pct"/>
            <w:vAlign w:val="center"/>
          </w:tcPr>
          <w:p w14:paraId="3D08A1E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72</w:t>
            </w:r>
          </w:p>
        </w:tc>
        <w:tc>
          <w:tcPr>
            <w:tcW w:w="395" w:type="pct"/>
            <w:vAlign w:val="center"/>
          </w:tcPr>
          <w:p w14:paraId="0F38D4A5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105</w:t>
            </w:r>
          </w:p>
        </w:tc>
        <w:tc>
          <w:tcPr>
            <w:tcW w:w="938" w:type="pct"/>
            <w:vAlign w:val="center"/>
          </w:tcPr>
          <w:p w14:paraId="124285BA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89</w:t>
            </w:r>
          </w:p>
        </w:tc>
      </w:tr>
      <w:tr w:rsidR="00792943" w:rsidRPr="0043746B" w14:paraId="71C22C5B" w14:textId="77777777" w:rsidTr="0043746B">
        <w:tc>
          <w:tcPr>
            <w:tcW w:w="899" w:type="pct"/>
          </w:tcPr>
          <w:p w14:paraId="2C1AB142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</w:rPr>
              <w:t>Естественный прирост/ убыль (чел.)</w:t>
            </w:r>
          </w:p>
        </w:tc>
        <w:tc>
          <w:tcPr>
            <w:tcW w:w="395" w:type="pct"/>
            <w:vAlign w:val="center"/>
          </w:tcPr>
          <w:p w14:paraId="170EF1A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45</w:t>
            </w:r>
          </w:p>
        </w:tc>
        <w:tc>
          <w:tcPr>
            <w:tcW w:w="395" w:type="pct"/>
            <w:vAlign w:val="center"/>
          </w:tcPr>
          <w:p w14:paraId="3358F10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34</w:t>
            </w:r>
          </w:p>
        </w:tc>
        <w:tc>
          <w:tcPr>
            <w:tcW w:w="395" w:type="pct"/>
            <w:vAlign w:val="center"/>
          </w:tcPr>
          <w:p w14:paraId="76245CB5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24</w:t>
            </w:r>
          </w:p>
        </w:tc>
        <w:tc>
          <w:tcPr>
            <w:tcW w:w="395" w:type="pct"/>
            <w:vAlign w:val="center"/>
          </w:tcPr>
          <w:p w14:paraId="6C05758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</w:t>
            </w:r>
          </w:p>
        </w:tc>
        <w:tc>
          <w:tcPr>
            <w:tcW w:w="395" w:type="pct"/>
            <w:vAlign w:val="center"/>
          </w:tcPr>
          <w:p w14:paraId="287B8E5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-24</w:t>
            </w:r>
          </w:p>
        </w:tc>
        <w:tc>
          <w:tcPr>
            <w:tcW w:w="395" w:type="pct"/>
            <w:vAlign w:val="center"/>
          </w:tcPr>
          <w:p w14:paraId="2710A40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16</w:t>
            </w:r>
          </w:p>
        </w:tc>
        <w:tc>
          <w:tcPr>
            <w:tcW w:w="395" w:type="pct"/>
            <w:vAlign w:val="center"/>
          </w:tcPr>
          <w:p w14:paraId="447092A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18</w:t>
            </w:r>
          </w:p>
        </w:tc>
        <w:tc>
          <w:tcPr>
            <w:tcW w:w="395" w:type="pct"/>
            <w:vAlign w:val="center"/>
          </w:tcPr>
          <w:p w14:paraId="2DB60348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-16</w:t>
            </w:r>
          </w:p>
        </w:tc>
        <w:tc>
          <w:tcPr>
            <w:tcW w:w="938" w:type="pct"/>
            <w:vAlign w:val="center"/>
          </w:tcPr>
          <w:p w14:paraId="3AA89E0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</w:t>
            </w:r>
          </w:p>
        </w:tc>
      </w:tr>
      <w:tr w:rsidR="00792943" w:rsidRPr="0043746B" w14:paraId="3B7B94E3" w14:textId="77777777" w:rsidTr="0043746B">
        <w:tc>
          <w:tcPr>
            <w:tcW w:w="899" w:type="pct"/>
          </w:tcPr>
          <w:p w14:paraId="412C8E67" w14:textId="77777777" w:rsidR="00792943" w:rsidRPr="0043746B" w:rsidRDefault="00792943" w:rsidP="00754229">
            <w:pPr>
              <w:rPr>
                <w:rFonts w:eastAsia="Calibri"/>
              </w:rPr>
            </w:pPr>
            <w:r w:rsidRPr="0043746B">
              <w:rPr>
                <w:rFonts w:eastAsia="Calibri"/>
                <w:color w:val="000000"/>
                <w:shd w:val="clear" w:color="auto" w:fill="FFFFFF"/>
              </w:rPr>
              <w:t>Общий коэффициент рождаемости (промилле)</w:t>
            </w:r>
          </w:p>
        </w:tc>
        <w:tc>
          <w:tcPr>
            <w:tcW w:w="395" w:type="pct"/>
            <w:vAlign w:val="center"/>
          </w:tcPr>
          <w:p w14:paraId="655FDC4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12.3</w:t>
            </w:r>
          </w:p>
        </w:tc>
        <w:tc>
          <w:tcPr>
            <w:tcW w:w="395" w:type="pct"/>
            <w:vAlign w:val="center"/>
          </w:tcPr>
          <w:p w14:paraId="2991BDD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12.4</w:t>
            </w:r>
          </w:p>
        </w:tc>
        <w:tc>
          <w:tcPr>
            <w:tcW w:w="395" w:type="pct"/>
            <w:vAlign w:val="center"/>
          </w:tcPr>
          <w:p w14:paraId="572C061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12.1</w:t>
            </w:r>
          </w:p>
        </w:tc>
        <w:tc>
          <w:tcPr>
            <w:tcW w:w="395" w:type="pct"/>
            <w:vAlign w:val="center"/>
          </w:tcPr>
          <w:p w14:paraId="4EF19FC7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10.1</w:t>
            </w:r>
          </w:p>
        </w:tc>
        <w:tc>
          <w:tcPr>
            <w:tcW w:w="395" w:type="pct"/>
            <w:vAlign w:val="center"/>
          </w:tcPr>
          <w:p w14:paraId="268B7AD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7.4</w:t>
            </w:r>
          </w:p>
        </w:tc>
        <w:tc>
          <w:tcPr>
            <w:tcW w:w="395" w:type="pct"/>
            <w:vAlign w:val="center"/>
          </w:tcPr>
          <w:p w14:paraId="4FF3A8D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7,9</w:t>
            </w:r>
          </w:p>
        </w:tc>
        <w:tc>
          <w:tcPr>
            <w:tcW w:w="395" w:type="pct"/>
            <w:vAlign w:val="center"/>
          </w:tcPr>
          <w:p w14:paraId="51A16F8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8,9</w:t>
            </w:r>
          </w:p>
        </w:tc>
        <w:tc>
          <w:tcPr>
            <w:tcW w:w="395" w:type="pct"/>
            <w:vAlign w:val="center"/>
          </w:tcPr>
          <w:p w14:paraId="393FD6E6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8,4</w:t>
            </w:r>
          </w:p>
        </w:tc>
        <w:tc>
          <w:tcPr>
            <w:tcW w:w="938" w:type="pct"/>
            <w:vAlign w:val="center"/>
          </w:tcPr>
          <w:p w14:paraId="6123F50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8,8</w:t>
            </w:r>
          </w:p>
        </w:tc>
      </w:tr>
      <w:tr w:rsidR="00792943" w:rsidRPr="0043746B" w14:paraId="0B7FD076" w14:textId="77777777" w:rsidTr="0043746B">
        <w:tc>
          <w:tcPr>
            <w:tcW w:w="899" w:type="pct"/>
          </w:tcPr>
          <w:p w14:paraId="0F0B9AAA" w14:textId="77777777" w:rsidR="00792943" w:rsidRPr="0043746B" w:rsidRDefault="00792943" w:rsidP="00754229">
            <w:pPr>
              <w:rPr>
                <w:rFonts w:eastAsia="Calibri"/>
                <w:color w:val="000000"/>
                <w:shd w:val="clear" w:color="auto" w:fill="FFFFFF"/>
              </w:rPr>
            </w:pPr>
            <w:r w:rsidRPr="0043746B">
              <w:rPr>
                <w:rFonts w:eastAsia="Calibri"/>
                <w:color w:val="000000"/>
                <w:shd w:val="clear" w:color="auto" w:fill="FFFFFF"/>
              </w:rPr>
              <w:t>Общий коэффициент смертности (промилле)</w:t>
            </w:r>
          </w:p>
        </w:tc>
        <w:tc>
          <w:tcPr>
            <w:tcW w:w="395" w:type="pct"/>
            <w:vAlign w:val="center"/>
          </w:tcPr>
          <w:p w14:paraId="4B39293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7.6</w:t>
            </w:r>
          </w:p>
        </w:tc>
        <w:tc>
          <w:tcPr>
            <w:tcW w:w="395" w:type="pct"/>
            <w:vAlign w:val="center"/>
          </w:tcPr>
          <w:p w14:paraId="6AEE614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8.8</w:t>
            </w:r>
          </w:p>
        </w:tc>
        <w:tc>
          <w:tcPr>
            <w:tcW w:w="395" w:type="pct"/>
            <w:vAlign w:val="center"/>
          </w:tcPr>
          <w:p w14:paraId="5616627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9.5</w:t>
            </w:r>
          </w:p>
        </w:tc>
        <w:tc>
          <w:tcPr>
            <w:tcW w:w="395" w:type="pct"/>
            <w:vAlign w:val="center"/>
          </w:tcPr>
          <w:p w14:paraId="33CB62E4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</w:t>
            </w:r>
          </w:p>
        </w:tc>
        <w:tc>
          <w:tcPr>
            <w:tcW w:w="395" w:type="pct"/>
            <w:vAlign w:val="center"/>
          </w:tcPr>
          <w:p w14:paraId="1C9D968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9.9</w:t>
            </w:r>
          </w:p>
        </w:tc>
        <w:tc>
          <w:tcPr>
            <w:tcW w:w="395" w:type="pct"/>
            <w:vAlign w:val="center"/>
          </w:tcPr>
          <w:p w14:paraId="64A385E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6,3</w:t>
            </w:r>
          </w:p>
        </w:tc>
        <w:tc>
          <w:tcPr>
            <w:tcW w:w="395" w:type="pct"/>
            <w:vAlign w:val="center"/>
          </w:tcPr>
          <w:p w14:paraId="70544A0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7,9</w:t>
            </w:r>
          </w:p>
        </w:tc>
        <w:tc>
          <w:tcPr>
            <w:tcW w:w="395" w:type="pct"/>
            <w:vAlign w:val="center"/>
          </w:tcPr>
          <w:p w14:paraId="6CA9C6D6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10</w:t>
            </w:r>
          </w:p>
        </w:tc>
        <w:tc>
          <w:tcPr>
            <w:tcW w:w="938" w:type="pct"/>
            <w:vAlign w:val="center"/>
          </w:tcPr>
          <w:p w14:paraId="483DF228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8,4</w:t>
            </w:r>
          </w:p>
        </w:tc>
      </w:tr>
      <w:tr w:rsidR="00792943" w:rsidRPr="0043746B" w14:paraId="56155FC0" w14:textId="77777777" w:rsidTr="0043746B">
        <w:tc>
          <w:tcPr>
            <w:tcW w:w="899" w:type="pct"/>
          </w:tcPr>
          <w:p w14:paraId="416CEFDF" w14:textId="77777777" w:rsidR="00792943" w:rsidRPr="0043746B" w:rsidRDefault="00792943" w:rsidP="00754229">
            <w:pPr>
              <w:rPr>
                <w:rFonts w:eastAsia="Calibri"/>
                <w:color w:val="000000"/>
                <w:shd w:val="clear" w:color="auto" w:fill="FFFFFF"/>
              </w:rPr>
            </w:pPr>
            <w:r w:rsidRPr="0043746B">
              <w:rPr>
                <w:rFonts w:eastAsia="Calibri"/>
                <w:color w:val="000000"/>
                <w:shd w:val="clear" w:color="auto" w:fill="FFFFFF"/>
              </w:rPr>
              <w:t>Коэффициент естественного прироста/убыли (промилле)</w:t>
            </w:r>
          </w:p>
        </w:tc>
        <w:tc>
          <w:tcPr>
            <w:tcW w:w="395" w:type="pct"/>
            <w:vAlign w:val="center"/>
          </w:tcPr>
          <w:p w14:paraId="0B3B0FE9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4.7</w:t>
            </w:r>
          </w:p>
        </w:tc>
        <w:tc>
          <w:tcPr>
            <w:tcW w:w="395" w:type="pct"/>
            <w:vAlign w:val="center"/>
          </w:tcPr>
          <w:p w14:paraId="73DE2593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3.6</w:t>
            </w:r>
          </w:p>
        </w:tc>
        <w:tc>
          <w:tcPr>
            <w:tcW w:w="395" w:type="pct"/>
            <w:vAlign w:val="center"/>
          </w:tcPr>
          <w:p w14:paraId="2C5460A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2.6</w:t>
            </w:r>
          </w:p>
        </w:tc>
        <w:tc>
          <w:tcPr>
            <w:tcW w:w="395" w:type="pct"/>
            <w:vAlign w:val="center"/>
          </w:tcPr>
          <w:p w14:paraId="3C0BCD71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1.1</w:t>
            </w:r>
          </w:p>
        </w:tc>
        <w:tc>
          <w:tcPr>
            <w:tcW w:w="395" w:type="pct"/>
            <w:vAlign w:val="center"/>
          </w:tcPr>
          <w:p w14:paraId="2BD5306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-2.5</w:t>
            </w:r>
          </w:p>
        </w:tc>
        <w:tc>
          <w:tcPr>
            <w:tcW w:w="395" w:type="pct"/>
            <w:vAlign w:val="center"/>
          </w:tcPr>
          <w:p w14:paraId="2CAFD7A2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1,6</w:t>
            </w:r>
          </w:p>
        </w:tc>
        <w:tc>
          <w:tcPr>
            <w:tcW w:w="395" w:type="pct"/>
            <w:vAlign w:val="center"/>
          </w:tcPr>
          <w:p w14:paraId="70F03C5D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1,0</w:t>
            </w:r>
          </w:p>
        </w:tc>
        <w:tc>
          <w:tcPr>
            <w:tcW w:w="395" w:type="pct"/>
            <w:vAlign w:val="center"/>
          </w:tcPr>
          <w:p w14:paraId="4B48A5CF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-1,6</w:t>
            </w:r>
          </w:p>
        </w:tc>
        <w:tc>
          <w:tcPr>
            <w:tcW w:w="938" w:type="pct"/>
            <w:vAlign w:val="center"/>
          </w:tcPr>
          <w:p w14:paraId="3D0DD0F0" w14:textId="77777777" w:rsidR="00792943" w:rsidRPr="0043746B" w:rsidRDefault="00792943" w:rsidP="00754229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0,4</w:t>
            </w:r>
          </w:p>
        </w:tc>
      </w:tr>
      <w:tr w:rsidR="00792943" w:rsidRPr="0043746B" w14:paraId="46DC47F8" w14:textId="77777777" w:rsidTr="0043746B">
        <w:tc>
          <w:tcPr>
            <w:tcW w:w="899" w:type="pct"/>
            <w:vAlign w:val="center"/>
          </w:tcPr>
          <w:p w14:paraId="0D073D6B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Коэффициент младенческой смертности</w:t>
            </w:r>
          </w:p>
        </w:tc>
        <w:tc>
          <w:tcPr>
            <w:tcW w:w="395" w:type="pct"/>
            <w:vAlign w:val="center"/>
          </w:tcPr>
          <w:p w14:paraId="69CBDE3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  <w:tc>
          <w:tcPr>
            <w:tcW w:w="395" w:type="pct"/>
            <w:vAlign w:val="center"/>
          </w:tcPr>
          <w:p w14:paraId="4D19454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16,8</w:t>
            </w:r>
          </w:p>
        </w:tc>
        <w:tc>
          <w:tcPr>
            <w:tcW w:w="395" w:type="pct"/>
            <w:vAlign w:val="center"/>
          </w:tcPr>
          <w:p w14:paraId="5D840923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28,3</w:t>
            </w:r>
          </w:p>
        </w:tc>
        <w:tc>
          <w:tcPr>
            <w:tcW w:w="395" w:type="pct"/>
            <w:vAlign w:val="center"/>
          </w:tcPr>
          <w:p w14:paraId="2D5F7B14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  <w:tc>
          <w:tcPr>
            <w:tcW w:w="395" w:type="pct"/>
            <w:vAlign w:val="center"/>
          </w:tcPr>
          <w:p w14:paraId="43016F4E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15</w:t>
            </w:r>
          </w:p>
        </w:tc>
        <w:tc>
          <w:tcPr>
            <w:tcW w:w="395" w:type="pct"/>
            <w:vAlign w:val="center"/>
          </w:tcPr>
          <w:p w14:paraId="2917D04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  <w:tc>
          <w:tcPr>
            <w:tcW w:w="395" w:type="pct"/>
            <w:vAlign w:val="center"/>
          </w:tcPr>
          <w:p w14:paraId="119E6F44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  <w:tc>
          <w:tcPr>
            <w:tcW w:w="395" w:type="pct"/>
            <w:vAlign w:val="center"/>
          </w:tcPr>
          <w:p w14:paraId="061F4904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  <w:tc>
          <w:tcPr>
            <w:tcW w:w="938" w:type="pct"/>
            <w:vAlign w:val="center"/>
          </w:tcPr>
          <w:p w14:paraId="7940D29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0</w:t>
            </w:r>
          </w:p>
        </w:tc>
      </w:tr>
      <w:tr w:rsidR="00792943" w:rsidRPr="0043746B" w14:paraId="33DE33F0" w14:textId="77777777" w:rsidTr="0043746B">
        <w:tc>
          <w:tcPr>
            <w:tcW w:w="899" w:type="pct"/>
            <w:vAlign w:val="center"/>
          </w:tcPr>
          <w:p w14:paraId="0BC1CFD6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Количество инвалидов, всего</w:t>
            </w:r>
          </w:p>
        </w:tc>
        <w:tc>
          <w:tcPr>
            <w:tcW w:w="395" w:type="pct"/>
            <w:vAlign w:val="center"/>
          </w:tcPr>
          <w:p w14:paraId="254EF6F2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401</w:t>
            </w:r>
          </w:p>
        </w:tc>
        <w:tc>
          <w:tcPr>
            <w:tcW w:w="395" w:type="pct"/>
            <w:vAlign w:val="center"/>
          </w:tcPr>
          <w:p w14:paraId="61647036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398</w:t>
            </w:r>
          </w:p>
        </w:tc>
        <w:tc>
          <w:tcPr>
            <w:tcW w:w="395" w:type="pct"/>
            <w:vAlign w:val="center"/>
          </w:tcPr>
          <w:p w14:paraId="6531C0B3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452</w:t>
            </w:r>
          </w:p>
        </w:tc>
        <w:tc>
          <w:tcPr>
            <w:tcW w:w="395" w:type="pct"/>
            <w:vAlign w:val="center"/>
          </w:tcPr>
          <w:p w14:paraId="40BA813F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441</w:t>
            </w:r>
          </w:p>
        </w:tc>
        <w:tc>
          <w:tcPr>
            <w:tcW w:w="395" w:type="pct"/>
            <w:vAlign w:val="center"/>
          </w:tcPr>
          <w:p w14:paraId="4DFD2F25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414</w:t>
            </w:r>
          </w:p>
        </w:tc>
        <w:tc>
          <w:tcPr>
            <w:tcW w:w="395" w:type="pct"/>
            <w:vAlign w:val="center"/>
          </w:tcPr>
          <w:p w14:paraId="05066F71" w14:textId="77777777" w:rsidR="00792943" w:rsidRPr="0043746B" w:rsidRDefault="00792943" w:rsidP="00BE5EBA">
            <w:pPr>
              <w:jc w:val="center"/>
              <w:rPr>
                <w:rFonts w:eastAsia="Calibri"/>
                <w:lang w:val="en-US"/>
              </w:rPr>
            </w:pPr>
            <w:r w:rsidRPr="0043746B">
              <w:rPr>
                <w:rFonts w:eastAsia="Calibri"/>
                <w:lang w:val="en-US"/>
              </w:rPr>
              <w:t>273</w:t>
            </w:r>
          </w:p>
        </w:tc>
        <w:tc>
          <w:tcPr>
            <w:tcW w:w="395" w:type="pct"/>
            <w:vAlign w:val="center"/>
          </w:tcPr>
          <w:p w14:paraId="62EE0316" w14:textId="77777777" w:rsidR="00792943" w:rsidRPr="0043746B" w:rsidRDefault="001D3B2A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549</w:t>
            </w:r>
          </w:p>
        </w:tc>
        <w:tc>
          <w:tcPr>
            <w:tcW w:w="395" w:type="pct"/>
            <w:vAlign w:val="center"/>
          </w:tcPr>
          <w:p w14:paraId="5FF9564E" w14:textId="77777777" w:rsidR="00792943" w:rsidRPr="0043746B" w:rsidRDefault="001D3B2A" w:rsidP="001D3B2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530</w:t>
            </w:r>
          </w:p>
        </w:tc>
        <w:tc>
          <w:tcPr>
            <w:tcW w:w="938" w:type="pct"/>
            <w:vAlign w:val="center"/>
          </w:tcPr>
          <w:p w14:paraId="7B70DD14" w14:textId="77777777" w:rsidR="00792943" w:rsidRPr="0043746B" w:rsidRDefault="00792943" w:rsidP="00BE5EBA">
            <w:pPr>
              <w:jc w:val="center"/>
              <w:rPr>
                <w:rFonts w:eastAsia="Calibri"/>
                <w:lang w:val="en-US"/>
              </w:rPr>
            </w:pPr>
          </w:p>
        </w:tc>
      </w:tr>
      <w:tr w:rsidR="00792943" w:rsidRPr="0043746B" w14:paraId="0EF284C6" w14:textId="77777777" w:rsidTr="0043746B">
        <w:tc>
          <w:tcPr>
            <w:tcW w:w="899" w:type="pct"/>
            <w:vAlign w:val="center"/>
          </w:tcPr>
          <w:p w14:paraId="6E7B58C6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в т.ч. детей-инвалидов</w:t>
            </w:r>
          </w:p>
        </w:tc>
        <w:tc>
          <w:tcPr>
            <w:tcW w:w="395" w:type="pct"/>
            <w:vAlign w:val="center"/>
          </w:tcPr>
          <w:p w14:paraId="0D0994ED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</w:t>
            </w:r>
          </w:p>
        </w:tc>
        <w:tc>
          <w:tcPr>
            <w:tcW w:w="395" w:type="pct"/>
            <w:vAlign w:val="center"/>
          </w:tcPr>
          <w:p w14:paraId="43A2F847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32</w:t>
            </w:r>
          </w:p>
        </w:tc>
        <w:tc>
          <w:tcPr>
            <w:tcW w:w="395" w:type="pct"/>
            <w:vAlign w:val="center"/>
          </w:tcPr>
          <w:p w14:paraId="5E1B8DC3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</w:t>
            </w:r>
          </w:p>
        </w:tc>
        <w:tc>
          <w:tcPr>
            <w:tcW w:w="395" w:type="pct"/>
            <w:vAlign w:val="center"/>
          </w:tcPr>
          <w:p w14:paraId="621A671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33</w:t>
            </w:r>
          </w:p>
        </w:tc>
        <w:tc>
          <w:tcPr>
            <w:tcW w:w="395" w:type="pct"/>
            <w:vAlign w:val="center"/>
          </w:tcPr>
          <w:p w14:paraId="29F2348D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38</w:t>
            </w:r>
          </w:p>
        </w:tc>
        <w:tc>
          <w:tcPr>
            <w:tcW w:w="395" w:type="pct"/>
            <w:vAlign w:val="center"/>
          </w:tcPr>
          <w:p w14:paraId="4BD6D279" w14:textId="77777777" w:rsidR="00792943" w:rsidRPr="0043746B" w:rsidRDefault="00792943" w:rsidP="00BE5EBA">
            <w:pPr>
              <w:jc w:val="center"/>
              <w:rPr>
                <w:rFonts w:eastAsia="Calibri"/>
                <w:lang w:val="en-US"/>
              </w:rPr>
            </w:pPr>
            <w:r w:rsidRPr="0043746B">
              <w:rPr>
                <w:rFonts w:eastAsia="Calibri"/>
                <w:lang w:val="en-US"/>
              </w:rPr>
              <w:t>39</w:t>
            </w:r>
          </w:p>
        </w:tc>
        <w:tc>
          <w:tcPr>
            <w:tcW w:w="395" w:type="pct"/>
            <w:vAlign w:val="center"/>
          </w:tcPr>
          <w:p w14:paraId="0B555037" w14:textId="77777777" w:rsidR="00792943" w:rsidRPr="0043746B" w:rsidRDefault="00D04849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47</w:t>
            </w:r>
          </w:p>
        </w:tc>
        <w:tc>
          <w:tcPr>
            <w:tcW w:w="395" w:type="pct"/>
            <w:vAlign w:val="center"/>
          </w:tcPr>
          <w:p w14:paraId="62F302CE" w14:textId="77777777" w:rsidR="00792943" w:rsidRPr="0043746B" w:rsidRDefault="005F1546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46</w:t>
            </w:r>
          </w:p>
        </w:tc>
        <w:tc>
          <w:tcPr>
            <w:tcW w:w="938" w:type="pct"/>
            <w:vAlign w:val="center"/>
          </w:tcPr>
          <w:p w14:paraId="1FBF74DA" w14:textId="77777777" w:rsidR="00792943" w:rsidRPr="0043746B" w:rsidRDefault="005F1546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41</w:t>
            </w:r>
          </w:p>
        </w:tc>
      </w:tr>
      <w:tr w:rsidR="00792943" w:rsidRPr="0043746B" w14:paraId="20229D35" w14:textId="77777777" w:rsidTr="0043746B">
        <w:tc>
          <w:tcPr>
            <w:tcW w:w="899" w:type="pct"/>
            <w:vAlign w:val="center"/>
          </w:tcPr>
          <w:p w14:paraId="08DC4E8A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Количество браков</w:t>
            </w:r>
          </w:p>
        </w:tc>
        <w:tc>
          <w:tcPr>
            <w:tcW w:w="395" w:type="pct"/>
            <w:vAlign w:val="center"/>
          </w:tcPr>
          <w:p w14:paraId="06BDB6DD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61</w:t>
            </w:r>
          </w:p>
        </w:tc>
        <w:tc>
          <w:tcPr>
            <w:tcW w:w="395" w:type="pct"/>
            <w:vAlign w:val="center"/>
          </w:tcPr>
          <w:p w14:paraId="371CEEA3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64</w:t>
            </w:r>
          </w:p>
        </w:tc>
        <w:tc>
          <w:tcPr>
            <w:tcW w:w="395" w:type="pct"/>
            <w:vAlign w:val="center"/>
          </w:tcPr>
          <w:p w14:paraId="6BFBBF73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44</w:t>
            </w:r>
          </w:p>
        </w:tc>
        <w:tc>
          <w:tcPr>
            <w:tcW w:w="395" w:type="pct"/>
            <w:vAlign w:val="center"/>
          </w:tcPr>
          <w:p w14:paraId="33EC8F9F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33</w:t>
            </w:r>
          </w:p>
        </w:tc>
        <w:tc>
          <w:tcPr>
            <w:tcW w:w="395" w:type="pct"/>
            <w:vAlign w:val="center"/>
          </w:tcPr>
          <w:p w14:paraId="154E8F85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30</w:t>
            </w:r>
          </w:p>
        </w:tc>
        <w:tc>
          <w:tcPr>
            <w:tcW w:w="395" w:type="pct"/>
            <w:vAlign w:val="center"/>
          </w:tcPr>
          <w:p w14:paraId="01E4A31C" w14:textId="77777777" w:rsidR="00792943" w:rsidRPr="0043746B" w:rsidRDefault="00792943" w:rsidP="00BE5EBA">
            <w:pPr>
              <w:jc w:val="center"/>
              <w:rPr>
                <w:rFonts w:eastAsia="Calibri"/>
                <w:lang w:val="en-US"/>
              </w:rPr>
            </w:pPr>
            <w:r w:rsidRPr="0043746B">
              <w:rPr>
                <w:rFonts w:eastAsia="Calibri"/>
                <w:lang w:val="en-US"/>
              </w:rPr>
              <w:t>54</w:t>
            </w:r>
          </w:p>
        </w:tc>
        <w:tc>
          <w:tcPr>
            <w:tcW w:w="395" w:type="pct"/>
            <w:vAlign w:val="center"/>
          </w:tcPr>
          <w:p w14:paraId="3B5208B8" w14:textId="77777777" w:rsidR="00792943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43</w:t>
            </w:r>
          </w:p>
        </w:tc>
        <w:tc>
          <w:tcPr>
            <w:tcW w:w="395" w:type="pct"/>
            <w:vAlign w:val="center"/>
          </w:tcPr>
          <w:p w14:paraId="55254061" w14:textId="77777777" w:rsidR="00792943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43</w:t>
            </w:r>
          </w:p>
        </w:tc>
        <w:tc>
          <w:tcPr>
            <w:tcW w:w="938" w:type="pct"/>
            <w:vAlign w:val="center"/>
          </w:tcPr>
          <w:p w14:paraId="1123A94D" w14:textId="77777777" w:rsidR="00792943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68</w:t>
            </w:r>
          </w:p>
        </w:tc>
      </w:tr>
      <w:tr w:rsidR="004E75A4" w:rsidRPr="0043746B" w14:paraId="51307D7C" w14:textId="77777777" w:rsidTr="0043746B">
        <w:tc>
          <w:tcPr>
            <w:tcW w:w="899" w:type="pct"/>
            <w:vAlign w:val="center"/>
          </w:tcPr>
          <w:p w14:paraId="6AF5B080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Количество разводов</w:t>
            </w:r>
          </w:p>
        </w:tc>
        <w:tc>
          <w:tcPr>
            <w:tcW w:w="395" w:type="pct"/>
            <w:vAlign w:val="center"/>
          </w:tcPr>
          <w:p w14:paraId="6E810BD1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40</w:t>
            </w:r>
          </w:p>
        </w:tc>
        <w:tc>
          <w:tcPr>
            <w:tcW w:w="395" w:type="pct"/>
            <w:vAlign w:val="center"/>
          </w:tcPr>
          <w:p w14:paraId="67AF51BA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46</w:t>
            </w:r>
          </w:p>
        </w:tc>
        <w:tc>
          <w:tcPr>
            <w:tcW w:w="395" w:type="pct"/>
            <w:vAlign w:val="center"/>
          </w:tcPr>
          <w:p w14:paraId="4BDF2FB3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38</w:t>
            </w:r>
          </w:p>
        </w:tc>
        <w:tc>
          <w:tcPr>
            <w:tcW w:w="395" w:type="pct"/>
            <w:vAlign w:val="center"/>
          </w:tcPr>
          <w:p w14:paraId="4C35CBC8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29</w:t>
            </w:r>
          </w:p>
        </w:tc>
        <w:tc>
          <w:tcPr>
            <w:tcW w:w="395" w:type="pct"/>
            <w:vAlign w:val="center"/>
          </w:tcPr>
          <w:p w14:paraId="46D784C2" w14:textId="77777777" w:rsidR="004E75A4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37</w:t>
            </w:r>
          </w:p>
        </w:tc>
        <w:tc>
          <w:tcPr>
            <w:tcW w:w="395" w:type="pct"/>
            <w:vAlign w:val="center"/>
          </w:tcPr>
          <w:p w14:paraId="550CDCCB" w14:textId="77777777" w:rsidR="004E75A4" w:rsidRPr="0043746B" w:rsidRDefault="004E75A4" w:rsidP="00BE5EBA">
            <w:pPr>
              <w:jc w:val="center"/>
            </w:pPr>
            <w:r w:rsidRPr="0043746B">
              <w:t>39</w:t>
            </w:r>
          </w:p>
        </w:tc>
        <w:tc>
          <w:tcPr>
            <w:tcW w:w="395" w:type="pct"/>
            <w:vAlign w:val="center"/>
          </w:tcPr>
          <w:p w14:paraId="697F3B2C" w14:textId="77777777" w:rsidR="004E75A4" w:rsidRPr="0043746B" w:rsidRDefault="004E75A4" w:rsidP="00BE5EBA">
            <w:pPr>
              <w:jc w:val="center"/>
            </w:pPr>
            <w:r w:rsidRPr="0043746B">
              <w:t>29</w:t>
            </w:r>
          </w:p>
        </w:tc>
        <w:tc>
          <w:tcPr>
            <w:tcW w:w="395" w:type="pct"/>
            <w:vAlign w:val="center"/>
          </w:tcPr>
          <w:p w14:paraId="510E089C" w14:textId="77777777" w:rsidR="004E75A4" w:rsidRPr="0043746B" w:rsidRDefault="004E75A4" w:rsidP="00BE5EBA">
            <w:pPr>
              <w:jc w:val="center"/>
            </w:pPr>
            <w:r w:rsidRPr="0043746B">
              <w:t>31</w:t>
            </w:r>
          </w:p>
        </w:tc>
        <w:tc>
          <w:tcPr>
            <w:tcW w:w="938" w:type="pct"/>
            <w:vAlign w:val="center"/>
          </w:tcPr>
          <w:p w14:paraId="226D2BA7" w14:textId="77777777" w:rsidR="004E75A4" w:rsidRPr="0043746B" w:rsidRDefault="004E75A4" w:rsidP="00BE5EBA">
            <w:pPr>
              <w:jc w:val="center"/>
            </w:pPr>
            <w:r w:rsidRPr="0043746B">
              <w:t>26</w:t>
            </w:r>
          </w:p>
        </w:tc>
      </w:tr>
      <w:tr w:rsidR="00792943" w:rsidRPr="0043746B" w14:paraId="4111207F" w14:textId="77777777" w:rsidTr="0043746B">
        <w:trPr>
          <w:trHeight w:val="336"/>
        </w:trPr>
        <w:tc>
          <w:tcPr>
            <w:tcW w:w="899" w:type="pct"/>
            <w:vAlign w:val="center"/>
          </w:tcPr>
          <w:p w14:paraId="4C4AD364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Количество многодетных семей</w:t>
            </w:r>
          </w:p>
        </w:tc>
        <w:tc>
          <w:tcPr>
            <w:tcW w:w="395" w:type="pct"/>
            <w:vAlign w:val="center"/>
          </w:tcPr>
          <w:p w14:paraId="6D9C78E5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95</w:t>
            </w:r>
          </w:p>
        </w:tc>
        <w:tc>
          <w:tcPr>
            <w:tcW w:w="395" w:type="pct"/>
            <w:vAlign w:val="center"/>
          </w:tcPr>
          <w:p w14:paraId="26D6D3AB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98</w:t>
            </w:r>
          </w:p>
        </w:tc>
        <w:tc>
          <w:tcPr>
            <w:tcW w:w="395" w:type="pct"/>
            <w:vAlign w:val="center"/>
          </w:tcPr>
          <w:p w14:paraId="1A82FEF2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95</w:t>
            </w:r>
          </w:p>
        </w:tc>
        <w:tc>
          <w:tcPr>
            <w:tcW w:w="395" w:type="pct"/>
            <w:vAlign w:val="center"/>
          </w:tcPr>
          <w:p w14:paraId="2E7B49C1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111</w:t>
            </w:r>
          </w:p>
        </w:tc>
        <w:tc>
          <w:tcPr>
            <w:tcW w:w="395" w:type="pct"/>
            <w:vAlign w:val="center"/>
          </w:tcPr>
          <w:p w14:paraId="4AC941A9" w14:textId="77777777" w:rsidR="00792943" w:rsidRPr="0043746B" w:rsidRDefault="00792943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114</w:t>
            </w:r>
          </w:p>
        </w:tc>
        <w:tc>
          <w:tcPr>
            <w:tcW w:w="395" w:type="pct"/>
            <w:vAlign w:val="center"/>
          </w:tcPr>
          <w:p w14:paraId="25E8D45A" w14:textId="77777777" w:rsidR="00792943" w:rsidRPr="0043746B" w:rsidRDefault="00792943" w:rsidP="00BE5EBA">
            <w:pPr>
              <w:jc w:val="center"/>
              <w:rPr>
                <w:rFonts w:eastAsia="Calibri"/>
                <w:lang w:val="en-US"/>
              </w:rPr>
            </w:pPr>
            <w:r w:rsidRPr="0043746B">
              <w:rPr>
                <w:rFonts w:eastAsia="Calibri"/>
                <w:lang w:val="en-US"/>
              </w:rPr>
              <w:t>150</w:t>
            </w:r>
          </w:p>
        </w:tc>
        <w:tc>
          <w:tcPr>
            <w:tcW w:w="395" w:type="pct"/>
            <w:vAlign w:val="center"/>
          </w:tcPr>
          <w:p w14:paraId="70274002" w14:textId="77777777" w:rsidR="00792943" w:rsidRPr="0043746B" w:rsidRDefault="001D3B2A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150</w:t>
            </w:r>
          </w:p>
        </w:tc>
        <w:tc>
          <w:tcPr>
            <w:tcW w:w="395" w:type="pct"/>
            <w:vAlign w:val="center"/>
          </w:tcPr>
          <w:p w14:paraId="2CCF7939" w14:textId="77777777" w:rsidR="00792943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154</w:t>
            </w:r>
          </w:p>
        </w:tc>
        <w:tc>
          <w:tcPr>
            <w:tcW w:w="938" w:type="pct"/>
            <w:vAlign w:val="center"/>
          </w:tcPr>
          <w:p w14:paraId="2E6A5A26" w14:textId="77777777" w:rsidR="00792943" w:rsidRPr="0043746B" w:rsidRDefault="004E75A4" w:rsidP="00BE5EBA">
            <w:pPr>
              <w:jc w:val="center"/>
              <w:rPr>
                <w:rFonts w:eastAsia="Calibri"/>
              </w:rPr>
            </w:pPr>
            <w:r w:rsidRPr="0043746B">
              <w:rPr>
                <w:rFonts w:eastAsia="Calibri"/>
              </w:rPr>
              <w:t>161</w:t>
            </w:r>
          </w:p>
        </w:tc>
      </w:tr>
    </w:tbl>
    <w:p w14:paraId="491886EC" w14:textId="77777777" w:rsidR="00B818FC" w:rsidRPr="0043746B" w:rsidRDefault="00B818FC" w:rsidP="003E1B45">
      <w:pPr>
        <w:widowControl w:val="0"/>
        <w:tabs>
          <w:tab w:val="left" w:pos="1080"/>
        </w:tabs>
        <w:suppressAutoHyphens/>
        <w:spacing w:line="276" w:lineRule="auto"/>
        <w:jc w:val="both"/>
        <w:rPr>
          <w:color w:val="000000"/>
          <w:sz w:val="24"/>
          <w:szCs w:val="24"/>
        </w:rPr>
      </w:pPr>
      <w:bookmarkStart w:id="34" w:name="_Toc178668237"/>
      <w:bookmarkStart w:id="35" w:name="_Toc199053465"/>
    </w:p>
    <w:p w14:paraId="4CFCDCF5" w14:textId="77777777" w:rsidR="0039021F" w:rsidRPr="0043746B" w:rsidRDefault="0039021F" w:rsidP="0043746B">
      <w:pPr>
        <w:widowControl w:val="0"/>
        <w:tabs>
          <w:tab w:val="left" w:pos="1080"/>
        </w:tabs>
        <w:suppressAutoHyphens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Следует отметить также, что люди пенсионного возраста, продолжают сохранять занятость. Численность населения младше трудоспособного возраста составляет 20,09 % от общей численности населения. Таким образом, доля трудоспособного населения в общей численности составляет 60,7 %.</w:t>
      </w:r>
    </w:p>
    <w:p w14:paraId="1BB578F3" w14:textId="77777777" w:rsidR="0039021F" w:rsidRPr="0043746B" w:rsidRDefault="0039021F" w:rsidP="0043746B">
      <w:pPr>
        <w:widowControl w:val="0"/>
        <w:tabs>
          <w:tab w:val="left" w:pos="1080"/>
        </w:tabs>
        <w:suppressAutoHyphens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Большая часть трудоспособного населения ГО «</w:t>
      </w:r>
      <w:proofErr w:type="spellStart"/>
      <w:r w:rsidRPr="0043746B">
        <w:rPr>
          <w:color w:val="000000"/>
          <w:sz w:val="24"/>
          <w:szCs w:val="24"/>
        </w:rPr>
        <w:t>Жатай</w:t>
      </w:r>
      <w:proofErr w:type="spellEnd"/>
      <w:r w:rsidRPr="0043746B">
        <w:rPr>
          <w:color w:val="000000"/>
          <w:sz w:val="24"/>
          <w:szCs w:val="24"/>
        </w:rPr>
        <w:t>» занята в промышленности, транспорте, в связи и в образовании. Прогнозируется, что в ближайшее время в структуре занятого в экономике городского округа населения</w:t>
      </w:r>
      <w:r w:rsidR="00BE5EBA" w:rsidRPr="0043746B">
        <w:rPr>
          <w:color w:val="000000"/>
          <w:sz w:val="24"/>
          <w:szCs w:val="24"/>
        </w:rPr>
        <w:t xml:space="preserve"> </w:t>
      </w:r>
      <w:r w:rsidRPr="0043746B">
        <w:rPr>
          <w:color w:val="000000"/>
          <w:sz w:val="24"/>
          <w:szCs w:val="24"/>
        </w:rPr>
        <w:t>произойдут существенные изменения. Также прогнозируется рост в сфере торговли и оказания услуг. Прогноз строится на общероссийских тенденциях развития городов и быстро растущих отраслях экономики Российской Федерации.</w:t>
      </w:r>
    </w:p>
    <w:p w14:paraId="1BEDC2DE" w14:textId="77777777" w:rsidR="0039021F" w:rsidRPr="0043746B" w:rsidRDefault="0039021F" w:rsidP="0043746B">
      <w:pPr>
        <w:widowControl w:val="0"/>
        <w:tabs>
          <w:tab w:val="left" w:pos="1080"/>
        </w:tabs>
        <w:suppressAutoHyphens/>
        <w:spacing w:line="276" w:lineRule="auto"/>
        <w:ind w:right="1" w:firstLine="567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Трудовая структура населения имеет предпосылки для серьёзных изменений за период 2019-2028 годы. Предполагаются изменения по позициям, таких как:</w:t>
      </w:r>
    </w:p>
    <w:p w14:paraId="0B598828" w14:textId="77777777" w:rsidR="0039021F" w:rsidRPr="0043746B" w:rsidRDefault="0039021F" w:rsidP="0043746B">
      <w:pPr>
        <w:pStyle w:val="af1"/>
        <w:shd w:val="clear" w:color="auto" w:fill="FFFFFF"/>
        <w:spacing w:line="276" w:lineRule="auto"/>
        <w:ind w:firstLine="567"/>
        <w:rPr>
          <w:sz w:val="24"/>
          <w:szCs w:val="24"/>
        </w:rPr>
      </w:pPr>
      <w:r w:rsidRPr="0043746B">
        <w:rPr>
          <w:sz w:val="24"/>
          <w:szCs w:val="24"/>
        </w:rPr>
        <w:t>- увеличение (на 5-25%) численности детской группы, связанное с ожидающимися льготами семьям при рождении детей.</w:t>
      </w:r>
    </w:p>
    <w:p w14:paraId="04C92147" w14:textId="77777777" w:rsidR="0039021F" w:rsidRPr="0043746B" w:rsidRDefault="0039021F" w:rsidP="0043746B">
      <w:pPr>
        <w:tabs>
          <w:tab w:val="left" w:pos="1080"/>
        </w:tabs>
        <w:suppressAutoHyphens/>
        <w:spacing w:line="276" w:lineRule="auto"/>
        <w:ind w:right="1"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- возможное увеличение доли работающих пенсионеров из-за потребности города в кадрах;</w:t>
      </w:r>
    </w:p>
    <w:p w14:paraId="330E63DB" w14:textId="77777777" w:rsidR="0039021F" w:rsidRPr="0043746B" w:rsidRDefault="0039021F" w:rsidP="0043746B">
      <w:pPr>
        <w:tabs>
          <w:tab w:val="left" w:pos="1080"/>
        </w:tabs>
        <w:suppressAutoHyphens/>
        <w:spacing w:line="276" w:lineRule="auto"/>
        <w:ind w:right="1" w:firstLine="567"/>
        <w:jc w:val="both"/>
        <w:rPr>
          <w:sz w:val="24"/>
          <w:szCs w:val="24"/>
        </w:rPr>
      </w:pPr>
      <w:r w:rsidRPr="0043746B">
        <w:rPr>
          <w:rFonts w:eastAsia="Calibri"/>
          <w:sz w:val="24"/>
          <w:szCs w:val="24"/>
          <w:lang w:eastAsia="en-US"/>
        </w:rPr>
        <w:t>- увеличение мужского пола, связанное с рабочими местами на градообразующих предприятиях;</w:t>
      </w:r>
    </w:p>
    <w:p w14:paraId="4A1991D7" w14:textId="77777777" w:rsidR="0039021F" w:rsidRPr="0043746B" w:rsidRDefault="0039021F" w:rsidP="0043746B">
      <w:pPr>
        <w:tabs>
          <w:tab w:val="left" w:pos="1080"/>
        </w:tabs>
        <w:suppressAutoHyphens/>
        <w:spacing w:line="276" w:lineRule="auto"/>
        <w:ind w:right="1"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- увеличение удельного веса лиц трудоспособного возраста, обучающихся с отрывом от производства как база для подготовки будущих кадров высокой квалификации;</w:t>
      </w:r>
    </w:p>
    <w:p w14:paraId="51FCB14F" w14:textId="77777777" w:rsidR="0039021F" w:rsidRPr="0043746B" w:rsidRDefault="0039021F" w:rsidP="0043746B">
      <w:pPr>
        <w:tabs>
          <w:tab w:val="left" w:pos="1080"/>
        </w:tabs>
        <w:suppressAutoHyphens/>
        <w:spacing w:line="276" w:lineRule="auto"/>
        <w:ind w:right="1"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lastRenderedPageBreak/>
        <w:t>- небольшое сокращение доли занятых в домашнем и личном хозяйстве, вызванное предполагаемым более активным вовлечением населения в сферу экономики.</w:t>
      </w:r>
    </w:p>
    <w:p w14:paraId="662AF31F" w14:textId="77777777" w:rsidR="0039021F" w:rsidRPr="0043746B" w:rsidRDefault="0039021F" w:rsidP="0043746B">
      <w:pPr>
        <w:pStyle w:val="af1"/>
        <w:shd w:val="clear" w:color="auto" w:fill="FFFFFF"/>
        <w:spacing w:line="276" w:lineRule="auto"/>
        <w:ind w:firstLine="567"/>
        <w:rPr>
          <w:rFonts w:eastAsia="Calibri"/>
          <w:sz w:val="24"/>
          <w:szCs w:val="24"/>
          <w:lang w:eastAsia="en-US"/>
        </w:rPr>
      </w:pPr>
      <w:r w:rsidRPr="0043746B">
        <w:rPr>
          <w:sz w:val="24"/>
          <w:szCs w:val="24"/>
        </w:rPr>
        <w:t>-увеличение численности работающих</w:t>
      </w:r>
      <w:r w:rsidR="000D1DFA" w:rsidRPr="0043746B">
        <w:rPr>
          <w:sz w:val="24"/>
          <w:szCs w:val="24"/>
        </w:rPr>
        <w:t xml:space="preserve"> </w:t>
      </w:r>
      <w:r w:rsidRPr="0043746B">
        <w:rPr>
          <w:rFonts w:eastAsia="Calibri"/>
          <w:sz w:val="24"/>
          <w:szCs w:val="24"/>
          <w:lang w:eastAsia="en-US"/>
        </w:rPr>
        <w:t xml:space="preserve">около </w:t>
      </w:r>
      <w:r w:rsidRPr="0043746B">
        <w:rPr>
          <w:sz w:val="24"/>
          <w:szCs w:val="24"/>
        </w:rPr>
        <w:t>1300</w:t>
      </w:r>
      <w:r w:rsidR="000D1DFA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 xml:space="preserve">человек, в связи </w:t>
      </w:r>
      <w:r w:rsidRPr="0043746B">
        <w:rPr>
          <w:rFonts w:eastAsia="Calibri"/>
          <w:sz w:val="24"/>
          <w:szCs w:val="24"/>
          <w:lang w:eastAsia="en-US"/>
        </w:rPr>
        <w:t xml:space="preserve">строящейся </w:t>
      </w:r>
      <w:proofErr w:type="spellStart"/>
      <w:r w:rsidRPr="0043746B">
        <w:rPr>
          <w:rFonts w:eastAsia="Calibri"/>
          <w:sz w:val="24"/>
          <w:szCs w:val="24"/>
          <w:lang w:eastAsia="en-US"/>
        </w:rPr>
        <w:t>Жатайской</w:t>
      </w:r>
      <w:proofErr w:type="spellEnd"/>
      <w:r w:rsidRPr="0043746B">
        <w:rPr>
          <w:rFonts w:eastAsia="Calibri"/>
          <w:sz w:val="24"/>
          <w:szCs w:val="24"/>
          <w:lang w:eastAsia="en-US"/>
        </w:rPr>
        <w:t xml:space="preserve"> судоверфи.</w:t>
      </w:r>
    </w:p>
    <w:p w14:paraId="18BDDAC9" w14:textId="77777777" w:rsidR="0039021F" w:rsidRPr="0043746B" w:rsidRDefault="0039021F" w:rsidP="0043746B">
      <w:pPr>
        <w:tabs>
          <w:tab w:val="left" w:pos="4680"/>
          <w:tab w:val="left" w:pos="6930"/>
          <w:tab w:val="left" w:pos="8355"/>
        </w:tabs>
        <w:spacing w:line="276" w:lineRule="auto"/>
        <w:ind w:right="1" w:firstLine="567"/>
        <w:jc w:val="both"/>
        <w:rPr>
          <w:color w:val="000000"/>
          <w:sz w:val="24"/>
          <w:szCs w:val="24"/>
        </w:rPr>
      </w:pPr>
      <w:r w:rsidRPr="0043746B">
        <w:rPr>
          <w:color w:val="000000"/>
          <w:sz w:val="24"/>
          <w:szCs w:val="24"/>
        </w:rPr>
        <w:t>В итоге трудовые ресурсы к концу расчетного срока увеличатся</w:t>
      </w:r>
      <w:r w:rsidR="003E1B45" w:rsidRPr="0043746B">
        <w:rPr>
          <w:color w:val="000000"/>
          <w:sz w:val="24"/>
          <w:szCs w:val="24"/>
        </w:rPr>
        <w:t xml:space="preserve"> </w:t>
      </w:r>
      <w:r w:rsidRPr="0043746B">
        <w:rPr>
          <w:color w:val="000000"/>
          <w:sz w:val="24"/>
          <w:szCs w:val="24"/>
        </w:rPr>
        <w:t>и составят по их удельному весу – 65 %.</w:t>
      </w:r>
    </w:p>
    <w:p w14:paraId="467F016C" w14:textId="77777777" w:rsidR="0039021F" w:rsidRPr="0043746B" w:rsidRDefault="0039021F" w:rsidP="0043746B">
      <w:pPr>
        <w:tabs>
          <w:tab w:val="left" w:pos="4680"/>
          <w:tab w:val="left" w:pos="6930"/>
          <w:tab w:val="left" w:pos="8355"/>
        </w:tabs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В связи с ограниченностью территории округа, проблематично размещение каких-либо крупных предприятий, хотя были такие предложения, как размещение нефтеперерабатывающего завода и проект размещения газохимического производства.</w:t>
      </w:r>
      <w:r w:rsidR="009F04A5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>Однако, учитывая общую благоприятную обстановку развития среднего и малого бизнеса, природные ресурсы ГО, такие как близость реки, наличие круглогодичной автодороги и развитую инженерную инфраструктуру, необходимо развитие индустрии активного отдыха, рыболовства, водного туризма путем строительства аквапарка, баз отдыха, также благоприятно скажется с</w:t>
      </w:r>
      <w:r w:rsidRPr="0043746B">
        <w:rPr>
          <w:rFonts w:eastAsia="Calibri"/>
          <w:sz w:val="24"/>
          <w:szCs w:val="24"/>
          <w:lang w:eastAsia="en-US"/>
        </w:rPr>
        <w:t xml:space="preserve">троительство высокотехнологичной </w:t>
      </w:r>
      <w:proofErr w:type="spellStart"/>
      <w:r w:rsidRPr="0043746B">
        <w:rPr>
          <w:rFonts w:eastAsia="Calibri"/>
          <w:sz w:val="24"/>
          <w:szCs w:val="24"/>
          <w:lang w:eastAsia="en-US"/>
        </w:rPr>
        <w:t>Жатайской</w:t>
      </w:r>
      <w:proofErr w:type="spellEnd"/>
      <w:r w:rsidRPr="0043746B">
        <w:rPr>
          <w:rFonts w:eastAsia="Calibri"/>
          <w:sz w:val="24"/>
          <w:szCs w:val="24"/>
          <w:lang w:eastAsia="en-US"/>
        </w:rPr>
        <w:t xml:space="preserve"> судоверфи на базе </w:t>
      </w:r>
      <w:proofErr w:type="spellStart"/>
      <w:r w:rsidRPr="0043746B">
        <w:rPr>
          <w:rFonts w:eastAsia="Calibri"/>
          <w:sz w:val="24"/>
          <w:szCs w:val="24"/>
          <w:lang w:eastAsia="en-US"/>
        </w:rPr>
        <w:t>Жатайской</w:t>
      </w:r>
      <w:proofErr w:type="spellEnd"/>
      <w:r w:rsidRPr="0043746B">
        <w:rPr>
          <w:rFonts w:eastAsia="Calibri"/>
          <w:sz w:val="24"/>
          <w:szCs w:val="24"/>
          <w:lang w:eastAsia="en-US"/>
        </w:rPr>
        <w:t xml:space="preserve"> базы технической эксплуатации флота. </w:t>
      </w:r>
      <w:r w:rsidRPr="0043746B">
        <w:rPr>
          <w:sz w:val="24"/>
          <w:szCs w:val="24"/>
        </w:rPr>
        <w:t>Одна из перспективных сфер занятости – информационная. Необходимо предусмотреть</w:t>
      </w:r>
      <w:r w:rsidR="00D04849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>создание центра информационных технологий с внедрение виртуального университета с целью решения задач повышения квалификации.</w:t>
      </w:r>
    </w:p>
    <w:p w14:paraId="1166731D" w14:textId="77777777" w:rsidR="00A421CC" w:rsidRPr="0043746B" w:rsidRDefault="00D44B01" w:rsidP="0043746B">
      <w:pPr>
        <w:tabs>
          <w:tab w:val="left" w:pos="4680"/>
          <w:tab w:val="left" w:pos="6930"/>
          <w:tab w:val="left" w:pos="8355"/>
        </w:tabs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Прогнозные значения численности постоянного населения </w:t>
      </w:r>
      <w:r w:rsidR="0095427E" w:rsidRPr="0043746B">
        <w:rPr>
          <w:sz w:val="24"/>
          <w:szCs w:val="24"/>
        </w:rPr>
        <w:t>Городского округа «</w:t>
      </w:r>
      <w:proofErr w:type="spellStart"/>
      <w:r w:rsidR="0095427E" w:rsidRPr="0043746B">
        <w:rPr>
          <w:sz w:val="24"/>
          <w:szCs w:val="24"/>
        </w:rPr>
        <w:t>Жатай</w:t>
      </w:r>
      <w:proofErr w:type="spellEnd"/>
      <w:r w:rsidR="0095427E" w:rsidRPr="0043746B">
        <w:rPr>
          <w:sz w:val="24"/>
          <w:szCs w:val="24"/>
        </w:rPr>
        <w:t>»</w:t>
      </w:r>
      <w:r w:rsidRPr="0043746B">
        <w:rPr>
          <w:sz w:val="24"/>
          <w:szCs w:val="24"/>
        </w:rPr>
        <w:t xml:space="preserve"> составит:</w:t>
      </w:r>
      <w:r w:rsidR="0095427E" w:rsidRPr="0043746B">
        <w:rPr>
          <w:sz w:val="24"/>
          <w:szCs w:val="24"/>
        </w:rPr>
        <w:t xml:space="preserve"> к 2024</w:t>
      </w:r>
      <w:r w:rsidRPr="0043746B">
        <w:rPr>
          <w:sz w:val="24"/>
          <w:szCs w:val="24"/>
        </w:rPr>
        <w:t xml:space="preserve"> году– 11339 человек, 2032 году – 13159 человек.</w:t>
      </w:r>
    </w:p>
    <w:p w14:paraId="225AE213" w14:textId="77777777" w:rsidR="00D12F4A" w:rsidRPr="0043746B" w:rsidRDefault="00D12F4A" w:rsidP="00D962A7">
      <w:pPr>
        <w:pStyle w:val="3"/>
        <w:spacing w:before="0" w:after="0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36" w:name="_Toc3392400"/>
      <w:r w:rsidRPr="0043746B">
        <w:rPr>
          <w:rFonts w:ascii="Times New Roman" w:hAnsi="Times New Roman"/>
          <w:sz w:val="24"/>
          <w:szCs w:val="24"/>
        </w:rPr>
        <w:t xml:space="preserve">1.3.4. </w:t>
      </w:r>
      <w:bookmarkEnd w:id="34"/>
      <w:bookmarkEnd w:id="35"/>
      <w:r w:rsidR="008E331D" w:rsidRPr="0043746B">
        <w:rPr>
          <w:rFonts w:ascii="Times New Roman" w:hAnsi="Times New Roman"/>
          <w:sz w:val="24"/>
          <w:szCs w:val="24"/>
        </w:rPr>
        <w:t>Жилая застройка</w:t>
      </w:r>
      <w:bookmarkEnd w:id="36"/>
    </w:p>
    <w:p w14:paraId="139FB1C5" w14:textId="77777777" w:rsidR="00D962A7" w:rsidRPr="0043746B" w:rsidRDefault="00D962A7" w:rsidP="0043746B">
      <w:pPr>
        <w:spacing w:before="240" w:line="276" w:lineRule="auto"/>
        <w:ind w:firstLine="567"/>
        <w:rPr>
          <w:i/>
          <w:sz w:val="24"/>
          <w:szCs w:val="24"/>
        </w:rPr>
      </w:pPr>
      <w:r w:rsidRPr="0043746B">
        <w:rPr>
          <w:i/>
          <w:sz w:val="24"/>
          <w:szCs w:val="24"/>
        </w:rPr>
        <w:t>Существующие положение.</w:t>
      </w:r>
    </w:p>
    <w:p w14:paraId="70739540" w14:textId="77777777" w:rsidR="00B0362D" w:rsidRPr="0043746B" w:rsidRDefault="00B0362D" w:rsidP="0043746B">
      <w:pPr>
        <w:pStyle w:val="24"/>
        <w:spacing w:line="276" w:lineRule="auto"/>
        <w:ind w:left="0" w:firstLine="567"/>
        <w:rPr>
          <w:color w:val="auto"/>
          <w:sz w:val="24"/>
          <w:szCs w:val="24"/>
        </w:rPr>
      </w:pPr>
      <w:r w:rsidRPr="0043746B">
        <w:rPr>
          <w:color w:val="auto"/>
          <w:sz w:val="24"/>
          <w:szCs w:val="24"/>
        </w:rPr>
        <w:t>Общая площадь жилищного фонда на территории ГО «</w:t>
      </w:r>
      <w:proofErr w:type="spellStart"/>
      <w:r w:rsidRPr="0043746B">
        <w:rPr>
          <w:color w:val="auto"/>
          <w:sz w:val="24"/>
          <w:szCs w:val="24"/>
        </w:rPr>
        <w:t>Жатай</w:t>
      </w:r>
      <w:proofErr w:type="spellEnd"/>
      <w:r w:rsidRPr="0043746B">
        <w:rPr>
          <w:color w:val="auto"/>
          <w:sz w:val="24"/>
          <w:szCs w:val="24"/>
        </w:rPr>
        <w:t xml:space="preserve">» составляет </w:t>
      </w:r>
      <w:r w:rsidR="00675D97" w:rsidRPr="0043746B">
        <w:rPr>
          <w:color w:val="auto"/>
          <w:sz w:val="24"/>
          <w:szCs w:val="24"/>
        </w:rPr>
        <w:t>166,764</w:t>
      </w:r>
      <w:r w:rsidR="00EC0631" w:rsidRPr="0043746B">
        <w:rPr>
          <w:color w:val="auto"/>
          <w:sz w:val="24"/>
          <w:szCs w:val="24"/>
        </w:rPr>
        <w:t xml:space="preserve"> </w:t>
      </w:r>
      <w:proofErr w:type="spellStart"/>
      <w:r w:rsidRPr="0043746B">
        <w:rPr>
          <w:color w:val="auto"/>
          <w:sz w:val="24"/>
          <w:szCs w:val="24"/>
        </w:rPr>
        <w:t>тыс.кв.м</w:t>
      </w:r>
      <w:proofErr w:type="spellEnd"/>
      <w:r w:rsidRPr="0043746B">
        <w:rPr>
          <w:color w:val="auto"/>
          <w:sz w:val="24"/>
          <w:szCs w:val="24"/>
        </w:rPr>
        <w:t xml:space="preserve">., в том числе: муниципальное жилье </w:t>
      </w:r>
      <w:r w:rsidR="00675D97" w:rsidRPr="0043746B">
        <w:rPr>
          <w:color w:val="auto"/>
          <w:sz w:val="24"/>
          <w:szCs w:val="24"/>
        </w:rPr>
        <w:t>–141,794</w:t>
      </w:r>
      <w:r w:rsidRPr="0043746B">
        <w:rPr>
          <w:color w:val="auto"/>
          <w:sz w:val="24"/>
          <w:szCs w:val="24"/>
        </w:rPr>
        <w:t xml:space="preserve">тыс.кв.м.; ведомственное жилье – 0; индивидуальное жилищное строительство - 24,97 </w:t>
      </w:r>
      <w:proofErr w:type="spellStart"/>
      <w:r w:rsidRPr="0043746B">
        <w:rPr>
          <w:color w:val="auto"/>
          <w:sz w:val="24"/>
          <w:szCs w:val="24"/>
        </w:rPr>
        <w:t>тыс.кв.м</w:t>
      </w:r>
      <w:proofErr w:type="spellEnd"/>
      <w:r w:rsidRPr="0043746B">
        <w:rPr>
          <w:color w:val="auto"/>
          <w:sz w:val="24"/>
          <w:szCs w:val="24"/>
        </w:rPr>
        <w:t>.</w:t>
      </w:r>
    </w:p>
    <w:p w14:paraId="1D31AB6B" w14:textId="77777777" w:rsidR="00AE0041" w:rsidRPr="0043746B" w:rsidRDefault="00C81275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 В среднем, на одного жителя поселка приходится </w:t>
      </w:r>
      <w:r w:rsidR="00D962A7" w:rsidRPr="0043746B">
        <w:rPr>
          <w:sz w:val="24"/>
          <w:szCs w:val="24"/>
        </w:rPr>
        <w:t>1</w:t>
      </w:r>
      <w:r w:rsidR="00A0312C" w:rsidRPr="0043746B">
        <w:rPr>
          <w:sz w:val="24"/>
          <w:szCs w:val="24"/>
        </w:rPr>
        <w:t>8</w:t>
      </w:r>
      <w:r w:rsidR="007C742B" w:rsidRPr="0043746B">
        <w:rPr>
          <w:sz w:val="24"/>
          <w:szCs w:val="24"/>
        </w:rPr>
        <w:t>,</w:t>
      </w:r>
      <w:r w:rsidR="00A0312C" w:rsidRPr="0043746B">
        <w:rPr>
          <w:sz w:val="24"/>
          <w:szCs w:val="24"/>
        </w:rPr>
        <w:t>5</w:t>
      </w:r>
      <w:r w:rsidR="00EC0631" w:rsidRPr="0043746B">
        <w:rPr>
          <w:sz w:val="24"/>
          <w:szCs w:val="24"/>
        </w:rPr>
        <w:t xml:space="preserve"> </w:t>
      </w:r>
      <w:proofErr w:type="spellStart"/>
      <w:r w:rsidR="0017299C" w:rsidRPr="0043746B">
        <w:rPr>
          <w:sz w:val="24"/>
          <w:szCs w:val="24"/>
        </w:rPr>
        <w:t>кв.м</w:t>
      </w:r>
      <w:proofErr w:type="spellEnd"/>
      <w:r w:rsidR="00D962A7" w:rsidRPr="0043746B">
        <w:rPr>
          <w:sz w:val="24"/>
          <w:szCs w:val="24"/>
        </w:rPr>
        <w:t>.</w:t>
      </w:r>
    </w:p>
    <w:p w14:paraId="1589E265" w14:textId="34014AA5" w:rsidR="008C23BF" w:rsidRPr="0043746B" w:rsidRDefault="00AE0041" w:rsidP="0043746B">
      <w:pPr>
        <w:pStyle w:val="24"/>
        <w:spacing w:line="276" w:lineRule="auto"/>
        <w:ind w:left="0" w:right="1" w:firstLine="567"/>
        <w:rPr>
          <w:iCs/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По состоянию на 1 января 2008г.</w:t>
      </w:r>
      <w:r w:rsidRPr="0043746B">
        <w:rPr>
          <w:iCs/>
          <w:color w:val="000000" w:themeColor="text1"/>
          <w:sz w:val="24"/>
          <w:szCs w:val="24"/>
        </w:rPr>
        <w:t xml:space="preserve"> жилой фонд ГО «</w:t>
      </w:r>
      <w:proofErr w:type="spellStart"/>
      <w:r w:rsidRPr="0043746B">
        <w:rPr>
          <w:iCs/>
          <w:color w:val="000000" w:themeColor="text1"/>
          <w:sz w:val="24"/>
          <w:szCs w:val="24"/>
        </w:rPr>
        <w:t>Жатай</w:t>
      </w:r>
      <w:proofErr w:type="spellEnd"/>
      <w:r w:rsidRPr="0043746B">
        <w:rPr>
          <w:iCs/>
          <w:color w:val="000000" w:themeColor="text1"/>
          <w:sz w:val="24"/>
          <w:szCs w:val="24"/>
        </w:rPr>
        <w:t>» составлял 141</w:t>
      </w:r>
      <w:r w:rsidR="0024051A" w:rsidRPr="0043746B">
        <w:rPr>
          <w:iCs/>
          <w:color w:val="000000" w:themeColor="text1"/>
          <w:sz w:val="24"/>
          <w:szCs w:val="24"/>
        </w:rPr>
        <w:t> </w:t>
      </w:r>
      <w:r w:rsidRPr="0043746B">
        <w:rPr>
          <w:iCs/>
          <w:color w:val="000000" w:themeColor="text1"/>
          <w:sz w:val="24"/>
          <w:szCs w:val="24"/>
        </w:rPr>
        <w:t xml:space="preserve">579м², общей площади. </w:t>
      </w:r>
    </w:p>
    <w:p w14:paraId="65BEEAD8" w14:textId="55BB49BA" w:rsidR="008C23BF" w:rsidRPr="0043746B" w:rsidRDefault="003405EA" w:rsidP="0043746B">
      <w:pPr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43746B">
        <w:rPr>
          <w:iCs/>
          <w:color w:val="000000" w:themeColor="text1"/>
          <w:sz w:val="24"/>
          <w:szCs w:val="24"/>
        </w:rPr>
        <w:t>В 2008-2019</w:t>
      </w:r>
      <w:r w:rsidR="00EC0631" w:rsidRPr="0043746B">
        <w:rPr>
          <w:iCs/>
          <w:color w:val="000000" w:themeColor="text1"/>
          <w:sz w:val="24"/>
          <w:szCs w:val="24"/>
        </w:rPr>
        <w:t xml:space="preserve"> </w:t>
      </w:r>
      <w:proofErr w:type="spellStart"/>
      <w:r w:rsidR="00AE0041" w:rsidRPr="0043746B">
        <w:rPr>
          <w:iCs/>
          <w:color w:val="000000" w:themeColor="text1"/>
          <w:sz w:val="24"/>
          <w:szCs w:val="24"/>
        </w:rPr>
        <w:t>гг</w:t>
      </w:r>
      <w:proofErr w:type="spellEnd"/>
      <w:r w:rsidR="00EC0631" w:rsidRPr="0043746B">
        <w:rPr>
          <w:iCs/>
          <w:color w:val="000000" w:themeColor="text1"/>
          <w:sz w:val="24"/>
          <w:szCs w:val="24"/>
        </w:rPr>
        <w:t xml:space="preserve"> </w:t>
      </w:r>
      <w:r w:rsidR="00AE0041" w:rsidRPr="0043746B">
        <w:rPr>
          <w:iCs/>
          <w:color w:val="000000" w:themeColor="text1"/>
          <w:sz w:val="24"/>
          <w:szCs w:val="24"/>
        </w:rPr>
        <w:t xml:space="preserve">благодаря совместной работе с Правительством Республики Саха (Якутия) и ГК Фондом содействия реформированию ЖКХ </w:t>
      </w:r>
      <w:r w:rsidR="008C23BF" w:rsidRPr="0043746B">
        <w:rPr>
          <w:color w:val="000000"/>
          <w:sz w:val="24"/>
          <w:szCs w:val="24"/>
        </w:rPr>
        <w:t>в рамках реализации республиканской адресной программы «Переселение граждан из аварийного жилищного фонда на 2019-2025 годы» ГО «</w:t>
      </w:r>
      <w:proofErr w:type="spellStart"/>
      <w:r w:rsidR="008C23BF" w:rsidRPr="0043746B">
        <w:rPr>
          <w:color w:val="000000"/>
          <w:sz w:val="24"/>
          <w:szCs w:val="24"/>
        </w:rPr>
        <w:t>Жатай</w:t>
      </w:r>
      <w:proofErr w:type="spellEnd"/>
      <w:r w:rsidR="008C23BF" w:rsidRPr="0043746B">
        <w:rPr>
          <w:color w:val="000000"/>
          <w:sz w:val="24"/>
          <w:szCs w:val="24"/>
        </w:rPr>
        <w:t xml:space="preserve">» стал единственным муниципальным </w:t>
      </w:r>
      <w:r w:rsidR="0043746B" w:rsidRPr="0043746B">
        <w:rPr>
          <w:color w:val="000000"/>
          <w:sz w:val="24"/>
          <w:szCs w:val="24"/>
        </w:rPr>
        <w:t>образованием,</w:t>
      </w:r>
      <w:r w:rsidR="008C23BF" w:rsidRPr="0043746B">
        <w:rPr>
          <w:color w:val="000000"/>
          <w:sz w:val="24"/>
          <w:szCs w:val="24"/>
        </w:rPr>
        <w:t xml:space="preserve"> где не осталось ни одного аварийного дома.</w:t>
      </w:r>
    </w:p>
    <w:p w14:paraId="68445C79" w14:textId="77777777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Была проделана этапная работа</w:t>
      </w:r>
      <w:r w:rsidR="00661F94" w:rsidRPr="0043746B">
        <w:rPr>
          <w:color w:val="000000"/>
          <w:sz w:val="24"/>
          <w:szCs w:val="24"/>
        </w:rPr>
        <w:t xml:space="preserve"> по реализации республиканской адресной программы «Переселение граждан из аварийного жилищного фонда на 2019-2025 годы»:</w:t>
      </w:r>
    </w:p>
    <w:p w14:paraId="219C7F67" w14:textId="77777777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Первый этап реализации программы переселения граждан из аварийного жилищного фонда 2008-2012 годы</w:t>
      </w:r>
    </w:p>
    <w:p w14:paraId="0BD0460C" w14:textId="77777777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 xml:space="preserve">За период с 2008-2012 годы  благодаря совместной работе с Правительством РС (Я) и ГК Фондом содействия реформированию ЖКХ было  расселено 508 человек из 172 жилых помещений общей площадью 7 491,9 </w:t>
      </w:r>
      <w:proofErr w:type="spellStart"/>
      <w:r w:rsidRPr="0043746B">
        <w:rPr>
          <w:sz w:val="24"/>
          <w:szCs w:val="24"/>
        </w:rPr>
        <w:t>кв.м</w:t>
      </w:r>
      <w:proofErr w:type="spellEnd"/>
      <w:r w:rsidRPr="0043746B">
        <w:rPr>
          <w:sz w:val="24"/>
          <w:szCs w:val="24"/>
        </w:rPr>
        <w:t>. Снесено 32 многоквартирных дома.</w:t>
      </w:r>
      <w:r w:rsidR="00661F94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 xml:space="preserve">Построено 5 МКД общей площадью 9 277,4 </w:t>
      </w:r>
      <w:proofErr w:type="spellStart"/>
      <w:r w:rsidRPr="0043746B">
        <w:rPr>
          <w:sz w:val="24"/>
          <w:szCs w:val="24"/>
        </w:rPr>
        <w:t>кв.м</w:t>
      </w:r>
      <w:proofErr w:type="spellEnd"/>
      <w:r w:rsidRPr="0043746B">
        <w:rPr>
          <w:sz w:val="24"/>
          <w:szCs w:val="24"/>
        </w:rPr>
        <w:t>.</w:t>
      </w:r>
    </w:p>
    <w:p w14:paraId="5B5D5274" w14:textId="77777777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Второй этап реализации программы переселения граждан из аварийного жилищного фонда 2013-2017 годы</w:t>
      </w:r>
    </w:p>
    <w:p w14:paraId="2631217B" w14:textId="62C2D3ED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lastRenderedPageBreak/>
        <w:t>С 2013-2017 годы на территории ГО «</w:t>
      </w:r>
      <w:proofErr w:type="spellStart"/>
      <w:r w:rsidRPr="0043746B">
        <w:rPr>
          <w:sz w:val="24"/>
          <w:szCs w:val="24"/>
        </w:rPr>
        <w:t>Жатай</w:t>
      </w:r>
      <w:proofErr w:type="spellEnd"/>
      <w:r w:rsidRPr="0043746B">
        <w:rPr>
          <w:sz w:val="24"/>
          <w:szCs w:val="24"/>
        </w:rPr>
        <w:t>» благодаря совместной работе с Правительством РС (Я) и ГК Фондом содействия реформированию ЖКХ</w:t>
      </w:r>
      <w:r w:rsidR="0043746B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>было расселено 1172 чел</w:t>
      </w:r>
      <w:r w:rsidR="0043746B" w:rsidRPr="0043746B">
        <w:rPr>
          <w:sz w:val="24"/>
          <w:szCs w:val="24"/>
        </w:rPr>
        <w:t>.</w:t>
      </w:r>
      <w:r w:rsidRPr="0043746B">
        <w:rPr>
          <w:sz w:val="24"/>
          <w:szCs w:val="24"/>
        </w:rPr>
        <w:t xml:space="preserve"> из 455 жилых помещений общей площадь 16 893,56 </w:t>
      </w:r>
      <w:proofErr w:type="spellStart"/>
      <w:r w:rsidRPr="0043746B">
        <w:rPr>
          <w:sz w:val="24"/>
          <w:szCs w:val="24"/>
        </w:rPr>
        <w:t>кв.м</w:t>
      </w:r>
      <w:proofErr w:type="spellEnd"/>
      <w:r w:rsidRPr="0043746B">
        <w:rPr>
          <w:sz w:val="24"/>
          <w:szCs w:val="24"/>
        </w:rPr>
        <w:t>. Снесено 53 многоквартирных дома.</w:t>
      </w:r>
      <w:r w:rsidR="00661F94" w:rsidRPr="0043746B">
        <w:rPr>
          <w:sz w:val="24"/>
          <w:szCs w:val="24"/>
        </w:rPr>
        <w:t xml:space="preserve"> </w:t>
      </w:r>
      <w:r w:rsidRPr="0043746B">
        <w:rPr>
          <w:sz w:val="24"/>
          <w:szCs w:val="24"/>
        </w:rPr>
        <w:t xml:space="preserve">Построено 10 МКД общей площадью 19 921,79 </w:t>
      </w:r>
      <w:proofErr w:type="spellStart"/>
      <w:r w:rsidRPr="0043746B">
        <w:rPr>
          <w:sz w:val="24"/>
          <w:szCs w:val="24"/>
        </w:rPr>
        <w:t>кв.м</w:t>
      </w:r>
      <w:proofErr w:type="spellEnd"/>
      <w:r w:rsidRPr="0043746B">
        <w:rPr>
          <w:sz w:val="24"/>
          <w:szCs w:val="24"/>
        </w:rPr>
        <w:t>.</w:t>
      </w:r>
    </w:p>
    <w:p w14:paraId="45DE3065" w14:textId="77777777" w:rsidR="008C23BF" w:rsidRPr="0043746B" w:rsidRDefault="008C23BF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Тритий этап реализации программы переселения граждан из аварийного жилищного фонда 2019-2020 года</w:t>
      </w:r>
    </w:p>
    <w:p w14:paraId="77F35BD1" w14:textId="77777777" w:rsidR="00AE0041" w:rsidRPr="0043746B" w:rsidRDefault="00AE0041" w:rsidP="0043746B">
      <w:pPr>
        <w:pStyle w:val="24"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iCs/>
          <w:color w:val="000000" w:themeColor="text1"/>
          <w:sz w:val="24"/>
          <w:szCs w:val="24"/>
        </w:rPr>
        <w:t xml:space="preserve">Особым достоинством жилого фонда городского округа является квартал энергоэффективных домов. </w:t>
      </w:r>
      <w:r w:rsidRPr="0043746B">
        <w:rPr>
          <w:color w:val="000000" w:themeColor="text1"/>
          <w:sz w:val="24"/>
          <w:szCs w:val="24"/>
        </w:rPr>
        <w:t>Данный квартал включает территорию, застроенную 3-этажными жилыми домами, и состоит из 10 жилых домов (один 33-х квартирный, пять 23-х квартирных, один 78-ми квартирный, два 80-ти квартирных, а также один 40-ка квартирный малоэтажный жилой дом). Общая площадь домов, состоящих из 426 квартир, составляет 19 921,79 м</w:t>
      </w:r>
      <w:r w:rsidRPr="0043746B">
        <w:rPr>
          <w:color w:val="000000" w:themeColor="text1"/>
          <w:sz w:val="24"/>
          <w:szCs w:val="24"/>
          <w:vertAlign w:val="superscript"/>
        </w:rPr>
        <w:t>2</w:t>
      </w:r>
      <w:r w:rsidRPr="0043746B">
        <w:rPr>
          <w:color w:val="000000" w:themeColor="text1"/>
          <w:sz w:val="24"/>
          <w:szCs w:val="24"/>
        </w:rPr>
        <w:t xml:space="preserve">. </w:t>
      </w:r>
    </w:p>
    <w:p w14:paraId="4E166BEB" w14:textId="77777777" w:rsidR="00AE0041" w:rsidRPr="0043746B" w:rsidRDefault="00AE0041" w:rsidP="0043746B">
      <w:pPr>
        <w:pStyle w:val="24"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Данный проект энергоэф</w:t>
      </w:r>
      <w:r w:rsidR="00EF1A03" w:rsidRPr="0043746B">
        <w:rPr>
          <w:color w:val="000000" w:themeColor="text1"/>
          <w:sz w:val="24"/>
          <w:szCs w:val="24"/>
        </w:rPr>
        <w:t xml:space="preserve">фективных домов был реализован </w:t>
      </w:r>
      <w:r w:rsidRPr="0043746B">
        <w:rPr>
          <w:color w:val="000000" w:themeColor="text1"/>
          <w:sz w:val="24"/>
          <w:szCs w:val="24"/>
        </w:rPr>
        <w:t>в рамках ФЗ №185, а также республиканской адресной программы «Переселение граждан из аварийного жилищного фонда на 2013-2017гг.», и является социально значимым направлением для обеспечения качественного и комфортного проживания граждан на территории ГО «</w:t>
      </w:r>
      <w:proofErr w:type="spellStart"/>
      <w:r w:rsidRPr="0043746B">
        <w:rPr>
          <w:color w:val="000000" w:themeColor="text1"/>
          <w:sz w:val="24"/>
          <w:szCs w:val="24"/>
        </w:rPr>
        <w:t>Жатай</w:t>
      </w:r>
      <w:proofErr w:type="spellEnd"/>
      <w:r w:rsidRPr="0043746B">
        <w:rPr>
          <w:color w:val="000000" w:themeColor="text1"/>
          <w:sz w:val="24"/>
          <w:szCs w:val="24"/>
        </w:rPr>
        <w:t>»</w:t>
      </w:r>
      <w:r w:rsidR="00945038" w:rsidRPr="0043746B">
        <w:rPr>
          <w:color w:val="000000" w:themeColor="text1"/>
          <w:sz w:val="24"/>
          <w:szCs w:val="24"/>
        </w:rPr>
        <w:t>.</w:t>
      </w:r>
    </w:p>
    <w:p w14:paraId="4D36EE1D" w14:textId="77777777" w:rsidR="00583008" w:rsidRPr="0043746B" w:rsidRDefault="00AE0041" w:rsidP="0043746B">
      <w:pPr>
        <w:pStyle w:val="24"/>
        <w:spacing w:line="276" w:lineRule="auto"/>
        <w:ind w:left="0" w:right="1" w:firstLine="567"/>
        <w:rPr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Все инженерные коммуникации квартала проложены подземным способом.</w:t>
      </w:r>
    </w:p>
    <w:p w14:paraId="4F599CE9" w14:textId="77777777" w:rsidR="00AE0041" w:rsidRPr="0043746B" w:rsidRDefault="00AE0041" w:rsidP="0043746B">
      <w:pPr>
        <w:pStyle w:val="24"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 xml:space="preserve">На примере энергоэффективного квартала было показано, что вложение дополнительных средств на энергоэффективные технологии, положительно сказываются на условиях проживания жителей и порядком на 40% снижают стоимость оплаты за коммунальные услуги. При этом, население, проживающее в стандартных домах, осуществляется оплату за коммунальные услуги с учетом субсидирования (составляет 78% от фактически потребленных ресурсов), а население, проживающее в энергоэффективных домах, оплачивает 100% за фактически потребленные ресурсы. Благодаря этому достигается экономия Бюджета Республики Саха (Якутия) на дотации. </w:t>
      </w:r>
    </w:p>
    <w:p w14:paraId="3BE57056" w14:textId="77777777" w:rsidR="00AE0041" w:rsidRPr="0043746B" w:rsidRDefault="00AE0041" w:rsidP="0043746B">
      <w:pPr>
        <w:pStyle w:val="24"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Сектор жилищно- коммунального хозяйства в ГО «</w:t>
      </w:r>
      <w:proofErr w:type="spellStart"/>
      <w:r w:rsidRPr="0043746B">
        <w:rPr>
          <w:color w:val="000000" w:themeColor="text1"/>
          <w:sz w:val="24"/>
          <w:szCs w:val="24"/>
        </w:rPr>
        <w:t>Жатай</w:t>
      </w:r>
      <w:proofErr w:type="spellEnd"/>
      <w:r w:rsidRPr="0043746B">
        <w:rPr>
          <w:color w:val="000000" w:themeColor="text1"/>
          <w:sz w:val="24"/>
          <w:szCs w:val="24"/>
        </w:rPr>
        <w:t>» представлен следующими муниципальными предприятиями:</w:t>
      </w:r>
    </w:p>
    <w:p w14:paraId="6C1356FA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МУП «</w:t>
      </w:r>
      <w:proofErr w:type="spellStart"/>
      <w:r w:rsidRPr="0043746B">
        <w:rPr>
          <w:color w:val="000000" w:themeColor="text1"/>
          <w:sz w:val="24"/>
          <w:szCs w:val="24"/>
        </w:rPr>
        <w:t>Жатайтеплосеть</w:t>
      </w:r>
      <w:proofErr w:type="spellEnd"/>
      <w:r w:rsidRPr="0043746B">
        <w:rPr>
          <w:color w:val="000000" w:themeColor="text1"/>
          <w:sz w:val="24"/>
          <w:szCs w:val="24"/>
        </w:rPr>
        <w:t>»- производство и реализация канализации, теплоэнергии, пара, горячей и холодной воды;</w:t>
      </w:r>
    </w:p>
    <w:p w14:paraId="3CFC9674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МУП «</w:t>
      </w:r>
      <w:proofErr w:type="spellStart"/>
      <w:r w:rsidRPr="0043746B">
        <w:rPr>
          <w:color w:val="000000" w:themeColor="text1"/>
          <w:sz w:val="24"/>
          <w:szCs w:val="24"/>
        </w:rPr>
        <w:t>Жатайская</w:t>
      </w:r>
      <w:proofErr w:type="spellEnd"/>
      <w:r w:rsidRPr="0043746B">
        <w:rPr>
          <w:color w:val="000000" w:themeColor="text1"/>
          <w:sz w:val="24"/>
          <w:szCs w:val="24"/>
        </w:rPr>
        <w:t xml:space="preserve"> транспортная компания»-транспортные перевозки, в том числе подвоз воды, вывоз канализации, уборка ТБО;</w:t>
      </w:r>
    </w:p>
    <w:p w14:paraId="4124ADB1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МУП «Служба Единого Заказчика»- управление жилищным фондом и обеспечение теплом;</w:t>
      </w:r>
    </w:p>
    <w:p w14:paraId="37283911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ООО УК «Цветков»- управление жилищным фондом;</w:t>
      </w:r>
    </w:p>
    <w:p w14:paraId="1D220BE2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ООО УК «</w:t>
      </w:r>
      <w:proofErr w:type="spellStart"/>
      <w:r w:rsidRPr="0043746B">
        <w:rPr>
          <w:color w:val="000000" w:themeColor="text1"/>
          <w:sz w:val="24"/>
          <w:szCs w:val="24"/>
        </w:rPr>
        <w:t>Стройтекс</w:t>
      </w:r>
      <w:proofErr w:type="spellEnd"/>
      <w:r w:rsidRPr="0043746B">
        <w:rPr>
          <w:color w:val="000000" w:themeColor="text1"/>
          <w:sz w:val="24"/>
          <w:szCs w:val="24"/>
        </w:rPr>
        <w:t xml:space="preserve"> плюс»- управление жилищным фондом;</w:t>
      </w:r>
    </w:p>
    <w:p w14:paraId="3E2E9440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МУП «Расчетно- кассовый центр»</w:t>
      </w:r>
      <w:r w:rsidR="003405EA" w:rsidRPr="0043746B">
        <w:rPr>
          <w:color w:val="000000" w:themeColor="text1"/>
          <w:sz w:val="24"/>
          <w:szCs w:val="24"/>
        </w:rPr>
        <w:t xml:space="preserve"> </w:t>
      </w:r>
      <w:r w:rsidRPr="0043746B">
        <w:rPr>
          <w:color w:val="000000" w:themeColor="text1"/>
          <w:sz w:val="24"/>
          <w:szCs w:val="24"/>
        </w:rPr>
        <w:t>-начисление и сбор средств с населения в качестве платы за оказанные жилищно-коммунальные услуги;</w:t>
      </w:r>
    </w:p>
    <w:p w14:paraId="1BFA291A" w14:textId="77777777" w:rsidR="00AE0041" w:rsidRPr="0043746B" w:rsidRDefault="00AE0041" w:rsidP="0043746B">
      <w:pPr>
        <w:pStyle w:val="24"/>
        <w:widowControl/>
        <w:numPr>
          <w:ilvl w:val="0"/>
          <w:numId w:val="24"/>
        </w:numPr>
        <w:tabs>
          <w:tab w:val="left" w:pos="709"/>
        </w:tabs>
        <w:autoSpaceDE/>
        <w:autoSpaceDN/>
        <w:adjustRightInd/>
        <w:spacing w:line="276" w:lineRule="auto"/>
        <w:ind w:left="0" w:right="1" w:firstLine="567"/>
        <w:rPr>
          <w:color w:val="000000" w:themeColor="text1"/>
          <w:sz w:val="24"/>
          <w:szCs w:val="24"/>
        </w:rPr>
      </w:pPr>
      <w:r w:rsidRPr="0043746B">
        <w:rPr>
          <w:color w:val="000000" w:themeColor="text1"/>
          <w:sz w:val="24"/>
          <w:szCs w:val="24"/>
        </w:rPr>
        <w:t>ООО НПО «Энергосбережение» ООО «</w:t>
      </w:r>
      <w:proofErr w:type="spellStart"/>
      <w:r w:rsidRPr="0043746B">
        <w:rPr>
          <w:color w:val="000000" w:themeColor="text1"/>
          <w:sz w:val="24"/>
          <w:szCs w:val="24"/>
        </w:rPr>
        <w:t>Техноспецучет</w:t>
      </w:r>
      <w:proofErr w:type="spellEnd"/>
      <w:r w:rsidRPr="0043746B">
        <w:rPr>
          <w:color w:val="000000" w:themeColor="text1"/>
          <w:sz w:val="24"/>
          <w:szCs w:val="24"/>
        </w:rPr>
        <w:t>» - обслуживание приборов учёта и узлов ввода ГО «</w:t>
      </w:r>
      <w:proofErr w:type="spellStart"/>
      <w:r w:rsidRPr="0043746B">
        <w:rPr>
          <w:color w:val="000000" w:themeColor="text1"/>
          <w:sz w:val="24"/>
          <w:szCs w:val="24"/>
        </w:rPr>
        <w:t>Жатай</w:t>
      </w:r>
      <w:proofErr w:type="spellEnd"/>
      <w:r w:rsidRPr="0043746B">
        <w:rPr>
          <w:color w:val="000000" w:themeColor="text1"/>
          <w:sz w:val="24"/>
          <w:szCs w:val="24"/>
        </w:rPr>
        <w:t>»;</w:t>
      </w:r>
    </w:p>
    <w:p w14:paraId="670799B8" w14:textId="77777777" w:rsidR="00251366" w:rsidRPr="0043746B" w:rsidRDefault="00251366" w:rsidP="0043746B">
      <w:pPr>
        <w:spacing w:line="276" w:lineRule="auto"/>
        <w:ind w:right="1"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Муниципальный жилой фонд поселка, занимающий площадь свыше 1</w:t>
      </w:r>
      <w:r w:rsidR="00C2094D" w:rsidRPr="0043746B">
        <w:rPr>
          <w:sz w:val="24"/>
          <w:szCs w:val="24"/>
        </w:rPr>
        <w:t>3</w:t>
      </w:r>
      <w:r w:rsidR="003405EA" w:rsidRPr="0043746B">
        <w:rPr>
          <w:sz w:val="24"/>
          <w:szCs w:val="24"/>
        </w:rPr>
        <w:t>8</w:t>
      </w:r>
      <w:r w:rsidRPr="0043746B">
        <w:rPr>
          <w:sz w:val="24"/>
          <w:szCs w:val="24"/>
        </w:rPr>
        <w:t xml:space="preserve"> тыс. кв</w:t>
      </w:r>
      <w:r w:rsidR="00FD5393" w:rsidRPr="0043746B">
        <w:rPr>
          <w:sz w:val="24"/>
          <w:szCs w:val="24"/>
        </w:rPr>
        <w:t xml:space="preserve">. метров имеет высокий уровень </w:t>
      </w:r>
      <w:r w:rsidRPr="0043746B">
        <w:rPr>
          <w:sz w:val="24"/>
          <w:szCs w:val="24"/>
        </w:rPr>
        <w:t xml:space="preserve">благоустройства. </w:t>
      </w:r>
    </w:p>
    <w:p w14:paraId="29A1086E" w14:textId="77777777" w:rsidR="00D962A7" w:rsidRPr="0043746B" w:rsidRDefault="00D962A7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Территория, занимаемая жилой застройкой составляет:</w:t>
      </w:r>
    </w:p>
    <w:p w14:paraId="21CD1C9C" w14:textId="77777777" w:rsidR="00D962A7" w:rsidRPr="0043746B" w:rsidRDefault="00B4325D" w:rsidP="0043746B">
      <w:pPr>
        <w:pStyle w:val="af7"/>
        <w:numPr>
          <w:ilvl w:val="0"/>
          <w:numId w:val="11"/>
        </w:num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малоэтажная жилая застройка</w:t>
      </w:r>
      <w:r w:rsidR="0066585B" w:rsidRPr="0043746B">
        <w:rPr>
          <w:sz w:val="24"/>
          <w:szCs w:val="24"/>
        </w:rPr>
        <w:t xml:space="preserve"> (94 дома) -</w:t>
      </w:r>
      <w:r w:rsidRPr="0043746B">
        <w:rPr>
          <w:sz w:val="24"/>
          <w:szCs w:val="24"/>
        </w:rPr>
        <w:t>26,3</w:t>
      </w:r>
      <w:r w:rsidR="00D962A7" w:rsidRPr="0043746B">
        <w:rPr>
          <w:sz w:val="24"/>
          <w:szCs w:val="24"/>
        </w:rPr>
        <w:t xml:space="preserve"> га</w:t>
      </w:r>
      <w:r w:rsidR="009B35E6" w:rsidRPr="0043746B">
        <w:rPr>
          <w:sz w:val="24"/>
          <w:szCs w:val="24"/>
        </w:rPr>
        <w:t>;</w:t>
      </w:r>
    </w:p>
    <w:p w14:paraId="54CF4C6F" w14:textId="77777777" w:rsidR="00D962A7" w:rsidRPr="0043746B" w:rsidRDefault="00B4325D" w:rsidP="0043746B">
      <w:pPr>
        <w:pStyle w:val="af7"/>
        <w:numPr>
          <w:ilvl w:val="0"/>
          <w:numId w:val="11"/>
        </w:num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lastRenderedPageBreak/>
        <w:t>индивидуальная жилая застройка</w:t>
      </w:r>
      <w:r w:rsidR="0066585B" w:rsidRPr="0043746B">
        <w:rPr>
          <w:sz w:val="24"/>
          <w:szCs w:val="24"/>
        </w:rPr>
        <w:t xml:space="preserve"> (</w:t>
      </w:r>
      <w:r w:rsidR="00270230" w:rsidRPr="0043746B">
        <w:rPr>
          <w:sz w:val="24"/>
          <w:szCs w:val="24"/>
        </w:rPr>
        <w:t>906</w:t>
      </w:r>
      <w:r w:rsidR="0066585B" w:rsidRPr="0043746B">
        <w:rPr>
          <w:sz w:val="24"/>
          <w:szCs w:val="24"/>
        </w:rPr>
        <w:t xml:space="preserve"> </w:t>
      </w:r>
      <w:proofErr w:type="spellStart"/>
      <w:r w:rsidR="0066585B" w:rsidRPr="0043746B">
        <w:rPr>
          <w:sz w:val="24"/>
          <w:szCs w:val="24"/>
        </w:rPr>
        <w:t>ж.домов</w:t>
      </w:r>
      <w:proofErr w:type="spellEnd"/>
      <w:r w:rsidR="0066585B" w:rsidRPr="0043746B">
        <w:rPr>
          <w:sz w:val="24"/>
          <w:szCs w:val="24"/>
        </w:rPr>
        <w:t>) -</w:t>
      </w:r>
      <w:r w:rsidRPr="0043746B">
        <w:rPr>
          <w:sz w:val="24"/>
          <w:szCs w:val="24"/>
        </w:rPr>
        <w:t>152,75</w:t>
      </w:r>
      <w:r w:rsidR="00D962A7" w:rsidRPr="0043746B">
        <w:rPr>
          <w:sz w:val="24"/>
          <w:szCs w:val="24"/>
        </w:rPr>
        <w:t xml:space="preserve"> га</w:t>
      </w:r>
      <w:r w:rsidR="009B35E6" w:rsidRPr="0043746B">
        <w:rPr>
          <w:sz w:val="24"/>
          <w:szCs w:val="24"/>
        </w:rPr>
        <w:t>;</w:t>
      </w:r>
    </w:p>
    <w:p w14:paraId="2FB42E45" w14:textId="77777777" w:rsidR="00B4325D" w:rsidRPr="0043746B" w:rsidRDefault="00B4325D" w:rsidP="0043746B">
      <w:pPr>
        <w:pStyle w:val="af7"/>
        <w:numPr>
          <w:ilvl w:val="0"/>
          <w:numId w:val="11"/>
        </w:numPr>
        <w:spacing w:line="276" w:lineRule="auto"/>
        <w:ind w:firstLine="567"/>
        <w:jc w:val="both"/>
        <w:rPr>
          <w:sz w:val="24"/>
          <w:szCs w:val="24"/>
        </w:rPr>
      </w:pPr>
      <w:proofErr w:type="spellStart"/>
      <w:r w:rsidRPr="0043746B">
        <w:rPr>
          <w:sz w:val="24"/>
          <w:szCs w:val="24"/>
        </w:rPr>
        <w:t>среднеэтажная</w:t>
      </w:r>
      <w:proofErr w:type="spellEnd"/>
      <w:r w:rsidRPr="0043746B">
        <w:rPr>
          <w:sz w:val="24"/>
          <w:szCs w:val="24"/>
        </w:rPr>
        <w:t xml:space="preserve"> жилая застройка</w:t>
      </w:r>
      <w:r w:rsidR="00147B3C" w:rsidRPr="0043746B">
        <w:rPr>
          <w:sz w:val="24"/>
          <w:szCs w:val="24"/>
        </w:rPr>
        <w:t xml:space="preserve"> (94 дома) -</w:t>
      </w:r>
      <w:r w:rsidRPr="0043746B">
        <w:rPr>
          <w:sz w:val="24"/>
          <w:szCs w:val="24"/>
        </w:rPr>
        <w:t xml:space="preserve"> 19,3 га</w:t>
      </w:r>
      <w:r w:rsidR="009B35E6" w:rsidRPr="0043746B">
        <w:rPr>
          <w:sz w:val="24"/>
          <w:szCs w:val="24"/>
        </w:rPr>
        <w:t>;</w:t>
      </w:r>
    </w:p>
    <w:p w14:paraId="2E5FCEC8" w14:textId="77777777" w:rsidR="00D962A7" w:rsidRPr="0043746B" w:rsidRDefault="00B4325D" w:rsidP="0043746B">
      <w:pPr>
        <w:pStyle w:val="af7"/>
        <w:numPr>
          <w:ilvl w:val="0"/>
          <w:numId w:val="11"/>
        </w:numPr>
        <w:spacing w:line="276" w:lineRule="auto"/>
        <w:ind w:firstLine="567"/>
        <w:jc w:val="both"/>
        <w:rPr>
          <w:color w:val="FF0000"/>
          <w:sz w:val="24"/>
          <w:szCs w:val="24"/>
        </w:rPr>
      </w:pPr>
      <w:r w:rsidRPr="0043746B">
        <w:rPr>
          <w:sz w:val="24"/>
          <w:szCs w:val="24"/>
        </w:rPr>
        <w:t>многоэтажная жилая застройка</w:t>
      </w:r>
      <w:r w:rsidR="00FE4EBD" w:rsidRPr="0043746B">
        <w:rPr>
          <w:sz w:val="24"/>
          <w:szCs w:val="24"/>
        </w:rPr>
        <w:t xml:space="preserve"> (1</w:t>
      </w:r>
      <w:r w:rsidR="00364C7C" w:rsidRPr="0043746B">
        <w:rPr>
          <w:sz w:val="24"/>
          <w:szCs w:val="24"/>
        </w:rPr>
        <w:t>8</w:t>
      </w:r>
      <w:r w:rsidR="00FE4EBD" w:rsidRPr="0043746B">
        <w:rPr>
          <w:sz w:val="24"/>
          <w:szCs w:val="24"/>
        </w:rPr>
        <w:t xml:space="preserve"> домов) -</w:t>
      </w:r>
      <w:r w:rsidRPr="0043746B">
        <w:rPr>
          <w:sz w:val="24"/>
          <w:szCs w:val="24"/>
        </w:rPr>
        <w:t xml:space="preserve"> 1,29 га</w:t>
      </w:r>
      <w:r w:rsidR="009B35E6" w:rsidRPr="0043746B">
        <w:rPr>
          <w:sz w:val="24"/>
          <w:szCs w:val="24"/>
        </w:rPr>
        <w:t>.</w:t>
      </w:r>
      <w:r w:rsidR="00D752FF" w:rsidRPr="0043746B">
        <w:rPr>
          <w:color w:val="FF0000"/>
          <w:sz w:val="24"/>
          <w:szCs w:val="24"/>
        </w:rPr>
        <w:t xml:space="preserve"> </w:t>
      </w:r>
    </w:p>
    <w:p w14:paraId="2C8C8D99" w14:textId="77777777" w:rsidR="00D962A7" w:rsidRPr="0043746B" w:rsidRDefault="00D962A7" w:rsidP="0043746B">
      <w:pPr>
        <w:spacing w:line="276" w:lineRule="auto"/>
        <w:ind w:firstLine="567"/>
        <w:jc w:val="both"/>
        <w:rPr>
          <w:i/>
          <w:sz w:val="24"/>
          <w:szCs w:val="24"/>
          <w:u w:val="single"/>
        </w:rPr>
      </w:pPr>
      <w:r w:rsidRPr="0043746B">
        <w:rPr>
          <w:i/>
          <w:sz w:val="24"/>
          <w:szCs w:val="24"/>
          <w:u w:val="single"/>
        </w:rPr>
        <w:t>Выводы:</w:t>
      </w:r>
    </w:p>
    <w:p w14:paraId="2720F03D" w14:textId="77777777" w:rsidR="00D962A7" w:rsidRPr="0043746B" w:rsidRDefault="00D962A7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- Необходим</w:t>
      </w:r>
      <w:r w:rsidR="00661F94" w:rsidRPr="0043746B">
        <w:rPr>
          <w:sz w:val="24"/>
          <w:szCs w:val="24"/>
        </w:rPr>
        <w:t>о</w:t>
      </w:r>
      <w:r w:rsidRPr="0043746B">
        <w:rPr>
          <w:sz w:val="24"/>
          <w:szCs w:val="24"/>
        </w:rPr>
        <w:t xml:space="preserve"> благоустройство </w:t>
      </w:r>
      <w:r w:rsidR="00661F94" w:rsidRPr="0043746B">
        <w:rPr>
          <w:sz w:val="24"/>
          <w:szCs w:val="24"/>
        </w:rPr>
        <w:t xml:space="preserve">дворовых территорий многоквартирных жилых домов </w:t>
      </w:r>
      <w:r w:rsidRPr="0043746B">
        <w:rPr>
          <w:sz w:val="24"/>
          <w:szCs w:val="24"/>
        </w:rPr>
        <w:t>для создания благоприятной среды проживания высокого качества.</w:t>
      </w:r>
    </w:p>
    <w:p w14:paraId="35AD1CD7" w14:textId="77777777" w:rsidR="00D962A7" w:rsidRPr="0043746B" w:rsidRDefault="00D962A7" w:rsidP="0043746B">
      <w:pPr>
        <w:spacing w:line="276" w:lineRule="auto"/>
        <w:ind w:firstLine="567"/>
        <w:jc w:val="both"/>
        <w:rPr>
          <w:sz w:val="24"/>
          <w:szCs w:val="24"/>
        </w:rPr>
      </w:pPr>
      <w:r w:rsidRPr="0043746B">
        <w:rPr>
          <w:sz w:val="24"/>
          <w:szCs w:val="24"/>
        </w:rPr>
        <w:t>- Необходимо наращивание темпов жилищного строительства и инженерного благоустройства.</w:t>
      </w:r>
    </w:p>
    <w:p w14:paraId="4D384549" w14:textId="77777777" w:rsidR="00D12F4A" w:rsidRPr="00AD7C58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37" w:name="_Toc178668238"/>
      <w:bookmarkStart w:id="38" w:name="_Toc199053466"/>
      <w:bookmarkStart w:id="39" w:name="_Toc3392401"/>
      <w:r w:rsidRPr="0043746B">
        <w:rPr>
          <w:rFonts w:ascii="Times New Roman" w:hAnsi="Times New Roman"/>
          <w:sz w:val="24"/>
          <w:szCs w:val="24"/>
        </w:rPr>
        <w:t xml:space="preserve">1.3.5. </w:t>
      </w:r>
      <w:bookmarkEnd w:id="37"/>
      <w:bookmarkEnd w:id="38"/>
      <w:r w:rsidR="00FC7188" w:rsidRPr="0043746B">
        <w:rPr>
          <w:rFonts w:ascii="Times New Roman" w:hAnsi="Times New Roman"/>
          <w:sz w:val="24"/>
          <w:szCs w:val="24"/>
        </w:rPr>
        <w:t>Учреждения обслуживания населения</w:t>
      </w:r>
      <w:bookmarkEnd w:id="39"/>
    </w:p>
    <w:p w14:paraId="02C6F1EB" w14:textId="77777777" w:rsidR="00B63717" w:rsidRPr="00301D39" w:rsidRDefault="00B63717" w:rsidP="00EA24D2">
      <w:pPr>
        <w:ind w:firstLine="709"/>
        <w:rPr>
          <w:color w:val="FF0000"/>
          <w:highlight w:val="yellow"/>
        </w:rPr>
      </w:pPr>
    </w:p>
    <w:p w14:paraId="253B632B" w14:textId="77777777" w:rsidR="000646C1" w:rsidRPr="005B3A42" w:rsidRDefault="000646C1" w:rsidP="001A12B8">
      <w:pPr>
        <w:spacing w:line="276" w:lineRule="auto"/>
        <w:ind w:firstLine="720"/>
        <w:jc w:val="both"/>
        <w:rPr>
          <w:sz w:val="24"/>
          <w:szCs w:val="24"/>
        </w:rPr>
      </w:pPr>
      <w:r w:rsidRPr="005B3A42">
        <w:rPr>
          <w:sz w:val="24"/>
          <w:szCs w:val="24"/>
        </w:rPr>
        <w:t xml:space="preserve">В системе культурно – бытового обслуживания за последнее время произошли существенные изменения: появляется значительное количество мелких коммерческих предприятий </w:t>
      </w:r>
      <w:r w:rsidRPr="007502F2">
        <w:rPr>
          <w:sz w:val="24"/>
          <w:szCs w:val="24"/>
        </w:rPr>
        <w:t>торговли, в то же время ощущается нехватка мест предприятий общественного питания, предприятия бытового обслуживания населения. К наиболее крупным объектам относятся Дом Культуры, больница, поликлиника, учреждения финансов.</w:t>
      </w:r>
    </w:p>
    <w:p w14:paraId="72583533" w14:textId="77777777" w:rsidR="000646C1" w:rsidRPr="005B3A42" w:rsidRDefault="000646C1" w:rsidP="001A12B8">
      <w:pPr>
        <w:spacing w:line="276" w:lineRule="auto"/>
        <w:ind w:firstLine="720"/>
        <w:jc w:val="both"/>
        <w:rPr>
          <w:sz w:val="24"/>
          <w:szCs w:val="24"/>
        </w:rPr>
      </w:pPr>
      <w:r w:rsidRPr="005B3A42">
        <w:rPr>
          <w:sz w:val="24"/>
          <w:szCs w:val="24"/>
        </w:rPr>
        <w:t>Поселок испытывает недостаток в спортивных залах, гостиницах, учреждения досуга молодежи.</w:t>
      </w:r>
    </w:p>
    <w:p w14:paraId="3CFDC86F" w14:textId="77777777" w:rsidR="000646C1" w:rsidRDefault="000646C1" w:rsidP="001A12B8">
      <w:pPr>
        <w:spacing w:line="276" w:lineRule="auto"/>
        <w:ind w:firstLine="720"/>
        <w:jc w:val="both"/>
        <w:rPr>
          <w:color w:val="000000"/>
          <w:sz w:val="24"/>
          <w:szCs w:val="24"/>
        </w:rPr>
      </w:pPr>
      <w:r w:rsidRPr="005B3A42">
        <w:rPr>
          <w:sz w:val="24"/>
          <w:szCs w:val="24"/>
        </w:rPr>
        <w:t>Недостаточно развита сеть объектов различных вид</w:t>
      </w:r>
      <w:r w:rsidR="009E2675" w:rsidRPr="005B3A42">
        <w:rPr>
          <w:sz w:val="24"/>
          <w:szCs w:val="24"/>
        </w:rPr>
        <w:t>ов</w:t>
      </w:r>
      <w:r w:rsidRPr="005B3A42">
        <w:rPr>
          <w:sz w:val="24"/>
          <w:szCs w:val="24"/>
        </w:rPr>
        <w:t xml:space="preserve"> спорта. </w:t>
      </w:r>
      <w:r w:rsidR="00A931E2" w:rsidRPr="005B3A42">
        <w:rPr>
          <w:sz w:val="24"/>
          <w:szCs w:val="24"/>
        </w:rPr>
        <w:t>В настоящее время</w:t>
      </w:r>
      <w:r w:rsidR="007C51DB">
        <w:rPr>
          <w:sz w:val="24"/>
          <w:szCs w:val="24"/>
        </w:rPr>
        <w:t xml:space="preserve"> на территории поселка нет стадиона,</w:t>
      </w:r>
      <w:r w:rsidR="00A931E2" w:rsidRPr="005B3A42">
        <w:rPr>
          <w:sz w:val="24"/>
          <w:szCs w:val="24"/>
        </w:rPr>
        <w:t xml:space="preserve"> ведется </w:t>
      </w:r>
      <w:r w:rsidRPr="005B3A42">
        <w:rPr>
          <w:sz w:val="24"/>
          <w:szCs w:val="24"/>
        </w:rPr>
        <w:t>строительств</w:t>
      </w:r>
      <w:r w:rsidR="00A931E2" w:rsidRPr="005B3A42">
        <w:rPr>
          <w:sz w:val="24"/>
          <w:szCs w:val="24"/>
        </w:rPr>
        <w:t>о</w:t>
      </w:r>
      <w:r w:rsidRPr="005B3A42">
        <w:rPr>
          <w:sz w:val="24"/>
          <w:szCs w:val="24"/>
        </w:rPr>
        <w:t xml:space="preserve"> бассейна</w:t>
      </w:r>
      <w:r w:rsidR="00277237" w:rsidRPr="005B3A42">
        <w:rPr>
          <w:sz w:val="24"/>
          <w:szCs w:val="24"/>
        </w:rPr>
        <w:t xml:space="preserve">, </w:t>
      </w:r>
      <w:r w:rsidR="00277237" w:rsidRPr="005B3A42">
        <w:rPr>
          <w:color w:val="000000"/>
          <w:sz w:val="24"/>
          <w:szCs w:val="24"/>
        </w:rPr>
        <w:t xml:space="preserve">ввод </w:t>
      </w:r>
      <w:r w:rsidR="00277237" w:rsidRPr="005B3A42">
        <w:rPr>
          <w:sz w:val="24"/>
          <w:szCs w:val="24"/>
        </w:rPr>
        <w:t>в эксплуатацию намечен на 2019</w:t>
      </w:r>
      <w:r w:rsidR="00277237" w:rsidRPr="005B3A42">
        <w:rPr>
          <w:color w:val="000000"/>
          <w:sz w:val="24"/>
          <w:szCs w:val="24"/>
        </w:rPr>
        <w:t>год.</w:t>
      </w:r>
    </w:p>
    <w:p w14:paraId="6EFF1B2B" w14:textId="77777777" w:rsidR="00EF1A03" w:rsidRPr="00277237" w:rsidRDefault="00EF1A03" w:rsidP="001A12B8">
      <w:pPr>
        <w:spacing w:line="276" w:lineRule="auto"/>
        <w:ind w:firstLine="720"/>
        <w:jc w:val="both"/>
        <w:rPr>
          <w:sz w:val="24"/>
          <w:szCs w:val="24"/>
        </w:rPr>
      </w:pPr>
    </w:p>
    <w:p w14:paraId="4BC24073" w14:textId="77777777" w:rsidR="000D55AB" w:rsidRPr="00DE3B80" w:rsidRDefault="000D55AB" w:rsidP="001A12B8">
      <w:pPr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DE3B80">
        <w:rPr>
          <w:b/>
          <w:i/>
          <w:sz w:val="24"/>
          <w:szCs w:val="24"/>
        </w:rPr>
        <w:t>Здравоо</w:t>
      </w:r>
      <w:r w:rsidR="00D86695" w:rsidRPr="00DE3B80">
        <w:rPr>
          <w:b/>
          <w:i/>
          <w:sz w:val="24"/>
          <w:szCs w:val="24"/>
        </w:rPr>
        <w:t>хранение.</w:t>
      </w:r>
    </w:p>
    <w:p w14:paraId="762F511E" w14:textId="77777777" w:rsidR="00D86695" w:rsidRDefault="00D86695" w:rsidP="001A12B8">
      <w:pPr>
        <w:spacing w:line="276" w:lineRule="auto"/>
        <w:ind w:firstLine="720"/>
        <w:jc w:val="both"/>
        <w:rPr>
          <w:sz w:val="24"/>
          <w:szCs w:val="24"/>
        </w:rPr>
      </w:pPr>
      <w:r w:rsidRPr="00D86695">
        <w:rPr>
          <w:sz w:val="24"/>
          <w:szCs w:val="24"/>
        </w:rPr>
        <w:t>Отрасль здравоохранения является составным элементом структуры социальной сферы, имея своей целью сохранение и укрепление здоровья населения посредством профилактической, лечебной и иных видов деятельности медицинских учреждений.</w:t>
      </w:r>
    </w:p>
    <w:p w14:paraId="1047E7D5" w14:textId="77777777" w:rsidR="00D86695" w:rsidRPr="00D86695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86695">
        <w:rPr>
          <w:rFonts w:eastAsia="Calibri"/>
          <w:sz w:val="24"/>
          <w:szCs w:val="24"/>
          <w:lang w:eastAsia="en-US"/>
        </w:rPr>
        <w:t>Медицинскую помощь населению Городского округа «</w:t>
      </w:r>
      <w:proofErr w:type="spellStart"/>
      <w:r w:rsidRPr="00D86695">
        <w:rPr>
          <w:rFonts w:eastAsia="Calibri"/>
          <w:sz w:val="24"/>
          <w:szCs w:val="24"/>
          <w:lang w:eastAsia="en-US"/>
        </w:rPr>
        <w:t>Жатай</w:t>
      </w:r>
      <w:proofErr w:type="spellEnd"/>
      <w:r w:rsidRPr="00D86695">
        <w:rPr>
          <w:rFonts w:eastAsia="Calibri"/>
          <w:sz w:val="24"/>
          <w:szCs w:val="24"/>
          <w:lang w:eastAsia="en-US"/>
        </w:rPr>
        <w:t>» оказывает три лечебно-профилактических учреждения:</w:t>
      </w:r>
    </w:p>
    <w:p w14:paraId="31959AA4" w14:textId="77777777" w:rsidR="00D86695" w:rsidRPr="00D86695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86695">
        <w:rPr>
          <w:rFonts w:eastAsia="Calibri"/>
          <w:sz w:val="24"/>
          <w:szCs w:val="24"/>
          <w:lang w:eastAsia="en-US"/>
        </w:rPr>
        <w:t xml:space="preserve">1.Якутская больница Федерального государственного бюджетного учреждения здравоохранения Дальневосточный окружной медицинский центр Федерального медико-биологического агентства России. </w:t>
      </w:r>
    </w:p>
    <w:p w14:paraId="535A4B43" w14:textId="77777777" w:rsidR="00D86695" w:rsidRPr="00D86695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86695">
        <w:rPr>
          <w:rFonts w:eastAsia="Calibri"/>
          <w:sz w:val="24"/>
          <w:szCs w:val="24"/>
          <w:lang w:eastAsia="en-US"/>
        </w:rPr>
        <w:t>2.Жатайская больница ГАУ РС (Я) «Медицинский центр г. Якутска».</w:t>
      </w:r>
    </w:p>
    <w:p w14:paraId="4A062055" w14:textId="77777777" w:rsidR="00D86695" w:rsidRPr="00D86695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86695">
        <w:rPr>
          <w:rFonts w:eastAsia="Calibri"/>
          <w:sz w:val="24"/>
          <w:szCs w:val="24"/>
          <w:lang w:eastAsia="en-US"/>
        </w:rPr>
        <w:t>3.Станция скорой медицинской помощи, Государственное бюджетное учреждение «ССМП».</w:t>
      </w:r>
    </w:p>
    <w:p w14:paraId="6813324C" w14:textId="77777777" w:rsidR="00D86695" w:rsidRPr="00D86695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86695">
        <w:rPr>
          <w:rFonts w:eastAsia="Calibri"/>
          <w:sz w:val="24"/>
          <w:szCs w:val="24"/>
          <w:lang w:eastAsia="en-US"/>
        </w:rPr>
        <w:t xml:space="preserve">Обеспечением лекарственными средствами населения осуществляется аптеками- три коммерческие и одна муниципальная. </w:t>
      </w:r>
    </w:p>
    <w:p w14:paraId="437D6A25" w14:textId="77777777" w:rsidR="00D86695" w:rsidRPr="00DE3B80" w:rsidRDefault="00D86695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E3B80">
        <w:rPr>
          <w:rFonts w:eastAsia="Calibri"/>
          <w:sz w:val="24"/>
          <w:szCs w:val="24"/>
          <w:lang w:eastAsia="en-US"/>
        </w:rPr>
        <w:t xml:space="preserve">В настоящее время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Жатайская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больница - это детское отделение и детская консультация, отделение лучевой диагностики, ПЦР-лаборатория, поликлиническое отделение, дневной стационар. На базе детской консультации работает отделение физиотерапии для детского населения поселка. У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Жатайской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больницы имеется отделение лучевой диагностики, где проводится ФЛГ обследование населения п.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и пригородов, а также рентгенологические исследования при различных заболеваниях.</w:t>
      </w:r>
    </w:p>
    <w:p w14:paraId="3D5DF3CB" w14:textId="77777777" w:rsidR="00DE3B80" w:rsidRPr="00DE3B80" w:rsidRDefault="00DE3B80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E3B80">
        <w:rPr>
          <w:rFonts w:eastAsia="Calibri"/>
          <w:sz w:val="24"/>
          <w:szCs w:val="24"/>
          <w:lang w:eastAsia="en-US"/>
        </w:rPr>
        <w:t xml:space="preserve">Одной из главных задач на этот год было постепенное увеличение объема предоставляемых услуг населению. Численность прикрепленного населения на получение </w:t>
      </w:r>
      <w:r w:rsidRPr="00DE3B80">
        <w:rPr>
          <w:rFonts w:eastAsia="Calibri"/>
          <w:sz w:val="24"/>
          <w:szCs w:val="24"/>
          <w:lang w:eastAsia="en-US"/>
        </w:rPr>
        <w:lastRenderedPageBreak/>
        <w:t xml:space="preserve">амбулаторной помощи в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Жатайской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больнице на начало 2018 года составляла более 15 000 человек, из них взрослого населения – 11850, детей и подростков – 3150.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Жатайская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больница обслуживает не только население ГО «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Жатай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», но и население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Тулагино-Кильдямского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наслега, 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СОТов</w:t>
      </w:r>
      <w:proofErr w:type="spellEnd"/>
      <w:r w:rsidRPr="00DE3B80">
        <w:rPr>
          <w:rFonts w:eastAsia="Calibri"/>
          <w:sz w:val="24"/>
          <w:szCs w:val="24"/>
          <w:lang w:eastAsia="en-US"/>
        </w:rPr>
        <w:t xml:space="preserve"> «</w:t>
      </w:r>
      <w:proofErr w:type="spellStart"/>
      <w:r w:rsidRPr="00DE3B80">
        <w:rPr>
          <w:rFonts w:eastAsia="Calibri"/>
          <w:sz w:val="24"/>
          <w:szCs w:val="24"/>
          <w:lang w:eastAsia="en-US"/>
        </w:rPr>
        <w:t>Сатал</w:t>
      </w:r>
      <w:proofErr w:type="spellEnd"/>
      <w:r w:rsidRPr="00DE3B80">
        <w:rPr>
          <w:rFonts w:eastAsia="Calibri"/>
          <w:sz w:val="24"/>
          <w:szCs w:val="24"/>
          <w:lang w:eastAsia="en-US"/>
        </w:rPr>
        <w:t>», «Коммунальщик», «Победа 2012».</w:t>
      </w:r>
    </w:p>
    <w:p w14:paraId="585E913B" w14:textId="02F2ADFD" w:rsidR="00DE3B80" w:rsidRPr="00DE3B80" w:rsidRDefault="00DE3B80" w:rsidP="001A12B8">
      <w:pPr>
        <w:pStyle w:val="af1"/>
        <w:shd w:val="clear" w:color="auto" w:fill="FFFFFF"/>
        <w:spacing w:line="276" w:lineRule="auto"/>
        <w:ind w:firstLine="709"/>
        <w:rPr>
          <w:rFonts w:eastAsia="Calibri"/>
          <w:sz w:val="24"/>
          <w:szCs w:val="24"/>
          <w:lang w:eastAsia="en-US"/>
        </w:rPr>
      </w:pPr>
      <w:r w:rsidRPr="00DE3B80">
        <w:rPr>
          <w:rFonts w:eastAsia="Calibri"/>
          <w:sz w:val="24"/>
          <w:szCs w:val="24"/>
          <w:lang w:eastAsia="en-US"/>
        </w:rPr>
        <w:t>Якутская боль</w:t>
      </w:r>
      <w:r w:rsidR="00EF1A03">
        <w:rPr>
          <w:rFonts w:eastAsia="Calibri"/>
          <w:sz w:val="24"/>
          <w:szCs w:val="24"/>
          <w:lang w:eastAsia="en-US"/>
        </w:rPr>
        <w:t xml:space="preserve">ница ФГБУЗ ДВОМЦ ФМБА России с </w:t>
      </w:r>
      <w:r w:rsidRPr="00DE3B80">
        <w:rPr>
          <w:rFonts w:eastAsia="Calibri"/>
          <w:sz w:val="24"/>
          <w:szCs w:val="24"/>
          <w:lang w:eastAsia="en-US"/>
        </w:rPr>
        <w:t>мощностью на 105 коек оказывает стационарную помощь больным хирургического, урологического, неврологического, кардиологического, терапевтического и гинекологического профиля, а также имеется отделе</w:t>
      </w:r>
      <w:r w:rsidR="00F13093">
        <w:rPr>
          <w:rFonts w:eastAsia="Calibri"/>
          <w:sz w:val="24"/>
          <w:szCs w:val="24"/>
          <w:lang w:eastAsia="en-US"/>
        </w:rPr>
        <w:t xml:space="preserve">ние амбулаторного гемодиализа, </w:t>
      </w:r>
      <w:r w:rsidRPr="00DE3B80">
        <w:rPr>
          <w:rFonts w:eastAsia="Calibri"/>
          <w:sz w:val="24"/>
          <w:szCs w:val="24"/>
          <w:lang w:eastAsia="en-US"/>
        </w:rPr>
        <w:t xml:space="preserve">отделение реанимации и анестезиологии с палатой интенсивной терапии и  физиотерапевтическое отделение. В своем составе Якутская больница также имеет R-кабинет, клинико-диагностическую лабораторию, эндоскопический кабинет (ФГДС). </w:t>
      </w:r>
    </w:p>
    <w:p w14:paraId="3EF66025" w14:textId="77777777" w:rsidR="00DE3B80" w:rsidRPr="00DE3B80" w:rsidRDefault="00DE3B80" w:rsidP="001A12B8">
      <w:pPr>
        <w:pStyle w:val="afff3"/>
        <w:spacing w:line="276" w:lineRule="auto"/>
        <w:ind w:firstLine="709"/>
        <w:jc w:val="both"/>
        <w:rPr>
          <w:color w:val="000000"/>
          <w:szCs w:val="24"/>
        </w:rPr>
      </w:pPr>
      <w:r w:rsidRPr="00DE3B80">
        <w:rPr>
          <w:color w:val="000000"/>
          <w:szCs w:val="24"/>
        </w:rPr>
        <w:t xml:space="preserve">Станция скорой медицинской помощи в п. </w:t>
      </w:r>
      <w:proofErr w:type="spellStart"/>
      <w:r w:rsidRPr="00DE3B80">
        <w:rPr>
          <w:color w:val="000000"/>
          <w:szCs w:val="24"/>
        </w:rPr>
        <w:t>Жатай</w:t>
      </w:r>
      <w:proofErr w:type="spellEnd"/>
      <w:r w:rsidRPr="00DE3B80">
        <w:rPr>
          <w:color w:val="000000"/>
          <w:szCs w:val="24"/>
        </w:rPr>
        <w:t xml:space="preserve"> является подразделением станции скорой медицинской помощи г. Якутска, крупного лечебно-профилактического учреждения. Она оказывает квалифицированную помощь в ситуациях, ранее казавшихся безнадежными: при клинической смерти, эмболиях крупных сосудов, кровотечениях, переломах, осложненных инфарктах миокарда, тяжелых черепно-мозговых травмах, отравлениях, а также помощь детям и беременным женщинам, при заболеваниях и состояниях угрожающих жизни. Ежедневно на станции несут дежурство две выездных </w:t>
      </w:r>
      <w:proofErr w:type="spellStart"/>
      <w:r w:rsidRPr="00DE3B80">
        <w:rPr>
          <w:color w:val="000000"/>
          <w:szCs w:val="24"/>
        </w:rPr>
        <w:t>общепрофильных</w:t>
      </w:r>
      <w:proofErr w:type="spellEnd"/>
      <w:r w:rsidRPr="00DE3B80">
        <w:rPr>
          <w:color w:val="000000"/>
          <w:szCs w:val="24"/>
        </w:rPr>
        <w:t xml:space="preserve"> бригады. Все выездные бригады радиофицированы и имеют навигационное оборудование. </w:t>
      </w:r>
    </w:p>
    <w:p w14:paraId="0CD351DF" w14:textId="77777777" w:rsidR="00DE3B80" w:rsidRPr="00DE3B80" w:rsidRDefault="00DE3B80" w:rsidP="001A12B8">
      <w:pPr>
        <w:pStyle w:val="afff3"/>
        <w:spacing w:line="276" w:lineRule="auto"/>
        <w:ind w:firstLine="709"/>
        <w:jc w:val="both"/>
        <w:rPr>
          <w:szCs w:val="24"/>
        </w:rPr>
      </w:pPr>
      <w:r w:rsidRPr="00DE3B80">
        <w:rPr>
          <w:szCs w:val="24"/>
        </w:rPr>
        <w:t xml:space="preserve">На сегодняшний день острой остается проблема размещения поликлинического отделения ГАУ РС(Я) «Медицинский центр </w:t>
      </w:r>
      <w:proofErr w:type="spellStart"/>
      <w:r w:rsidRPr="00DE3B80">
        <w:rPr>
          <w:szCs w:val="24"/>
        </w:rPr>
        <w:t>г.Якутска</w:t>
      </w:r>
      <w:proofErr w:type="spellEnd"/>
      <w:r w:rsidRPr="00DE3B80">
        <w:rPr>
          <w:szCs w:val="24"/>
        </w:rPr>
        <w:t xml:space="preserve">», обслуживающего население </w:t>
      </w:r>
      <w:proofErr w:type="spellStart"/>
      <w:r w:rsidRPr="00DE3B80">
        <w:rPr>
          <w:szCs w:val="24"/>
        </w:rPr>
        <w:t>п.Жатай</w:t>
      </w:r>
      <w:proofErr w:type="spellEnd"/>
      <w:r w:rsidRPr="00DE3B80">
        <w:rPr>
          <w:szCs w:val="24"/>
        </w:rPr>
        <w:t xml:space="preserve"> (занимаемые поликлиническим отделением помещения (650 </w:t>
      </w:r>
      <w:proofErr w:type="spellStart"/>
      <w:r w:rsidRPr="00DE3B80">
        <w:rPr>
          <w:szCs w:val="24"/>
        </w:rPr>
        <w:t>кв.м</w:t>
      </w:r>
      <w:proofErr w:type="spellEnd"/>
      <w:r w:rsidRPr="00DE3B80">
        <w:rPr>
          <w:szCs w:val="24"/>
        </w:rPr>
        <w:t xml:space="preserve">.) принадлежат ФГБУЗ ДВОМЦ ФМБА России). При этом данные отношения не подтверждены какими-либо договорами. </w:t>
      </w:r>
    </w:p>
    <w:p w14:paraId="21F8971A" w14:textId="77777777" w:rsidR="00F97152" w:rsidRPr="00F97152" w:rsidRDefault="00DE3B80" w:rsidP="001A12B8">
      <w:pPr>
        <w:pStyle w:val="afff3"/>
        <w:spacing w:line="276" w:lineRule="auto"/>
        <w:ind w:firstLine="709"/>
        <w:jc w:val="both"/>
        <w:rPr>
          <w:szCs w:val="24"/>
        </w:rPr>
      </w:pPr>
      <w:r w:rsidRPr="00DE3B80">
        <w:rPr>
          <w:szCs w:val="24"/>
        </w:rPr>
        <w:t>Актуальной становится проблема повышения качества и доступности медицинских услуг с населением отдельной административно-территориальной единицы (более 10 тыс. человек) в отсутствии амбулаторно-поликлинического учреждения.</w:t>
      </w:r>
      <w:r w:rsidR="001233D2">
        <w:rPr>
          <w:szCs w:val="24"/>
        </w:rPr>
        <w:t xml:space="preserve"> </w:t>
      </w:r>
      <w:r w:rsidR="00F97152" w:rsidRPr="00F97152">
        <w:rPr>
          <w:szCs w:val="24"/>
        </w:rPr>
        <w:t>Несмотря на тот факт, что в соответствии с действующим законодательством, вопросы оказания медицинских услуг являются полномочиями Республики Саха (Якутия), Окружная Администрация ГО «</w:t>
      </w:r>
      <w:proofErr w:type="spellStart"/>
      <w:r w:rsidR="00F97152" w:rsidRPr="00F97152">
        <w:rPr>
          <w:szCs w:val="24"/>
        </w:rPr>
        <w:t>Жатай</w:t>
      </w:r>
      <w:proofErr w:type="spellEnd"/>
      <w:r w:rsidR="00F97152" w:rsidRPr="00F97152">
        <w:rPr>
          <w:szCs w:val="24"/>
        </w:rPr>
        <w:t>» заинтересована в предоставлении и улучшении качества их предоставления населению ГО «</w:t>
      </w:r>
      <w:proofErr w:type="spellStart"/>
      <w:r w:rsidR="00F97152" w:rsidRPr="00F97152">
        <w:rPr>
          <w:szCs w:val="24"/>
        </w:rPr>
        <w:t>Жатай</w:t>
      </w:r>
      <w:proofErr w:type="spellEnd"/>
      <w:r w:rsidR="00F97152" w:rsidRPr="00F97152">
        <w:rPr>
          <w:szCs w:val="24"/>
        </w:rPr>
        <w:t xml:space="preserve">», в том числе и в разрешении ряда проблем, возникающих перед </w:t>
      </w:r>
      <w:proofErr w:type="spellStart"/>
      <w:r w:rsidR="00F97152" w:rsidRPr="00F97152">
        <w:rPr>
          <w:szCs w:val="24"/>
        </w:rPr>
        <w:t>Жатайской</w:t>
      </w:r>
      <w:proofErr w:type="spellEnd"/>
      <w:r w:rsidR="00F97152" w:rsidRPr="00F97152">
        <w:rPr>
          <w:szCs w:val="24"/>
        </w:rPr>
        <w:t xml:space="preserve"> больницей.</w:t>
      </w:r>
    </w:p>
    <w:p w14:paraId="58C99809" w14:textId="77777777" w:rsidR="00F97152" w:rsidRPr="00F97152" w:rsidRDefault="00F97152" w:rsidP="001A12B8">
      <w:pPr>
        <w:pStyle w:val="afff3"/>
        <w:spacing w:line="276" w:lineRule="auto"/>
        <w:ind w:firstLine="709"/>
        <w:jc w:val="both"/>
        <w:rPr>
          <w:szCs w:val="24"/>
        </w:rPr>
      </w:pPr>
      <w:r w:rsidRPr="00F97152">
        <w:rPr>
          <w:szCs w:val="24"/>
        </w:rPr>
        <w:t>Одним из рассматриваемых вариантов решения данной проблемы был вариант перемещения поликлинического отделения из ГО «</w:t>
      </w:r>
      <w:proofErr w:type="spellStart"/>
      <w:r w:rsidRPr="00F97152">
        <w:rPr>
          <w:szCs w:val="24"/>
        </w:rPr>
        <w:t>Жатай</w:t>
      </w:r>
      <w:proofErr w:type="spellEnd"/>
      <w:r w:rsidRPr="00F97152">
        <w:rPr>
          <w:szCs w:val="24"/>
        </w:rPr>
        <w:t xml:space="preserve">» на территорию ГО Якутск», где непосредственно расположено ГАУ РС(Я) «Медицинский центр </w:t>
      </w:r>
      <w:proofErr w:type="spellStart"/>
      <w:r w:rsidRPr="00F97152">
        <w:rPr>
          <w:szCs w:val="24"/>
        </w:rPr>
        <w:t>г.Якутска</w:t>
      </w:r>
      <w:proofErr w:type="spellEnd"/>
      <w:r w:rsidRPr="00F97152">
        <w:rPr>
          <w:szCs w:val="24"/>
        </w:rPr>
        <w:t>». Но тогда доступность первичной медико-социальной помощи снижается в разы, а для пожилых людей практически становится недоступной.</w:t>
      </w:r>
    </w:p>
    <w:p w14:paraId="48DA7812" w14:textId="77777777" w:rsidR="00F13093" w:rsidRDefault="00F13093" w:rsidP="001A12B8">
      <w:pPr>
        <w:spacing w:line="276" w:lineRule="auto"/>
        <w:ind w:firstLine="720"/>
        <w:jc w:val="center"/>
        <w:rPr>
          <w:b/>
          <w:i/>
          <w:sz w:val="24"/>
          <w:szCs w:val="24"/>
        </w:rPr>
      </w:pPr>
    </w:p>
    <w:p w14:paraId="003D2C79" w14:textId="77777777" w:rsidR="002B039F" w:rsidRDefault="002B039F" w:rsidP="001A12B8">
      <w:pPr>
        <w:spacing w:line="276" w:lineRule="auto"/>
        <w:ind w:firstLine="720"/>
        <w:jc w:val="center"/>
        <w:rPr>
          <w:b/>
          <w:i/>
          <w:sz w:val="24"/>
          <w:szCs w:val="24"/>
        </w:rPr>
      </w:pPr>
      <w:r w:rsidRPr="002B039F">
        <w:rPr>
          <w:b/>
          <w:i/>
          <w:sz w:val="24"/>
          <w:szCs w:val="24"/>
        </w:rPr>
        <w:t>Система образования.</w:t>
      </w:r>
    </w:p>
    <w:p w14:paraId="45DFE0F1" w14:textId="77777777" w:rsidR="00BA1551" w:rsidRPr="00BA1551" w:rsidRDefault="00BA1551" w:rsidP="001A12B8">
      <w:pPr>
        <w:spacing w:line="276" w:lineRule="auto"/>
        <w:ind w:firstLine="709"/>
        <w:jc w:val="both"/>
        <w:rPr>
          <w:sz w:val="24"/>
          <w:szCs w:val="24"/>
        </w:rPr>
      </w:pPr>
      <w:r w:rsidRPr="00BA1551">
        <w:rPr>
          <w:sz w:val="24"/>
          <w:szCs w:val="24"/>
        </w:rPr>
        <w:t>На 01.01.2018 года на территории Городского округа «</w:t>
      </w:r>
      <w:proofErr w:type="spellStart"/>
      <w:r w:rsidRPr="00BA1551">
        <w:rPr>
          <w:sz w:val="24"/>
          <w:szCs w:val="24"/>
        </w:rPr>
        <w:t>Жатай</w:t>
      </w:r>
      <w:proofErr w:type="spellEnd"/>
      <w:r w:rsidRPr="00BA1551">
        <w:rPr>
          <w:sz w:val="24"/>
          <w:szCs w:val="24"/>
        </w:rPr>
        <w:t>» систему образования представляют 9 организаций: 2 учреждения общего образования; 3 учреждения дополнительного образования; 4 учреждения дошкольного образования.</w:t>
      </w:r>
    </w:p>
    <w:p w14:paraId="38C5663A" w14:textId="330977E3" w:rsidR="00857E85" w:rsidRPr="00857E85" w:rsidRDefault="00857E85" w:rsidP="001A12B8">
      <w:pPr>
        <w:spacing w:line="276" w:lineRule="auto"/>
        <w:ind w:firstLine="709"/>
        <w:jc w:val="both"/>
        <w:rPr>
          <w:sz w:val="24"/>
          <w:szCs w:val="24"/>
        </w:rPr>
      </w:pPr>
      <w:r w:rsidRPr="00857E85">
        <w:rPr>
          <w:sz w:val="24"/>
          <w:szCs w:val="24"/>
        </w:rPr>
        <w:t xml:space="preserve">За годы реализации Комплексного проекта модернизации образования доля школьников, обучающихся в образовательных учреждениях, отвечающих современным </w:t>
      </w:r>
      <w:r w:rsidRPr="00857E85">
        <w:rPr>
          <w:sz w:val="24"/>
          <w:szCs w:val="24"/>
        </w:rPr>
        <w:lastRenderedPageBreak/>
        <w:t>требованиям к условиям осуществления образовательного процесса в городском округе «</w:t>
      </w:r>
      <w:proofErr w:type="spellStart"/>
      <w:proofErr w:type="gramStart"/>
      <w:r w:rsidRPr="00857E85">
        <w:rPr>
          <w:sz w:val="24"/>
          <w:szCs w:val="24"/>
        </w:rPr>
        <w:t>Жатай</w:t>
      </w:r>
      <w:proofErr w:type="spellEnd"/>
      <w:r w:rsidRPr="00857E85">
        <w:rPr>
          <w:sz w:val="24"/>
          <w:szCs w:val="24"/>
        </w:rPr>
        <w:t>»  составила</w:t>
      </w:r>
      <w:proofErr w:type="gramEnd"/>
      <w:r w:rsidRPr="00857E85">
        <w:rPr>
          <w:sz w:val="24"/>
          <w:szCs w:val="24"/>
        </w:rPr>
        <w:t xml:space="preserve"> 100%. </w:t>
      </w:r>
    </w:p>
    <w:p w14:paraId="07EF9DC9" w14:textId="77777777" w:rsidR="00857E85" w:rsidRPr="00D737B4" w:rsidRDefault="00857E85" w:rsidP="00857E85">
      <w:pPr>
        <w:spacing w:line="360" w:lineRule="auto"/>
        <w:ind w:firstLine="709"/>
        <w:jc w:val="right"/>
        <w:rPr>
          <w:b/>
          <w:sz w:val="24"/>
          <w:szCs w:val="24"/>
        </w:rPr>
      </w:pPr>
      <w:r w:rsidRPr="00D737B4">
        <w:rPr>
          <w:b/>
          <w:sz w:val="24"/>
          <w:szCs w:val="24"/>
        </w:rPr>
        <w:t xml:space="preserve">Таблица </w:t>
      </w:r>
      <w:r w:rsidR="00CF5F12" w:rsidRPr="00D737B4">
        <w:rPr>
          <w:b/>
          <w:sz w:val="24"/>
          <w:szCs w:val="24"/>
        </w:rPr>
        <w:t>9</w:t>
      </w:r>
    </w:p>
    <w:p w14:paraId="0E84CBEA" w14:textId="77777777" w:rsidR="00A91C94" w:rsidRPr="00D737B4" w:rsidRDefault="00A91C94" w:rsidP="00A91C94">
      <w:pPr>
        <w:spacing w:line="360" w:lineRule="auto"/>
        <w:ind w:firstLine="709"/>
        <w:jc w:val="center"/>
        <w:rPr>
          <w:b/>
          <w:sz w:val="24"/>
          <w:szCs w:val="24"/>
        </w:rPr>
      </w:pPr>
      <w:r w:rsidRPr="00D737B4">
        <w:rPr>
          <w:b/>
          <w:sz w:val="24"/>
          <w:szCs w:val="24"/>
        </w:rPr>
        <w:t>Показатели численности обучающихся, воспитанников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44"/>
        <w:gridCol w:w="1553"/>
        <w:gridCol w:w="1647"/>
        <w:gridCol w:w="1738"/>
        <w:gridCol w:w="1591"/>
      </w:tblGrid>
      <w:tr w:rsidR="00A91C94" w:rsidRPr="00D737B4" w14:paraId="45428785" w14:textId="77777777" w:rsidTr="00754229">
        <w:trPr>
          <w:trHeight w:val="300"/>
        </w:trPr>
        <w:tc>
          <w:tcPr>
            <w:tcW w:w="15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F83B6" w14:textId="77777777" w:rsidR="00A91C94" w:rsidRPr="00D737B4" w:rsidRDefault="00A91C94" w:rsidP="00754229">
            <w:pPr>
              <w:jc w:val="center"/>
              <w:rPr>
                <w:b/>
                <w:color w:val="000000"/>
              </w:rPr>
            </w:pPr>
            <w:r w:rsidRPr="00D737B4">
              <w:rPr>
                <w:b/>
                <w:color w:val="000000"/>
              </w:rPr>
              <w:t>Составляющие системы образования</w:t>
            </w:r>
          </w:p>
        </w:tc>
        <w:tc>
          <w:tcPr>
            <w:tcW w:w="81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C9D54" w14:textId="77777777" w:rsidR="00A91C94" w:rsidRPr="00D737B4" w:rsidRDefault="00A91C94" w:rsidP="00754229">
            <w:pPr>
              <w:jc w:val="center"/>
              <w:rPr>
                <w:b/>
                <w:color w:val="000000"/>
              </w:rPr>
            </w:pPr>
            <w:r w:rsidRPr="00D737B4">
              <w:rPr>
                <w:b/>
                <w:color w:val="000000"/>
              </w:rPr>
              <w:t>2017-2018 учебный год</w:t>
            </w:r>
          </w:p>
        </w:tc>
        <w:tc>
          <w:tcPr>
            <w:tcW w:w="86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C92E8" w14:textId="77777777" w:rsidR="00A91C94" w:rsidRPr="00D737B4" w:rsidRDefault="00A91C94" w:rsidP="00754229">
            <w:pPr>
              <w:jc w:val="center"/>
              <w:rPr>
                <w:b/>
                <w:color w:val="000000"/>
              </w:rPr>
            </w:pPr>
            <w:r w:rsidRPr="00D737B4">
              <w:rPr>
                <w:b/>
                <w:color w:val="000000"/>
              </w:rPr>
              <w:t>2018-2019 учебный год</w:t>
            </w:r>
          </w:p>
        </w:tc>
        <w:tc>
          <w:tcPr>
            <w:tcW w:w="90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C9DA2" w14:textId="77777777" w:rsidR="00A91C94" w:rsidRPr="00D737B4" w:rsidRDefault="00A91C94" w:rsidP="00754229">
            <w:pPr>
              <w:jc w:val="center"/>
              <w:rPr>
                <w:b/>
                <w:color w:val="000000"/>
              </w:rPr>
            </w:pPr>
            <w:r w:rsidRPr="00D737B4">
              <w:rPr>
                <w:b/>
                <w:color w:val="000000"/>
              </w:rPr>
              <w:t>2019-2020 учебный год</w:t>
            </w:r>
          </w:p>
        </w:tc>
        <w:tc>
          <w:tcPr>
            <w:tcW w:w="83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81109" w14:textId="77777777" w:rsidR="00A91C94" w:rsidRPr="00D737B4" w:rsidRDefault="00A91C94" w:rsidP="00754229">
            <w:pPr>
              <w:jc w:val="center"/>
              <w:rPr>
                <w:b/>
                <w:color w:val="000000"/>
              </w:rPr>
            </w:pPr>
            <w:r w:rsidRPr="00D737B4">
              <w:rPr>
                <w:b/>
                <w:color w:val="000000"/>
              </w:rPr>
              <w:t>2020-2021 учебный год</w:t>
            </w:r>
          </w:p>
        </w:tc>
      </w:tr>
      <w:tr w:rsidR="00A91C94" w:rsidRPr="00D737B4" w14:paraId="48FA3F21" w14:textId="77777777" w:rsidTr="00754229">
        <w:trPr>
          <w:trHeight w:val="711"/>
        </w:trPr>
        <w:tc>
          <w:tcPr>
            <w:tcW w:w="1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5DFE5" w14:textId="77777777" w:rsidR="00A91C94" w:rsidRPr="00D737B4" w:rsidRDefault="00A91C94" w:rsidP="00754229">
            <w:pPr>
              <w:rPr>
                <w:color w:val="000000"/>
              </w:rPr>
            </w:pPr>
            <w:r w:rsidRPr="00D737B4">
              <w:rPr>
                <w:color w:val="000000"/>
              </w:rPr>
              <w:t>Дошкольные образовательные учреждения:</w:t>
            </w:r>
          </w:p>
        </w:tc>
        <w:tc>
          <w:tcPr>
            <w:tcW w:w="8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B2139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8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630B1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6DDDA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8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9CF15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</w:tr>
      <w:tr w:rsidR="00A91C94" w:rsidRPr="00D737B4" w14:paraId="2E4E5012" w14:textId="77777777" w:rsidTr="00754229">
        <w:trPr>
          <w:trHeight w:val="315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C169" w14:textId="77777777" w:rsidR="00A91C94" w:rsidRPr="00D737B4" w:rsidRDefault="00A91C94" w:rsidP="00754229">
            <w:pPr>
              <w:rPr>
                <w:color w:val="000000"/>
              </w:rPr>
            </w:pPr>
            <w:r w:rsidRPr="00D737B4">
              <w:rPr>
                <w:color w:val="000000"/>
              </w:rPr>
              <w:t xml:space="preserve">Муниципальные 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CAC9E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6EA37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3F808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EF94A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4</w:t>
            </w:r>
          </w:p>
        </w:tc>
      </w:tr>
      <w:tr w:rsidR="00A91C94" w:rsidRPr="00D737B4" w14:paraId="36D15AAD" w14:textId="77777777" w:rsidTr="00754229">
        <w:trPr>
          <w:trHeight w:val="330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28142" w14:textId="77777777" w:rsidR="00A91C94" w:rsidRPr="00D737B4" w:rsidRDefault="00A91C94" w:rsidP="00754229">
            <w:pPr>
              <w:rPr>
                <w:i/>
                <w:iCs/>
                <w:color w:val="000000"/>
              </w:rPr>
            </w:pPr>
            <w:r w:rsidRPr="00D737B4">
              <w:rPr>
                <w:i/>
                <w:iCs/>
                <w:color w:val="000000"/>
              </w:rPr>
              <w:t>Количество воспитанников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575BB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740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2359D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746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FA817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734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07550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684</w:t>
            </w:r>
          </w:p>
        </w:tc>
      </w:tr>
      <w:tr w:rsidR="00A91C94" w:rsidRPr="00D737B4" w14:paraId="14F97D6A" w14:textId="77777777" w:rsidTr="00754229">
        <w:trPr>
          <w:trHeight w:val="599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065CF" w14:textId="77777777" w:rsidR="00A91C94" w:rsidRPr="00D737B4" w:rsidRDefault="00A91C94" w:rsidP="00754229">
            <w:pPr>
              <w:rPr>
                <w:color w:val="000000"/>
              </w:rPr>
            </w:pPr>
            <w:r w:rsidRPr="00D737B4">
              <w:rPr>
                <w:color w:val="000000"/>
              </w:rPr>
              <w:t>Учреждения общего образования: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E6A32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D029D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A2404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48545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</w:tr>
      <w:tr w:rsidR="00A91C94" w:rsidRPr="00D737B4" w14:paraId="76682EA2" w14:textId="77777777" w:rsidTr="00754229">
        <w:trPr>
          <w:trHeight w:val="472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CFAB6" w14:textId="77777777" w:rsidR="00A91C94" w:rsidRPr="00D737B4" w:rsidRDefault="00A91C94" w:rsidP="00754229">
            <w:pPr>
              <w:rPr>
                <w:color w:val="000000"/>
              </w:rPr>
            </w:pPr>
            <w:r w:rsidRPr="00D737B4">
              <w:rPr>
                <w:color w:val="000000"/>
              </w:rPr>
              <w:t>Средняя общеобразовательная школа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B0298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F38F7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93AF8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7EA66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2</w:t>
            </w:r>
          </w:p>
        </w:tc>
      </w:tr>
      <w:tr w:rsidR="00A91C94" w:rsidRPr="00D737B4" w14:paraId="017B46B1" w14:textId="77777777" w:rsidTr="00754229">
        <w:trPr>
          <w:trHeight w:val="315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1E60E" w14:textId="77777777" w:rsidR="00A91C94" w:rsidRPr="00D737B4" w:rsidRDefault="00A91C94" w:rsidP="00754229">
            <w:pPr>
              <w:rPr>
                <w:i/>
                <w:iCs/>
                <w:color w:val="000000"/>
              </w:rPr>
            </w:pPr>
            <w:r w:rsidRPr="00D737B4">
              <w:rPr>
                <w:i/>
                <w:iCs/>
                <w:color w:val="000000"/>
              </w:rPr>
              <w:t xml:space="preserve">Количество обучающихся 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35B76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1062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8966E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1081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FEEA1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1098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242D8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1107</w:t>
            </w:r>
          </w:p>
        </w:tc>
      </w:tr>
      <w:tr w:rsidR="00A91C94" w:rsidRPr="00D737B4" w14:paraId="0B20CE1C" w14:textId="77777777" w:rsidTr="00754229">
        <w:trPr>
          <w:trHeight w:val="625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3AF44" w14:textId="77777777" w:rsidR="00A91C94" w:rsidRPr="00D737B4" w:rsidRDefault="00A91C94" w:rsidP="00754229">
            <w:pPr>
              <w:rPr>
                <w:color w:val="000000"/>
              </w:rPr>
            </w:pPr>
            <w:r w:rsidRPr="00D737B4">
              <w:rPr>
                <w:color w:val="000000"/>
              </w:rPr>
              <w:t>Учреждения дополнительного образования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7C209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3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9BBA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1FAD9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3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12D3A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3</w:t>
            </w:r>
          </w:p>
        </w:tc>
      </w:tr>
      <w:tr w:rsidR="00A91C94" w:rsidRPr="00D737B4" w14:paraId="26AD2D0E" w14:textId="77777777" w:rsidTr="00754229">
        <w:trPr>
          <w:trHeight w:val="315"/>
        </w:trPr>
        <w:tc>
          <w:tcPr>
            <w:tcW w:w="1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FB8F4" w14:textId="77777777" w:rsidR="00A91C94" w:rsidRPr="00D737B4" w:rsidRDefault="00A91C94" w:rsidP="00754229">
            <w:pPr>
              <w:rPr>
                <w:i/>
                <w:iCs/>
                <w:color w:val="000000"/>
              </w:rPr>
            </w:pPr>
            <w:r w:rsidRPr="00D737B4">
              <w:rPr>
                <w:i/>
                <w:iCs/>
                <w:color w:val="000000"/>
              </w:rPr>
              <w:t xml:space="preserve">Количество обучающихся </w:t>
            </w:r>
          </w:p>
        </w:tc>
        <w:tc>
          <w:tcPr>
            <w:tcW w:w="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725A3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728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B8C25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728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C4E8B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864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E01F1" w14:textId="77777777" w:rsidR="00A91C94" w:rsidRPr="00D737B4" w:rsidRDefault="00A91C94" w:rsidP="00754229">
            <w:pPr>
              <w:jc w:val="center"/>
              <w:rPr>
                <w:color w:val="000000"/>
              </w:rPr>
            </w:pPr>
            <w:r w:rsidRPr="00D737B4">
              <w:rPr>
                <w:color w:val="000000"/>
              </w:rPr>
              <w:t>943</w:t>
            </w:r>
          </w:p>
        </w:tc>
      </w:tr>
    </w:tbl>
    <w:p w14:paraId="5CA635E5" w14:textId="77777777" w:rsidR="002A61D9" w:rsidRPr="002A61D9" w:rsidRDefault="002A61D9" w:rsidP="00EF1A03">
      <w:pPr>
        <w:pStyle w:val="22"/>
        <w:spacing w:before="240" w:after="0" w:line="276" w:lineRule="auto"/>
        <w:ind w:left="0" w:firstLine="709"/>
        <w:jc w:val="both"/>
        <w:rPr>
          <w:spacing w:val="-2"/>
        </w:rPr>
      </w:pPr>
      <w:r w:rsidRPr="00D737B4">
        <w:t>Проведенный анализ качества и эффективности работы муниципальной системы</w:t>
      </w:r>
      <w:r w:rsidRPr="002A61D9">
        <w:t xml:space="preserve"> образования городского округа «</w:t>
      </w:r>
      <w:proofErr w:type="spellStart"/>
      <w:r w:rsidRPr="002A61D9">
        <w:t>Жатай</w:t>
      </w:r>
      <w:proofErr w:type="spellEnd"/>
      <w:r w:rsidRPr="002A61D9">
        <w:t xml:space="preserve">» показывает, что к настоящему времени она представляет образовательную инфраструктуру. </w:t>
      </w:r>
    </w:p>
    <w:p w14:paraId="6F6E7ACA" w14:textId="77777777" w:rsidR="002A61D9" w:rsidRPr="008B6420" w:rsidRDefault="002A61D9" w:rsidP="00EF1A03">
      <w:pPr>
        <w:pStyle w:val="22"/>
        <w:spacing w:after="0" w:line="276" w:lineRule="auto"/>
        <w:ind w:left="0" w:firstLine="709"/>
        <w:rPr>
          <w:u w:val="single"/>
        </w:rPr>
      </w:pPr>
      <w:r w:rsidRPr="008B6420">
        <w:rPr>
          <w:u w:val="single"/>
        </w:rPr>
        <w:t>Одновременно можно выделить следующие проблемные стороны:</w:t>
      </w:r>
    </w:p>
    <w:p w14:paraId="7C698719" w14:textId="77777777" w:rsidR="002A61D9" w:rsidRPr="002A61D9" w:rsidRDefault="002A61D9" w:rsidP="00EF1A03">
      <w:pPr>
        <w:pStyle w:val="2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2A61D9">
        <w:t>недостаточное обеспечение образовательных учреждений компьютерной техникой, интерактивными досками для организации учебно-воспитательного процесса, низкая скорость интернета;</w:t>
      </w:r>
    </w:p>
    <w:p w14:paraId="7770C3B0" w14:textId="77777777" w:rsidR="002A61D9" w:rsidRPr="002A61D9" w:rsidRDefault="002A61D9" w:rsidP="00EF1A03">
      <w:pPr>
        <w:pStyle w:val="2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2A61D9">
        <w:t xml:space="preserve">50% общеобразовательных </w:t>
      </w:r>
      <w:r w:rsidR="00EF1A03">
        <w:t xml:space="preserve">учреждений работают в 2 смены, </w:t>
      </w:r>
      <w:r w:rsidRPr="002A61D9">
        <w:t>не хватает помещения для проведения внеурочных занятий по ФГОС;</w:t>
      </w:r>
    </w:p>
    <w:p w14:paraId="3C102FA6" w14:textId="77777777" w:rsidR="002A61D9" w:rsidRPr="002A61D9" w:rsidRDefault="002A61D9" w:rsidP="00EF1A03">
      <w:pPr>
        <w:pStyle w:val="22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2A61D9">
        <w:t>расположение МБОУ ДО ЦВР «Росток», МБОУ ДО ДШИ Городского округа «</w:t>
      </w:r>
      <w:proofErr w:type="spellStart"/>
      <w:r w:rsidRPr="002A61D9">
        <w:t>Жатай</w:t>
      </w:r>
      <w:proofErr w:type="spellEnd"/>
      <w:r w:rsidRPr="002A61D9">
        <w:t>» в приспособленном поме</w:t>
      </w:r>
      <w:r w:rsidR="00EF1A03">
        <w:t xml:space="preserve">щении не позволяет реализовать </w:t>
      </w:r>
      <w:r w:rsidRPr="002A61D9">
        <w:t>образователь</w:t>
      </w:r>
      <w:r w:rsidR="00F13093">
        <w:t xml:space="preserve">ную программу в полном объеме, </w:t>
      </w:r>
      <w:r w:rsidRPr="002A61D9">
        <w:t>в частности,  по программам технического моделирования, конструирования, робототехники.</w:t>
      </w:r>
    </w:p>
    <w:p w14:paraId="5400BEC2" w14:textId="77777777" w:rsidR="00857E85" w:rsidRPr="002F1A81" w:rsidRDefault="002F1A81" w:rsidP="00EF1A03">
      <w:pPr>
        <w:spacing w:line="276" w:lineRule="auto"/>
        <w:ind w:firstLine="709"/>
        <w:jc w:val="center"/>
        <w:rPr>
          <w:b/>
          <w:i/>
          <w:sz w:val="24"/>
          <w:szCs w:val="24"/>
        </w:rPr>
      </w:pPr>
      <w:r w:rsidRPr="002F1A81">
        <w:rPr>
          <w:b/>
          <w:i/>
          <w:sz w:val="24"/>
          <w:szCs w:val="24"/>
        </w:rPr>
        <w:t>Культура.</w:t>
      </w:r>
    </w:p>
    <w:p w14:paraId="3BA2EEF2" w14:textId="77777777" w:rsidR="002B039F" w:rsidRDefault="00C21A61" w:rsidP="00EF1A03">
      <w:pPr>
        <w:spacing w:line="276" w:lineRule="auto"/>
        <w:ind w:firstLine="720"/>
        <w:jc w:val="both"/>
        <w:rPr>
          <w:sz w:val="24"/>
          <w:szCs w:val="24"/>
        </w:rPr>
      </w:pPr>
      <w:r w:rsidRPr="00C21A61">
        <w:rPr>
          <w:sz w:val="24"/>
          <w:szCs w:val="24"/>
        </w:rPr>
        <w:t>Культура – важнейший стратегический ресурс, влияющий на качество долгосрочного развития ГО «</w:t>
      </w:r>
      <w:proofErr w:type="spellStart"/>
      <w:r w:rsidRPr="00C21A61">
        <w:rPr>
          <w:sz w:val="24"/>
          <w:szCs w:val="24"/>
        </w:rPr>
        <w:t>Жатай</w:t>
      </w:r>
      <w:proofErr w:type="spellEnd"/>
      <w:r w:rsidRPr="00C21A61">
        <w:rPr>
          <w:sz w:val="24"/>
          <w:szCs w:val="24"/>
        </w:rPr>
        <w:t>».</w:t>
      </w:r>
    </w:p>
    <w:p w14:paraId="74B584EA" w14:textId="77777777" w:rsidR="00C21A61" w:rsidRPr="00C21A61" w:rsidRDefault="00C21A61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C21A61">
        <w:rPr>
          <w:sz w:val="24"/>
          <w:szCs w:val="24"/>
        </w:rPr>
        <w:t>Сфера культуры в ГО «</w:t>
      </w:r>
      <w:proofErr w:type="spellStart"/>
      <w:r w:rsidRPr="00C21A61">
        <w:rPr>
          <w:sz w:val="24"/>
          <w:szCs w:val="24"/>
        </w:rPr>
        <w:t>Жатай</w:t>
      </w:r>
      <w:proofErr w:type="spellEnd"/>
      <w:r w:rsidRPr="00C21A61">
        <w:rPr>
          <w:sz w:val="24"/>
          <w:szCs w:val="24"/>
        </w:rPr>
        <w:t>» координируется Управлением культуры, спорта, молодежной и семейной политики Окружной Администрацией ГО «</w:t>
      </w:r>
      <w:proofErr w:type="spellStart"/>
      <w:r w:rsidRPr="00C21A61">
        <w:rPr>
          <w:sz w:val="24"/>
          <w:szCs w:val="24"/>
        </w:rPr>
        <w:t>Жатай</w:t>
      </w:r>
      <w:proofErr w:type="spellEnd"/>
      <w:r w:rsidRPr="00C21A61">
        <w:rPr>
          <w:sz w:val="24"/>
          <w:szCs w:val="24"/>
        </w:rPr>
        <w:t xml:space="preserve">» и представлена тремя учреждениями: </w:t>
      </w:r>
      <w:proofErr w:type="spellStart"/>
      <w:r w:rsidRPr="00C21A61">
        <w:rPr>
          <w:sz w:val="24"/>
          <w:szCs w:val="24"/>
        </w:rPr>
        <w:t>Жатайская</w:t>
      </w:r>
      <w:proofErr w:type="spellEnd"/>
      <w:r w:rsidRPr="00C21A61">
        <w:rPr>
          <w:sz w:val="24"/>
          <w:szCs w:val="24"/>
        </w:rPr>
        <w:t xml:space="preserve"> городская библиотека, Дом культуры «Маяк», Музей ГО «</w:t>
      </w:r>
      <w:proofErr w:type="spellStart"/>
      <w:r w:rsidRPr="00C21A61">
        <w:rPr>
          <w:sz w:val="24"/>
          <w:szCs w:val="24"/>
        </w:rPr>
        <w:t>Жатай</w:t>
      </w:r>
      <w:proofErr w:type="spellEnd"/>
      <w:r w:rsidRPr="00C21A61">
        <w:rPr>
          <w:sz w:val="24"/>
          <w:szCs w:val="24"/>
        </w:rPr>
        <w:t>».</w:t>
      </w:r>
    </w:p>
    <w:p w14:paraId="72B8FE64" w14:textId="77777777" w:rsidR="00C21A61" w:rsidRPr="00C21A61" w:rsidRDefault="00C21A61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C21A61">
        <w:rPr>
          <w:sz w:val="24"/>
          <w:szCs w:val="24"/>
        </w:rPr>
        <w:t>Результаты деятельности муниципальных учреждений культуры на территории ГО «</w:t>
      </w:r>
      <w:proofErr w:type="spellStart"/>
      <w:r w:rsidRPr="00C21A61">
        <w:rPr>
          <w:sz w:val="24"/>
          <w:szCs w:val="24"/>
        </w:rPr>
        <w:t>Жатай</w:t>
      </w:r>
      <w:proofErr w:type="spellEnd"/>
      <w:r w:rsidRPr="00C21A61">
        <w:rPr>
          <w:sz w:val="24"/>
          <w:szCs w:val="24"/>
        </w:rPr>
        <w:t xml:space="preserve">» характеризуются предоставлением качественных муниципальных услуг, стабильной посещаемостью музея и библиотеки количеством и качеством проведённых социально-значимых культурно - массовых мероприятий, увеличением доли населения, вовлечённого в деятельность </w:t>
      </w:r>
      <w:r w:rsidR="009626F7">
        <w:rPr>
          <w:sz w:val="24"/>
          <w:szCs w:val="24"/>
        </w:rPr>
        <w:t>учреждений культуры</w:t>
      </w:r>
      <w:r w:rsidRPr="00C21A61">
        <w:rPr>
          <w:sz w:val="24"/>
          <w:szCs w:val="24"/>
        </w:rPr>
        <w:t xml:space="preserve">. </w:t>
      </w:r>
    </w:p>
    <w:p w14:paraId="3E04260F" w14:textId="77777777" w:rsidR="00B008F0" w:rsidRPr="00B008F0" w:rsidRDefault="00B008F0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B008F0">
        <w:rPr>
          <w:sz w:val="24"/>
          <w:szCs w:val="24"/>
        </w:rPr>
        <w:lastRenderedPageBreak/>
        <w:t>МБОУ «</w:t>
      </w:r>
      <w:proofErr w:type="spellStart"/>
      <w:r w:rsidRPr="00B008F0">
        <w:rPr>
          <w:sz w:val="24"/>
          <w:szCs w:val="24"/>
        </w:rPr>
        <w:t>Жатайская</w:t>
      </w:r>
      <w:proofErr w:type="spellEnd"/>
      <w:r w:rsidRPr="00B008F0">
        <w:rPr>
          <w:sz w:val="24"/>
          <w:szCs w:val="24"/>
        </w:rPr>
        <w:t xml:space="preserve"> городская библиотека» оказывает услугу по библиотечному обслуживанию населения. Ведется издательская деятельность: в 2012 году издана книга «Твоя гордость, </w:t>
      </w:r>
      <w:proofErr w:type="spellStart"/>
      <w:r w:rsidRPr="00B008F0">
        <w:rPr>
          <w:sz w:val="24"/>
          <w:szCs w:val="24"/>
        </w:rPr>
        <w:t>Жатай</w:t>
      </w:r>
      <w:proofErr w:type="spellEnd"/>
      <w:r w:rsidRPr="00B008F0">
        <w:rPr>
          <w:sz w:val="24"/>
          <w:szCs w:val="24"/>
        </w:rPr>
        <w:t>», в 2015 году «Надежный тыл – залог Победы», библиотечный фонд составляет 20 100 экземпляров.</w:t>
      </w:r>
    </w:p>
    <w:p w14:paraId="4034DE4C" w14:textId="77777777" w:rsidR="00B008F0" w:rsidRPr="00B008F0" w:rsidRDefault="00B008F0" w:rsidP="00EF1A03">
      <w:pPr>
        <w:pStyle w:val="aff9"/>
        <w:spacing w:line="276" w:lineRule="auto"/>
        <w:ind w:left="0" w:firstLine="708"/>
        <w:jc w:val="both"/>
      </w:pPr>
      <w:r w:rsidRPr="00B008F0">
        <w:t>МБОУ «Музей Городского округа «</w:t>
      </w:r>
      <w:proofErr w:type="spellStart"/>
      <w:r w:rsidRPr="00B008F0">
        <w:t>Жатай</w:t>
      </w:r>
      <w:proofErr w:type="spellEnd"/>
      <w:r w:rsidRPr="00B008F0">
        <w:t>»» занимается организацией музейного обслуживания населения и обеспечением комфортности музейной среды. В 2012 МБУ «Музей ГО «</w:t>
      </w:r>
      <w:proofErr w:type="spellStart"/>
      <w:r w:rsidRPr="00B008F0">
        <w:t>Жатай</w:t>
      </w:r>
      <w:proofErr w:type="spellEnd"/>
      <w:r w:rsidRPr="00B008F0">
        <w:t>»» был внесен в список муниципальных музеев Республики Саха (Якутия). Фонд музея составляет 2350 экземпляров, количество выставок в год – 27.</w:t>
      </w:r>
    </w:p>
    <w:p w14:paraId="4740E313" w14:textId="77777777" w:rsidR="00B008F0" w:rsidRDefault="00B008F0" w:rsidP="00EF1A03">
      <w:pPr>
        <w:pStyle w:val="aff9"/>
        <w:spacing w:after="0" w:line="276" w:lineRule="auto"/>
        <w:ind w:left="0" w:firstLine="708"/>
        <w:jc w:val="both"/>
      </w:pPr>
      <w:r w:rsidRPr="00B008F0">
        <w:t xml:space="preserve">МБУ «Дом культуры «Маяк»» оказывает муниципальную услугу по организации досуга населения, работу по организации деятельности клубных формирований и развитию народного художественного творчества и работу по организации и проведению культурно-массовых мероприятий, является культурным центром поселка и местом проведения муниципальных праздников, концертов, культурно-массовых социально-значимых мероприятий. Учреждение активно занимается концертной деятельностью, приглашением театров, республиканских учреждений искусства. </w:t>
      </w:r>
    </w:p>
    <w:p w14:paraId="1F542519" w14:textId="77777777" w:rsidR="004938F6" w:rsidRPr="004938F6" w:rsidRDefault="004938F6" w:rsidP="00EF1A03">
      <w:pPr>
        <w:pStyle w:val="aff9"/>
        <w:spacing w:after="0" w:line="276" w:lineRule="auto"/>
        <w:ind w:left="0" w:firstLine="708"/>
        <w:jc w:val="both"/>
      </w:pPr>
      <w:r w:rsidRPr="004938F6">
        <w:t>В результате участия во Всероссийском конкурсе Фонда кино по поддержке кинотеатров в малых и средних городах, в ДК «Маяк» в 2018 году запущен кинозал, таким образом расширен перечень услуг, привлечены внебюджетные средства.</w:t>
      </w:r>
    </w:p>
    <w:p w14:paraId="7A1FF7B6" w14:textId="77777777" w:rsidR="004D43A3" w:rsidRPr="008B6420" w:rsidRDefault="004D43A3" w:rsidP="00EF1A03">
      <w:pPr>
        <w:pStyle w:val="aff9"/>
        <w:spacing w:line="276" w:lineRule="auto"/>
        <w:ind w:left="0" w:firstLine="709"/>
        <w:jc w:val="both"/>
        <w:rPr>
          <w:rFonts w:eastAsia="Calibri"/>
          <w:u w:val="single"/>
          <w:lang w:eastAsia="en-US"/>
        </w:rPr>
      </w:pPr>
      <w:r w:rsidRPr="008B6420">
        <w:rPr>
          <w:rFonts w:eastAsia="Calibri"/>
          <w:u w:val="single"/>
          <w:lang w:eastAsia="en-US"/>
        </w:rPr>
        <w:t xml:space="preserve">Следует отметить проблемы, мешающие развитию отрасли:  </w:t>
      </w:r>
    </w:p>
    <w:p w14:paraId="376EF3D5" w14:textId="77777777" w:rsidR="004D43A3" w:rsidRDefault="004D43A3" w:rsidP="00EF1A03">
      <w:pPr>
        <w:pStyle w:val="aff9"/>
        <w:numPr>
          <w:ilvl w:val="0"/>
          <w:numId w:val="2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eastAsia="Calibri"/>
          <w:lang w:eastAsia="en-US"/>
        </w:rPr>
      </w:pPr>
      <w:r w:rsidRPr="004D43A3">
        <w:rPr>
          <w:rFonts w:eastAsia="Calibri"/>
          <w:lang w:eastAsia="en-US"/>
        </w:rPr>
        <w:t>Недостаточно высокий уровень профессиональной компетентности работников учреждений культуры в условиях современных тенденций вектора развития сферы;</w:t>
      </w:r>
    </w:p>
    <w:p w14:paraId="368D0FD1" w14:textId="77777777" w:rsidR="00C21A61" w:rsidRDefault="004D43A3" w:rsidP="00EF1A03">
      <w:pPr>
        <w:pStyle w:val="aff9"/>
        <w:numPr>
          <w:ilvl w:val="0"/>
          <w:numId w:val="2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eastAsia="Calibri"/>
          <w:lang w:eastAsia="en-US"/>
        </w:rPr>
      </w:pPr>
      <w:r w:rsidRPr="004D43A3">
        <w:rPr>
          <w:rFonts w:eastAsia="Calibri"/>
          <w:lang w:eastAsia="en-US"/>
        </w:rPr>
        <w:t>Отсутствие конкурентности учреждений по типу (каждый из трех типов представлен одним учреждением).</w:t>
      </w:r>
    </w:p>
    <w:p w14:paraId="5CA48BCE" w14:textId="77777777" w:rsidR="00EF1A03" w:rsidRDefault="00EF1A03" w:rsidP="00EF1A03">
      <w:pPr>
        <w:pStyle w:val="aff9"/>
        <w:numPr>
          <w:ilvl w:val="0"/>
          <w:numId w:val="2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eastAsia="Calibri"/>
          <w:lang w:eastAsia="en-US"/>
        </w:rPr>
      </w:pPr>
    </w:p>
    <w:p w14:paraId="2F945799" w14:textId="77777777" w:rsidR="008B6420" w:rsidRDefault="004B7A49" w:rsidP="00EF1A03">
      <w:pPr>
        <w:pStyle w:val="aff9"/>
        <w:tabs>
          <w:tab w:val="left" w:pos="993"/>
        </w:tabs>
        <w:spacing w:after="0" w:line="276" w:lineRule="auto"/>
        <w:ind w:left="709"/>
        <w:jc w:val="center"/>
        <w:rPr>
          <w:rFonts w:eastAsia="Calibri"/>
          <w:b/>
          <w:i/>
          <w:lang w:eastAsia="en-US"/>
        </w:rPr>
      </w:pPr>
      <w:r w:rsidRPr="004B7A49">
        <w:rPr>
          <w:rFonts w:eastAsia="Calibri"/>
          <w:b/>
          <w:i/>
          <w:lang w:eastAsia="en-US"/>
        </w:rPr>
        <w:t>Физическая культура и спорт.</w:t>
      </w:r>
    </w:p>
    <w:p w14:paraId="68F1426D" w14:textId="77777777" w:rsidR="004B7A49" w:rsidRPr="00D737B4" w:rsidRDefault="004B7A49" w:rsidP="00EF1A03">
      <w:pPr>
        <w:pStyle w:val="aff9"/>
        <w:tabs>
          <w:tab w:val="left" w:pos="993"/>
        </w:tabs>
        <w:spacing w:after="0" w:line="276" w:lineRule="auto"/>
        <w:ind w:left="0" w:firstLine="709"/>
        <w:jc w:val="both"/>
        <w:rPr>
          <w:color w:val="000000"/>
        </w:rPr>
      </w:pPr>
      <w:r w:rsidRPr="00D737B4">
        <w:rPr>
          <w:color w:val="000000"/>
        </w:rPr>
        <w:t>Физическая культура и спорт являются одним из приоритетов развития человеческого потенциала, сохранения и укрепления здоровья граждан.</w:t>
      </w:r>
    </w:p>
    <w:p w14:paraId="0A8E3222" w14:textId="77777777" w:rsidR="005E221E" w:rsidRPr="00D737B4" w:rsidRDefault="005E221E" w:rsidP="00EF1A03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D737B4">
        <w:rPr>
          <w:color w:val="000000"/>
          <w:sz w:val="24"/>
          <w:szCs w:val="24"/>
        </w:rPr>
        <w:t>Особое место в республике занимает развитие физической культуры и массового спорта, детско-юношеского спорта, адаптивной физической культуры и спорта, националь</w:t>
      </w:r>
      <w:r w:rsidR="00A33550" w:rsidRPr="00D737B4">
        <w:rPr>
          <w:color w:val="000000"/>
          <w:sz w:val="24"/>
          <w:szCs w:val="24"/>
        </w:rPr>
        <w:t xml:space="preserve">ных видов спорта народов Якутии, плавание. </w:t>
      </w:r>
    </w:p>
    <w:p w14:paraId="0C25F05C" w14:textId="77777777" w:rsidR="005E221E" w:rsidRPr="00D737B4" w:rsidRDefault="005E221E" w:rsidP="00EF1A03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D737B4">
        <w:rPr>
          <w:color w:val="000000"/>
          <w:sz w:val="24"/>
          <w:szCs w:val="24"/>
        </w:rPr>
        <w:t>В ГО «</w:t>
      </w:r>
      <w:proofErr w:type="spellStart"/>
      <w:r w:rsidRPr="00D737B4">
        <w:rPr>
          <w:color w:val="000000"/>
          <w:sz w:val="24"/>
          <w:szCs w:val="24"/>
        </w:rPr>
        <w:t>Жатай</w:t>
      </w:r>
      <w:proofErr w:type="spellEnd"/>
      <w:r w:rsidRPr="00D737B4">
        <w:rPr>
          <w:color w:val="000000"/>
          <w:sz w:val="24"/>
          <w:szCs w:val="24"/>
        </w:rPr>
        <w:t xml:space="preserve">» функционирует учреждение дополнительного образования физкультурно-спортивной направленности – ДЮСШ, в которой проходят подготовку </w:t>
      </w:r>
      <w:r w:rsidR="00A33550" w:rsidRPr="00D737B4">
        <w:rPr>
          <w:color w:val="FF0000"/>
          <w:sz w:val="24"/>
          <w:szCs w:val="24"/>
        </w:rPr>
        <w:t>430</w:t>
      </w:r>
      <w:r w:rsidRPr="00D737B4">
        <w:rPr>
          <w:color w:val="000000"/>
          <w:sz w:val="24"/>
          <w:szCs w:val="24"/>
        </w:rPr>
        <w:t xml:space="preserve"> детей и подростков по </w:t>
      </w:r>
      <w:r w:rsidR="00A33550" w:rsidRPr="00D737B4">
        <w:rPr>
          <w:color w:val="000000"/>
          <w:sz w:val="24"/>
          <w:szCs w:val="24"/>
        </w:rPr>
        <w:t>10</w:t>
      </w:r>
      <w:r w:rsidRPr="00D737B4">
        <w:rPr>
          <w:color w:val="000000"/>
          <w:sz w:val="24"/>
          <w:szCs w:val="24"/>
        </w:rPr>
        <w:t xml:space="preserve"> видам спорта. Учебно-тренировочную работу ведут </w:t>
      </w:r>
      <w:r w:rsidR="00A33550" w:rsidRPr="00D737B4">
        <w:rPr>
          <w:color w:val="000000"/>
          <w:sz w:val="24"/>
          <w:szCs w:val="24"/>
        </w:rPr>
        <w:t>11</w:t>
      </w:r>
      <w:r w:rsidRPr="00D737B4">
        <w:rPr>
          <w:color w:val="000000"/>
          <w:sz w:val="24"/>
          <w:szCs w:val="24"/>
        </w:rPr>
        <w:t xml:space="preserve"> тренеров.</w:t>
      </w:r>
    </w:p>
    <w:p w14:paraId="2682C121" w14:textId="77777777" w:rsidR="005E221E" w:rsidRPr="00D737B4" w:rsidRDefault="005E221E" w:rsidP="00EF1A03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D737B4">
        <w:rPr>
          <w:sz w:val="24"/>
          <w:szCs w:val="24"/>
        </w:rPr>
        <w:t>Имеются спортивные сооружения такие, как спортивный зал для занятия настольным теннисом,</w:t>
      </w:r>
      <w:r w:rsidRPr="00D737B4">
        <w:rPr>
          <w:color w:val="000000"/>
          <w:sz w:val="24"/>
          <w:szCs w:val="24"/>
        </w:rPr>
        <w:t xml:space="preserve"> </w:t>
      </w:r>
      <w:r w:rsidR="00A33550" w:rsidRPr="00D737B4">
        <w:rPr>
          <w:color w:val="000000"/>
          <w:sz w:val="24"/>
          <w:szCs w:val="24"/>
        </w:rPr>
        <w:t>6</w:t>
      </w:r>
      <w:r w:rsidRPr="00D737B4">
        <w:rPr>
          <w:color w:val="000000"/>
          <w:sz w:val="24"/>
          <w:szCs w:val="24"/>
        </w:rPr>
        <w:t xml:space="preserve"> спортивных залов, расположенных в учреждениях образования, 9 плоскостных сооружений</w:t>
      </w:r>
      <w:r w:rsidR="00A33550" w:rsidRPr="00D737B4">
        <w:rPr>
          <w:color w:val="000000"/>
          <w:sz w:val="24"/>
          <w:szCs w:val="24"/>
        </w:rPr>
        <w:t>,</w:t>
      </w:r>
      <w:r w:rsidRPr="00D737B4">
        <w:rPr>
          <w:color w:val="000000"/>
          <w:sz w:val="24"/>
          <w:szCs w:val="24"/>
        </w:rPr>
        <w:t xml:space="preserve"> </w:t>
      </w:r>
      <w:r w:rsidR="00A33550" w:rsidRPr="00D737B4">
        <w:rPr>
          <w:color w:val="000000"/>
          <w:sz w:val="24"/>
          <w:szCs w:val="24"/>
        </w:rPr>
        <w:t>п</w:t>
      </w:r>
      <w:r w:rsidRPr="00D737B4">
        <w:rPr>
          <w:color w:val="000000"/>
          <w:sz w:val="24"/>
          <w:szCs w:val="24"/>
        </w:rPr>
        <w:t>лавательный бассейн</w:t>
      </w:r>
      <w:r w:rsidR="00A33550" w:rsidRPr="00D737B4">
        <w:rPr>
          <w:color w:val="000000"/>
          <w:sz w:val="24"/>
          <w:szCs w:val="24"/>
        </w:rPr>
        <w:t xml:space="preserve"> с 3 дорожками.</w:t>
      </w:r>
    </w:p>
    <w:p w14:paraId="0137E250" w14:textId="77777777" w:rsidR="00A65B3E" w:rsidRPr="00D737B4" w:rsidRDefault="00A65B3E" w:rsidP="00EF1A03">
      <w:pPr>
        <w:tabs>
          <w:tab w:val="left" w:pos="993"/>
        </w:tabs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D737B4">
        <w:rPr>
          <w:color w:val="000000"/>
          <w:sz w:val="24"/>
          <w:szCs w:val="24"/>
        </w:rPr>
        <w:t xml:space="preserve">При финансовой поддержке Фонда будущих поколений РС (Я) введена в эксплуатацию новая многофункциональная спортивная площадка с искусственным покрытием в 2017 году. </w:t>
      </w:r>
    </w:p>
    <w:p w14:paraId="57F1C9F0" w14:textId="77777777" w:rsidR="00A65B3E" w:rsidRPr="00D737B4" w:rsidRDefault="00A65B3E" w:rsidP="00EF1A03">
      <w:pPr>
        <w:pStyle w:val="af1"/>
        <w:shd w:val="clear" w:color="auto" w:fill="FFFFFF"/>
        <w:tabs>
          <w:tab w:val="left" w:pos="993"/>
        </w:tabs>
        <w:spacing w:line="276" w:lineRule="auto"/>
        <w:ind w:firstLine="709"/>
        <w:rPr>
          <w:sz w:val="24"/>
          <w:szCs w:val="24"/>
          <w:u w:val="single"/>
          <w:lang w:eastAsia="en-US"/>
        </w:rPr>
      </w:pPr>
      <w:r w:rsidRPr="00D737B4">
        <w:rPr>
          <w:sz w:val="24"/>
          <w:szCs w:val="24"/>
          <w:u w:val="single"/>
          <w:lang w:eastAsia="en-US"/>
        </w:rPr>
        <w:t xml:space="preserve">В ГО </w:t>
      </w:r>
      <w:proofErr w:type="spellStart"/>
      <w:r w:rsidRPr="00D737B4">
        <w:rPr>
          <w:sz w:val="24"/>
          <w:szCs w:val="24"/>
          <w:u w:val="single"/>
          <w:lang w:eastAsia="en-US"/>
        </w:rPr>
        <w:t>Жатай</w:t>
      </w:r>
      <w:proofErr w:type="spellEnd"/>
      <w:r w:rsidRPr="00D737B4">
        <w:rPr>
          <w:sz w:val="24"/>
          <w:szCs w:val="24"/>
          <w:u w:val="single"/>
          <w:lang w:eastAsia="en-US"/>
        </w:rPr>
        <w:t xml:space="preserve"> в целях создания условий для регулярных занятий физической культурой и массовым спортом необходимо</w:t>
      </w:r>
      <w:r w:rsidR="003128E5" w:rsidRPr="00D737B4">
        <w:rPr>
          <w:sz w:val="24"/>
          <w:szCs w:val="24"/>
          <w:u w:val="single"/>
          <w:lang w:eastAsia="en-US"/>
        </w:rPr>
        <w:t>:</w:t>
      </w:r>
    </w:p>
    <w:p w14:paraId="71DCE2D6" w14:textId="77777777" w:rsidR="00A65B3E" w:rsidRPr="00D737B4" w:rsidRDefault="00A65B3E" w:rsidP="00EF1A03">
      <w:pPr>
        <w:pStyle w:val="af1"/>
        <w:numPr>
          <w:ilvl w:val="0"/>
          <w:numId w:val="27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left"/>
        <w:rPr>
          <w:sz w:val="24"/>
          <w:szCs w:val="24"/>
          <w:lang w:eastAsia="en-US"/>
        </w:rPr>
      </w:pPr>
      <w:r w:rsidRPr="00D737B4">
        <w:rPr>
          <w:sz w:val="24"/>
          <w:szCs w:val="24"/>
          <w:lang w:eastAsia="en-US"/>
        </w:rPr>
        <w:t>строительство круглогодичного спортивного комплекса;</w:t>
      </w:r>
    </w:p>
    <w:p w14:paraId="41F73190" w14:textId="77777777" w:rsidR="00A65B3E" w:rsidRPr="00D737B4" w:rsidRDefault="00A65B3E" w:rsidP="00EF1A03">
      <w:pPr>
        <w:pStyle w:val="af1"/>
        <w:numPr>
          <w:ilvl w:val="0"/>
          <w:numId w:val="27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left"/>
        <w:rPr>
          <w:sz w:val="24"/>
          <w:szCs w:val="24"/>
          <w:lang w:eastAsia="en-US"/>
        </w:rPr>
      </w:pPr>
      <w:r w:rsidRPr="00D737B4">
        <w:rPr>
          <w:sz w:val="24"/>
          <w:szCs w:val="24"/>
          <w:lang w:eastAsia="en-US"/>
        </w:rPr>
        <w:t>содержание на должном уровне открытых спортивных площадок по месту жительства;</w:t>
      </w:r>
    </w:p>
    <w:p w14:paraId="43354B09" w14:textId="77777777" w:rsidR="00A65B3E" w:rsidRPr="00D737B4" w:rsidRDefault="00A65B3E" w:rsidP="00EF1A03">
      <w:pPr>
        <w:pStyle w:val="af1"/>
        <w:numPr>
          <w:ilvl w:val="0"/>
          <w:numId w:val="27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left"/>
        <w:rPr>
          <w:sz w:val="24"/>
          <w:szCs w:val="24"/>
          <w:lang w:eastAsia="en-US"/>
        </w:rPr>
      </w:pPr>
      <w:r w:rsidRPr="00D737B4">
        <w:rPr>
          <w:sz w:val="24"/>
          <w:szCs w:val="24"/>
          <w:lang w:eastAsia="en-US"/>
        </w:rPr>
        <w:lastRenderedPageBreak/>
        <w:t>наличие профессиональных тренеров, в т.ч. по игровым видам спорта для взрослого населения (в настоящее время отсутствуют);</w:t>
      </w:r>
    </w:p>
    <w:p w14:paraId="6E8C7D6C" w14:textId="77777777" w:rsidR="00A65B3E" w:rsidRPr="00D737B4" w:rsidRDefault="00A65B3E" w:rsidP="00EF1A03">
      <w:pPr>
        <w:pStyle w:val="af1"/>
        <w:numPr>
          <w:ilvl w:val="0"/>
          <w:numId w:val="27"/>
        </w:numPr>
        <w:shd w:val="clear" w:color="auto" w:fill="FFFFFF"/>
        <w:tabs>
          <w:tab w:val="left" w:pos="993"/>
        </w:tabs>
        <w:spacing w:line="276" w:lineRule="auto"/>
        <w:ind w:left="0" w:firstLine="709"/>
        <w:jc w:val="left"/>
        <w:rPr>
          <w:sz w:val="24"/>
          <w:szCs w:val="24"/>
          <w:lang w:eastAsia="en-US"/>
        </w:rPr>
      </w:pPr>
      <w:r w:rsidRPr="00D737B4">
        <w:rPr>
          <w:sz w:val="24"/>
          <w:szCs w:val="24"/>
          <w:lang w:eastAsia="en-US"/>
        </w:rPr>
        <w:t>развитие добровольного спортивного движения (спортивная общественность);</w:t>
      </w:r>
    </w:p>
    <w:p w14:paraId="1EB47A51" w14:textId="77777777" w:rsidR="005E221E" w:rsidRPr="00D737B4" w:rsidRDefault="00A65B3E" w:rsidP="00EF1A03">
      <w:pPr>
        <w:pStyle w:val="af7"/>
        <w:numPr>
          <w:ilvl w:val="0"/>
          <w:numId w:val="27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D737B4">
        <w:rPr>
          <w:sz w:val="24"/>
          <w:szCs w:val="24"/>
        </w:rPr>
        <w:t>подготовка качественного спортивного резерва.</w:t>
      </w:r>
    </w:p>
    <w:p w14:paraId="0CC5466D" w14:textId="77777777" w:rsidR="003474F6" w:rsidRPr="00D737B4" w:rsidRDefault="003474F6" w:rsidP="00EF1A03">
      <w:pPr>
        <w:pStyle w:val="af7"/>
        <w:tabs>
          <w:tab w:val="left" w:pos="993"/>
        </w:tabs>
        <w:spacing w:line="276" w:lineRule="auto"/>
        <w:ind w:left="709"/>
        <w:rPr>
          <w:sz w:val="24"/>
          <w:szCs w:val="24"/>
        </w:rPr>
      </w:pPr>
    </w:p>
    <w:p w14:paraId="072B84A4" w14:textId="77777777" w:rsidR="001B56C5" w:rsidRPr="003474F6" w:rsidRDefault="000646C1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D737B4">
        <w:rPr>
          <w:sz w:val="24"/>
          <w:szCs w:val="24"/>
        </w:rPr>
        <w:t>Степень о</w:t>
      </w:r>
      <w:r w:rsidR="009E2675" w:rsidRPr="00D737B4">
        <w:rPr>
          <w:sz w:val="24"/>
          <w:szCs w:val="24"/>
        </w:rPr>
        <w:t xml:space="preserve">беспеченности </w:t>
      </w:r>
      <w:r w:rsidRPr="00D737B4">
        <w:rPr>
          <w:sz w:val="24"/>
          <w:szCs w:val="24"/>
        </w:rPr>
        <w:t xml:space="preserve">населения </w:t>
      </w:r>
      <w:r w:rsidR="009E2675" w:rsidRPr="00D737B4">
        <w:rPr>
          <w:sz w:val="24"/>
          <w:szCs w:val="24"/>
        </w:rPr>
        <w:t xml:space="preserve">основными учреждениями </w:t>
      </w:r>
      <w:r w:rsidRPr="00D737B4">
        <w:rPr>
          <w:sz w:val="24"/>
          <w:szCs w:val="24"/>
        </w:rPr>
        <w:t>культурно-бытового обслуживания приведена в табл.1</w:t>
      </w:r>
      <w:r w:rsidR="00CF5F12" w:rsidRPr="00D737B4">
        <w:rPr>
          <w:sz w:val="24"/>
          <w:szCs w:val="24"/>
        </w:rPr>
        <w:t>0</w:t>
      </w:r>
      <w:r w:rsidR="00D12F4A" w:rsidRPr="00D737B4">
        <w:rPr>
          <w:sz w:val="24"/>
          <w:szCs w:val="24"/>
        </w:rPr>
        <w:t>.</w:t>
      </w:r>
    </w:p>
    <w:p w14:paraId="2B8C2E2B" w14:textId="77777777" w:rsidR="009E2675" w:rsidRPr="000D55AB" w:rsidRDefault="009E2675" w:rsidP="00EF1A03">
      <w:pPr>
        <w:spacing w:line="276" w:lineRule="auto"/>
        <w:ind w:firstLine="709"/>
        <w:jc w:val="both"/>
        <w:rPr>
          <w:color w:val="FF0000"/>
          <w:sz w:val="24"/>
          <w:szCs w:val="24"/>
        </w:rPr>
      </w:pPr>
    </w:p>
    <w:p w14:paraId="3BD3F001" w14:textId="77777777" w:rsidR="009E2675" w:rsidRPr="00301D39" w:rsidRDefault="009E2675" w:rsidP="00EF1A03">
      <w:pPr>
        <w:spacing w:line="276" w:lineRule="auto"/>
        <w:ind w:firstLine="709"/>
        <w:jc w:val="both"/>
        <w:rPr>
          <w:color w:val="FF0000"/>
          <w:sz w:val="24"/>
          <w:szCs w:val="24"/>
        </w:rPr>
        <w:sectPr w:rsidR="009E2675" w:rsidRPr="00301D39" w:rsidSect="00B0202A">
          <w:pgSz w:w="11909" w:h="16834"/>
          <w:pgMar w:top="1134" w:right="851" w:bottom="1134" w:left="1701" w:header="720" w:footer="720" w:gutter="0"/>
          <w:cols w:space="720"/>
        </w:sectPr>
      </w:pPr>
    </w:p>
    <w:p w14:paraId="4CAB1BAC" w14:textId="77777777" w:rsidR="00EA0F21" w:rsidRPr="0022738A" w:rsidRDefault="00EA0F21" w:rsidP="00B32E28">
      <w:pPr>
        <w:spacing w:line="360" w:lineRule="auto"/>
        <w:ind w:firstLine="720"/>
        <w:jc w:val="right"/>
        <w:rPr>
          <w:b/>
          <w:sz w:val="24"/>
          <w:szCs w:val="24"/>
        </w:rPr>
      </w:pPr>
      <w:r w:rsidRPr="0022738A">
        <w:rPr>
          <w:b/>
          <w:sz w:val="24"/>
          <w:szCs w:val="24"/>
        </w:rPr>
        <w:lastRenderedPageBreak/>
        <w:t xml:space="preserve">Таблица </w:t>
      </w:r>
      <w:r w:rsidR="005B0A06">
        <w:rPr>
          <w:b/>
          <w:sz w:val="24"/>
          <w:szCs w:val="24"/>
        </w:rPr>
        <w:t>1</w:t>
      </w:r>
      <w:r w:rsidR="00CF5F12">
        <w:rPr>
          <w:b/>
          <w:sz w:val="24"/>
          <w:szCs w:val="24"/>
        </w:rPr>
        <w:t>0</w:t>
      </w:r>
    </w:p>
    <w:tbl>
      <w:tblPr>
        <w:tblW w:w="4696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4267"/>
      </w:tblGrid>
      <w:tr w:rsidR="00301D39" w:rsidRPr="001D0FEE" w14:paraId="1E1BF43C" w14:textId="77777777" w:rsidTr="008D724C">
        <w:trPr>
          <w:trHeight w:val="405"/>
        </w:trPr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516FFF" w14:textId="77777777" w:rsidR="0054017C" w:rsidRDefault="00EA0F21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1D0FEE">
              <w:rPr>
                <w:b/>
                <w:bCs/>
                <w:iCs/>
                <w:sz w:val="24"/>
                <w:szCs w:val="24"/>
              </w:rPr>
              <w:t>Современная обеспеченность основными учреждениями соцкультбыта</w:t>
            </w:r>
          </w:p>
          <w:p w14:paraId="5E4273A9" w14:textId="77777777" w:rsidR="008D724C" w:rsidRDefault="008D724C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</w:p>
          <w:tbl>
            <w:tblPr>
              <w:tblW w:w="13675" w:type="dxa"/>
              <w:tblLayout w:type="fixed"/>
              <w:tblLook w:val="0000" w:firstRow="0" w:lastRow="0" w:firstColumn="0" w:lastColumn="0" w:noHBand="0" w:noVBand="0"/>
            </w:tblPr>
            <w:tblGrid>
              <w:gridCol w:w="486"/>
              <w:gridCol w:w="2388"/>
              <w:gridCol w:w="1608"/>
              <w:gridCol w:w="911"/>
              <w:gridCol w:w="194"/>
              <w:gridCol w:w="1285"/>
              <w:gridCol w:w="129"/>
              <w:gridCol w:w="1488"/>
              <w:gridCol w:w="1441"/>
              <w:gridCol w:w="88"/>
              <w:gridCol w:w="1097"/>
              <w:gridCol w:w="1176"/>
              <w:gridCol w:w="1384"/>
            </w:tblGrid>
            <w:tr w:rsidR="008D724C" w:rsidRPr="00301D39" w14:paraId="12BF3CB6" w14:textId="77777777" w:rsidTr="00575612">
              <w:trPr>
                <w:trHeight w:val="300"/>
              </w:trPr>
              <w:tc>
                <w:tcPr>
                  <w:tcW w:w="178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65BF50F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№ п\п</w:t>
                  </w:r>
                </w:p>
              </w:tc>
              <w:tc>
                <w:tcPr>
                  <w:tcW w:w="87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0D5120D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Наименование учреждения</w:t>
                  </w:r>
                </w:p>
              </w:tc>
              <w:tc>
                <w:tcPr>
                  <w:tcW w:w="1509" w:type="pct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92228C9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Единовременная вместимость</w:t>
                  </w:r>
                </w:p>
              </w:tc>
              <w:tc>
                <w:tcPr>
                  <w:tcW w:w="544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E835300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Процент обеспеченности</w:t>
                  </w:r>
                </w:p>
              </w:tc>
              <w:tc>
                <w:tcPr>
                  <w:tcW w:w="1896" w:type="pct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F14243F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Характеристика здания</w:t>
                  </w:r>
                </w:p>
              </w:tc>
            </w:tr>
            <w:tr w:rsidR="008D724C" w:rsidRPr="00301D39" w14:paraId="5A5420DF" w14:textId="77777777" w:rsidTr="00575612">
              <w:trPr>
                <w:trHeight w:val="300"/>
              </w:trPr>
              <w:tc>
                <w:tcPr>
                  <w:tcW w:w="178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D88D1F5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  <w:color w:val="FF0000"/>
                    </w:rPr>
                  </w:pPr>
                </w:p>
              </w:tc>
              <w:tc>
                <w:tcPr>
                  <w:tcW w:w="873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4EB748E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  <w:color w:val="FF0000"/>
                    </w:rPr>
                  </w:pPr>
                </w:p>
              </w:tc>
              <w:tc>
                <w:tcPr>
                  <w:tcW w:w="588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7E3292E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Ед. изм.</w:t>
                  </w:r>
                </w:p>
              </w:tc>
              <w:tc>
                <w:tcPr>
                  <w:tcW w:w="921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0AF8906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Количество</w:t>
                  </w: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2897AC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559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54FA24A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Материал стен</w:t>
                  </w:r>
                </w:p>
              </w:tc>
              <w:tc>
                <w:tcPr>
                  <w:tcW w:w="401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B11ADA5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Этажность</w:t>
                  </w:r>
                </w:p>
              </w:tc>
              <w:tc>
                <w:tcPr>
                  <w:tcW w:w="430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03F9F0E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Отдельно стоящее или встроенное</w:t>
                  </w:r>
                </w:p>
              </w:tc>
              <w:tc>
                <w:tcPr>
                  <w:tcW w:w="506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3C5CFB3" w14:textId="77777777" w:rsidR="008D724C" w:rsidRPr="00D44B01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Специальное</w:t>
                  </w:r>
                </w:p>
                <w:p w14:paraId="66BDEA5B" w14:textId="77777777" w:rsidR="008D724C" w:rsidRPr="00D44B01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или</w:t>
                  </w:r>
                </w:p>
                <w:p w14:paraId="1ED48738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приспособленное</w:t>
                  </w:r>
                </w:p>
              </w:tc>
            </w:tr>
            <w:tr w:rsidR="008D724C" w:rsidRPr="00301D39" w14:paraId="7D8F8F86" w14:textId="77777777" w:rsidTr="00575612">
              <w:trPr>
                <w:trHeight w:val="280"/>
              </w:trPr>
              <w:tc>
                <w:tcPr>
                  <w:tcW w:w="178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7DE752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873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1202C9A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588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A5BD46F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FF15A8C" w14:textId="77777777" w:rsidR="008D724C" w:rsidRPr="00EF1A03" w:rsidRDefault="008D724C" w:rsidP="00575612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на исходный год 201</w:t>
                  </w:r>
                  <w:r w:rsidR="00575612">
                    <w:rPr>
                      <w:b/>
                      <w:bCs/>
                    </w:rPr>
                    <w:t>9</w:t>
                  </w:r>
                  <w:r w:rsidRPr="00EF1A03">
                    <w:rPr>
                      <w:b/>
                      <w:bCs/>
                    </w:rPr>
                    <w:t xml:space="preserve"> г.</w:t>
                  </w:r>
                </w:p>
              </w:tc>
              <w:tc>
                <w:tcPr>
                  <w:tcW w:w="51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92B9DD9" w14:textId="77777777" w:rsidR="008D724C" w:rsidRPr="00EF1A03" w:rsidRDefault="008D724C" w:rsidP="008D724C">
                  <w:pPr>
                    <w:jc w:val="center"/>
                    <w:rPr>
                      <w:b/>
                      <w:bCs/>
                    </w:rPr>
                  </w:pPr>
                  <w:r w:rsidRPr="00EF1A03">
                    <w:rPr>
                      <w:b/>
                      <w:bCs/>
                    </w:rPr>
                    <w:t>нормативная потребность</w:t>
                  </w: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9538ABD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559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FE46A2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401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9E883C0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430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1340DA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  <w:tc>
                <w:tcPr>
                  <w:tcW w:w="506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5ABDED0" w14:textId="77777777" w:rsidR="008D724C" w:rsidRPr="00EF1A03" w:rsidRDefault="008D724C" w:rsidP="008D724C">
                  <w:pPr>
                    <w:jc w:val="center"/>
                    <w:rPr>
                      <w:bCs/>
                      <w:color w:val="FF0000"/>
                    </w:rPr>
                  </w:pPr>
                </w:p>
              </w:tc>
            </w:tr>
            <w:tr w:rsidR="008D724C" w:rsidRPr="00301D39" w14:paraId="23B44C92" w14:textId="77777777" w:rsidTr="008D724C">
              <w:trPr>
                <w:trHeight w:val="300"/>
              </w:trPr>
              <w:tc>
                <w:tcPr>
                  <w:tcW w:w="5000" w:type="pct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7821034" w14:textId="77777777" w:rsidR="008D724C" w:rsidRPr="00EF1A03" w:rsidRDefault="008D724C" w:rsidP="008D724C">
                  <w:pPr>
                    <w:jc w:val="center"/>
                    <w:rPr>
                      <w:bCs/>
                      <w:i/>
                      <w:iCs/>
                    </w:rPr>
                  </w:pPr>
                  <w:r w:rsidRPr="00EF1A03">
                    <w:rPr>
                      <w:bCs/>
                      <w:i/>
                      <w:iCs/>
                    </w:rPr>
                    <w:t>Учреждения образования</w:t>
                  </w:r>
                </w:p>
              </w:tc>
            </w:tr>
            <w:tr w:rsidR="008D724C" w:rsidRPr="00301D39" w14:paraId="09623339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6EA40EC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3C98D4D" w14:textId="77777777" w:rsidR="008D724C" w:rsidRPr="00EF1A03" w:rsidRDefault="008D724C" w:rsidP="008D724C">
                  <w:pPr>
                    <w:jc w:val="center"/>
                  </w:pPr>
                  <w:r w:rsidRPr="00EF1A03">
                    <w:t>Детский сад №1 «Ручеек»</w:t>
                  </w:r>
                </w:p>
                <w:p w14:paraId="163EAE93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Комсомольская, 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BBEA95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D234446" w14:textId="77777777" w:rsidR="008D724C" w:rsidRPr="00EF1A03" w:rsidRDefault="008D724C" w:rsidP="008D724C">
                  <w:pPr>
                    <w:jc w:val="center"/>
                  </w:pPr>
                  <w:r w:rsidRPr="00EF1A03">
                    <w:t>163</w:t>
                  </w:r>
                </w:p>
              </w:tc>
              <w:tc>
                <w:tcPr>
                  <w:tcW w:w="517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CFF0BDE" w14:textId="77777777" w:rsidR="008D724C" w:rsidRPr="00EF1A03" w:rsidRDefault="008D724C" w:rsidP="008D724C">
                  <w:pPr>
                    <w:jc w:val="center"/>
                  </w:pPr>
                  <w:r w:rsidRPr="00EF1A03">
                    <w:t>743</w:t>
                  </w:r>
                </w:p>
              </w:tc>
              <w:tc>
                <w:tcPr>
                  <w:tcW w:w="544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F7726B5" w14:textId="77777777" w:rsidR="008D724C" w:rsidRPr="00EF1A03" w:rsidRDefault="008D724C" w:rsidP="008D724C">
                  <w:pPr>
                    <w:jc w:val="center"/>
                  </w:pPr>
                  <w:r w:rsidRPr="00EF1A03">
                    <w:t>100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914A62D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837DD91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23BFFFB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2D82723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5E87EFEB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753CC74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D74135" w14:textId="77777777" w:rsidR="008D724C" w:rsidRPr="00EF1A03" w:rsidRDefault="008D724C" w:rsidP="008D724C">
                  <w:pPr>
                    <w:jc w:val="center"/>
                  </w:pPr>
                  <w:r w:rsidRPr="00EF1A03">
                    <w:t>Детский сад №2 «Василёк»</w:t>
                  </w:r>
                </w:p>
                <w:p w14:paraId="50ED312B" w14:textId="77777777" w:rsidR="008D724C" w:rsidRPr="00EF1A03" w:rsidRDefault="008D724C" w:rsidP="008D724C">
                  <w:pPr>
                    <w:jc w:val="center"/>
                  </w:pPr>
                  <w:r w:rsidRPr="00EF1A03">
                    <w:t>Павла Касьянова, 8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843130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85FCDDD" w14:textId="77777777" w:rsidR="008D724C" w:rsidRPr="00EF1A03" w:rsidRDefault="008D724C" w:rsidP="008D724C">
                  <w:pPr>
                    <w:jc w:val="center"/>
                  </w:pPr>
                  <w:r w:rsidRPr="00EF1A03">
                    <w:t>120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E695F71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7F48D2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D1960CE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1A3815F" w14:textId="77777777" w:rsidR="008D724C" w:rsidRPr="00EF1A03" w:rsidRDefault="008D724C" w:rsidP="008D724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8A6FEBE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8781B5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7E1016BD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00BEB41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4CF123" w14:textId="77777777" w:rsidR="008D724C" w:rsidRPr="00EF1A03" w:rsidRDefault="008D724C" w:rsidP="008D724C">
                  <w:pPr>
                    <w:jc w:val="center"/>
                  </w:pPr>
                  <w:r w:rsidRPr="00EF1A03">
                    <w:t>Детский сад №3 «Чебурашка»</w:t>
                  </w:r>
                </w:p>
                <w:p w14:paraId="16CB7AFF" w14:textId="77777777" w:rsidR="008D724C" w:rsidRPr="00EF1A03" w:rsidRDefault="008D724C" w:rsidP="008D724C">
                  <w:pPr>
                    <w:jc w:val="center"/>
                  </w:pPr>
                  <w:r w:rsidRPr="00EF1A03">
                    <w:t>Комсомольская, 9/1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73A53B8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3AA6D78" w14:textId="77777777" w:rsidR="008D724C" w:rsidRPr="00EF1A03" w:rsidRDefault="008D724C" w:rsidP="008D724C">
                  <w:pPr>
                    <w:jc w:val="center"/>
                  </w:pPr>
                  <w:r w:rsidRPr="00EF1A03">
                    <w:t>165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367434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014C00A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7180E9B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0F53B61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F3E7CF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A10B582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689CDF4A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A453AAF" w14:textId="77777777" w:rsidR="008D724C" w:rsidRPr="00EF1A03" w:rsidRDefault="008D724C" w:rsidP="008D724C">
                  <w:pPr>
                    <w:jc w:val="center"/>
                  </w:pPr>
                  <w:r w:rsidRPr="00EF1A03">
                    <w:t>4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CE92650" w14:textId="77777777" w:rsidR="008D724C" w:rsidRPr="006612D2" w:rsidRDefault="008D724C" w:rsidP="008D724C">
                  <w:pPr>
                    <w:jc w:val="center"/>
                  </w:pPr>
                  <w:r w:rsidRPr="006612D2">
                    <w:t xml:space="preserve">Детский сад №4 «Снежинка» </w:t>
                  </w:r>
                  <w:proofErr w:type="spellStart"/>
                  <w:r w:rsidRPr="006612D2">
                    <w:t>Корзинникова</w:t>
                  </w:r>
                  <w:proofErr w:type="spellEnd"/>
                  <w:r w:rsidRPr="006612D2">
                    <w:t>, 7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76FA3A0" w14:textId="77777777" w:rsidR="008D724C" w:rsidRPr="006612D2" w:rsidRDefault="008D724C" w:rsidP="008D724C">
                  <w:pPr>
                    <w:jc w:val="center"/>
                  </w:pPr>
                  <w:r w:rsidRPr="006612D2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0E525CB" w14:textId="77777777" w:rsidR="008D724C" w:rsidRPr="006612D2" w:rsidRDefault="008D724C" w:rsidP="008D724C">
                  <w:pPr>
                    <w:jc w:val="center"/>
                  </w:pPr>
                  <w:r w:rsidRPr="006612D2">
                    <w:t>295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1E7892E" w14:textId="77777777" w:rsidR="008D724C" w:rsidRPr="006612D2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867889" w14:textId="77777777" w:rsidR="008D724C" w:rsidRPr="006612D2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3CAFCE8" w14:textId="77777777" w:rsidR="008D724C" w:rsidRPr="006612D2" w:rsidRDefault="008D724C" w:rsidP="008D724C">
                  <w:pPr>
                    <w:jc w:val="center"/>
                  </w:pPr>
                  <w:proofErr w:type="spellStart"/>
                  <w:r w:rsidRPr="006612D2">
                    <w:t>Кам</w:t>
                  </w:r>
                  <w:proofErr w:type="spellEnd"/>
                  <w:r w:rsidRPr="006612D2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5521A7" w14:textId="77777777" w:rsidR="008D724C" w:rsidRPr="006612D2" w:rsidRDefault="008D724C" w:rsidP="008D724C">
                  <w:pPr>
                    <w:jc w:val="center"/>
                  </w:pPr>
                  <w:r w:rsidRPr="006612D2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5F8E78D" w14:textId="77777777" w:rsidR="008D724C" w:rsidRPr="006612D2" w:rsidRDefault="008D724C" w:rsidP="008D724C">
                  <w:pPr>
                    <w:jc w:val="center"/>
                  </w:pPr>
                  <w:r w:rsidRPr="006612D2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D7C491" w14:textId="77777777" w:rsidR="008D724C" w:rsidRPr="006612D2" w:rsidRDefault="008D724C" w:rsidP="008D724C">
                  <w:pPr>
                    <w:jc w:val="center"/>
                  </w:pPr>
                  <w:r w:rsidRPr="006612D2">
                    <w:t>спец.</w:t>
                  </w:r>
                </w:p>
              </w:tc>
            </w:tr>
            <w:tr w:rsidR="008D724C" w:rsidRPr="00301D39" w14:paraId="2A7C8E7C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2F1A4F" w14:textId="77777777" w:rsidR="008D724C" w:rsidRPr="00EF1A03" w:rsidRDefault="008D724C" w:rsidP="008D724C">
                  <w:pPr>
                    <w:jc w:val="center"/>
                  </w:pPr>
                  <w:r w:rsidRPr="00EF1A03">
                    <w:t>5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112F46" w14:textId="77777777" w:rsidR="008D724C" w:rsidRPr="00EF1A03" w:rsidRDefault="008D724C" w:rsidP="008D724C">
                  <w:pPr>
                    <w:jc w:val="center"/>
                  </w:pPr>
                  <w:r w:rsidRPr="00EF1A03">
                    <w:t>Средняя образовательная школа №1</w:t>
                  </w:r>
                </w:p>
                <w:p w14:paraId="3D4F83D2" w14:textId="77777777" w:rsidR="008D724C" w:rsidRPr="00EF1A03" w:rsidRDefault="008D724C" w:rsidP="008D724C">
                  <w:pPr>
                    <w:jc w:val="center"/>
                  </w:pPr>
                  <w:r w:rsidRPr="00EF1A03">
                    <w:t>Северная, 50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E80DEA4" w14:textId="77777777" w:rsidR="008D724C" w:rsidRPr="00EF1A03" w:rsidRDefault="008D724C" w:rsidP="008D724C">
                  <w:pPr>
                    <w:jc w:val="center"/>
                  </w:pPr>
                  <w:r w:rsidRPr="00EF1A03">
                    <w:t>учащихся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0E9FAC5" w14:textId="77777777" w:rsidR="008D724C" w:rsidRPr="00EF1A03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EF1A03">
                    <w:t>545</w:t>
                  </w:r>
                </w:p>
              </w:tc>
              <w:tc>
                <w:tcPr>
                  <w:tcW w:w="517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B460C17" w14:textId="77777777" w:rsidR="008D724C" w:rsidRPr="00EF1A03" w:rsidRDefault="008D724C" w:rsidP="008D724C">
                  <w:pPr>
                    <w:jc w:val="center"/>
                  </w:pPr>
                  <w:r w:rsidRPr="00EF1A03">
                    <w:t>1095</w:t>
                  </w:r>
                </w:p>
              </w:tc>
              <w:tc>
                <w:tcPr>
                  <w:tcW w:w="544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94AB4DB" w14:textId="77777777" w:rsidR="008D724C" w:rsidRPr="00EF1A03" w:rsidRDefault="008D724C" w:rsidP="008D724C">
                  <w:pPr>
                    <w:jc w:val="center"/>
                  </w:pPr>
                  <w:r w:rsidRPr="00EF1A03">
                    <w:t>100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20921FB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3696DA7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A086D9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61EAE1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6DDE2477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72EF3C" w14:textId="77777777" w:rsidR="008D724C" w:rsidRPr="00EF1A03" w:rsidRDefault="008D724C" w:rsidP="008D724C">
                  <w:pPr>
                    <w:jc w:val="center"/>
                  </w:pPr>
                  <w:r w:rsidRPr="00EF1A03">
                    <w:t>6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F508F83" w14:textId="77777777" w:rsidR="008D724C" w:rsidRPr="00EF1A03" w:rsidRDefault="008D724C" w:rsidP="008D724C">
                  <w:pPr>
                    <w:jc w:val="center"/>
                  </w:pPr>
                  <w:r w:rsidRPr="00EF1A03">
                    <w:t>Средняя образовательная школа №2 им. Д.Х. Скрябина</w:t>
                  </w:r>
                </w:p>
                <w:p w14:paraId="309E6FB4" w14:textId="77777777" w:rsidR="008D724C" w:rsidRPr="00EF1A03" w:rsidRDefault="008D724C" w:rsidP="008D724C">
                  <w:pPr>
                    <w:jc w:val="center"/>
                  </w:pPr>
                  <w:r w:rsidRPr="00EF1A03">
                    <w:t>Северная, 4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930216F" w14:textId="77777777" w:rsidR="008D724C" w:rsidRPr="00EF1A03" w:rsidRDefault="008D724C" w:rsidP="008D724C">
                  <w:pPr>
                    <w:jc w:val="center"/>
                  </w:pPr>
                  <w:r w:rsidRPr="00EF1A03">
                    <w:t>учащихся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67F7F62" w14:textId="77777777" w:rsidR="008D724C" w:rsidRPr="00EF1A03" w:rsidRDefault="008D724C" w:rsidP="008D724C">
                  <w:pPr>
                    <w:jc w:val="center"/>
                  </w:pPr>
                  <w:r w:rsidRPr="00EF1A03">
                    <w:t>550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46A731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8905C6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AF6A41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8BF39D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0DAA20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444A2C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5EFB676D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E29E90F" w14:textId="77777777" w:rsidR="008D724C" w:rsidRPr="00EF1A03" w:rsidRDefault="008D724C" w:rsidP="008D724C">
                  <w:pPr>
                    <w:jc w:val="center"/>
                  </w:pPr>
                  <w:r w:rsidRPr="00EF1A03">
                    <w:t>7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DED0B9" w14:textId="77777777" w:rsidR="008D724C" w:rsidRPr="00EF1A03" w:rsidRDefault="008D724C" w:rsidP="008D724C">
                  <w:pPr>
                    <w:jc w:val="center"/>
                  </w:pPr>
                  <w:r w:rsidRPr="00EF1A03">
                    <w:t>Детская школа искусств</w:t>
                  </w:r>
                </w:p>
                <w:p w14:paraId="06FA0ED2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Матросова, 3/2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21737F3" w14:textId="77777777" w:rsidR="008D724C" w:rsidRPr="00EF1A03" w:rsidRDefault="008D724C" w:rsidP="008D724C">
                  <w:pPr>
                    <w:jc w:val="center"/>
                  </w:pPr>
                  <w:r w:rsidRPr="00EF1A03">
                    <w:t>учащихся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FCA3ED2" w14:textId="77777777" w:rsidR="008D724C" w:rsidRPr="00EF1A03" w:rsidRDefault="008D724C" w:rsidP="008D724C">
                  <w:pPr>
                    <w:jc w:val="center"/>
                  </w:pPr>
                  <w:r w:rsidRPr="00EF1A03">
                    <w:t>150</w:t>
                  </w:r>
                </w:p>
              </w:tc>
              <w:tc>
                <w:tcPr>
                  <w:tcW w:w="517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CD8B416" w14:textId="77777777" w:rsidR="008D724C" w:rsidRPr="00EF1A03" w:rsidRDefault="008D724C" w:rsidP="008D724C">
                  <w:pPr>
                    <w:jc w:val="center"/>
                  </w:pPr>
                  <w:r w:rsidRPr="00EF1A03">
                    <w:t>740</w:t>
                  </w:r>
                </w:p>
              </w:tc>
              <w:tc>
                <w:tcPr>
                  <w:tcW w:w="544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08199DF" w14:textId="77777777" w:rsidR="008D724C" w:rsidRPr="00EF1A03" w:rsidRDefault="008D724C" w:rsidP="008D724C">
                  <w:pPr>
                    <w:jc w:val="center"/>
                  </w:pPr>
                  <w:r w:rsidRPr="00EF1A03">
                    <w:t>100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6F8A661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138AB8" w14:textId="77777777" w:rsidR="008D724C" w:rsidRPr="00EF1A03" w:rsidRDefault="008D724C" w:rsidP="008D724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BD6BA7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1D7CDB5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48837CED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BBB628" w14:textId="77777777" w:rsidR="008D724C" w:rsidRPr="00EF1A03" w:rsidRDefault="008D724C" w:rsidP="008D724C">
                  <w:pPr>
                    <w:jc w:val="center"/>
                  </w:pPr>
                  <w:r w:rsidRPr="00EF1A03">
                    <w:t>8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481C82" w14:textId="77777777" w:rsidR="008D724C" w:rsidRPr="00EF1A03" w:rsidRDefault="008D724C" w:rsidP="008D724C">
                  <w:pPr>
                    <w:jc w:val="center"/>
                  </w:pPr>
                  <w:r w:rsidRPr="00EF1A03">
                    <w:t>Центр внешкольной работы «Росток»</w:t>
                  </w:r>
                </w:p>
                <w:p w14:paraId="4A7A8A5B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Матросова, 3/2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A1AAACF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C17BAAA" w14:textId="77777777" w:rsidR="008D724C" w:rsidRPr="00EF1A03" w:rsidRDefault="008D724C" w:rsidP="008D724C">
                  <w:pPr>
                    <w:jc w:val="center"/>
                  </w:pPr>
                  <w:r w:rsidRPr="00EF1A03">
                    <w:t>350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560E213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0CDD655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3A45624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89860F" w14:textId="77777777" w:rsidR="008D724C" w:rsidRPr="00EF1A03" w:rsidRDefault="008D724C" w:rsidP="008D724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0E8C543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CE4970C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300ADEC9" w14:textId="77777777" w:rsidTr="00575612">
              <w:trPr>
                <w:trHeight w:val="25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75C7A91" w14:textId="77777777" w:rsidR="008D724C" w:rsidRDefault="008D724C" w:rsidP="008D724C">
                  <w:pPr>
                    <w:jc w:val="center"/>
                  </w:pPr>
                  <w:r w:rsidRPr="00457851">
                    <w:t>9</w:t>
                  </w:r>
                </w:p>
                <w:p w14:paraId="31D71126" w14:textId="77777777" w:rsidR="00A33550" w:rsidRPr="00457851" w:rsidRDefault="00A33550" w:rsidP="008D724C">
                  <w:pPr>
                    <w:jc w:val="center"/>
                  </w:pP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2B9BE0A" w14:textId="77777777" w:rsidR="008D724C" w:rsidRPr="00457851" w:rsidRDefault="008D724C" w:rsidP="008D724C">
                  <w:pPr>
                    <w:jc w:val="center"/>
                  </w:pPr>
                  <w:r w:rsidRPr="00457851">
                    <w:lastRenderedPageBreak/>
                    <w:t xml:space="preserve">Детская юношеская </w:t>
                  </w:r>
                  <w:r w:rsidRPr="00457851">
                    <w:lastRenderedPageBreak/>
                    <w:t>спортивная школа «Рубин»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ABC5A4D" w14:textId="77777777" w:rsidR="008D724C" w:rsidRPr="00457851" w:rsidRDefault="008D724C" w:rsidP="008D724C">
                  <w:pPr>
                    <w:jc w:val="center"/>
                  </w:pPr>
                  <w:r w:rsidRPr="00457851">
                    <w:lastRenderedPageBreak/>
                    <w:t>кв. м. пола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E11F8E" w14:textId="77777777" w:rsidR="008D724C" w:rsidRPr="00457851" w:rsidRDefault="008D724C" w:rsidP="008D724C">
                  <w:pPr>
                    <w:jc w:val="center"/>
                  </w:pPr>
                  <w:r w:rsidRPr="00457851">
                    <w:t>540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5844D6B" w14:textId="77777777" w:rsidR="008D724C" w:rsidRPr="00457851" w:rsidRDefault="008D724C" w:rsidP="008D724C">
                  <w:pPr>
                    <w:jc w:val="center"/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9B02F8" w14:textId="77777777" w:rsidR="008D724C" w:rsidRPr="00457851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CDE319" w14:textId="77777777" w:rsidR="008D724C" w:rsidRPr="00457851" w:rsidRDefault="008D724C" w:rsidP="008D724C">
                  <w:pPr>
                    <w:jc w:val="center"/>
                    <w:rPr>
                      <w:color w:val="FF0000"/>
                    </w:rPr>
                  </w:pPr>
                  <w:proofErr w:type="spellStart"/>
                  <w:r w:rsidRPr="00457851">
                    <w:t>Кам</w:t>
                  </w:r>
                  <w:proofErr w:type="spellEnd"/>
                  <w:r w:rsidRPr="00457851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8E0B6C" w14:textId="77777777" w:rsidR="008D724C" w:rsidRPr="00457851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457851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D592A2A" w14:textId="77777777" w:rsidR="008D724C" w:rsidRPr="00457851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457851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0B377E1" w14:textId="77777777" w:rsidR="008D724C" w:rsidRPr="00457851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457851">
                    <w:t>спец.</w:t>
                  </w:r>
                </w:p>
              </w:tc>
            </w:tr>
            <w:tr w:rsidR="008D724C" w:rsidRPr="00301D39" w14:paraId="3D0FD9EE" w14:textId="77777777" w:rsidTr="00575612">
              <w:trPr>
                <w:trHeight w:val="181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119C2A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A0B440" w14:textId="77777777" w:rsidR="008D724C" w:rsidRPr="00EF1A03" w:rsidRDefault="008D724C" w:rsidP="008D724C">
                  <w:pPr>
                    <w:jc w:val="center"/>
                  </w:pPr>
                  <w:r w:rsidRPr="00EF1A03">
                    <w:t>в ее составе: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22FCF8B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39EE99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1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833B06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17C2E0B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3FF462B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33C83A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494FC0F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296C4FD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</w:p>
              </w:tc>
            </w:tr>
            <w:tr w:rsidR="008D724C" w:rsidRPr="00301D39" w14:paraId="11002BEB" w14:textId="77777777" w:rsidTr="00575612">
              <w:trPr>
                <w:trHeight w:val="25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2845E5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80E3224" w14:textId="77777777" w:rsidR="008D724C" w:rsidRPr="00EF1A03" w:rsidRDefault="008D724C" w:rsidP="008D724C">
                  <w:pPr>
                    <w:jc w:val="center"/>
                  </w:pPr>
                  <w:r w:rsidRPr="00EF1A03">
                    <w:t>Зал для занятий настольным теннисом</w:t>
                  </w:r>
                </w:p>
                <w:p w14:paraId="13A661A7" w14:textId="77777777" w:rsidR="008D724C" w:rsidRPr="00EF1A03" w:rsidRDefault="008D724C" w:rsidP="008D724C">
                  <w:pPr>
                    <w:jc w:val="center"/>
                  </w:pPr>
                  <w:r w:rsidRPr="00EF1A03">
                    <w:t>Комсомольская, 63/1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0FCFD96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4994CFE" w14:textId="77777777" w:rsidR="008D724C" w:rsidRPr="00EF1A03" w:rsidRDefault="008D724C" w:rsidP="008D724C">
                  <w:pPr>
                    <w:jc w:val="center"/>
                  </w:pPr>
                  <w:r w:rsidRPr="00EF1A03">
                    <w:t>50</w:t>
                  </w:r>
                </w:p>
              </w:tc>
              <w:tc>
                <w:tcPr>
                  <w:tcW w:w="517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82B7C85" w14:textId="77777777" w:rsidR="008D724C" w:rsidRPr="00EF1A03" w:rsidRDefault="008D724C" w:rsidP="008D724C">
                  <w:pPr>
                    <w:jc w:val="center"/>
                  </w:pPr>
                  <w:r>
                    <w:t>56</w:t>
                  </w:r>
                </w:p>
              </w:tc>
              <w:tc>
                <w:tcPr>
                  <w:tcW w:w="544" w:type="pct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754E8C3" w14:textId="77777777" w:rsidR="008D724C" w:rsidRPr="00EF1A03" w:rsidRDefault="008D724C" w:rsidP="008D724C">
                  <w:pPr>
                    <w:jc w:val="center"/>
                  </w:pPr>
                  <w:r>
                    <w:t>100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7250CA" w14:textId="77777777" w:rsidR="008D724C" w:rsidRPr="00EF1A03" w:rsidRDefault="008D724C" w:rsidP="008D724C">
                  <w:pPr>
                    <w:jc w:val="center"/>
                  </w:pPr>
                  <w:r>
                    <w:t xml:space="preserve">Арболит. 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9227F4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139BEC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C51964E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46A6C04B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EA19A55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AA7F0E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Спортивный зал</w:t>
                  </w:r>
                </w:p>
                <w:p w14:paraId="2FD8FD33" w14:textId="77777777" w:rsidR="008D724C" w:rsidRPr="00EF1A03" w:rsidRDefault="008D724C" w:rsidP="008D724C">
                  <w:pPr>
                    <w:jc w:val="center"/>
                  </w:pPr>
                  <w:r w:rsidRPr="00EF1A03">
                    <w:t>Северная, 29/1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766173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2853D0B" w14:textId="77777777" w:rsidR="008D724C" w:rsidRDefault="008D724C" w:rsidP="008D724C">
                  <w:pPr>
                    <w:jc w:val="center"/>
                  </w:pPr>
                  <w:r>
                    <w:t>6 мест</w:t>
                  </w:r>
                </w:p>
                <w:p w14:paraId="4C836E51" w14:textId="77777777" w:rsidR="008D724C" w:rsidRPr="00EF1A03" w:rsidRDefault="008D724C" w:rsidP="008D724C">
                  <w:pPr>
                    <w:jc w:val="center"/>
                  </w:pPr>
                  <w:r>
                    <w:t>36*18 м.</w:t>
                  </w:r>
                </w:p>
              </w:tc>
              <w:tc>
                <w:tcPr>
                  <w:tcW w:w="517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2BF06B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44" w:type="pct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B3254B" w14:textId="77777777" w:rsidR="008D724C" w:rsidRPr="00EF1A03" w:rsidRDefault="008D724C" w:rsidP="008D724C">
                  <w:pPr>
                    <w:jc w:val="center"/>
                  </w:pP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4AA81B7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3F30A9" w14:textId="77777777" w:rsidR="008D724C" w:rsidRPr="00EF1A03" w:rsidRDefault="008D724C" w:rsidP="008D724C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F3A7B72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19E72CB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575612" w:rsidRPr="00301D39" w14:paraId="3154CEB0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62BE254" w14:textId="77777777" w:rsidR="00575612" w:rsidRPr="00EF1A03" w:rsidRDefault="00575612" w:rsidP="008D724C">
                  <w:pPr>
                    <w:jc w:val="center"/>
                  </w:pP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C966544" w14:textId="77777777" w:rsidR="00575612" w:rsidRPr="00D737B4" w:rsidRDefault="00575612" w:rsidP="00E6526D">
                  <w:pPr>
                    <w:jc w:val="center"/>
                  </w:pPr>
                  <w:r w:rsidRPr="00D737B4">
                    <w:t>Плавательный бассейн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0B7B6C0" w14:textId="77777777" w:rsidR="00575612" w:rsidRPr="00D737B4" w:rsidRDefault="00575612" w:rsidP="00E6526D">
                  <w:pPr>
                    <w:jc w:val="center"/>
                  </w:pPr>
                  <w:r w:rsidRPr="00D737B4">
                    <w:t>мест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2EA9D71" w14:textId="77777777" w:rsidR="00575612" w:rsidRPr="00D737B4" w:rsidRDefault="00575612" w:rsidP="00E6526D">
                  <w:pPr>
                    <w:jc w:val="center"/>
                  </w:pPr>
                  <w:r w:rsidRPr="00D737B4">
                    <w:t>40</w:t>
                  </w:r>
                </w:p>
              </w:tc>
              <w:tc>
                <w:tcPr>
                  <w:tcW w:w="51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A6F302" w14:textId="77777777" w:rsidR="00575612" w:rsidRPr="00D737B4" w:rsidRDefault="00575612" w:rsidP="00E6526D">
                  <w:pPr>
                    <w:jc w:val="center"/>
                  </w:pPr>
                  <w:r w:rsidRPr="00D737B4">
                    <w:t>40</w:t>
                  </w:r>
                </w:p>
              </w:tc>
              <w:tc>
                <w:tcPr>
                  <w:tcW w:w="5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8C57069" w14:textId="77777777" w:rsidR="00575612" w:rsidRPr="00D737B4" w:rsidRDefault="00575612" w:rsidP="00E6526D">
                  <w:pPr>
                    <w:jc w:val="center"/>
                  </w:pPr>
                  <w:r w:rsidRPr="00D737B4">
                    <w:t>100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976606F" w14:textId="77777777" w:rsidR="00575612" w:rsidRPr="00D737B4" w:rsidRDefault="00575612" w:rsidP="00E6526D">
                  <w:pPr>
                    <w:jc w:val="center"/>
                  </w:pPr>
                  <w:r w:rsidRPr="00D737B4">
                    <w:rPr>
                      <w:sz w:val="16"/>
                      <w:szCs w:val="16"/>
                    </w:rPr>
                    <w:t>сэндвич-панели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5E5891" w14:textId="77777777" w:rsidR="00575612" w:rsidRPr="00D737B4" w:rsidRDefault="00575612" w:rsidP="00E6526D">
                  <w:pPr>
                    <w:jc w:val="center"/>
                  </w:pPr>
                  <w:r w:rsidRPr="00D737B4"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788F24" w14:textId="77777777" w:rsidR="00575612" w:rsidRPr="00D737B4" w:rsidRDefault="00575612" w:rsidP="00E6526D">
                  <w:pPr>
                    <w:jc w:val="center"/>
                  </w:pPr>
                  <w:r w:rsidRPr="00D737B4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7181119" w14:textId="77777777" w:rsidR="00575612" w:rsidRPr="00D737B4" w:rsidRDefault="00575612" w:rsidP="00E6526D">
                  <w:pPr>
                    <w:jc w:val="center"/>
                  </w:pPr>
                  <w:r w:rsidRPr="00D737B4">
                    <w:t>Спец.</w:t>
                  </w:r>
                </w:p>
              </w:tc>
            </w:tr>
            <w:tr w:rsidR="008D724C" w:rsidRPr="00301D39" w14:paraId="74D9A4A0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8A1147" w14:textId="77777777" w:rsidR="008D724C" w:rsidRPr="00EF1A03" w:rsidRDefault="008D724C" w:rsidP="008D724C">
                  <w:pPr>
                    <w:jc w:val="center"/>
                  </w:pPr>
                  <w:r w:rsidRPr="00EF1A03">
                    <w:t>10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4C59461" w14:textId="77777777" w:rsidR="008D724C" w:rsidRPr="00EF1A03" w:rsidRDefault="008D724C" w:rsidP="008D724C">
                  <w:pPr>
                    <w:jc w:val="center"/>
                  </w:pPr>
                  <w:r w:rsidRPr="00EF1A03">
                    <w:t xml:space="preserve">ГБПОУ РС (Я) </w:t>
                  </w:r>
                  <w:proofErr w:type="spellStart"/>
                  <w:r w:rsidRPr="00EF1A03">
                    <w:t>Жатайский</w:t>
                  </w:r>
                  <w:proofErr w:type="spellEnd"/>
                  <w:r w:rsidRPr="00EF1A03">
                    <w:t xml:space="preserve"> техникум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DA20EF" w14:textId="77777777" w:rsidR="008D724C" w:rsidRPr="00EF1A03" w:rsidRDefault="008D724C" w:rsidP="008D724C">
                  <w:pPr>
                    <w:jc w:val="center"/>
                  </w:pPr>
                  <w:r w:rsidRPr="00EF1A03">
                    <w:t>студентов</w:t>
                  </w:r>
                </w:p>
              </w:tc>
              <w:tc>
                <w:tcPr>
                  <w:tcW w:w="404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2E468A" w14:textId="77777777" w:rsidR="008D724C" w:rsidRPr="00EF1A03" w:rsidRDefault="008D724C" w:rsidP="008D724C">
                  <w:pPr>
                    <w:jc w:val="center"/>
                  </w:pPr>
                  <w:r w:rsidRPr="00EF1A03">
                    <w:t>720</w:t>
                  </w:r>
                </w:p>
              </w:tc>
              <w:tc>
                <w:tcPr>
                  <w:tcW w:w="51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355148B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 заданию</w:t>
                  </w:r>
                </w:p>
              </w:tc>
              <w:tc>
                <w:tcPr>
                  <w:tcW w:w="5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201EE5E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55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F2245C5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0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0DB6433" w14:textId="77777777" w:rsidR="008D724C" w:rsidRPr="00EF1A03" w:rsidRDefault="008D724C" w:rsidP="008D724C">
                  <w:pPr>
                    <w:jc w:val="center"/>
                  </w:pPr>
                  <w:r w:rsidRPr="00EF1A03">
                    <w:t>4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B9FA388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51A2A7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3C272F05" w14:textId="77777777" w:rsidTr="008D724C">
              <w:trPr>
                <w:trHeight w:val="300"/>
              </w:trPr>
              <w:tc>
                <w:tcPr>
                  <w:tcW w:w="5000" w:type="pct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C8D84A9" w14:textId="77777777" w:rsidR="008D724C" w:rsidRPr="00EF1A03" w:rsidRDefault="008D724C" w:rsidP="008D724C">
                  <w:pPr>
                    <w:jc w:val="center"/>
                    <w:rPr>
                      <w:bCs/>
                      <w:i/>
                      <w:iCs/>
                    </w:rPr>
                  </w:pPr>
                  <w:r>
                    <w:rPr>
                      <w:bCs/>
                      <w:i/>
                      <w:iCs/>
                    </w:rPr>
                    <w:t>Учреждения здравоохранения</w:t>
                  </w:r>
                </w:p>
              </w:tc>
            </w:tr>
            <w:tr w:rsidR="008D724C" w:rsidRPr="00301D39" w14:paraId="3FB47C94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643B4AC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E770CDE" w14:textId="77777777" w:rsidR="008D724C" w:rsidRDefault="008D724C" w:rsidP="008D724C">
                  <w:pPr>
                    <w:jc w:val="center"/>
                  </w:pPr>
                  <w:r>
                    <w:t>ГАУ РС(Я) "Медицинский центр г. Якутска" (Поликлиника)</w:t>
                  </w:r>
                </w:p>
                <w:p w14:paraId="28356715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Северная, 23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3C06094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пос.\см.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645E057" w14:textId="77777777" w:rsidR="008D724C" w:rsidRPr="00EF1A03" w:rsidRDefault="008D724C" w:rsidP="008D724C">
                  <w:pPr>
                    <w:jc w:val="center"/>
                  </w:pPr>
                  <w:r w:rsidRPr="00EF1A03">
                    <w:t>280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1BC2386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9ABB52F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B5275F6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5842673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C3D993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встр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97EC766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</w:tr>
            <w:tr w:rsidR="008D724C" w:rsidRPr="00301D39" w14:paraId="53EFF033" w14:textId="77777777" w:rsidTr="00575612">
              <w:trPr>
                <w:trHeight w:val="352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1C2285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464F93E" w14:textId="77777777" w:rsidR="008D724C" w:rsidRDefault="008D724C" w:rsidP="008D724C">
                  <w:pPr>
                    <w:jc w:val="center"/>
                  </w:pPr>
                  <w:r>
                    <w:t>Детская консультация Амбулаторно-стационарное объединение № 3</w:t>
                  </w:r>
                </w:p>
                <w:p w14:paraId="60BAB0D0" w14:textId="77777777" w:rsidR="008D724C" w:rsidRPr="00EF1A03" w:rsidRDefault="008D724C" w:rsidP="008D724C">
                  <w:pPr>
                    <w:jc w:val="center"/>
                  </w:pPr>
                  <w:r w:rsidRPr="00EF1A03">
                    <w:t>Комсомольская, 12/2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51E0DFA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пос.\см.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0B17AC" w14:textId="77777777" w:rsidR="008D724C" w:rsidRPr="00EF1A03" w:rsidRDefault="008D724C" w:rsidP="008D724C">
                  <w:pPr>
                    <w:jc w:val="center"/>
                  </w:pPr>
                  <w:r w:rsidRPr="00EF1A03">
                    <w:t>80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D97F208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92D00DC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E86DD9A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6F02315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57E90B4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3822C73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0388D974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DEA5C0" w14:textId="77777777" w:rsidR="008D724C" w:rsidRPr="00C370E3" w:rsidRDefault="008D724C" w:rsidP="008D724C">
                  <w:pPr>
                    <w:jc w:val="center"/>
                  </w:pPr>
                  <w:r w:rsidRPr="00C370E3">
                    <w:t>3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6898CB2" w14:textId="77777777" w:rsidR="008D724C" w:rsidRDefault="008D724C" w:rsidP="008D724C">
                  <w:pPr>
                    <w:jc w:val="center"/>
                  </w:pPr>
                  <w:r>
                    <w:t>Детское отделение Амбулаторно-стационарное объединение № 3</w:t>
                  </w:r>
                </w:p>
                <w:p w14:paraId="35E74941" w14:textId="77777777" w:rsidR="008D724C" w:rsidRPr="00C370E3" w:rsidRDefault="008D724C" w:rsidP="008D724C">
                  <w:pPr>
                    <w:jc w:val="center"/>
                  </w:pPr>
                  <w:r w:rsidRPr="00EF1A03">
                    <w:t>Комсомольская, 12/2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F20C1F" w14:textId="77777777" w:rsidR="008D724C" w:rsidRPr="00C370E3" w:rsidRDefault="008D724C" w:rsidP="008D724C">
                  <w:pPr>
                    <w:jc w:val="center"/>
                  </w:pPr>
                  <w:r w:rsidRPr="00C370E3">
                    <w:t>пос.\см.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4C7BC01" w14:textId="77777777" w:rsidR="008D724C" w:rsidRPr="00C370E3" w:rsidRDefault="008D724C" w:rsidP="008D724C">
                  <w:pPr>
                    <w:jc w:val="center"/>
                  </w:pPr>
                  <w:r w:rsidRPr="00C370E3">
                    <w:t>на 10 коек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D845BCA" w14:textId="77777777" w:rsidR="008D724C" w:rsidRPr="00C370E3" w:rsidRDefault="008D724C" w:rsidP="008D724C">
                  <w:pPr>
                    <w:jc w:val="center"/>
                  </w:pPr>
                  <w:r w:rsidRPr="00C370E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9C21DAA" w14:textId="77777777" w:rsidR="008D724C" w:rsidRPr="00C370E3" w:rsidRDefault="008D724C" w:rsidP="008D724C">
                  <w:pPr>
                    <w:jc w:val="center"/>
                  </w:pPr>
                  <w:r w:rsidRPr="00C370E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6F8CEF6" w14:textId="77777777" w:rsidR="008D724C" w:rsidRPr="00C370E3" w:rsidRDefault="008D724C" w:rsidP="008D724C">
                  <w:pPr>
                    <w:jc w:val="center"/>
                    <w:rPr>
                      <w:highlight w:val="yellow"/>
                    </w:rPr>
                  </w:pPr>
                  <w:proofErr w:type="spellStart"/>
                  <w:r w:rsidRPr="00C370E3">
                    <w:t>сендвич</w:t>
                  </w:r>
                  <w:proofErr w:type="spellEnd"/>
                  <w:r w:rsidRPr="00C370E3">
                    <w:t xml:space="preserve">-панели с утеплителем </w:t>
                  </w:r>
                  <w:proofErr w:type="spellStart"/>
                  <w:r w:rsidRPr="00C370E3">
                    <w:t>минераловат</w:t>
                  </w:r>
                  <w:proofErr w:type="spellEnd"/>
                  <w:r w:rsidRPr="00C370E3">
                    <w:t>. плитами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22882CA" w14:textId="77777777" w:rsidR="008D724C" w:rsidRPr="00C370E3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C370E3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72E6DE7" w14:textId="77777777" w:rsidR="008D724C" w:rsidRPr="00C370E3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C370E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3B0DAF" w14:textId="77777777" w:rsidR="008D724C" w:rsidRPr="00C370E3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C370E3">
                    <w:t>спец.</w:t>
                  </w:r>
                </w:p>
              </w:tc>
            </w:tr>
            <w:tr w:rsidR="008D724C" w:rsidRPr="00301D39" w14:paraId="7A9E8373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40AF9AE" w14:textId="77777777" w:rsidR="008D724C" w:rsidRPr="00C370E3" w:rsidRDefault="008D724C" w:rsidP="008D724C">
                  <w:pPr>
                    <w:jc w:val="center"/>
                  </w:pPr>
                  <w:r w:rsidRPr="00C370E3">
                    <w:t>4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194714" w14:textId="77777777" w:rsidR="008D724C" w:rsidRPr="00C370E3" w:rsidRDefault="008D724C" w:rsidP="008D724C">
                  <w:pPr>
                    <w:jc w:val="center"/>
                  </w:pPr>
                  <w:r w:rsidRPr="00C370E3">
                    <w:t>Якутская больница Дальневосточного окружного медицинского центра</w:t>
                  </w:r>
                </w:p>
                <w:p w14:paraId="78C88CF3" w14:textId="77777777" w:rsidR="008D724C" w:rsidRPr="00C370E3" w:rsidRDefault="008D724C" w:rsidP="008D724C">
                  <w:pPr>
                    <w:jc w:val="center"/>
                  </w:pPr>
                  <w:r w:rsidRPr="00C370E3">
                    <w:t>Комсомольская, 54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0D43971" w14:textId="77777777" w:rsidR="008D724C" w:rsidRPr="00C370E3" w:rsidRDefault="008D724C" w:rsidP="008D724C">
                  <w:pPr>
                    <w:jc w:val="center"/>
                  </w:pPr>
                  <w:r w:rsidRPr="00C370E3">
                    <w:t>коек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AC84EF" w14:textId="77777777" w:rsidR="008D724C" w:rsidRPr="00C370E3" w:rsidRDefault="008D724C" w:rsidP="008D724C">
                  <w:pPr>
                    <w:jc w:val="center"/>
                  </w:pPr>
                  <w:r w:rsidRPr="00C370E3">
                    <w:t>105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749957" w14:textId="77777777" w:rsidR="008D724C" w:rsidRPr="00C370E3" w:rsidRDefault="008D724C" w:rsidP="008D724C">
                  <w:pPr>
                    <w:jc w:val="center"/>
                  </w:pPr>
                  <w:r w:rsidRPr="00C370E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2B9A9C" w14:textId="77777777" w:rsidR="008D724C" w:rsidRPr="00C370E3" w:rsidRDefault="008D724C" w:rsidP="008D724C">
                  <w:pPr>
                    <w:jc w:val="center"/>
                  </w:pPr>
                  <w:r w:rsidRPr="00C370E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D74431" w14:textId="77777777" w:rsidR="008D724C" w:rsidRPr="00C370E3" w:rsidRDefault="008D724C" w:rsidP="008D724C">
                  <w:pPr>
                    <w:jc w:val="center"/>
                  </w:pPr>
                  <w:proofErr w:type="spellStart"/>
                  <w:r w:rsidRPr="00C370E3">
                    <w:t>Кам</w:t>
                  </w:r>
                  <w:proofErr w:type="spellEnd"/>
                  <w:r w:rsidRPr="00C370E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95FC678" w14:textId="77777777" w:rsidR="008D724C" w:rsidRPr="00C370E3" w:rsidRDefault="008D724C" w:rsidP="008D724C">
                  <w:pPr>
                    <w:jc w:val="center"/>
                  </w:pPr>
                  <w:r w:rsidRPr="00C370E3"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A4DCC0D" w14:textId="77777777" w:rsidR="008D724C" w:rsidRPr="00C370E3" w:rsidRDefault="008D724C" w:rsidP="008D724C">
                  <w:pPr>
                    <w:jc w:val="center"/>
                  </w:pPr>
                  <w:r w:rsidRPr="00C370E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599DC21" w14:textId="77777777" w:rsidR="008D724C" w:rsidRPr="00C370E3" w:rsidRDefault="008D724C" w:rsidP="008D724C">
                  <w:pPr>
                    <w:jc w:val="center"/>
                  </w:pPr>
                  <w:r w:rsidRPr="00C370E3">
                    <w:t>спец.</w:t>
                  </w:r>
                </w:p>
              </w:tc>
            </w:tr>
            <w:tr w:rsidR="008D724C" w:rsidRPr="00301D39" w14:paraId="06FA3E8C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E25CC16" w14:textId="77777777" w:rsidR="008D724C" w:rsidRPr="00EF1A03" w:rsidRDefault="008D724C" w:rsidP="008D724C">
                  <w:pPr>
                    <w:jc w:val="center"/>
                  </w:pPr>
                  <w:r w:rsidRPr="00EF1A03">
                    <w:t>5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B1344D3" w14:textId="77777777" w:rsidR="008D724C" w:rsidRPr="00EF1A03" w:rsidRDefault="008D724C" w:rsidP="008D724C">
                  <w:pPr>
                    <w:jc w:val="center"/>
                  </w:pPr>
                  <w:r w:rsidRPr="00EF1A03">
                    <w:t>Станция скорой медицинской помощи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D4454E1" w14:textId="77777777" w:rsidR="008D724C" w:rsidRPr="00EF1A03" w:rsidRDefault="008D724C" w:rsidP="008D724C">
                  <w:pPr>
                    <w:jc w:val="center"/>
                  </w:pPr>
                  <w:r w:rsidRPr="00EF1A03">
                    <w:t>автомобиль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17909E4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7D349E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583B22" w14:textId="77777777" w:rsidR="008D724C" w:rsidRPr="00EF1A03" w:rsidRDefault="008D724C" w:rsidP="008D724C">
                  <w:pPr>
                    <w:jc w:val="center"/>
                  </w:pPr>
                  <w:r w:rsidRPr="00EF1A03"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CE167DD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5A3AF7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94D99E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6D4B9B" w14:textId="77777777" w:rsidR="008D724C" w:rsidRPr="00EF1A03" w:rsidRDefault="008D724C" w:rsidP="008D724C">
                  <w:pPr>
                    <w:jc w:val="center"/>
                  </w:pPr>
                  <w:r w:rsidRPr="00EF1A03">
                    <w:t>приспособлено</w:t>
                  </w:r>
                </w:p>
              </w:tc>
            </w:tr>
            <w:tr w:rsidR="008D724C" w:rsidRPr="00301D39" w14:paraId="74B37CEB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93E2E0A" w14:textId="77777777" w:rsidR="008D724C" w:rsidRPr="00EF1A03" w:rsidRDefault="008D724C" w:rsidP="008D724C">
                  <w:pPr>
                    <w:jc w:val="center"/>
                  </w:pPr>
                  <w:r>
                    <w:t>6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17923C6" w14:textId="77777777" w:rsidR="008D724C" w:rsidRPr="00EF1A03" w:rsidRDefault="008D724C" w:rsidP="008D724C">
                  <w:pPr>
                    <w:jc w:val="center"/>
                  </w:pPr>
                  <w:r w:rsidRPr="006612D2">
                    <w:t>МУП «Аптеки Якутска»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5E6395" w14:textId="77777777" w:rsidR="008D724C" w:rsidRPr="00EF1A03" w:rsidRDefault="008D724C" w:rsidP="008D724C">
                  <w:pPr>
                    <w:jc w:val="center"/>
                  </w:pPr>
                  <w:r w:rsidRPr="00EF1A03">
                    <w:t>объект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31F2052" w14:textId="77777777" w:rsidR="008D724C" w:rsidRPr="00EF1A03" w:rsidRDefault="008D724C" w:rsidP="008D724C">
                  <w:pPr>
                    <w:jc w:val="center"/>
                  </w:pPr>
                  <w:r w:rsidRPr="00EF1A03">
                    <w:t>4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27D7CA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8E065E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9747E0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AD1C70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028DA24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встр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456EAC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</w:tr>
            <w:tr w:rsidR="008D724C" w:rsidRPr="00301D39" w14:paraId="4C7FA22E" w14:textId="77777777" w:rsidTr="008D724C">
              <w:trPr>
                <w:trHeight w:val="300"/>
              </w:trPr>
              <w:tc>
                <w:tcPr>
                  <w:tcW w:w="5000" w:type="pct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CC4BAB" w14:textId="77777777" w:rsidR="008D724C" w:rsidRPr="00EF1A03" w:rsidRDefault="008D724C" w:rsidP="008D724C">
                  <w:pPr>
                    <w:jc w:val="center"/>
                    <w:rPr>
                      <w:bCs/>
                      <w:i/>
                      <w:iCs/>
                    </w:rPr>
                  </w:pPr>
                  <w:r w:rsidRPr="00EF1A03">
                    <w:rPr>
                      <w:bCs/>
                      <w:i/>
                      <w:iCs/>
                    </w:rPr>
                    <w:t>Учреждения культуры и искусства</w:t>
                  </w:r>
                </w:p>
              </w:tc>
            </w:tr>
            <w:tr w:rsidR="008D724C" w:rsidRPr="00301D39" w14:paraId="49DE89D6" w14:textId="77777777" w:rsidTr="00575612">
              <w:trPr>
                <w:trHeight w:val="58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77DAE5A" w14:textId="77777777" w:rsidR="008D724C" w:rsidRPr="00EF1A03" w:rsidRDefault="008D724C" w:rsidP="008D724C">
                  <w:pPr>
                    <w:jc w:val="center"/>
                  </w:pPr>
                  <w:r w:rsidRPr="00EF1A03">
                    <w:lastRenderedPageBreak/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96A544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Жатайская</w:t>
                  </w:r>
                  <w:proofErr w:type="spellEnd"/>
                  <w:r w:rsidRPr="00EF1A03">
                    <w:t xml:space="preserve"> городская библиотека</w:t>
                  </w:r>
                </w:p>
                <w:p w14:paraId="2D4ECAC4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Комсомольская, 2/2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2C5895C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тыс.ед.хранения</w:t>
                  </w:r>
                  <w:proofErr w:type="spellEnd"/>
                  <w:r w:rsidRPr="00EF1A03">
                    <w:t>/ чит.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F336531" w14:textId="77777777" w:rsidR="008D724C" w:rsidRPr="00EF1A03" w:rsidRDefault="008D724C" w:rsidP="008D724C">
                  <w:pPr>
                    <w:jc w:val="center"/>
                  </w:pPr>
                  <w:r w:rsidRPr="00EF1A03">
                    <w:t>20/20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1BDC950" w14:textId="77777777" w:rsidR="008D724C" w:rsidRPr="00EF1A03" w:rsidRDefault="008D724C" w:rsidP="008D724C">
                  <w:pPr>
                    <w:jc w:val="center"/>
                  </w:pPr>
                  <w:r w:rsidRPr="00EF1A03">
                    <w:t>40/35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E0EAF6" w14:textId="77777777" w:rsidR="008D724C" w:rsidRPr="00EF1A03" w:rsidRDefault="008D724C" w:rsidP="008D724C">
                  <w:pPr>
                    <w:jc w:val="center"/>
                  </w:pPr>
                  <w:r w:rsidRPr="00EF1A03">
                    <w:t>37/57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7A2C498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5CE445" w14:textId="77777777" w:rsidR="008D724C" w:rsidRPr="00EF1A03" w:rsidRDefault="008D724C" w:rsidP="008D724C">
                  <w:pPr>
                    <w:jc w:val="center"/>
                  </w:pPr>
                  <w:r w:rsidRPr="00EF1A03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8ADF805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10A032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26E80038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5AB141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74EF4A3" w14:textId="77777777" w:rsidR="008D724C" w:rsidRPr="00EF1A03" w:rsidRDefault="008D724C" w:rsidP="008D724C">
                  <w:pPr>
                    <w:jc w:val="center"/>
                  </w:pPr>
                  <w:r w:rsidRPr="00EF1A03">
                    <w:t>Дом культуры "Маяк"</w:t>
                  </w:r>
                </w:p>
                <w:p w14:paraId="1B0BEBF5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proofErr w:type="spellStart"/>
                  <w:r w:rsidRPr="00EF1A03">
                    <w:t>Строда</w:t>
                  </w:r>
                  <w:proofErr w:type="spellEnd"/>
                  <w:r w:rsidRPr="00EF1A03">
                    <w:t>, 1/1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367C835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пос.мест</w:t>
                  </w:r>
                  <w:proofErr w:type="spellEnd"/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F78678E" w14:textId="77777777" w:rsidR="008D724C" w:rsidRPr="00EF1A03" w:rsidRDefault="008D724C" w:rsidP="008D724C">
                  <w:pPr>
                    <w:jc w:val="center"/>
                  </w:pPr>
                  <w:r w:rsidRPr="00EF1A03">
                    <w:t>360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929854F" w14:textId="77777777" w:rsidR="008D724C" w:rsidRPr="00EF1A03" w:rsidRDefault="008D724C" w:rsidP="008D724C">
                  <w:pPr>
                    <w:jc w:val="center"/>
                  </w:pPr>
                  <w:r w:rsidRPr="00EF1A03">
                    <w:t>807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8EBEF8F" w14:textId="77777777" w:rsidR="008D724C" w:rsidRPr="00EF1A03" w:rsidRDefault="008D724C" w:rsidP="008D724C">
                  <w:pPr>
                    <w:jc w:val="center"/>
                  </w:pPr>
                  <w:r w:rsidRPr="00EF1A03">
                    <w:t>51,4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E51FBD7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375E78" w14:textId="77777777" w:rsidR="008D724C" w:rsidRPr="00EF1A03" w:rsidRDefault="008D724C" w:rsidP="008D724C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92FE2A3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D162DCE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324C945E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D5D29A7" w14:textId="77777777" w:rsidR="008D724C" w:rsidRPr="00EF1A03" w:rsidRDefault="008D724C" w:rsidP="008D724C">
                  <w:pPr>
                    <w:jc w:val="center"/>
                  </w:pPr>
                  <w:r w:rsidRPr="00EF1A03">
                    <w:t>3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A13C62E" w14:textId="77777777" w:rsidR="008D724C" w:rsidRPr="00EF1A03" w:rsidRDefault="008D724C" w:rsidP="008D724C">
                  <w:pPr>
                    <w:jc w:val="center"/>
                  </w:pPr>
                  <w:r w:rsidRPr="00EF1A03">
                    <w:t xml:space="preserve">Музей истории развития </w:t>
                  </w:r>
                  <w:proofErr w:type="spellStart"/>
                  <w:r w:rsidRPr="00EF1A03">
                    <w:t>пгт</w:t>
                  </w:r>
                  <w:proofErr w:type="spellEnd"/>
                  <w:r w:rsidRPr="00EF1A03">
                    <w:t xml:space="preserve">. </w:t>
                  </w:r>
                  <w:proofErr w:type="spellStart"/>
                  <w:r w:rsidRPr="00EF1A03">
                    <w:t>Жатай</w:t>
                  </w:r>
                  <w:proofErr w:type="spellEnd"/>
                </w:p>
                <w:p w14:paraId="13A6BCBD" w14:textId="77777777" w:rsidR="008D724C" w:rsidRPr="00EF1A03" w:rsidRDefault="008D724C" w:rsidP="008D724C">
                  <w:pPr>
                    <w:jc w:val="center"/>
                    <w:rPr>
                      <w:color w:val="FF0000"/>
                    </w:rPr>
                  </w:pPr>
                  <w:r w:rsidRPr="00EF1A03">
                    <w:t>Северная, 44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EA352F5" w14:textId="77777777" w:rsidR="008D724C" w:rsidRPr="00EF1A03" w:rsidRDefault="008D724C" w:rsidP="008D724C">
                  <w:pPr>
                    <w:jc w:val="center"/>
                  </w:pPr>
                  <w:r w:rsidRPr="00EF1A03">
                    <w:t>тыс. экспонатов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AB278F6" w14:textId="77777777" w:rsidR="008D724C" w:rsidRPr="00EF1A03" w:rsidRDefault="008D724C" w:rsidP="008D724C">
                  <w:pPr>
                    <w:jc w:val="center"/>
                  </w:pPr>
                  <w:r w:rsidRPr="00EF1A03">
                    <w:t>2,350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D76E3B" w14:textId="77777777" w:rsidR="008D724C" w:rsidRPr="00EF1A03" w:rsidRDefault="008D724C" w:rsidP="008D724C">
                  <w:pPr>
                    <w:jc w:val="center"/>
                  </w:pPr>
                  <w:r w:rsidRPr="00EF1A03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2AC8062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C61D3A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15BE394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3696BC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встр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2416856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65F0ED0E" w14:textId="77777777" w:rsidTr="008D724C">
              <w:trPr>
                <w:trHeight w:val="300"/>
              </w:trPr>
              <w:tc>
                <w:tcPr>
                  <w:tcW w:w="5000" w:type="pct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EE4ADEB" w14:textId="77777777" w:rsidR="008D724C" w:rsidRPr="00EF1A03" w:rsidRDefault="008D724C" w:rsidP="008D724C">
                  <w:pPr>
                    <w:jc w:val="center"/>
                    <w:rPr>
                      <w:bCs/>
                      <w:i/>
                      <w:iCs/>
                    </w:rPr>
                  </w:pPr>
                  <w:r w:rsidRPr="00EF1A03">
                    <w:rPr>
                      <w:bCs/>
                      <w:i/>
                      <w:iCs/>
                    </w:rPr>
                    <w:t>Предприятия торговли, общественного питания и бытового обслуживания</w:t>
                  </w:r>
                </w:p>
              </w:tc>
            </w:tr>
            <w:tr w:rsidR="008D724C" w:rsidRPr="00301D39" w14:paraId="22C14B1B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6C3265F" w14:textId="77777777" w:rsidR="008D724C" w:rsidRPr="0072270C" w:rsidRDefault="008D724C" w:rsidP="008D724C">
                  <w:pPr>
                    <w:jc w:val="center"/>
                  </w:pPr>
                  <w:r w:rsidRPr="0072270C"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7A4071E" w14:textId="77777777" w:rsidR="008D724C" w:rsidRPr="0072270C" w:rsidRDefault="008D724C" w:rsidP="008D724C">
                  <w:pPr>
                    <w:jc w:val="center"/>
                  </w:pPr>
                  <w:r w:rsidRPr="0072270C">
                    <w:t>МУП Водник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B1E65D" w14:textId="77777777" w:rsidR="008D724C" w:rsidRPr="0072270C" w:rsidRDefault="008D724C" w:rsidP="008D724C">
                  <w:pPr>
                    <w:jc w:val="center"/>
                  </w:pPr>
                  <w:r w:rsidRPr="0072270C">
                    <w:t>кв. м.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5DF36CE" w14:textId="77777777" w:rsidR="008D724C" w:rsidRPr="0072270C" w:rsidRDefault="008D724C" w:rsidP="008D724C">
                  <w:pPr>
                    <w:jc w:val="center"/>
                  </w:pPr>
                  <w:r w:rsidRPr="0072270C">
                    <w:t>400</w:t>
                  </w:r>
                </w:p>
              </w:tc>
              <w:tc>
                <w:tcPr>
                  <w:tcW w:w="541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465F71" w14:textId="77777777" w:rsidR="008D724C" w:rsidRPr="0072270C" w:rsidRDefault="008D724C" w:rsidP="008D724C">
                  <w:pPr>
                    <w:jc w:val="center"/>
                  </w:pPr>
                  <w:r w:rsidRPr="0072270C">
                    <w:t>2824,92</w:t>
                  </w:r>
                </w:p>
              </w:tc>
              <w:tc>
                <w:tcPr>
                  <w:tcW w:w="591" w:type="pct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9C84D63" w14:textId="77777777" w:rsidR="008D724C" w:rsidRPr="0072270C" w:rsidRDefault="008D724C" w:rsidP="008D724C">
                  <w:pPr>
                    <w:jc w:val="center"/>
                  </w:pPr>
                  <w:r w:rsidRPr="0072270C">
                    <w:t>133,1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44DB8E9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BBBCB3" w14:textId="77777777" w:rsidR="008D724C" w:rsidRPr="0072270C" w:rsidRDefault="008D724C" w:rsidP="008D724C">
                  <w:pPr>
                    <w:jc w:val="center"/>
                  </w:pPr>
                  <w:r w:rsidRPr="0072270C"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1431B30" w14:textId="77777777" w:rsidR="008D724C" w:rsidRPr="0072270C" w:rsidRDefault="008D724C" w:rsidP="008D724C">
                  <w:pPr>
                    <w:jc w:val="center"/>
                  </w:pPr>
                  <w:r w:rsidRPr="0072270C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676B317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</w:tr>
            <w:tr w:rsidR="008D724C" w:rsidRPr="00301D39" w14:paraId="790D071B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C6B04CD" w14:textId="77777777" w:rsidR="008D724C" w:rsidRPr="0072270C" w:rsidRDefault="008D724C" w:rsidP="008D724C">
                  <w:pPr>
                    <w:jc w:val="center"/>
                  </w:pPr>
                  <w:r w:rsidRPr="0072270C"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0A41CF0" w14:textId="77777777" w:rsidR="008D724C" w:rsidRPr="0072270C" w:rsidRDefault="008D724C" w:rsidP="008D724C">
                  <w:pPr>
                    <w:jc w:val="center"/>
                  </w:pPr>
                  <w:r w:rsidRPr="0072270C">
                    <w:t>Частные торговые точки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2F715C2" w14:textId="77777777" w:rsidR="008D724C" w:rsidRPr="0072270C" w:rsidRDefault="008D724C" w:rsidP="008D724C">
                  <w:pPr>
                    <w:jc w:val="center"/>
                  </w:pPr>
                  <w:r w:rsidRPr="0072270C">
                    <w:t>объектов/кв. м.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0A5C8A" w14:textId="77777777" w:rsidR="008D724C" w:rsidRPr="0072270C" w:rsidRDefault="008D724C" w:rsidP="008D724C">
                  <w:pPr>
                    <w:jc w:val="center"/>
                  </w:pPr>
                  <w:r w:rsidRPr="0072270C">
                    <w:t>37/3075</w:t>
                  </w:r>
                </w:p>
              </w:tc>
              <w:tc>
                <w:tcPr>
                  <w:tcW w:w="541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8CE24A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591" w:type="pct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BD207A6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37C522E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369979C" w14:textId="77777777" w:rsidR="008D724C" w:rsidRPr="0072270C" w:rsidRDefault="008D724C" w:rsidP="008D724C">
                  <w:pPr>
                    <w:jc w:val="center"/>
                  </w:pPr>
                  <w:r w:rsidRPr="0072270C"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EA20E6" w14:textId="77777777" w:rsidR="008D724C" w:rsidRPr="0072270C" w:rsidRDefault="008D724C" w:rsidP="008D724C">
                  <w:pPr>
                    <w:jc w:val="center"/>
                  </w:pPr>
                  <w:r w:rsidRPr="0072270C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FD009C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</w:tr>
            <w:tr w:rsidR="008D724C" w:rsidRPr="00301D39" w14:paraId="1BB4D388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D69DFC" w14:textId="77777777" w:rsidR="008D724C" w:rsidRPr="0072270C" w:rsidRDefault="008D724C" w:rsidP="008D724C">
                  <w:pPr>
                    <w:jc w:val="center"/>
                  </w:pPr>
                  <w:r w:rsidRPr="0072270C">
                    <w:t>3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7773BC" w14:textId="77777777" w:rsidR="008D724C" w:rsidRPr="0072270C" w:rsidRDefault="008D724C" w:rsidP="008D724C">
                  <w:pPr>
                    <w:jc w:val="center"/>
                  </w:pPr>
                  <w:r w:rsidRPr="0072270C">
                    <w:t>Рыночные комплексы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09FCD10" w14:textId="77777777" w:rsidR="008D724C" w:rsidRPr="0072270C" w:rsidRDefault="008D724C" w:rsidP="008D724C">
                  <w:pPr>
                    <w:jc w:val="center"/>
                  </w:pPr>
                  <w:r w:rsidRPr="0072270C">
                    <w:t>объектов/раб.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8AA984" w14:textId="77777777" w:rsidR="008D724C" w:rsidRPr="0072270C" w:rsidRDefault="008D724C" w:rsidP="008D724C">
                  <w:pPr>
                    <w:jc w:val="center"/>
                  </w:pPr>
                  <w:r w:rsidRPr="0072270C">
                    <w:t>2/21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B960A77" w14:textId="77777777" w:rsidR="008D724C" w:rsidRPr="0072270C" w:rsidRDefault="008D724C" w:rsidP="008D724C">
                  <w:pPr>
                    <w:jc w:val="center"/>
                  </w:pPr>
                  <w:r w:rsidRPr="0072270C">
                    <w:t>по заданию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1C4515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59305E6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564F81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E34C096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8CD0139" w14:textId="77777777" w:rsidR="008D724C" w:rsidRPr="0072270C" w:rsidRDefault="008D724C" w:rsidP="008D724C">
                  <w:pPr>
                    <w:jc w:val="center"/>
                  </w:pPr>
                </w:p>
              </w:tc>
            </w:tr>
            <w:tr w:rsidR="008D724C" w:rsidRPr="00301D39" w14:paraId="7F4EC636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23CA7F" w14:textId="77777777" w:rsidR="008D724C" w:rsidRPr="0072270C" w:rsidRDefault="008D724C" w:rsidP="008D724C">
                  <w:pPr>
                    <w:jc w:val="center"/>
                  </w:pPr>
                  <w:r w:rsidRPr="0072270C">
                    <w:t>4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F1C258F" w14:textId="77777777" w:rsidR="008D724C" w:rsidRPr="0072270C" w:rsidRDefault="008D724C" w:rsidP="008D724C">
                  <w:pPr>
                    <w:jc w:val="center"/>
                  </w:pPr>
                  <w:r w:rsidRPr="0072270C">
                    <w:t>ООО "Речник" (общепит)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5D99400" w14:textId="77777777" w:rsidR="008D724C" w:rsidRPr="0072270C" w:rsidRDefault="008D724C" w:rsidP="008D724C">
                  <w:pPr>
                    <w:jc w:val="center"/>
                  </w:pPr>
                  <w:r w:rsidRPr="0072270C">
                    <w:t>пос.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70FA58E" w14:textId="77777777" w:rsidR="008D724C" w:rsidRPr="0072270C" w:rsidRDefault="008D724C" w:rsidP="008D724C">
                  <w:pPr>
                    <w:jc w:val="center"/>
                  </w:pPr>
                  <w:r w:rsidRPr="0072270C">
                    <w:t>140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E4F2575" w14:textId="77777777" w:rsidR="008D724C" w:rsidRPr="0072270C" w:rsidRDefault="008D724C" w:rsidP="008D724C">
                  <w:pPr>
                    <w:jc w:val="center"/>
                  </w:pPr>
                  <w:r w:rsidRPr="0072270C">
                    <w:t>348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5CD06B" w14:textId="77777777" w:rsidR="008D724C" w:rsidRPr="0072270C" w:rsidRDefault="008D724C" w:rsidP="008D724C">
                  <w:pPr>
                    <w:jc w:val="center"/>
                  </w:pPr>
                  <w:r w:rsidRPr="0072270C">
                    <w:t>51,7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CB48DAF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AC534E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F04C45C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встр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4EDBBEA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</w:tr>
            <w:tr w:rsidR="008D724C" w:rsidRPr="00301D39" w14:paraId="48C07A94" w14:textId="77777777" w:rsidTr="00575612">
              <w:trPr>
                <w:trHeight w:val="570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170D64" w14:textId="77777777" w:rsidR="008D724C" w:rsidRPr="00EF1A03" w:rsidRDefault="008D724C" w:rsidP="008D724C">
                  <w:pPr>
                    <w:jc w:val="center"/>
                  </w:pPr>
                  <w:r>
                    <w:t>5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B696DE6" w14:textId="77777777" w:rsidR="008D724C" w:rsidRPr="00EF1A03" w:rsidRDefault="008D724C" w:rsidP="008D724C">
                  <w:pPr>
                    <w:jc w:val="center"/>
                  </w:pPr>
                  <w:r w:rsidRPr="00EF1A03">
                    <w:t>Банно-прачечный комбинат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6A9EFB7" w14:textId="77777777" w:rsidR="008D724C" w:rsidRPr="00EF1A03" w:rsidRDefault="008D724C" w:rsidP="008D724C">
                  <w:pPr>
                    <w:jc w:val="center"/>
                  </w:pPr>
                  <w:r w:rsidRPr="00EF1A03">
                    <w:t>мест/кг. сух. белья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05E0D56" w14:textId="77777777" w:rsidR="008D724C" w:rsidRPr="00EF1A03" w:rsidRDefault="008D724C" w:rsidP="008D724C">
                  <w:pPr>
                    <w:jc w:val="center"/>
                  </w:pPr>
                  <w:r w:rsidRPr="00EF1A03">
                    <w:t>50/250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3324527" w14:textId="77777777" w:rsidR="008D724C" w:rsidRPr="00EF1A03" w:rsidRDefault="008D724C" w:rsidP="008D724C">
                  <w:pPr>
                    <w:jc w:val="center"/>
                  </w:pPr>
                  <w:r w:rsidRPr="00EF1A03">
                    <w:t>80/600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A93C9C1" w14:textId="77777777" w:rsidR="008D724C" w:rsidRPr="00EF1A03" w:rsidRDefault="008D724C" w:rsidP="008D724C">
                  <w:pPr>
                    <w:jc w:val="center"/>
                  </w:pPr>
                  <w:r w:rsidRPr="00EF1A03">
                    <w:t>81,9/47,8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AFB826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A3844C6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BB337E6" w14:textId="77777777" w:rsidR="008D724C" w:rsidRPr="00EF1A03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574467A" w14:textId="77777777" w:rsidR="008D724C" w:rsidRPr="00EF1A03" w:rsidRDefault="008D724C" w:rsidP="008D724C">
                  <w:pPr>
                    <w:jc w:val="center"/>
                  </w:pPr>
                  <w:r w:rsidRPr="00EF1A03">
                    <w:t>спец.</w:t>
                  </w:r>
                </w:p>
              </w:tc>
            </w:tr>
            <w:tr w:rsidR="008D724C" w:rsidRPr="00301D39" w14:paraId="5D51989B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B2B6BD1" w14:textId="77777777" w:rsidR="008D724C" w:rsidRPr="00EF1A03" w:rsidRDefault="008D724C" w:rsidP="008D724C">
                  <w:pPr>
                    <w:jc w:val="center"/>
                  </w:pPr>
                  <w:r>
                    <w:t>6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BD3E18D" w14:textId="77777777" w:rsidR="008D724C" w:rsidRPr="00EF1A03" w:rsidRDefault="008D724C" w:rsidP="008D724C">
                  <w:pPr>
                    <w:jc w:val="center"/>
                  </w:pPr>
                  <w:r w:rsidRPr="00EF1A03">
                    <w:t>Парикмахерские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80DA01" w14:textId="77777777" w:rsidR="008D724C" w:rsidRPr="00EF1A03" w:rsidRDefault="008D724C" w:rsidP="008D724C">
                  <w:pPr>
                    <w:jc w:val="center"/>
                  </w:pPr>
                  <w:r w:rsidRPr="00EF1A03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C3834E5" w14:textId="77777777" w:rsidR="008D724C" w:rsidRPr="00EF1A03" w:rsidRDefault="008D724C" w:rsidP="008D724C">
                  <w:pPr>
                    <w:jc w:val="center"/>
                  </w:pPr>
                  <w:r w:rsidRPr="00EF1A03">
                    <w:t>5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35241E9" w14:textId="77777777" w:rsidR="008D724C" w:rsidRPr="00EF1A03" w:rsidRDefault="008D724C" w:rsidP="008D724C">
                  <w:pPr>
                    <w:jc w:val="center"/>
                  </w:pPr>
                  <w:r w:rsidRPr="00EF1A03">
                    <w:t>15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B73FEA" w14:textId="77777777" w:rsidR="008D724C" w:rsidRPr="00EF1A03" w:rsidRDefault="008D724C" w:rsidP="008D724C">
                  <w:pPr>
                    <w:jc w:val="center"/>
                  </w:pPr>
                  <w:r w:rsidRPr="00EF1A03">
                    <w:t>38,5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21BDDA7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135438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A92A842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встр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74DC37E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</w:tr>
            <w:tr w:rsidR="008D724C" w:rsidRPr="00301D39" w14:paraId="7564446C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E58585D" w14:textId="77777777" w:rsidR="008D724C" w:rsidRPr="0072270C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72270C">
                    <w:t>7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E42AA66" w14:textId="77777777" w:rsidR="008D724C" w:rsidRPr="0072270C" w:rsidRDefault="008D724C" w:rsidP="008D724C">
                  <w:pPr>
                    <w:jc w:val="center"/>
                    <w:rPr>
                      <w:highlight w:val="yellow"/>
                    </w:rPr>
                  </w:pPr>
                  <w:r w:rsidRPr="0072270C">
                    <w:t>ИП «Попов А.Л «(Полиграфическая компания Позитив)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E8FD0E4" w14:textId="77777777" w:rsidR="008D724C" w:rsidRPr="0072270C" w:rsidRDefault="008D724C" w:rsidP="008D724C">
                  <w:pPr>
                    <w:jc w:val="center"/>
                  </w:pPr>
                  <w:r w:rsidRPr="0072270C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4D7966" w14:textId="77777777" w:rsidR="008D724C" w:rsidRPr="0072270C" w:rsidRDefault="008D724C" w:rsidP="008D724C">
                  <w:pPr>
                    <w:jc w:val="center"/>
                  </w:pPr>
                  <w:r w:rsidRPr="0072270C">
                    <w:t>2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D36E4DE" w14:textId="77777777" w:rsidR="008D724C" w:rsidRPr="0072270C" w:rsidRDefault="008D724C" w:rsidP="008D724C">
                  <w:pPr>
                    <w:jc w:val="center"/>
                  </w:pPr>
                  <w:r w:rsidRPr="0072270C">
                    <w:t>2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DF6F5EF" w14:textId="77777777" w:rsidR="008D724C" w:rsidRPr="0072270C" w:rsidRDefault="008D724C" w:rsidP="008D724C">
                  <w:pPr>
                    <w:jc w:val="center"/>
                  </w:pPr>
                  <w:r w:rsidRPr="0072270C"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645B123" w14:textId="77777777" w:rsidR="008D724C" w:rsidRPr="0072270C" w:rsidRDefault="008D724C" w:rsidP="008D724C">
                  <w:pPr>
                    <w:jc w:val="center"/>
                  </w:pPr>
                  <w:r w:rsidRPr="0072270C">
                    <w:t>Дер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A940FE" w14:textId="77777777" w:rsidR="008D724C" w:rsidRPr="0072270C" w:rsidRDefault="008D724C" w:rsidP="008D724C">
                  <w:pPr>
                    <w:jc w:val="center"/>
                  </w:pPr>
                  <w:r w:rsidRPr="0072270C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2F095F" w14:textId="77777777" w:rsidR="008D724C" w:rsidRPr="0072270C" w:rsidRDefault="008D724C" w:rsidP="008D724C">
                  <w:pPr>
                    <w:jc w:val="center"/>
                  </w:pPr>
                  <w:r w:rsidRPr="0072270C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98744BA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</w:tr>
            <w:tr w:rsidR="008D724C" w:rsidRPr="00301D39" w14:paraId="43B72A88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2A1CD8F" w14:textId="77777777" w:rsidR="008D724C" w:rsidRPr="0072270C" w:rsidRDefault="008D724C" w:rsidP="008D724C">
                  <w:pPr>
                    <w:jc w:val="center"/>
                  </w:pPr>
                  <w:r>
                    <w:t>8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457B733" w14:textId="77777777" w:rsidR="008D724C" w:rsidRPr="0072270C" w:rsidRDefault="008D724C" w:rsidP="008D724C">
                  <w:pPr>
                    <w:jc w:val="center"/>
                  </w:pPr>
                  <w:r w:rsidRPr="0072270C">
                    <w:t>ИП Трифонова Г.А. (услуги ателье по пошиву и ремонту одежды)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1BE79C" w14:textId="77777777" w:rsidR="008D724C" w:rsidRPr="0072270C" w:rsidRDefault="008D724C" w:rsidP="008D724C">
                  <w:pPr>
                    <w:jc w:val="center"/>
                  </w:pPr>
                  <w:r w:rsidRPr="0072270C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911B78" w14:textId="77777777" w:rsidR="008D724C" w:rsidRPr="0072270C" w:rsidRDefault="008D724C" w:rsidP="008D724C">
                  <w:pPr>
                    <w:jc w:val="center"/>
                  </w:pPr>
                  <w:r w:rsidRPr="0072270C">
                    <w:t>1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2D7B598" w14:textId="77777777" w:rsidR="008D724C" w:rsidRPr="0072270C" w:rsidRDefault="008D724C" w:rsidP="008D724C">
                  <w:pPr>
                    <w:jc w:val="center"/>
                  </w:pPr>
                  <w:r w:rsidRPr="0072270C">
                    <w:t xml:space="preserve"> 2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5E4A61" w14:textId="77777777" w:rsidR="008D724C" w:rsidRPr="0072270C" w:rsidRDefault="008D724C" w:rsidP="008D724C">
                  <w:pPr>
                    <w:jc w:val="center"/>
                  </w:pPr>
                  <w:r w:rsidRPr="0072270C">
                    <w:t>22,7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5853FC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B9AE834" w14:textId="77777777" w:rsidR="008D724C" w:rsidRPr="0072270C" w:rsidRDefault="008D724C" w:rsidP="008D724C">
                  <w:pPr>
                    <w:jc w:val="center"/>
                  </w:pPr>
                  <w:r w:rsidRPr="0072270C"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0CADDD1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встр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1AC8D58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</w:tr>
            <w:tr w:rsidR="008D724C" w:rsidRPr="00301D39" w14:paraId="1F5DCFD4" w14:textId="77777777" w:rsidTr="008D724C">
              <w:trPr>
                <w:trHeight w:val="300"/>
              </w:trPr>
              <w:tc>
                <w:tcPr>
                  <w:tcW w:w="5000" w:type="pct"/>
                  <w:gridSpan w:val="1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E77AC5" w14:textId="77777777" w:rsidR="008D724C" w:rsidRPr="00EF1A03" w:rsidRDefault="008D724C" w:rsidP="008D724C">
                  <w:pPr>
                    <w:jc w:val="center"/>
                    <w:rPr>
                      <w:bCs/>
                      <w:i/>
                      <w:iCs/>
                    </w:rPr>
                  </w:pPr>
                  <w:r w:rsidRPr="00EF1A03">
                    <w:rPr>
                      <w:bCs/>
                      <w:i/>
                      <w:iCs/>
                    </w:rPr>
                    <w:t>Организации и учреждения управления, кредитно-финансовые учреждения и предприятия связи</w:t>
                  </w:r>
                </w:p>
              </w:tc>
            </w:tr>
            <w:tr w:rsidR="008D724C" w:rsidRPr="00301D39" w14:paraId="4E991AE8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CFABFF2" w14:textId="77777777" w:rsidR="008D724C" w:rsidRPr="0072270C" w:rsidRDefault="008D724C" w:rsidP="008D724C">
                  <w:pPr>
                    <w:jc w:val="center"/>
                  </w:pPr>
                  <w:r w:rsidRPr="0072270C"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AA28F23" w14:textId="77777777" w:rsidR="008D724C" w:rsidRPr="0072270C" w:rsidRDefault="008D724C" w:rsidP="008D724C">
                  <w:pPr>
                    <w:jc w:val="center"/>
                  </w:pPr>
                  <w:r w:rsidRPr="0072270C">
                    <w:t xml:space="preserve">Якутское отделение ПАО Сбербанк Доп. офис №8603/018 (филиал в п </w:t>
                  </w:r>
                  <w:proofErr w:type="spellStart"/>
                  <w:r w:rsidRPr="0072270C">
                    <w:t>Жатай</w:t>
                  </w:r>
                  <w:proofErr w:type="spellEnd"/>
                  <w:r w:rsidRPr="0072270C">
                    <w:t>)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5A2507" w14:textId="77777777" w:rsidR="008D724C" w:rsidRPr="0072270C" w:rsidRDefault="008D724C" w:rsidP="008D724C">
                  <w:pPr>
                    <w:jc w:val="center"/>
                  </w:pPr>
                  <w:r w:rsidRPr="0072270C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24B6C4A" w14:textId="77777777" w:rsidR="008D724C" w:rsidRPr="0072270C" w:rsidRDefault="008D724C" w:rsidP="008D724C">
                  <w:pPr>
                    <w:jc w:val="center"/>
                  </w:pPr>
                  <w:r w:rsidRPr="0072270C">
                    <w:t>3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2861857" w14:textId="77777777" w:rsidR="008D724C" w:rsidRPr="0072270C" w:rsidRDefault="008D724C" w:rsidP="008D724C">
                  <w:pPr>
                    <w:jc w:val="center"/>
                  </w:pPr>
                  <w:r w:rsidRPr="0072270C">
                    <w:t>3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60AA0F" w14:textId="77777777" w:rsidR="008D724C" w:rsidRPr="0072270C" w:rsidRDefault="008D724C" w:rsidP="008D724C">
                  <w:pPr>
                    <w:jc w:val="center"/>
                  </w:pPr>
                  <w:r w:rsidRPr="0072270C"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068BD05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282BCD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9254026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встр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1AC233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06DA8233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2AA2433" w14:textId="77777777" w:rsidR="008D724C" w:rsidRPr="00EF1A03" w:rsidRDefault="008D724C" w:rsidP="008D724C">
                  <w:pPr>
                    <w:jc w:val="center"/>
                  </w:pPr>
                  <w:r w:rsidRPr="00EF1A03"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43BA446" w14:textId="77777777" w:rsidR="008D724C" w:rsidRPr="00EF1A03" w:rsidRDefault="008D724C" w:rsidP="008D724C">
                  <w:pPr>
                    <w:jc w:val="center"/>
                  </w:pPr>
                  <w:r w:rsidRPr="00E608E8">
                    <w:t>Управления Федеральной почтовой связи РС(Я) - филиал ФГУП "Почта России"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19F2E9" w14:textId="77777777" w:rsidR="008D724C" w:rsidRPr="00EF1A03" w:rsidRDefault="008D724C" w:rsidP="008D724C">
                  <w:pPr>
                    <w:jc w:val="center"/>
                  </w:pPr>
                  <w:r w:rsidRPr="00EF1A03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188BA8C" w14:textId="77777777" w:rsidR="008D724C" w:rsidRPr="00EF1A03" w:rsidRDefault="008D724C" w:rsidP="008D724C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56967E7" w14:textId="77777777" w:rsidR="008D724C" w:rsidRPr="00EF1A03" w:rsidRDefault="008D724C" w:rsidP="008D724C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7C3B0A1" w14:textId="77777777" w:rsidR="008D724C" w:rsidRPr="00EF1A03" w:rsidRDefault="008D724C" w:rsidP="008D724C">
                  <w:pPr>
                    <w:jc w:val="center"/>
                  </w:pPr>
                  <w:r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95BF4AA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Кам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C61858" w14:textId="77777777" w:rsidR="008D724C" w:rsidRPr="00EF1A03" w:rsidRDefault="008D724C" w:rsidP="008D724C">
                  <w:pPr>
                    <w:jc w:val="center"/>
                  </w:pPr>
                  <w:r w:rsidRPr="00EF1A03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A0A1BD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встр</w:t>
                  </w:r>
                  <w:proofErr w:type="spellEnd"/>
                  <w:r w:rsidRPr="00EF1A03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69AB3A" w14:textId="77777777" w:rsidR="008D724C" w:rsidRPr="00EF1A03" w:rsidRDefault="008D724C" w:rsidP="008D724C">
                  <w:pPr>
                    <w:jc w:val="center"/>
                  </w:pPr>
                  <w:proofErr w:type="spellStart"/>
                  <w:r w:rsidRPr="00EF1A03">
                    <w:t>присп</w:t>
                  </w:r>
                  <w:proofErr w:type="spellEnd"/>
                  <w:r w:rsidRPr="00EF1A03">
                    <w:t>.</w:t>
                  </w:r>
                </w:p>
              </w:tc>
            </w:tr>
            <w:tr w:rsidR="008D724C" w:rsidRPr="00301D39" w14:paraId="3F730307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C1A5DD" w14:textId="77777777" w:rsidR="008D724C" w:rsidRPr="0072270C" w:rsidRDefault="008D724C" w:rsidP="008D724C">
                  <w:pPr>
                    <w:jc w:val="center"/>
                  </w:pPr>
                  <w:r w:rsidRPr="0072270C">
                    <w:t>3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B04BFC4" w14:textId="77777777" w:rsidR="008D724C" w:rsidRPr="0072270C" w:rsidRDefault="008D724C" w:rsidP="008D724C">
                  <w:pPr>
                    <w:jc w:val="center"/>
                  </w:pPr>
                  <w:r w:rsidRPr="0072270C">
                    <w:t xml:space="preserve">МУП Импульс 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03D89AF" w14:textId="77777777" w:rsidR="008D724C" w:rsidRPr="0072270C" w:rsidRDefault="008D724C" w:rsidP="008D724C">
                  <w:pPr>
                    <w:jc w:val="center"/>
                  </w:pPr>
                  <w:r w:rsidRPr="0072270C">
                    <w:t>раб. мест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3D7E35B" w14:textId="77777777" w:rsidR="008D724C" w:rsidRPr="0072270C" w:rsidRDefault="008D724C" w:rsidP="008D724C">
                  <w:pPr>
                    <w:jc w:val="center"/>
                  </w:pPr>
                  <w:r w:rsidRPr="0072270C">
                    <w:t>7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C39D960" w14:textId="77777777" w:rsidR="008D724C" w:rsidRPr="0072270C" w:rsidRDefault="008D724C" w:rsidP="008D724C">
                  <w:pPr>
                    <w:jc w:val="center"/>
                  </w:pPr>
                  <w:r w:rsidRPr="0072270C">
                    <w:t>7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254FE03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1A16D2B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Кам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8E5C751" w14:textId="77777777" w:rsidR="008D724C" w:rsidRPr="0072270C" w:rsidRDefault="008D724C" w:rsidP="008D724C">
                  <w:pPr>
                    <w:jc w:val="center"/>
                  </w:pPr>
                  <w:r w:rsidRPr="0072270C"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21C26D9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встр</w:t>
                  </w:r>
                  <w:proofErr w:type="spellEnd"/>
                  <w:r w:rsidRPr="0072270C">
                    <w:t>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D0B240E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 w:rsidRPr="0072270C">
                    <w:t>присп</w:t>
                  </w:r>
                  <w:proofErr w:type="spellEnd"/>
                  <w:r w:rsidRPr="0072270C">
                    <w:t>.</w:t>
                  </w:r>
                </w:p>
              </w:tc>
            </w:tr>
            <w:tr w:rsidR="008D724C" w:rsidRPr="00301D39" w14:paraId="16AC3BB0" w14:textId="77777777" w:rsidTr="008D724C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480A7F" w14:textId="77777777" w:rsidR="008D724C" w:rsidRPr="0072270C" w:rsidRDefault="008D724C" w:rsidP="008D724C">
                  <w:pPr>
                    <w:jc w:val="center"/>
                  </w:pPr>
                </w:p>
              </w:tc>
              <w:tc>
                <w:tcPr>
                  <w:tcW w:w="4822" w:type="pct"/>
                  <w:gridSpan w:val="1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8C773A3" w14:textId="77777777" w:rsidR="008D724C" w:rsidRPr="002D5A94" w:rsidRDefault="008D724C" w:rsidP="008D724C">
                  <w:pPr>
                    <w:jc w:val="center"/>
                    <w:rPr>
                      <w:i/>
                    </w:rPr>
                  </w:pPr>
                  <w:r w:rsidRPr="002D5A94">
                    <w:rPr>
                      <w:i/>
                    </w:rPr>
                    <w:t>Учреждения жилищно-коммунального хозяйства</w:t>
                  </w:r>
                </w:p>
              </w:tc>
            </w:tr>
            <w:tr w:rsidR="008D724C" w:rsidRPr="00301D39" w14:paraId="12A207DF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87A91FF" w14:textId="77777777" w:rsidR="008D724C" w:rsidRPr="0072270C" w:rsidRDefault="008D724C" w:rsidP="008D724C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13FD348" w14:textId="77777777" w:rsidR="008D724C" w:rsidRPr="008D724C" w:rsidRDefault="008D724C" w:rsidP="008D724C">
                  <w:pPr>
                    <w:jc w:val="center"/>
                  </w:pPr>
                  <w:r w:rsidRPr="008D724C">
                    <w:t>Жилищно-эксплуатационные организации</w:t>
                  </w:r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993D5C" w14:textId="77777777" w:rsidR="008D724C" w:rsidRPr="0072270C" w:rsidRDefault="008D724C" w:rsidP="008D724C">
                  <w:pPr>
                    <w:jc w:val="center"/>
                  </w:pPr>
                  <w:r>
                    <w:t>объект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9D3C1D9" w14:textId="77777777" w:rsidR="008D724C" w:rsidRPr="0072270C" w:rsidRDefault="008D724C" w:rsidP="008D724C">
                  <w:pPr>
                    <w:jc w:val="center"/>
                  </w:pPr>
                  <w:r>
                    <w:t>8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C069FE" w14:textId="77777777" w:rsidR="008D724C" w:rsidRPr="0072270C" w:rsidRDefault="008D724C" w:rsidP="008D724C">
                  <w:pPr>
                    <w:jc w:val="center"/>
                  </w:pPr>
                  <w:r>
                    <w:t>1 объект на до 20 тыс. чел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FAEE5AD" w14:textId="77777777" w:rsidR="008D724C" w:rsidRPr="0072270C" w:rsidRDefault="008D724C" w:rsidP="008D724C">
                  <w:pPr>
                    <w:jc w:val="center"/>
                  </w:pPr>
                  <w:r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3AE04BA" w14:textId="77777777" w:rsidR="008D724C" w:rsidRPr="0072270C" w:rsidRDefault="008D724C" w:rsidP="008D724C">
                  <w:pPr>
                    <w:jc w:val="center"/>
                  </w:pPr>
                  <w:r>
                    <w:t>-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5F8162E" w14:textId="77777777" w:rsidR="008D724C" w:rsidRPr="0072270C" w:rsidRDefault="008D724C" w:rsidP="008D724C">
                  <w:pPr>
                    <w:jc w:val="center"/>
                  </w:pPr>
                  <w:r>
                    <w:t>-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77CEE7" w14:textId="77777777" w:rsidR="008D724C" w:rsidRPr="0072270C" w:rsidRDefault="008D724C" w:rsidP="008D724C">
                  <w:pPr>
                    <w:jc w:val="center"/>
                  </w:pPr>
                  <w:r>
                    <w:t>-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497F37" w14:textId="77777777" w:rsidR="008D724C" w:rsidRPr="0072270C" w:rsidRDefault="008D724C" w:rsidP="008D724C">
                  <w:pPr>
                    <w:jc w:val="center"/>
                  </w:pPr>
                  <w:r>
                    <w:t>-</w:t>
                  </w:r>
                </w:p>
              </w:tc>
            </w:tr>
            <w:tr w:rsidR="008D724C" w:rsidRPr="00301D39" w14:paraId="6816EC08" w14:textId="77777777" w:rsidTr="00575612">
              <w:trPr>
                <w:trHeight w:val="285"/>
              </w:trPr>
              <w:tc>
                <w:tcPr>
                  <w:tcW w:w="17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14B3E6" w14:textId="77777777" w:rsidR="008D724C" w:rsidRDefault="008D724C" w:rsidP="008D724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8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E46801B" w14:textId="77777777" w:rsidR="008D724C" w:rsidRPr="008D724C" w:rsidRDefault="008D724C" w:rsidP="008D724C">
                  <w:pPr>
                    <w:jc w:val="center"/>
                  </w:pPr>
                  <w:r w:rsidRPr="008D724C">
                    <w:t xml:space="preserve">ГБУ РС (Я) Государственная противопожарная служба РС (Я)" Отряд государственной противопожарной службы РС (Я) № 40 по МО Городской округ Якутск" ПЧ-12 </w:t>
                  </w:r>
                  <w:proofErr w:type="spellStart"/>
                  <w:r w:rsidRPr="008D724C">
                    <w:t>пос.Жатай</w:t>
                  </w:r>
                  <w:proofErr w:type="spellEnd"/>
                </w:p>
              </w:tc>
              <w:tc>
                <w:tcPr>
                  <w:tcW w:w="58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1AD67E6" w14:textId="77777777" w:rsidR="008D724C" w:rsidRPr="0072270C" w:rsidRDefault="008D724C" w:rsidP="008D724C">
                  <w:pPr>
                    <w:jc w:val="center"/>
                  </w:pPr>
                  <w:r>
                    <w:t>объект/автомобиль</w:t>
                  </w:r>
                </w:p>
              </w:tc>
              <w:tc>
                <w:tcPr>
                  <w:tcW w:w="3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4779F18" w14:textId="77777777" w:rsidR="008D724C" w:rsidRPr="0072270C" w:rsidRDefault="008D724C" w:rsidP="008D724C">
                  <w:pPr>
                    <w:jc w:val="center"/>
                  </w:pPr>
                  <w:r>
                    <w:t>2/4</w:t>
                  </w:r>
                </w:p>
              </w:tc>
              <w:tc>
                <w:tcPr>
                  <w:tcW w:w="54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1F52EF" w14:textId="77777777" w:rsidR="008D724C" w:rsidRPr="0072270C" w:rsidRDefault="008D724C" w:rsidP="008D724C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591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BD64EE" w14:textId="77777777" w:rsidR="008D724C" w:rsidRPr="0072270C" w:rsidRDefault="008D724C" w:rsidP="008D724C">
                  <w:pPr>
                    <w:jc w:val="center"/>
                  </w:pPr>
                  <w:r>
                    <w:t>100</w:t>
                  </w:r>
                </w:p>
              </w:tc>
              <w:tc>
                <w:tcPr>
                  <w:tcW w:w="5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D5CA97" w14:textId="77777777" w:rsidR="008D724C" w:rsidRPr="0072270C" w:rsidRDefault="008D724C" w:rsidP="008D724C">
                  <w:pPr>
                    <w:jc w:val="center"/>
                  </w:pPr>
                  <w:proofErr w:type="spellStart"/>
                  <w:r>
                    <w:t>Кам</w:t>
                  </w:r>
                  <w:proofErr w:type="spellEnd"/>
                  <w:r>
                    <w:t>.</w:t>
                  </w:r>
                </w:p>
              </w:tc>
              <w:tc>
                <w:tcPr>
                  <w:tcW w:w="433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8C9CB50" w14:textId="77777777" w:rsidR="008D724C" w:rsidRPr="0072270C" w:rsidRDefault="008D724C" w:rsidP="008D724C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43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0898857" w14:textId="77777777" w:rsidR="008D724C" w:rsidRPr="0072270C" w:rsidRDefault="008D724C" w:rsidP="008D724C">
                  <w:pPr>
                    <w:jc w:val="center"/>
                  </w:pPr>
                  <w:r w:rsidRPr="00EF1A03">
                    <w:t>отд.</w:t>
                  </w:r>
                </w:p>
              </w:tc>
              <w:tc>
                <w:tcPr>
                  <w:tcW w:w="5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7404800" w14:textId="77777777" w:rsidR="008D724C" w:rsidRPr="0072270C" w:rsidRDefault="008D724C" w:rsidP="008D724C">
                  <w:pPr>
                    <w:jc w:val="center"/>
                  </w:pPr>
                  <w:r>
                    <w:t>-</w:t>
                  </w:r>
                </w:p>
              </w:tc>
            </w:tr>
          </w:tbl>
          <w:p w14:paraId="5269EC69" w14:textId="77777777" w:rsidR="008D724C" w:rsidRDefault="008D724C" w:rsidP="008D724C"/>
          <w:p w14:paraId="449F5B80" w14:textId="77777777" w:rsidR="008D724C" w:rsidRDefault="008D724C" w:rsidP="008D724C"/>
          <w:p w14:paraId="308611CC" w14:textId="77777777" w:rsidR="008D724C" w:rsidRDefault="008D724C" w:rsidP="008D724C"/>
          <w:p w14:paraId="22657FD9" w14:textId="77777777" w:rsidR="008D724C" w:rsidRDefault="008D724C" w:rsidP="008D724C"/>
          <w:p w14:paraId="2AE67F46" w14:textId="77777777" w:rsidR="008D724C" w:rsidRDefault="008D724C" w:rsidP="008D724C"/>
          <w:p w14:paraId="67AD794B" w14:textId="77777777" w:rsidR="008D724C" w:rsidRDefault="008D724C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</w:p>
          <w:p w14:paraId="05131C6C" w14:textId="77777777" w:rsidR="008D724C" w:rsidRDefault="008D724C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</w:p>
          <w:p w14:paraId="49361D79" w14:textId="77777777" w:rsidR="008D724C" w:rsidRDefault="008D724C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</w:p>
          <w:p w14:paraId="3C157450" w14:textId="77777777" w:rsidR="008D724C" w:rsidRPr="001D0FEE" w:rsidRDefault="008D724C" w:rsidP="00B32E28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</w:p>
        </w:tc>
      </w:tr>
    </w:tbl>
    <w:p w14:paraId="31756D1A" w14:textId="77777777" w:rsidR="00EA0F21" w:rsidRPr="00301D39" w:rsidRDefault="00EA0F21" w:rsidP="00EA0F21">
      <w:pPr>
        <w:ind w:firstLine="720"/>
        <w:jc w:val="both"/>
        <w:rPr>
          <w:color w:val="FF0000"/>
          <w:sz w:val="24"/>
          <w:szCs w:val="24"/>
        </w:rPr>
        <w:sectPr w:rsidR="00EA0F21" w:rsidRPr="00301D39" w:rsidSect="00E72545">
          <w:pgSz w:w="16840" w:h="11907" w:orient="landscape" w:code="9"/>
          <w:pgMar w:top="794" w:right="731" w:bottom="851" w:left="1134" w:header="720" w:footer="720" w:gutter="0"/>
          <w:cols w:space="60"/>
          <w:noEndnote/>
          <w:docGrid w:linePitch="272"/>
        </w:sectPr>
      </w:pPr>
    </w:p>
    <w:p w14:paraId="00E746FB" w14:textId="77777777" w:rsidR="00DA5C8D" w:rsidRPr="00C30F74" w:rsidRDefault="00DA5C8D" w:rsidP="005C1153">
      <w:pPr>
        <w:pStyle w:val="3"/>
        <w:spacing w:before="0"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40" w:name="_Toc3392402"/>
      <w:bookmarkStart w:id="41" w:name="_Toc199053467"/>
      <w:r w:rsidRPr="00C30F74">
        <w:rPr>
          <w:rFonts w:ascii="Times New Roman" w:hAnsi="Times New Roman"/>
          <w:sz w:val="24"/>
          <w:szCs w:val="24"/>
        </w:rPr>
        <w:lastRenderedPageBreak/>
        <w:t xml:space="preserve">1.3.6. Промышленные и </w:t>
      </w:r>
      <w:proofErr w:type="spellStart"/>
      <w:r w:rsidRPr="00C30F74">
        <w:rPr>
          <w:rFonts w:ascii="Times New Roman" w:hAnsi="Times New Roman"/>
          <w:sz w:val="24"/>
          <w:szCs w:val="24"/>
        </w:rPr>
        <w:t>коммунально</w:t>
      </w:r>
      <w:proofErr w:type="spellEnd"/>
      <w:r w:rsidRPr="00C30F74">
        <w:rPr>
          <w:rFonts w:ascii="Times New Roman" w:hAnsi="Times New Roman"/>
          <w:sz w:val="24"/>
          <w:szCs w:val="24"/>
        </w:rPr>
        <w:t>–складские территории</w:t>
      </w:r>
      <w:bookmarkEnd w:id="40"/>
    </w:p>
    <w:p w14:paraId="439AB811" w14:textId="77777777" w:rsidR="004F1293" w:rsidRPr="00D737B4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D737B4">
        <w:rPr>
          <w:sz w:val="24"/>
          <w:szCs w:val="24"/>
        </w:rPr>
        <w:t xml:space="preserve">В настоящее время в </w:t>
      </w:r>
      <w:r w:rsidR="008F5402" w:rsidRPr="00D737B4">
        <w:rPr>
          <w:sz w:val="24"/>
          <w:szCs w:val="24"/>
        </w:rPr>
        <w:t>ГО</w:t>
      </w:r>
      <w:r w:rsidR="00006FE0" w:rsidRPr="00D737B4">
        <w:rPr>
          <w:sz w:val="24"/>
          <w:szCs w:val="24"/>
        </w:rPr>
        <w:t xml:space="preserve"> </w:t>
      </w:r>
      <w:r w:rsidR="008F5402" w:rsidRPr="00D737B4">
        <w:rPr>
          <w:sz w:val="24"/>
          <w:szCs w:val="24"/>
        </w:rPr>
        <w:t>"</w:t>
      </w:r>
      <w:proofErr w:type="spellStart"/>
      <w:r w:rsidRPr="00D737B4">
        <w:rPr>
          <w:sz w:val="24"/>
          <w:szCs w:val="24"/>
        </w:rPr>
        <w:t>Жатай</w:t>
      </w:r>
      <w:proofErr w:type="spellEnd"/>
      <w:r w:rsidR="008F5402" w:rsidRPr="00D737B4">
        <w:rPr>
          <w:sz w:val="24"/>
          <w:szCs w:val="24"/>
        </w:rPr>
        <w:t>"</w:t>
      </w:r>
      <w:r w:rsidRPr="00D737B4">
        <w:rPr>
          <w:sz w:val="24"/>
          <w:szCs w:val="24"/>
        </w:rPr>
        <w:t xml:space="preserve"> сложились две основные промышленные зоны – в северо-западной части за</w:t>
      </w:r>
      <w:r w:rsidR="006B1C50" w:rsidRPr="00D737B4">
        <w:rPr>
          <w:sz w:val="24"/>
          <w:szCs w:val="24"/>
        </w:rPr>
        <w:t>нима</w:t>
      </w:r>
      <w:r w:rsidR="006240A6" w:rsidRPr="00D737B4">
        <w:rPr>
          <w:sz w:val="24"/>
          <w:szCs w:val="24"/>
        </w:rPr>
        <w:t>емой</w:t>
      </w:r>
      <w:r w:rsidR="00CE05F0" w:rsidRPr="00D737B4">
        <w:rPr>
          <w:sz w:val="24"/>
          <w:szCs w:val="24"/>
        </w:rPr>
        <w:t xml:space="preserve"> </w:t>
      </w:r>
      <w:r w:rsidR="00687D75" w:rsidRPr="00D737B4">
        <w:rPr>
          <w:sz w:val="24"/>
          <w:szCs w:val="24"/>
        </w:rPr>
        <w:t>Филиалом Якутской нефтебазы АО "</w:t>
      </w:r>
      <w:proofErr w:type="spellStart"/>
      <w:r w:rsidR="00687D75" w:rsidRPr="00D737B4">
        <w:rPr>
          <w:sz w:val="24"/>
          <w:szCs w:val="24"/>
        </w:rPr>
        <w:t>Саханефтегазсбыт</w:t>
      </w:r>
      <w:proofErr w:type="spellEnd"/>
      <w:r w:rsidR="00687D75" w:rsidRPr="00D737B4">
        <w:rPr>
          <w:sz w:val="24"/>
          <w:szCs w:val="24"/>
        </w:rPr>
        <w:t>"</w:t>
      </w:r>
      <w:r w:rsidRPr="00D737B4">
        <w:rPr>
          <w:sz w:val="24"/>
          <w:szCs w:val="24"/>
        </w:rPr>
        <w:t>,</w:t>
      </w:r>
      <w:r w:rsidR="006240A6" w:rsidRPr="00D737B4">
        <w:rPr>
          <w:sz w:val="24"/>
          <w:szCs w:val="24"/>
        </w:rPr>
        <w:t xml:space="preserve"> и в</w:t>
      </w:r>
      <w:r w:rsidRPr="00D737B4">
        <w:rPr>
          <w:sz w:val="24"/>
          <w:szCs w:val="24"/>
        </w:rPr>
        <w:t xml:space="preserve"> юго-восточной части занимаемой </w:t>
      </w:r>
      <w:proofErr w:type="spellStart"/>
      <w:r w:rsidR="00687D75" w:rsidRPr="00D737B4">
        <w:rPr>
          <w:sz w:val="24"/>
          <w:szCs w:val="24"/>
        </w:rPr>
        <w:t>Жатайск</w:t>
      </w:r>
      <w:r w:rsidR="00006FE0" w:rsidRPr="00D737B4">
        <w:rPr>
          <w:sz w:val="24"/>
          <w:szCs w:val="24"/>
        </w:rPr>
        <w:t>им</w:t>
      </w:r>
      <w:proofErr w:type="spellEnd"/>
      <w:r w:rsidR="00006FE0" w:rsidRPr="00D737B4">
        <w:rPr>
          <w:sz w:val="24"/>
          <w:szCs w:val="24"/>
        </w:rPr>
        <w:t xml:space="preserve"> судоремонтным заводом</w:t>
      </w:r>
      <w:r w:rsidR="00687D75" w:rsidRPr="00D737B4">
        <w:rPr>
          <w:sz w:val="24"/>
          <w:szCs w:val="24"/>
        </w:rPr>
        <w:t xml:space="preserve"> (</w:t>
      </w:r>
      <w:r w:rsidR="00F20EB2" w:rsidRPr="00D737B4">
        <w:rPr>
          <w:sz w:val="24"/>
          <w:szCs w:val="24"/>
        </w:rPr>
        <w:t>ЖСРЗ</w:t>
      </w:r>
      <w:r w:rsidR="00687D75" w:rsidRPr="00D737B4">
        <w:rPr>
          <w:sz w:val="24"/>
          <w:szCs w:val="24"/>
        </w:rPr>
        <w:t>) - структурное многопрофильное подразделение технического управления ПАО «ЛОРП»</w:t>
      </w:r>
      <w:r w:rsidRPr="00D737B4">
        <w:rPr>
          <w:sz w:val="24"/>
          <w:szCs w:val="24"/>
        </w:rPr>
        <w:t xml:space="preserve">. </w:t>
      </w:r>
    </w:p>
    <w:p w14:paraId="21943673" w14:textId="77777777" w:rsidR="004F1293" w:rsidRPr="008F5402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D737B4">
        <w:rPr>
          <w:sz w:val="24"/>
          <w:szCs w:val="24"/>
        </w:rPr>
        <w:t>Ранее большие территории</w:t>
      </w:r>
      <w:r w:rsidRPr="007A34CC">
        <w:rPr>
          <w:sz w:val="24"/>
          <w:szCs w:val="24"/>
        </w:rPr>
        <w:t xml:space="preserve"> занимаем</w:t>
      </w:r>
      <w:r w:rsidR="006240A6" w:rsidRPr="007A34CC">
        <w:rPr>
          <w:sz w:val="24"/>
          <w:szCs w:val="24"/>
        </w:rPr>
        <w:t>ые</w:t>
      </w:r>
      <w:r w:rsidRPr="007A34CC">
        <w:rPr>
          <w:sz w:val="24"/>
          <w:szCs w:val="24"/>
        </w:rPr>
        <w:t xml:space="preserve"> складом </w:t>
      </w:r>
      <w:proofErr w:type="spellStart"/>
      <w:r w:rsidRPr="007A34CC">
        <w:rPr>
          <w:sz w:val="24"/>
          <w:szCs w:val="24"/>
        </w:rPr>
        <w:t>ОРС</w:t>
      </w:r>
      <w:r w:rsidR="006240A6" w:rsidRPr="007A34CC">
        <w:rPr>
          <w:sz w:val="24"/>
          <w:szCs w:val="24"/>
        </w:rPr>
        <w:t>а</w:t>
      </w:r>
      <w:proofErr w:type="spellEnd"/>
      <w:r w:rsidRPr="007A34CC">
        <w:rPr>
          <w:sz w:val="24"/>
          <w:szCs w:val="24"/>
        </w:rPr>
        <w:t xml:space="preserve"> в южной части поселка в связи с изменившейся экономической ситуаци</w:t>
      </w:r>
      <w:r w:rsidR="006240A6" w:rsidRPr="007A34CC">
        <w:rPr>
          <w:sz w:val="24"/>
          <w:szCs w:val="24"/>
        </w:rPr>
        <w:t>ей</w:t>
      </w:r>
      <w:r w:rsidRPr="007A34CC">
        <w:rPr>
          <w:sz w:val="24"/>
          <w:szCs w:val="24"/>
        </w:rPr>
        <w:t xml:space="preserve"> практически оказались брошенными, там расположен</w:t>
      </w:r>
      <w:r w:rsidR="006240A6" w:rsidRPr="007A34CC">
        <w:rPr>
          <w:sz w:val="24"/>
          <w:szCs w:val="24"/>
        </w:rPr>
        <w:t>ы некоторые мелкие предприятия.</w:t>
      </w:r>
    </w:p>
    <w:p w14:paraId="4DF9A9A6" w14:textId="77777777" w:rsidR="004F1293" w:rsidRPr="007A34CC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7A34CC">
        <w:rPr>
          <w:sz w:val="24"/>
          <w:szCs w:val="24"/>
        </w:rPr>
        <w:t>Общая террит</w:t>
      </w:r>
      <w:r w:rsidR="00426A15">
        <w:rPr>
          <w:sz w:val="24"/>
          <w:szCs w:val="24"/>
        </w:rPr>
        <w:t xml:space="preserve">ория, занимаемая промышленными </w:t>
      </w:r>
      <w:r w:rsidRPr="007A34CC">
        <w:rPr>
          <w:sz w:val="24"/>
          <w:szCs w:val="24"/>
        </w:rPr>
        <w:t>коммунальным территориями составляет – 1</w:t>
      </w:r>
      <w:r w:rsidR="007A34CC" w:rsidRPr="007A34CC">
        <w:rPr>
          <w:sz w:val="24"/>
          <w:szCs w:val="24"/>
        </w:rPr>
        <w:t>43</w:t>
      </w:r>
      <w:r w:rsidRPr="007A34CC">
        <w:rPr>
          <w:sz w:val="24"/>
          <w:szCs w:val="24"/>
        </w:rPr>
        <w:t>,</w:t>
      </w:r>
      <w:r w:rsidR="007A34CC" w:rsidRPr="007A34CC">
        <w:rPr>
          <w:sz w:val="24"/>
          <w:szCs w:val="24"/>
        </w:rPr>
        <w:t>19</w:t>
      </w:r>
      <w:r w:rsidRPr="007A34CC">
        <w:rPr>
          <w:sz w:val="24"/>
          <w:szCs w:val="24"/>
        </w:rPr>
        <w:t xml:space="preserve"> га.</w:t>
      </w:r>
    </w:p>
    <w:p w14:paraId="7DEE3744" w14:textId="77777777" w:rsidR="004F1293" w:rsidRPr="008F5402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Перспективным развитием производственных и коммунально-складских территорий обусловлены возможностями развития экономической базы округа.</w:t>
      </w:r>
    </w:p>
    <w:p w14:paraId="36CB3679" w14:textId="77777777" w:rsidR="004F1293" w:rsidRPr="008F5402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По предыдущему генеральному плану при въезде в поселок формировалась производственная зона на базе тепличного комбината. Однако строительство его не состоялось и настоящие территории отве</w:t>
      </w:r>
      <w:r w:rsidR="009C001A" w:rsidRPr="008F5402">
        <w:rPr>
          <w:sz w:val="24"/>
          <w:szCs w:val="24"/>
        </w:rPr>
        <w:t>дены под жилищное строительство</w:t>
      </w:r>
      <w:r w:rsidRPr="008F5402">
        <w:rPr>
          <w:sz w:val="24"/>
          <w:szCs w:val="24"/>
        </w:rPr>
        <w:t>.</w:t>
      </w:r>
    </w:p>
    <w:p w14:paraId="2CF582B8" w14:textId="77777777" w:rsidR="004F1293" w:rsidRPr="008F5402" w:rsidRDefault="004F1293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Основные проектные предложения:</w:t>
      </w:r>
    </w:p>
    <w:p w14:paraId="61A4A09D" w14:textId="77777777" w:rsidR="004F1293" w:rsidRPr="008F5402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Упорядочение и уплотнение производственных территорий.</w:t>
      </w:r>
    </w:p>
    <w:p w14:paraId="03B283BA" w14:textId="77777777" w:rsidR="004F1293" w:rsidRPr="008F5402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Освоение в первую</w:t>
      </w:r>
      <w:r w:rsidR="00002529" w:rsidRPr="008F5402">
        <w:rPr>
          <w:sz w:val="24"/>
          <w:szCs w:val="24"/>
        </w:rPr>
        <w:t xml:space="preserve"> очередь наиболее </w:t>
      </w:r>
      <w:proofErr w:type="spellStart"/>
      <w:r w:rsidR="00002529" w:rsidRPr="008F5402">
        <w:rPr>
          <w:sz w:val="24"/>
          <w:szCs w:val="24"/>
        </w:rPr>
        <w:t>инвестиционно</w:t>
      </w:r>
      <w:proofErr w:type="spellEnd"/>
      <w:r w:rsidR="009F04A5">
        <w:rPr>
          <w:sz w:val="24"/>
          <w:szCs w:val="24"/>
        </w:rPr>
        <w:t xml:space="preserve"> </w:t>
      </w:r>
      <w:r w:rsidRPr="008F5402">
        <w:rPr>
          <w:sz w:val="24"/>
          <w:szCs w:val="24"/>
        </w:rPr>
        <w:t>–</w:t>
      </w:r>
      <w:r w:rsidR="009F04A5">
        <w:rPr>
          <w:sz w:val="24"/>
          <w:szCs w:val="24"/>
        </w:rPr>
        <w:t xml:space="preserve"> </w:t>
      </w:r>
      <w:r w:rsidRPr="008F5402">
        <w:rPr>
          <w:sz w:val="24"/>
          <w:szCs w:val="24"/>
        </w:rPr>
        <w:t>привлекательных территорий, а именно брошенных территорий имеющих удобный подъезд.</w:t>
      </w:r>
    </w:p>
    <w:p w14:paraId="72741E21" w14:textId="77777777" w:rsidR="004F1293" w:rsidRPr="008F5402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Обеспечение удобного транспортного ко всем производственным площадкам.</w:t>
      </w:r>
    </w:p>
    <w:p w14:paraId="6BB4D497" w14:textId="77777777" w:rsidR="004F1293" w:rsidRPr="008F5402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 xml:space="preserve">Установление </w:t>
      </w:r>
      <w:proofErr w:type="spellStart"/>
      <w:r w:rsidRPr="008F5402">
        <w:rPr>
          <w:sz w:val="24"/>
          <w:szCs w:val="24"/>
        </w:rPr>
        <w:t>санитарно</w:t>
      </w:r>
      <w:proofErr w:type="spellEnd"/>
      <w:r w:rsidRPr="008F5402">
        <w:rPr>
          <w:sz w:val="24"/>
          <w:szCs w:val="24"/>
        </w:rPr>
        <w:t xml:space="preserve"> – защитных зон.</w:t>
      </w:r>
    </w:p>
    <w:p w14:paraId="134CA7C2" w14:textId="77777777" w:rsidR="004F1293" w:rsidRPr="008F5402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 xml:space="preserve">Вынос жилья из </w:t>
      </w:r>
      <w:proofErr w:type="spellStart"/>
      <w:r w:rsidRPr="008F5402">
        <w:rPr>
          <w:sz w:val="24"/>
          <w:szCs w:val="24"/>
        </w:rPr>
        <w:t>санитарно</w:t>
      </w:r>
      <w:proofErr w:type="spellEnd"/>
      <w:r w:rsidRPr="008F5402">
        <w:rPr>
          <w:sz w:val="24"/>
          <w:szCs w:val="24"/>
        </w:rPr>
        <w:t xml:space="preserve"> – защитных зон по мере амортизации.</w:t>
      </w:r>
    </w:p>
    <w:p w14:paraId="7ECC7D89" w14:textId="77777777" w:rsidR="004F1293" w:rsidRPr="004C7F05" w:rsidRDefault="004F1293" w:rsidP="00EF1A03">
      <w:pPr>
        <w:numPr>
          <w:ilvl w:val="0"/>
          <w:numId w:val="2"/>
        </w:numPr>
        <w:tabs>
          <w:tab w:val="left" w:pos="85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8F5402">
        <w:rPr>
          <w:sz w:val="24"/>
          <w:szCs w:val="24"/>
        </w:rPr>
        <w:t>Расчистка территории набережной и вынос гаражей.</w:t>
      </w:r>
    </w:p>
    <w:p w14:paraId="05F8FC97" w14:textId="77777777" w:rsidR="002A6FC3" w:rsidRPr="006F10F3" w:rsidRDefault="004F1293" w:rsidP="002A6FC3">
      <w:pPr>
        <w:tabs>
          <w:tab w:val="left" w:pos="851"/>
        </w:tabs>
        <w:spacing w:line="360" w:lineRule="auto"/>
        <w:ind w:firstLine="709"/>
        <w:jc w:val="right"/>
        <w:rPr>
          <w:rFonts w:eastAsia="TimesNewRomanPSMT"/>
          <w:color w:val="000000"/>
          <w:sz w:val="24"/>
          <w:szCs w:val="24"/>
        </w:rPr>
      </w:pPr>
      <w:r w:rsidRPr="0022738A">
        <w:rPr>
          <w:b/>
          <w:sz w:val="24"/>
          <w:szCs w:val="24"/>
        </w:rPr>
        <w:t>Таблица 1</w:t>
      </w:r>
      <w:r w:rsidR="00031F93">
        <w:rPr>
          <w:b/>
          <w:sz w:val="24"/>
          <w:szCs w:val="24"/>
        </w:rPr>
        <w:t>1</w:t>
      </w:r>
      <w:r w:rsidRPr="0022738A">
        <w:rPr>
          <w:sz w:val="24"/>
          <w:szCs w:val="24"/>
        </w:rPr>
        <w:br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"/>
        <w:gridCol w:w="2691"/>
        <w:gridCol w:w="1237"/>
        <w:gridCol w:w="1307"/>
        <w:gridCol w:w="1302"/>
        <w:gridCol w:w="1307"/>
        <w:gridCol w:w="1294"/>
      </w:tblGrid>
      <w:tr w:rsidR="002A6FC3" w:rsidRPr="00841812" w14:paraId="38A6BE51" w14:textId="77777777" w:rsidTr="002A6FC3">
        <w:tc>
          <w:tcPr>
            <w:tcW w:w="226" w:type="pct"/>
            <w:vMerge w:val="restart"/>
            <w:vAlign w:val="center"/>
          </w:tcPr>
          <w:p w14:paraId="3BFEDE3C" w14:textId="77777777" w:rsidR="002A6FC3" w:rsidRPr="006906EF" w:rsidRDefault="002A6FC3" w:rsidP="00710C1A">
            <w:pPr>
              <w:tabs>
                <w:tab w:val="left" w:pos="851"/>
              </w:tabs>
              <w:ind w:left="-208" w:firstLine="100"/>
              <w:jc w:val="center"/>
              <w:rPr>
                <w:b/>
                <w:lang w:val="en-US"/>
              </w:rPr>
            </w:pPr>
            <w:r w:rsidRPr="006906EF">
              <w:rPr>
                <w:b/>
                <w:lang w:val="en-US"/>
              </w:rPr>
              <w:t>N</w:t>
            </w:r>
          </w:p>
          <w:p w14:paraId="3BA0722C" w14:textId="77777777" w:rsidR="002A6FC3" w:rsidRPr="006906EF" w:rsidRDefault="002A6FC3" w:rsidP="00710C1A">
            <w:pPr>
              <w:tabs>
                <w:tab w:val="left" w:pos="851"/>
              </w:tabs>
              <w:ind w:left="-208" w:firstLine="100"/>
              <w:jc w:val="center"/>
              <w:rPr>
                <w:b/>
              </w:rPr>
            </w:pPr>
            <w:r w:rsidRPr="006906EF">
              <w:rPr>
                <w:b/>
              </w:rPr>
              <w:t>п/п</w:t>
            </w:r>
          </w:p>
        </w:tc>
        <w:tc>
          <w:tcPr>
            <w:tcW w:w="1406" w:type="pct"/>
            <w:vMerge w:val="restart"/>
            <w:vAlign w:val="center"/>
          </w:tcPr>
          <w:p w14:paraId="1548DBAD" w14:textId="77777777" w:rsidR="002A6FC3" w:rsidRPr="006906EF" w:rsidRDefault="002A6FC3" w:rsidP="00710C1A">
            <w:pPr>
              <w:tabs>
                <w:tab w:val="left" w:pos="851"/>
              </w:tabs>
              <w:ind w:left="34" w:firstLine="76"/>
              <w:jc w:val="center"/>
              <w:rPr>
                <w:b/>
              </w:rPr>
            </w:pPr>
            <w:r w:rsidRPr="006906EF">
              <w:rPr>
                <w:b/>
              </w:rPr>
              <w:t>Перечень производственных объектов</w:t>
            </w:r>
          </w:p>
        </w:tc>
        <w:tc>
          <w:tcPr>
            <w:tcW w:w="1329" w:type="pct"/>
            <w:gridSpan w:val="2"/>
            <w:vAlign w:val="center"/>
          </w:tcPr>
          <w:p w14:paraId="27203F96" w14:textId="77777777" w:rsidR="002A6FC3" w:rsidRPr="006906EF" w:rsidRDefault="002A6FC3" w:rsidP="00710C1A">
            <w:pPr>
              <w:tabs>
                <w:tab w:val="left" w:pos="851"/>
              </w:tabs>
              <w:ind w:hanging="40"/>
              <w:jc w:val="center"/>
              <w:rPr>
                <w:b/>
              </w:rPr>
            </w:pPr>
            <w:r w:rsidRPr="006906EF">
              <w:rPr>
                <w:b/>
              </w:rPr>
              <w:t xml:space="preserve">Норматив </w:t>
            </w:r>
            <w:proofErr w:type="spellStart"/>
            <w:r w:rsidRPr="006906EF">
              <w:rPr>
                <w:b/>
              </w:rPr>
              <w:t>САНПиН</w:t>
            </w:r>
            <w:proofErr w:type="spellEnd"/>
            <w:r w:rsidRPr="006906EF">
              <w:rPr>
                <w:b/>
              </w:rPr>
              <w:t xml:space="preserve"> 2.21/21.1.987-00</w:t>
            </w:r>
          </w:p>
        </w:tc>
        <w:tc>
          <w:tcPr>
            <w:tcW w:w="2039" w:type="pct"/>
            <w:gridSpan w:val="3"/>
            <w:vAlign w:val="center"/>
          </w:tcPr>
          <w:p w14:paraId="1B3418C3" w14:textId="77777777" w:rsidR="002A6FC3" w:rsidRPr="006906EF" w:rsidRDefault="002A6FC3" w:rsidP="00710C1A">
            <w:pPr>
              <w:tabs>
                <w:tab w:val="left" w:pos="851"/>
              </w:tabs>
              <w:ind w:firstLine="709"/>
              <w:jc w:val="center"/>
              <w:rPr>
                <w:b/>
              </w:rPr>
            </w:pPr>
            <w:r w:rsidRPr="006906EF">
              <w:rPr>
                <w:b/>
              </w:rPr>
              <w:t>Предложения генплана.</w:t>
            </w:r>
          </w:p>
        </w:tc>
      </w:tr>
      <w:tr w:rsidR="002A6FC3" w:rsidRPr="00841812" w14:paraId="2531C695" w14:textId="77777777" w:rsidTr="002A6FC3">
        <w:tc>
          <w:tcPr>
            <w:tcW w:w="226" w:type="pct"/>
            <w:vMerge/>
            <w:vAlign w:val="center"/>
          </w:tcPr>
          <w:p w14:paraId="6FDFFC38" w14:textId="77777777" w:rsidR="002A6FC3" w:rsidRPr="006906EF" w:rsidRDefault="002A6FC3" w:rsidP="00710C1A">
            <w:pPr>
              <w:tabs>
                <w:tab w:val="left" w:pos="851"/>
              </w:tabs>
              <w:ind w:left="-208" w:firstLine="318"/>
              <w:jc w:val="center"/>
              <w:rPr>
                <w:b/>
              </w:rPr>
            </w:pPr>
          </w:p>
        </w:tc>
        <w:tc>
          <w:tcPr>
            <w:tcW w:w="1406" w:type="pct"/>
            <w:vMerge/>
            <w:vAlign w:val="center"/>
          </w:tcPr>
          <w:p w14:paraId="7EDBE587" w14:textId="77777777" w:rsidR="002A6FC3" w:rsidRPr="006906EF" w:rsidRDefault="002A6FC3" w:rsidP="00710C1A">
            <w:pPr>
              <w:tabs>
                <w:tab w:val="left" w:pos="851"/>
              </w:tabs>
              <w:ind w:left="-208" w:firstLine="318"/>
              <w:jc w:val="center"/>
              <w:rPr>
                <w:b/>
              </w:rPr>
            </w:pPr>
          </w:p>
        </w:tc>
        <w:tc>
          <w:tcPr>
            <w:tcW w:w="646" w:type="pct"/>
            <w:vAlign w:val="center"/>
          </w:tcPr>
          <w:p w14:paraId="55016F8B" w14:textId="77777777" w:rsidR="002A6FC3" w:rsidRPr="006906EF" w:rsidRDefault="002A6FC3" w:rsidP="00710C1A">
            <w:pPr>
              <w:tabs>
                <w:tab w:val="left" w:pos="851"/>
              </w:tabs>
              <w:jc w:val="center"/>
              <w:rPr>
                <w:b/>
              </w:rPr>
            </w:pPr>
            <w:r w:rsidRPr="006906EF">
              <w:rPr>
                <w:b/>
              </w:rPr>
              <w:t>Класс вредности</w:t>
            </w:r>
          </w:p>
        </w:tc>
        <w:tc>
          <w:tcPr>
            <w:tcW w:w="683" w:type="pct"/>
            <w:vAlign w:val="center"/>
          </w:tcPr>
          <w:p w14:paraId="3320F8F2" w14:textId="77777777" w:rsidR="002A6FC3" w:rsidRPr="006906EF" w:rsidRDefault="002A6FC3" w:rsidP="00710C1A">
            <w:pPr>
              <w:tabs>
                <w:tab w:val="left" w:pos="851"/>
              </w:tabs>
              <w:ind w:firstLine="79"/>
              <w:jc w:val="center"/>
              <w:rPr>
                <w:b/>
              </w:rPr>
            </w:pPr>
            <w:r w:rsidRPr="006906EF">
              <w:rPr>
                <w:b/>
              </w:rPr>
              <w:t>Зона сан. Вредности</w:t>
            </w:r>
          </w:p>
        </w:tc>
        <w:tc>
          <w:tcPr>
            <w:tcW w:w="680" w:type="pct"/>
            <w:vAlign w:val="center"/>
          </w:tcPr>
          <w:p w14:paraId="12FB2067" w14:textId="77777777" w:rsidR="002A6FC3" w:rsidRPr="006906EF" w:rsidRDefault="002A6FC3" w:rsidP="00710C1A">
            <w:pPr>
              <w:tabs>
                <w:tab w:val="left" w:pos="851"/>
              </w:tabs>
              <w:ind w:hanging="94"/>
              <w:jc w:val="center"/>
              <w:rPr>
                <w:b/>
              </w:rPr>
            </w:pPr>
            <w:r w:rsidRPr="006906EF">
              <w:rPr>
                <w:b/>
              </w:rPr>
              <w:t>Класс сан. Вредности</w:t>
            </w:r>
          </w:p>
        </w:tc>
        <w:tc>
          <w:tcPr>
            <w:tcW w:w="683" w:type="pct"/>
            <w:vAlign w:val="center"/>
          </w:tcPr>
          <w:p w14:paraId="4716C3A5" w14:textId="77777777" w:rsidR="002A6FC3" w:rsidRPr="006906EF" w:rsidRDefault="002A6FC3" w:rsidP="00710C1A">
            <w:pPr>
              <w:tabs>
                <w:tab w:val="left" w:pos="851"/>
              </w:tabs>
              <w:jc w:val="center"/>
              <w:rPr>
                <w:b/>
              </w:rPr>
            </w:pPr>
            <w:r w:rsidRPr="006906EF">
              <w:rPr>
                <w:b/>
              </w:rPr>
              <w:t>Зона сан. Вредности</w:t>
            </w:r>
          </w:p>
        </w:tc>
        <w:tc>
          <w:tcPr>
            <w:tcW w:w="676" w:type="pct"/>
            <w:vAlign w:val="center"/>
          </w:tcPr>
          <w:p w14:paraId="4F5C5B92" w14:textId="77777777" w:rsidR="002A6FC3" w:rsidRPr="006906EF" w:rsidRDefault="002A6FC3" w:rsidP="00710C1A">
            <w:pPr>
              <w:tabs>
                <w:tab w:val="left" w:pos="851"/>
              </w:tabs>
              <w:jc w:val="center"/>
              <w:rPr>
                <w:b/>
              </w:rPr>
            </w:pPr>
            <w:r w:rsidRPr="006906EF">
              <w:rPr>
                <w:b/>
              </w:rPr>
              <w:t>При-</w:t>
            </w:r>
            <w:proofErr w:type="spellStart"/>
            <w:r w:rsidRPr="006906EF">
              <w:rPr>
                <w:b/>
              </w:rPr>
              <w:t>мечание</w:t>
            </w:r>
            <w:proofErr w:type="spellEnd"/>
          </w:p>
        </w:tc>
      </w:tr>
      <w:tr w:rsidR="002A6FC3" w:rsidRPr="00841812" w14:paraId="0912CB49" w14:textId="77777777" w:rsidTr="002A6FC3">
        <w:tc>
          <w:tcPr>
            <w:tcW w:w="226" w:type="pct"/>
            <w:vAlign w:val="center"/>
          </w:tcPr>
          <w:p w14:paraId="019C141B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1</w:t>
            </w:r>
          </w:p>
        </w:tc>
        <w:tc>
          <w:tcPr>
            <w:tcW w:w="1406" w:type="pct"/>
            <w:vAlign w:val="center"/>
          </w:tcPr>
          <w:p w14:paraId="5BBBF858" w14:textId="77777777" w:rsidR="002A6FC3" w:rsidRPr="006906EF" w:rsidRDefault="002A6FC3" w:rsidP="00710C1A">
            <w:pPr>
              <w:tabs>
                <w:tab w:val="left" w:pos="851"/>
              </w:tabs>
              <w:ind w:left="-208" w:firstLine="318"/>
              <w:jc w:val="center"/>
            </w:pPr>
            <w:r w:rsidRPr="006906EF">
              <w:t>2</w:t>
            </w:r>
          </w:p>
        </w:tc>
        <w:tc>
          <w:tcPr>
            <w:tcW w:w="646" w:type="pct"/>
            <w:vAlign w:val="center"/>
          </w:tcPr>
          <w:p w14:paraId="55332C13" w14:textId="77777777" w:rsidR="002A6FC3" w:rsidRPr="006906EF" w:rsidRDefault="002A6FC3" w:rsidP="00710C1A">
            <w:pPr>
              <w:tabs>
                <w:tab w:val="left" w:pos="851"/>
              </w:tabs>
              <w:ind w:firstLine="34"/>
              <w:jc w:val="center"/>
            </w:pPr>
            <w:r w:rsidRPr="006906EF">
              <w:t>3</w:t>
            </w:r>
          </w:p>
        </w:tc>
        <w:tc>
          <w:tcPr>
            <w:tcW w:w="683" w:type="pct"/>
            <w:vAlign w:val="center"/>
          </w:tcPr>
          <w:p w14:paraId="272EAD9F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4</w:t>
            </w:r>
          </w:p>
        </w:tc>
        <w:tc>
          <w:tcPr>
            <w:tcW w:w="680" w:type="pct"/>
            <w:vAlign w:val="center"/>
          </w:tcPr>
          <w:p w14:paraId="44C762A3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5</w:t>
            </w:r>
          </w:p>
        </w:tc>
        <w:tc>
          <w:tcPr>
            <w:tcW w:w="683" w:type="pct"/>
            <w:vAlign w:val="center"/>
          </w:tcPr>
          <w:p w14:paraId="301FD1B2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6</w:t>
            </w:r>
          </w:p>
        </w:tc>
        <w:tc>
          <w:tcPr>
            <w:tcW w:w="676" w:type="pct"/>
            <w:vAlign w:val="center"/>
          </w:tcPr>
          <w:p w14:paraId="4FBC6245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7</w:t>
            </w:r>
          </w:p>
        </w:tc>
      </w:tr>
      <w:tr w:rsidR="002A6FC3" w:rsidRPr="00841812" w14:paraId="1A889D53" w14:textId="77777777" w:rsidTr="002A6FC3">
        <w:tc>
          <w:tcPr>
            <w:tcW w:w="226" w:type="pct"/>
            <w:vAlign w:val="center"/>
          </w:tcPr>
          <w:p w14:paraId="310D574F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1</w:t>
            </w:r>
          </w:p>
        </w:tc>
        <w:tc>
          <w:tcPr>
            <w:tcW w:w="1406" w:type="pct"/>
            <w:vAlign w:val="center"/>
          </w:tcPr>
          <w:p w14:paraId="67DB367B" w14:textId="77777777" w:rsidR="002A6FC3" w:rsidRPr="00D737B4" w:rsidRDefault="00006FE0" w:rsidP="00CE05F0">
            <w:pPr>
              <w:tabs>
                <w:tab w:val="left" w:pos="851"/>
              </w:tabs>
              <w:ind w:left="-177" w:right="34" w:firstLine="318"/>
              <w:jc w:val="center"/>
            </w:pPr>
            <w:proofErr w:type="spellStart"/>
            <w:r w:rsidRPr="00D737B4">
              <w:t>Жатайским</w:t>
            </w:r>
            <w:proofErr w:type="spellEnd"/>
            <w:r w:rsidRPr="00D737B4">
              <w:t xml:space="preserve"> судоремонтным заводом (ЖСРЗ)</w:t>
            </w:r>
          </w:p>
        </w:tc>
        <w:tc>
          <w:tcPr>
            <w:tcW w:w="646" w:type="pct"/>
            <w:vAlign w:val="center"/>
          </w:tcPr>
          <w:p w14:paraId="5FC60325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V-III</w:t>
            </w:r>
          </w:p>
        </w:tc>
        <w:tc>
          <w:tcPr>
            <w:tcW w:w="683" w:type="pct"/>
            <w:vAlign w:val="center"/>
          </w:tcPr>
          <w:p w14:paraId="4A7382F3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50-300</w:t>
            </w:r>
          </w:p>
        </w:tc>
        <w:tc>
          <w:tcPr>
            <w:tcW w:w="680" w:type="pct"/>
            <w:vAlign w:val="center"/>
          </w:tcPr>
          <w:p w14:paraId="4C737C51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V-IV</w:t>
            </w:r>
          </w:p>
        </w:tc>
        <w:tc>
          <w:tcPr>
            <w:tcW w:w="683" w:type="pct"/>
            <w:vAlign w:val="center"/>
          </w:tcPr>
          <w:p w14:paraId="057519AE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rPr>
                <w:lang w:val="en-US"/>
              </w:rPr>
              <w:t>0-100</w:t>
            </w:r>
          </w:p>
        </w:tc>
        <w:tc>
          <w:tcPr>
            <w:tcW w:w="676" w:type="pct"/>
            <w:vAlign w:val="center"/>
          </w:tcPr>
          <w:p w14:paraId="7866CB0D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разработан проект СЗЗ</w:t>
            </w:r>
          </w:p>
        </w:tc>
      </w:tr>
      <w:tr w:rsidR="002A6FC3" w:rsidRPr="00841812" w14:paraId="4B40F652" w14:textId="77777777" w:rsidTr="002A6FC3">
        <w:tc>
          <w:tcPr>
            <w:tcW w:w="226" w:type="pct"/>
            <w:vAlign w:val="center"/>
          </w:tcPr>
          <w:p w14:paraId="06082657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2</w:t>
            </w:r>
          </w:p>
        </w:tc>
        <w:tc>
          <w:tcPr>
            <w:tcW w:w="1406" w:type="pct"/>
            <w:vAlign w:val="center"/>
          </w:tcPr>
          <w:p w14:paraId="01B37907" w14:textId="77777777" w:rsidR="002A6FC3" w:rsidRPr="00D737B4" w:rsidRDefault="002A6FC3" w:rsidP="00710C1A">
            <w:pPr>
              <w:tabs>
                <w:tab w:val="left" w:pos="851"/>
              </w:tabs>
              <w:ind w:left="-177" w:right="34" w:firstLine="318"/>
              <w:jc w:val="center"/>
            </w:pPr>
            <w:proofErr w:type="spellStart"/>
            <w:r w:rsidRPr="00D737B4">
              <w:t>Жатайский</w:t>
            </w:r>
            <w:proofErr w:type="spellEnd"/>
            <w:r w:rsidRPr="00D737B4">
              <w:t xml:space="preserve"> завод металлоконструкций</w:t>
            </w:r>
          </w:p>
        </w:tc>
        <w:tc>
          <w:tcPr>
            <w:tcW w:w="646" w:type="pct"/>
            <w:vAlign w:val="center"/>
          </w:tcPr>
          <w:p w14:paraId="5D36B578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16DC91B8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100</w:t>
            </w:r>
          </w:p>
        </w:tc>
        <w:tc>
          <w:tcPr>
            <w:tcW w:w="680" w:type="pct"/>
            <w:vAlign w:val="center"/>
          </w:tcPr>
          <w:p w14:paraId="26CEF126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6C060636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100</w:t>
            </w:r>
          </w:p>
        </w:tc>
        <w:tc>
          <w:tcPr>
            <w:tcW w:w="676" w:type="pct"/>
            <w:vAlign w:val="center"/>
          </w:tcPr>
          <w:p w14:paraId="3E29236E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</w:p>
        </w:tc>
      </w:tr>
      <w:tr w:rsidR="002A6FC3" w:rsidRPr="00766A25" w14:paraId="6174CE34" w14:textId="77777777" w:rsidTr="002A6FC3">
        <w:tc>
          <w:tcPr>
            <w:tcW w:w="226" w:type="pct"/>
            <w:vAlign w:val="center"/>
          </w:tcPr>
          <w:p w14:paraId="16368CF2" w14:textId="77777777" w:rsidR="002A6FC3" w:rsidRPr="006906EF" w:rsidRDefault="002A6FC3" w:rsidP="00710C1A">
            <w:pPr>
              <w:tabs>
                <w:tab w:val="left" w:pos="851"/>
              </w:tabs>
              <w:jc w:val="center"/>
            </w:pPr>
            <w:r w:rsidRPr="006906EF">
              <w:t>3</w:t>
            </w:r>
          </w:p>
        </w:tc>
        <w:tc>
          <w:tcPr>
            <w:tcW w:w="1406" w:type="pct"/>
            <w:vAlign w:val="center"/>
          </w:tcPr>
          <w:p w14:paraId="45C9DBA2" w14:textId="77777777" w:rsidR="002A6FC3" w:rsidRPr="00D737B4" w:rsidRDefault="002A6FC3" w:rsidP="00710C1A">
            <w:pPr>
              <w:tabs>
                <w:tab w:val="left" w:pos="851"/>
              </w:tabs>
              <w:ind w:left="-177" w:right="34" w:firstLine="318"/>
              <w:jc w:val="center"/>
            </w:pPr>
            <w:r w:rsidRPr="00D737B4">
              <w:t xml:space="preserve">Якутская </w:t>
            </w:r>
            <w:proofErr w:type="gramStart"/>
            <w:r w:rsidRPr="00D737B4">
              <w:t>нефтебаза  АО</w:t>
            </w:r>
            <w:proofErr w:type="gramEnd"/>
            <w:r w:rsidRPr="00D737B4">
              <w:t xml:space="preserve"> "</w:t>
            </w:r>
            <w:proofErr w:type="spellStart"/>
            <w:r w:rsidRPr="00D737B4">
              <w:t>Саханефтегазсбыт</w:t>
            </w:r>
            <w:proofErr w:type="spellEnd"/>
            <w:r w:rsidRPr="00D737B4">
              <w:t>"</w:t>
            </w:r>
          </w:p>
        </w:tc>
        <w:tc>
          <w:tcPr>
            <w:tcW w:w="646" w:type="pct"/>
            <w:vAlign w:val="center"/>
          </w:tcPr>
          <w:p w14:paraId="6BFBA6C6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II</w:t>
            </w:r>
          </w:p>
        </w:tc>
        <w:tc>
          <w:tcPr>
            <w:tcW w:w="683" w:type="pct"/>
            <w:vAlign w:val="center"/>
          </w:tcPr>
          <w:p w14:paraId="3039DA5D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</w:pPr>
            <w:r w:rsidRPr="00D737B4">
              <w:t>500</w:t>
            </w:r>
          </w:p>
        </w:tc>
        <w:tc>
          <w:tcPr>
            <w:tcW w:w="680" w:type="pct"/>
            <w:vAlign w:val="center"/>
          </w:tcPr>
          <w:p w14:paraId="367AF2EF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highlight w:val="yellow"/>
                <w:lang w:val="en-US"/>
              </w:rPr>
            </w:pPr>
          </w:p>
        </w:tc>
        <w:tc>
          <w:tcPr>
            <w:tcW w:w="683" w:type="pct"/>
            <w:vAlign w:val="center"/>
          </w:tcPr>
          <w:p w14:paraId="25C689CD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highlight w:val="yellow"/>
                <w:lang w:val="en-US"/>
              </w:rPr>
            </w:pPr>
            <w:r w:rsidRPr="00D737B4">
              <w:t>80-2</w:t>
            </w:r>
            <w:r w:rsidRPr="00D737B4">
              <w:rPr>
                <w:lang w:val="en-US"/>
              </w:rPr>
              <w:t>00</w:t>
            </w:r>
          </w:p>
        </w:tc>
        <w:tc>
          <w:tcPr>
            <w:tcW w:w="676" w:type="pct"/>
            <w:vAlign w:val="center"/>
          </w:tcPr>
          <w:p w14:paraId="4CA1422E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разработан проект СЗЗ</w:t>
            </w:r>
          </w:p>
        </w:tc>
      </w:tr>
      <w:tr w:rsidR="002A6FC3" w:rsidRPr="00841812" w14:paraId="77AF100A" w14:textId="77777777" w:rsidTr="002A6FC3">
        <w:tc>
          <w:tcPr>
            <w:tcW w:w="226" w:type="pct"/>
            <w:vAlign w:val="center"/>
          </w:tcPr>
          <w:p w14:paraId="59178585" w14:textId="77777777" w:rsidR="002A6FC3" w:rsidRPr="00364C7C" w:rsidRDefault="00364C7C" w:rsidP="00710C1A">
            <w:pPr>
              <w:tabs>
                <w:tab w:val="left" w:pos="851"/>
              </w:tabs>
              <w:jc w:val="center"/>
            </w:pPr>
            <w:r>
              <w:t>4</w:t>
            </w:r>
          </w:p>
        </w:tc>
        <w:tc>
          <w:tcPr>
            <w:tcW w:w="1406" w:type="pct"/>
            <w:vAlign w:val="center"/>
          </w:tcPr>
          <w:p w14:paraId="766A16FB" w14:textId="77777777" w:rsidR="002A6FC3" w:rsidRPr="00D737B4" w:rsidRDefault="002A6FC3" w:rsidP="00710C1A">
            <w:pPr>
              <w:tabs>
                <w:tab w:val="left" w:pos="851"/>
              </w:tabs>
              <w:ind w:left="-208" w:firstLine="318"/>
              <w:jc w:val="center"/>
            </w:pPr>
            <w:r w:rsidRPr="00D737B4">
              <w:t>АЗС</w:t>
            </w:r>
          </w:p>
        </w:tc>
        <w:tc>
          <w:tcPr>
            <w:tcW w:w="646" w:type="pct"/>
            <w:vAlign w:val="center"/>
          </w:tcPr>
          <w:p w14:paraId="5F0088F4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3292D687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100</w:t>
            </w:r>
          </w:p>
        </w:tc>
        <w:tc>
          <w:tcPr>
            <w:tcW w:w="680" w:type="pct"/>
            <w:vAlign w:val="center"/>
          </w:tcPr>
          <w:p w14:paraId="463CC35F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241FF48C" w14:textId="77777777" w:rsidR="002A6FC3" w:rsidRPr="00D737B4" w:rsidRDefault="002A6FC3" w:rsidP="00710C1A">
            <w:pPr>
              <w:tabs>
                <w:tab w:val="left" w:pos="851"/>
              </w:tabs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100</w:t>
            </w:r>
          </w:p>
        </w:tc>
        <w:tc>
          <w:tcPr>
            <w:tcW w:w="676" w:type="pct"/>
            <w:vAlign w:val="center"/>
          </w:tcPr>
          <w:p w14:paraId="78F55AF3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</w:p>
        </w:tc>
      </w:tr>
      <w:tr w:rsidR="002A6FC3" w:rsidRPr="00841812" w14:paraId="774EDCEC" w14:textId="77777777" w:rsidTr="002A6FC3">
        <w:tc>
          <w:tcPr>
            <w:tcW w:w="226" w:type="pct"/>
            <w:vAlign w:val="center"/>
          </w:tcPr>
          <w:p w14:paraId="120741E7" w14:textId="77777777" w:rsidR="002A6FC3" w:rsidRPr="00364C7C" w:rsidRDefault="00364C7C" w:rsidP="00710C1A">
            <w:pPr>
              <w:tabs>
                <w:tab w:val="left" w:pos="851"/>
              </w:tabs>
              <w:jc w:val="center"/>
            </w:pPr>
            <w:r>
              <w:t>5</w:t>
            </w:r>
          </w:p>
        </w:tc>
        <w:tc>
          <w:tcPr>
            <w:tcW w:w="1406" w:type="pct"/>
            <w:vAlign w:val="center"/>
          </w:tcPr>
          <w:p w14:paraId="3B77EE8B" w14:textId="77777777" w:rsidR="002A6FC3" w:rsidRPr="00D737B4" w:rsidRDefault="002A6FC3" w:rsidP="00710C1A">
            <w:pPr>
              <w:tabs>
                <w:tab w:val="left" w:pos="851"/>
              </w:tabs>
              <w:ind w:left="-208" w:firstLine="318"/>
              <w:jc w:val="center"/>
            </w:pPr>
            <w:r w:rsidRPr="00D737B4">
              <w:t>Пожарная часть</w:t>
            </w:r>
          </w:p>
        </w:tc>
        <w:tc>
          <w:tcPr>
            <w:tcW w:w="646" w:type="pct"/>
            <w:vAlign w:val="center"/>
          </w:tcPr>
          <w:p w14:paraId="03072A1C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V</w:t>
            </w:r>
          </w:p>
        </w:tc>
        <w:tc>
          <w:tcPr>
            <w:tcW w:w="683" w:type="pct"/>
            <w:vAlign w:val="center"/>
          </w:tcPr>
          <w:p w14:paraId="44E71EF5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50</w:t>
            </w:r>
          </w:p>
        </w:tc>
        <w:tc>
          <w:tcPr>
            <w:tcW w:w="680" w:type="pct"/>
            <w:vAlign w:val="center"/>
          </w:tcPr>
          <w:p w14:paraId="719B6BFA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rPr>
                <w:lang w:val="en-US"/>
              </w:rPr>
              <w:t>V</w:t>
            </w:r>
          </w:p>
        </w:tc>
        <w:tc>
          <w:tcPr>
            <w:tcW w:w="683" w:type="pct"/>
            <w:vAlign w:val="center"/>
          </w:tcPr>
          <w:p w14:paraId="728A57E5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50</w:t>
            </w:r>
          </w:p>
        </w:tc>
        <w:tc>
          <w:tcPr>
            <w:tcW w:w="676" w:type="pct"/>
            <w:vAlign w:val="center"/>
          </w:tcPr>
          <w:p w14:paraId="405AD29E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</w:p>
        </w:tc>
      </w:tr>
      <w:tr w:rsidR="002A6FC3" w:rsidRPr="00841812" w14:paraId="67225C8E" w14:textId="77777777" w:rsidTr="002A6FC3">
        <w:tc>
          <w:tcPr>
            <w:tcW w:w="226" w:type="pct"/>
            <w:vAlign w:val="center"/>
          </w:tcPr>
          <w:p w14:paraId="277E4EA9" w14:textId="77777777" w:rsidR="002A6FC3" w:rsidRPr="00364C7C" w:rsidRDefault="00364C7C" w:rsidP="00710C1A">
            <w:pPr>
              <w:tabs>
                <w:tab w:val="left" w:pos="851"/>
              </w:tabs>
              <w:jc w:val="center"/>
            </w:pPr>
            <w:r>
              <w:t>6</w:t>
            </w:r>
          </w:p>
        </w:tc>
        <w:tc>
          <w:tcPr>
            <w:tcW w:w="1406" w:type="pct"/>
            <w:vAlign w:val="center"/>
          </w:tcPr>
          <w:p w14:paraId="339C65DD" w14:textId="77777777" w:rsidR="002A6FC3" w:rsidRPr="00D737B4" w:rsidRDefault="002A6FC3" w:rsidP="00710C1A">
            <w:pPr>
              <w:tabs>
                <w:tab w:val="left" w:pos="851"/>
              </w:tabs>
              <w:ind w:left="-208" w:firstLine="318"/>
              <w:jc w:val="center"/>
            </w:pPr>
            <w:r w:rsidRPr="00D737B4">
              <w:t>Кладбище</w:t>
            </w:r>
          </w:p>
        </w:tc>
        <w:tc>
          <w:tcPr>
            <w:tcW w:w="646" w:type="pct"/>
            <w:vAlign w:val="center"/>
          </w:tcPr>
          <w:p w14:paraId="11FC992B" w14:textId="77777777" w:rsidR="002A6FC3" w:rsidRPr="00D737B4" w:rsidRDefault="002A6FC3" w:rsidP="00710C1A">
            <w:pPr>
              <w:tabs>
                <w:tab w:val="left" w:pos="851"/>
              </w:tabs>
              <w:ind w:firstLine="34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228CBDD8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100</w:t>
            </w:r>
          </w:p>
        </w:tc>
        <w:tc>
          <w:tcPr>
            <w:tcW w:w="680" w:type="pct"/>
            <w:vAlign w:val="center"/>
          </w:tcPr>
          <w:p w14:paraId="0C5BDC4B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rPr>
                <w:lang w:val="en-US"/>
              </w:rPr>
              <w:t>IV</w:t>
            </w:r>
          </w:p>
        </w:tc>
        <w:tc>
          <w:tcPr>
            <w:tcW w:w="683" w:type="pct"/>
            <w:vAlign w:val="center"/>
          </w:tcPr>
          <w:p w14:paraId="3B1ECE09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  <w:r w:rsidRPr="00D737B4">
              <w:t>100</w:t>
            </w:r>
          </w:p>
        </w:tc>
        <w:tc>
          <w:tcPr>
            <w:tcW w:w="676" w:type="pct"/>
            <w:vAlign w:val="center"/>
          </w:tcPr>
          <w:p w14:paraId="27D3103B" w14:textId="77777777" w:rsidR="002A6FC3" w:rsidRPr="00D737B4" w:rsidRDefault="002A6FC3" w:rsidP="00710C1A">
            <w:pPr>
              <w:tabs>
                <w:tab w:val="left" w:pos="851"/>
              </w:tabs>
              <w:jc w:val="center"/>
            </w:pPr>
          </w:p>
        </w:tc>
      </w:tr>
    </w:tbl>
    <w:p w14:paraId="2C45AB79" w14:textId="77777777" w:rsidR="006906EF" w:rsidRDefault="006906EF" w:rsidP="006906EF">
      <w:pPr>
        <w:tabs>
          <w:tab w:val="left" w:pos="851"/>
        </w:tabs>
        <w:spacing w:line="276" w:lineRule="auto"/>
        <w:ind w:firstLine="709"/>
        <w:jc w:val="both"/>
        <w:rPr>
          <w:rFonts w:eastAsia="TimesNewRomanPSMT"/>
          <w:color w:val="000000"/>
          <w:sz w:val="24"/>
          <w:szCs w:val="24"/>
        </w:rPr>
      </w:pPr>
    </w:p>
    <w:p w14:paraId="07D00C6A" w14:textId="77777777" w:rsidR="00DA5C8D" w:rsidRPr="006F10F3" w:rsidRDefault="004F1293" w:rsidP="006906EF">
      <w:pPr>
        <w:tabs>
          <w:tab w:val="left" w:pos="851"/>
        </w:tabs>
        <w:spacing w:line="276" w:lineRule="auto"/>
        <w:ind w:firstLine="709"/>
        <w:jc w:val="both"/>
        <w:rPr>
          <w:rFonts w:eastAsia="TimesNewRomanPSMT"/>
          <w:color w:val="000000"/>
          <w:sz w:val="24"/>
          <w:szCs w:val="24"/>
        </w:rPr>
      </w:pPr>
      <w:r w:rsidRPr="006F10F3">
        <w:rPr>
          <w:rFonts w:eastAsia="TimesNewRomanPSMT"/>
          <w:color w:val="000000"/>
          <w:sz w:val="24"/>
          <w:szCs w:val="24"/>
        </w:rPr>
        <w:t xml:space="preserve">Практически все существующие на данный момент промышленные предприятия и организации остаются на занимаемых ими территориях. </w:t>
      </w:r>
    </w:p>
    <w:p w14:paraId="5378EE9C" w14:textId="77777777" w:rsidR="00D12F4A" w:rsidRPr="006240A6" w:rsidRDefault="00D12F4A" w:rsidP="00A57FDC">
      <w:pPr>
        <w:pStyle w:val="2"/>
        <w:spacing w:before="240"/>
        <w:ind w:firstLine="709"/>
        <w:jc w:val="center"/>
        <w:rPr>
          <w:rFonts w:ascii="Times New Roman" w:hAnsi="Times New Roman"/>
          <w:color w:val="auto"/>
          <w:szCs w:val="28"/>
        </w:rPr>
      </w:pPr>
      <w:bookmarkStart w:id="42" w:name="_Toc3392403"/>
      <w:r w:rsidRPr="006240A6">
        <w:rPr>
          <w:rFonts w:ascii="Times New Roman" w:hAnsi="Times New Roman"/>
          <w:color w:val="auto"/>
          <w:szCs w:val="28"/>
        </w:rPr>
        <w:t>1.4. Улично-дорожная сеть</w:t>
      </w:r>
      <w:bookmarkEnd w:id="41"/>
      <w:r w:rsidR="00681ACA" w:rsidRPr="006240A6">
        <w:rPr>
          <w:rFonts w:ascii="Times New Roman" w:hAnsi="Times New Roman"/>
          <w:color w:val="auto"/>
          <w:szCs w:val="28"/>
        </w:rPr>
        <w:t>. Поселковый транспорт.</w:t>
      </w:r>
      <w:bookmarkEnd w:id="42"/>
    </w:p>
    <w:p w14:paraId="6166C809" w14:textId="77777777" w:rsidR="00D12F4A" w:rsidRPr="00301D39" w:rsidRDefault="00D12F4A" w:rsidP="00EA24D2">
      <w:pPr>
        <w:ind w:firstLine="709"/>
        <w:rPr>
          <w:color w:val="FF0000"/>
          <w:highlight w:val="yellow"/>
        </w:rPr>
      </w:pPr>
    </w:p>
    <w:p w14:paraId="3F14FAA7" w14:textId="77777777" w:rsidR="009651CB" w:rsidRPr="00D6114B" w:rsidRDefault="009651CB" w:rsidP="00EF1A03">
      <w:pPr>
        <w:spacing w:line="276" w:lineRule="auto"/>
        <w:ind w:firstLine="709"/>
        <w:jc w:val="both"/>
        <w:rPr>
          <w:rFonts w:eastAsia="TimesNewRomanPSMT"/>
          <w:color w:val="000000"/>
          <w:sz w:val="24"/>
          <w:szCs w:val="24"/>
        </w:rPr>
      </w:pPr>
      <w:r w:rsidRPr="00D6114B">
        <w:rPr>
          <w:rFonts w:eastAsia="TimesNewRomanPSMT"/>
          <w:color w:val="000000"/>
          <w:sz w:val="24"/>
          <w:szCs w:val="24"/>
        </w:rPr>
        <w:lastRenderedPageBreak/>
        <w:t>Автомобильные дороги являются важнейшей составной частью</w:t>
      </w:r>
      <w:r w:rsidRPr="00D6114B">
        <w:rPr>
          <w:rFonts w:eastAsia="TimesNewRomanPSMT"/>
          <w:color w:val="000000"/>
          <w:sz w:val="24"/>
          <w:szCs w:val="24"/>
        </w:rPr>
        <w:br/>
        <w:t xml:space="preserve">транспортной системы. От уровня </w:t>
      </w:r>
      <w:proofErr w:type="spellStart"/>
      <w:r w:rsidRPr="00D6114B">
        <w:rPr>
          <w:rFonts w:eastAsia="TimesNewRomanPSMT"/>
          <w:color w:val="000000"/>
          <w:sz w:val="24"/>
          <w:szCs w:val="24"/>
        </w:rPr>
        <w:t>транспортно</w:t>
      </w:r>
      <w:proofErr w:type="spellEnd"/>
      <w:r w:rsidRPr="00D6114B">
        <w:rPr>
          <w:rFonts w:eastAsia="TimesNewRomanPSMT"/>
          <w:color w:val="000000"/>
          <w:sz w:val="24"/>
          <w:szCs w:val="24"/>
        </w:rPr>
        <w:t xml:space="preserve"> – эксплуатационного состояния</w:t>
      </w:r>
      <w:r w:rsidRPr="00D6114B">
        <w:rPr>
          <w:rFonts w:eastAsia="TimesNewRomanPSMT"/>
          <w:color w:val="000000"/>
          <w:sz w:val="24"/>
          <w:szCs w:val="24"/>
        </w:rPr>
        <w:br/>
        <w:t>автомобильных дорог во многом зависит качество жизни населения. Состояние</w:t>
      </w:r>
      <w:r w:rsidR="001233D2">
        <w:rPr>
          <w:rFonts w:eastAsia="TimesNewRomanPSMT"/>
          <w:color w:val="000000"/>
          <w:sz w:val="24"/>
          <w:szCs w:val="24"/>
        </w:rPr>
        <w:t xml:space="preserve"> </w:t>
      </w:r>
      <w:r w:rsidRPr="00D6114B">
        <w:rPr>
          <w:rFonts w:eastAsia="TimesNewRomanPSMT"/>
          <w:color w:val="000000"/>
          <w:sz w:val="24"/>
          <w:szCs w:val="24"/>
        </w:rPr>
        <w:t>автомобильных дорог, существующие на территории муниципального</w:t>
      </w:r>
      <w:r w:rsidRPr="00D6114B">
        <w:rPr>
          <w:rFonts w:eastAsia="TimesNewRomanPSMT"/>
          <w:color w:val="000000"/>
          <w:sz w:val="24"/>
          <w:szCs w:val="24"/>
        </w:rPr>
        <w:br/>
        <w:t>образования, в настоящее время оцениваются как неудовлетворительными и не</w:t>
      </w:r>
      <w:r w:rsidRPr="00D6114B">
        <w:rPr>
          <w:rFonts w:eastAsia="TimesNewRomanPSMT"/>
          <w:color w:val="000000"/>
          <w:sz w:val="24"/>
          <w:szCs w:val="24"/>
        </w:rPr>
        <w:br/>
        <w:t>отвечают в полной мере современным требованиям.</w:t>
      </w:r>
    </w:p>
    <w:p w14:paraId="22E0BC66" w14:textId="77777777" w:rsidR="009651CB" w:rsidRPr="009651CB" w:rsidRDefault="009651CB" w:rsidP="00EF1A03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D6114B">
        <w:rPr>
          <w:rFonts w:eastAsia="TimesNewRomanPSMT"/>
          <w:color w:val="000000"/>
          <w:sz w:val="24"/>
          <w:szCs w:val="24"/>
        </w:rPr>
        <w:t>Значительная часть покрытия имеет высокую степень износа, так как срок</w:t>
      </w:r>
      <w:r w:rsidRPr="00D6114B">
        <w:rPr>
          <w:rFonts w:eastAsia="TimesNewRomanPSMT"/>
          <w:color w:val="000000"/>
          <w:sz w:val="24"/>
          <w:szCs w:val="24"/>
        </w:rPr>
        <w:br/>
        <w:t>службы дорожных покрытий истек. Несоблюдение сроков службы дорожных</w:t>
      </w:r>
      <w:r w:rsidRPr="00D6114B">
        <w:rPr>
          <w:rFonts w:eastAsia="TimesNewRomanPSMT"/>
          <w:color w:val="000000"/>
          <w:sz w:val="24"/>
          <w:szCs w:val="24"/>
        </w:rPr>
        <w:br/>
        <w:t>покрытий увеличивает объемы разрушения покрытия и не дает необходимого</w:t>
      </w:r>
      <w:r w:rsidRPr="00D6114B">
        <w:rPr>
          <w:rFonts w:eastAsia="TimesNewRomanPSMT"/>
          <w:color w:val="000000"/>
          <w:sz w:val="24"/>
          <w:szCs w:val="24"/>
        </w:rPr>
        <w:br/>
        <w:t>эффекта в сохранении дорожных покрытий.</w:t>
      </w:r>
    </w:p>
    <w:p w14:paraId="22A865D4" w14:textId="77777777" w:rsidR="00A202AE" w:rsidRDefault="00286CF2" w:rsidP="00EF1A03">
      <w:pPr>
        <w:spacing w:line="276" w:lineRule="auto"/>
        <w:ind w:firstLine="720"/>
        <w:jc w:val="both"/>
        <w:rPr>
          <w:sz w:val="24"/>
          <w:szCs w:val="24"/>
        </w:rPr>
      </w:pPr>
      <w:r w:rsidRPr="00286CF2">
        <w:rPr>
          <w:rFonts w:eastAsia="TimesNewRomanPSMT"/>
          <w:color w:val="000000"/>
          <w:sz w:val="24"/>
          <w:szCs w:val="24"/>
        </w:rPr>
        <w:t xml:space="preserve">В собственности муниципального образования ГО </w:t>
      </w:r>
      <w:r w:rsidR="00687D75">
        <w:rPr>
          <w:rFonts w:eastAsia="TimesNewRomanPSMT"/>
          <w:color w:val="000000"/>
          <w:sz w:val="24"/>
          <w:szCs w:val="24"/>
        </w:rPr>
        <w:t>«</w:t>
      </w:r>
      <w:proofErr w:type="spellStart"/>
      <w:r w:rsidRPr="00286CF2">
        <w:rPr>
          <w:rFonts w:eastAsia="TimesNewRomanPSMT"/>
          <w:color w:val="000000"/>
          <w:sz w:val="24"/>
          <w:szCs w:val="24"/>
        </w:rPr>
        <w:t>Жатай</w:t>
      </w:r>
      <w:proofErr w:type="spellEnd"/>
      <w:r w:rsidR="00687D75">
        <w:rPr>
          <w:rFonts w:eastAsia="TimesNewRomanPSMT"/>
          <w:color w:val="000000"/>
          <w:sz w:val="24"/>
          <w:szCs w:val="24"/>
        </w:rPr>
        <w:t>»</w:t>
      </w:r>
      <w:r w:rsidRPr="00286CF2">
        <w:rPr>
          <w:rFonts w:eastAsia="TimesNewRomanPSMT"/>
          <w:color w:val="000000"/>
          <w:sz w:val="24"/>
          <w:szCs w:val="24"/>
        </w:rPr>
        <w:t xml:space="preserve"> находится </w:t>
      </w:r>
      <w:r w:rsidRPr="00286CF2">
        <w:rPr>
          <w:rFonts w:eastAsia="TimesNewRomanPSMT"/>
          <w:i/>
          <w:iCs/>
          <w:color w:val="000000"/>
          <w:sz w:val="24"/>
          <w:szCs w:val="24"/>
        </w:rPr>
        <w:t>(3</w:t>
      </w:r>
      <w:r w:rsidR="00D81E5D">
        <w:rPr>
          <w:rFonts w:eastAsia="TimesNewRomanPSMT"/>
          <w:i/>
          <w:iCs/>
          <w:color w:val="000000"/>
          <w:sz w:val="24"/>
          <w:szCs w:val="24"/>
        </w:rPr>
        <w:t>5</w:t>
      </w:r>
      <w:r w:rsidRPr="00286CF2">
        <w:rPr>
          <w:rFonts w:eastAsia="TimesNewRomanPSMT"/>
          <w:i/>
          <w:iCs/>
          <w:color w:val="000000"/>
          <w:sz w:val="24"/>
          <w:szCs w:val="24"/>
        </w:rPr>
        <w:t>)</w:t>
      </w:r>
      <w:r w:rsidRPr="00286CF2">
        <w:rPr>
          <w:rFonts w:eastAsia="TimesNewRomanPSMT"/>
          <w:color w:val="000000"/>
          <w:sz w:val="24"/>
          <w:szCs w:val="24"/>
        </w:rPr>
        <w:br/>
        <w:t xml:space="preserve">автомобильных дорог общего пользования общей протяженностью </w:t>
      </w:r>
      <w:r w:rsidR="008E65E3">
        <w:rPr>
          <w:sz w:val="24"/>
          <w:szCs w:val="24"/>
        </w:rPr>
        <w:t>27,683</w:t>
      </w:r>
      <w:r w:rsidRPr="00286CF2">
        <w:rPr>
          <w:rFonts w:eastAsia="TimesNewRomanPSMT"/>
          <w:color w:val="000000"/>
          <w:sz w:val="24"/>
          <w:szCs w:val="24"/>
        </w:rPr>
        <w:t xml:space="preserve"> км, в</w:t>
      </w:r>
      <w:r w:rsidRPr="00286CF2">
        <w:rPr>
          <w:rFonts w:eastAsia="TimesNewRomanPSMT"/>
          <w:color w:val="000000"/>
          <w:sz w:val="24"/>
          <w:szCs w:val="24"/>
        </w:rPr>
        <w:br/>
        <w:t>том числе с твердым покрытием 9,903 км.</w:t>
      </w:r>
      <w:r w:rsidR="009F04A5">
        <w:rPr>
          <w:rFonts w:eastAsia="TimesNewRomanPSMT"/>
          <w:color w:val="000000"/>
          <w:sz w:val="24"/>
          <w:szCs w:val="24"/>
        </w:rPr>
        <w:t xml:space="preserve"> </w:t>
      </w:r>
      <w:r w:rsidR="00A202AE" w:rsidRPr="009229E9">
        <w:rPr>
          <w:sz w:val="24"/>
          <w:szCs w:val="24"/>
        </w:rPr>
        <w:t>Ниже в</w:t>
      </w:r>
      <w:r w:rsidR="009F04A5">
        <w:rPr>
          <w:sz w:val="24"/>
          <w:szCs w:val="24"/>
        </w:rPr>
        <w:t xml:space="preserve"> </w:t>
      </w:r>
      <w:r w:rsidR="00A202AE" w:rsidRPr="0022738A">
        <w:rPr>
          <w:sz w:val="24"/>
          <w:szCs w:val="24"/>
        </w:rPr>
        <w:t>таблице 1</w:t>
      </w:r>
      <w:r w:rsidR="00031F93">
        <w:rPr>
          <w:sz w:val="24"/>
          <w:szCs w:val="24"/>
        </w:rPr>
        <w:t>2</w:t>
      </w:r>
      <w:r w:rsidR="009F04A5">
        <w:rPr>
          <w:sz w:val="24"/>
          <w:szCs w:val="24"/>
        </w:rPr>
        <w:t xml:space="preserve"> </w:t>
      </w:r>
      <w:r w:rsidR="00A202AE" w:rsidRPr="009229E9">
        <w:rPr>
          <w:sz w:val="24"/>
          <w:szCs w:val="24"/>
        </w:rPr>
        <w:t>приводится характеристика существующих улиц и дорог.</w:t>
      </w:r>
    </w:p>
    <w:p w14:paraId="31574883" w14:textId="77777777" w:rsidR="00EC74EC" w:rsidRPr="0022738A" w:rsidRDefault="00EC74EC" w:rsidP="00F5301A">
      <w:pPr>
        <w:spacing w:line="360" w:lineRule="auto"/>
        <w:jc w:val="right"/>
        <w:rPr>
          <w:b/>
          <w:sz w:val="24"/>
          <w:szCs w:val="24"/>
        </w:rPr>
      </w:pPr>
      <w:r w:rsidRPr="0022738A">
        <w:rPr>
          <w:b/>
          <w:sz w:val="24"/>
          <w:szCs w:val="24"/>
        </w:rPr>
        <w:t xml:space="preserve">Таблица </w:t>
      </w:r>
      <w:r w:rsidR="003C5508" w:rsidRPr="0022738A">
        <w:rPr>
          <w:b/>
          <w:sz w:val="24"/>
          <w:szCs w:val="24"/>
        </w:rPr>
        <w:t>1</w:t>
      </w:r>
      <w:r w:rsidR="00031F93">
        <w:rPr>
          <w:b/>
          <w:sz w:val="24"/>
          <w:szCs w:val="24"/>
        </w:rPr>
        <w:t>2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7"/>
        <w:gridCol w:w="2622"/>
        <w:gridCol w:w="1413"/>
        <w:gridCol w:w="1189"/>
        <w:gridCol w:w="2178"/>
        <w:gridCol w:w="1681"/>
        <w:gridCol w:w="11"/>
      </w:tblGrid>
      <w:tr w:rsidR="00301D39" w:rsidRPr="00301D39" w14:paraId="2DC7658A" w14:textId="77777777" w:rsidTr="00EF1A03">
        <w:trPr>
          <w:trHeight w:val="405"/>
        </w:trPr>
        <w:tc>
          <w:tcPr>
            <w:tcW w:w="5000" w:type="pct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C85A2E7" w14:textId="77777777" w:rsidR="00EC74EC" w:rsidRPr="009229E9" w:rsidRDefault="00EC74EC" w:rsidP="009229E9">
            <w:pPr>
              <w:spacing w:line="360" w:lineRule="auto"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9229E9">
              <w:rPr>
                <w:b/>
                <w:bCs/>
                <w:iCs/>
                <w:sz w:val="24"/>
                <w:szCs w:val="24"/>
              </w:rPr>
              <w:t xml:space="preserve">Характеристика существующих улиц и дорог </w:t>
            </w:r>
            <w:r w:rsidR="009229E9" w:rsidRPr="009229E9">
              <w:rPr>
                <w:b/>
                <w:bCs/>
                <w:iCs/>
                <w:sz w:val="24"/>
                <w:szCs w:val="24"/>
              </w:rPr>
              <w:t>городского округа</w:t>
            </w:r>
          </w:p>
        </w:tc>
      </w:tr>
      <w:tr w:rsidR="00301D39" w:rsidRPr="00301D39" w14:paraId="77102460" w14:textId="77777777" w:rsidTr="00F13093">
        <w:trPr>
          <w:gridAfter w:val="1"/>
          <w:wAfter w:w="6" w:type="pct"/>
          <w:trHeight w:val="559"/>
        </w:trPr>
        <w:tc>
          <w:tcPr>
            <w:tcW w:w="2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F2F15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№</w:t>
            </w:r>
          </w:p>
        </w:tc>
        <w:tc>
          <w:tcPr>
            <w:tcW w:w="13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E0B32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Названия улиц</w:t>
            </w:r>
          </w:p>
        </w:tc>
        <w:tc>
          <w:tcPr>
            <w:tcW w:w="73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083CF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 xml:space="preserve">Протяжен- </w:t>
            </w:r>
            <w:proofErr w:type="spellStart"/>
            <w:r w:rsidRPr="00EF1A03">
              <w:rPr>
                <w:b/>
                <w:bCs/>
              </w:rPr>
              <w:t>ность</w:t>
            </w:r>
            <w:proofErr w:type="spellEnd"/>
            <w:r w:rsidRPr="00EF1A03">
              <w:rPr>
                <w:b/>
                <w:bCs/>
              </w:rPr>
              <w:t>, км</w:t>
            </w:r>
          </w:p>
        </w:tc>
        <w:tc>
          <w:tcPr>
            <w:tcW w:w="62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D85C6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Ширина в красных линиях, м</w:t>
            </w:r>
          </w:p>
        </w:tc>
        <w:tc>
          <w:tcPr>
            <w:tcW w:w="113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1D426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Тип улицы</w:t>
            </w:r>
          </w:p>
        </w:tc>
        <w:tc>
          <w:tcPr>
            <w:tcW w:w="87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C9479C4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Тип покрытия</w:t>
            </w:r>
          </w:p>
        </w:tc>
      </w:tr>
      <w:tr w:rsidR="00301D39" w:rsidRPr="00301D39" w14:paraId="5A797922" w14:textId="77777777" w:rsidTr="00F13093">
        <w:trPr>
          <w:gridAfter w:val="1"/>
          <w:wAfter w:w="6" w:type="pct"/>
          <w:trHeight w:val="257"/>
        </w:trPr>
        <w:tc>
          <w:tcPr>
            <w:tcW w:w="2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05E5A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1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076B1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2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62F88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3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A35F8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4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54277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5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37AC4" w14:textId="77777777" w:rsidR="00EC74EC" w:rsidRPr="00EF1A03" w:rsidRDefault="00EC74EC" w:rsidP="006B279F">
            <w:pPr>
              <w:jc w:val="center"/>
              <w:rPr>
                <w:b/>
                <w:bCs/>
              </w:rPr>
            </w:pPr>
            <w:r w:rsidRPr="00EF1A03">
              <w:rPr>
                <w:b/>
                <w:bCs/>
              </w:rPr>
              <w:t>6</w:t>
            </w:r>
          </w:p>
        </w:tc>
      </w:tr>
      <w:tr w:rsidR="00301D39" w:rsidRPr="00301D39" w14:paraId="36F0A0D0" w14:textId="77777777" w:rsidTr="00F1309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28F595" w14:textId="77777777" w:rsidR="00EC74EC" w:rsidRPr="00EF1A03" w:rsidRDefault="00C736E6" w:rsidP="006B279F">
            <w:pPr>
              <w:jc w:val="right"/>
            </w:pPr>
            <w:r w:rsidRPr="00EF1A03">
              <w:t>1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61FBA5" w14:textId="77777777" w:rsidR="00EC74EC" w:rsidRPr="00EF1A03" w:rsidRDefault="00EC74EC" w:rsidP="006B279F">
            <w:r w:rsidRPr="00EF1A03">
              <w:t>ул. Северная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FFAA5C" w14:textId="77777777" w:rsidR="00EC74EC" w:rsidRPr="00EF1A03" w:rsidRDefault="006F4D14" w:rsidP="006B279F">
            <w:pPr>
              <w:jc w:val="right"/>
            </w:pPr>
            <w:r w:rsidRPr="00EF1A03">
              <w:t>2,141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3739FE" w14:textId="77777777" w:rsidR="00EC74EC" w:rsidRPr="00EF1A03" w:rsidRDefault="00EC74EC" w:rsidP="006B279F">
            <w:pPr>
              <w:jc w:val="right"/>
            </w:pPr>
            <w:r w:rsidRPr="00EF1A03">
              <w:t>26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B887B3" w14:textId="77777777" w:rsidR="00EC74EC" w:rsidRPr="00EF1A03" w:rsidRDefault="00EC74EC" w:rsidP="006B279F">
            <w:r w:rsidRPr="00EF1A03">
              <w:t>главная улица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A3AA59E" w14:textId="77777777" w:rsidR="00EC74EC" w:rsidRPr="00EF1A03" w:rsidRDefault="00EC74EC" w:rsidP="006B279F">
            <w:r w:rsidRPr="00EF1A03">
              <w:t>асфальт</w:t>
            </w:r>
          </w:p>
        </w:tc>
      </w:tr>
      <w:tr w:rsidR="00C736E6" w:rsidRPr="00301D39" w14:paraId="328C4381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5617EA" w14:textId="77777777" w:rsidR="00C736E6" w:rsidRPr="00EF1A03" w:rsidRDefault="00C736E6" w:rsidP="00B435B8">
            <w:pPr>
              <w:jc w:val="right"/>
            </w:pPr>
            <w:r w:rsidRPr="00EF1A03">
              <w:t>2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E0495F" w14:textId="77777777" w:rsidR="00C736E6" w:rsidRPr="00EF1A03" w:rsidRDefault="00C736E6" w:rsidP="006B279F">
            <w:r w:rsidRPr="00EF1A03">
              <w:t>ул. Комсомольская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6B816E" w14:textId="77777777" w:rsidR="00C736E6" w:rsidRPr="00EF1A03" w:rsidRDefault="00C736E6" w:rsidP="006B279F">
            <w:pPr>
              <w:jc w:val="right"/>
            </w:pPr>
            <w:r w:rsidRPr="00EF1A03">
              <w:t>2,145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510A1D" w14:textId="77777777" w:rsidR="00C736E6" w:rsidRPr="00EF1A03" w:rsidRDefault="00C736E6" w:rsidP="006B279F">
            <w:pPr>
              <w:jc w:val="right"/>
            </w:pPr>
            <w:r w:rsidRPr="00EF1A03">
              <w:t>20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FDDA5F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AF2E33" w14:textId="77777777" w:rsidR="00C736E6" w:rsidRPr="00EF1A03" w:rsidRDefault="00C736E6" w:rsidP="006B279F">
            <w:r w:rsidRPr="00EF1A03">
              <w:t>асфальт</w:t>
            </w:r>
          </w:p>
        </w:tc>
      </w:tr>
      <w:tr w:rsidR="00C736E6" w:rsidRPr="00301D39" w14:paraId="41908DFD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0671B2" w14:textId="77777777" w:rsidR="00C736E6" w:rsidRPr="00EF1A03" w:rsidRDefault="00C736E6" w:rsidP="00B435B8">
            <w:pPr>
              <w:jc w:val="right"/>
            </w:pPr>
            <w:r w:rsidRPr="00EF1A03">
              <w:t>3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449E97" w14:textId="77777777" w:rsidR="00C736E6" w:rsidRPr="00EF1A03" w:rsidRDefault="00C736E6" w:rsidP="006B279F">
            <w:r w:rsidRPr="00EF1A03">
              <w:t xml:space="preserve">ул. </w:t>
            </w:r>
            <w:proofErr w:type="spellStart"/>
            <w:r w:rsidRPr="00EF1A03">
              <w:t>Строда</w:t>
            </w:r>
            <w:proofErr w:type="spellEnd"/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84FA66" w14:textId="77777777" w:rsidR="00C736E6" w:rsidRPr="00EF1A03" w:rsidRDefault="00C736E6" w:rsidP="00C736E6">
            <w:pPr>
              <w:jc w:val="right"/>
            </w:pPr>
            <w:r w:rsidRPr="00EF1A03">
              <w:t>0,698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86D221" w14:textId="77777777" w:rsidR="00C736E6" w:rsidRPr="00EF1A03" w:rsidRDefault="00C736E6" w:rsidP="006B279F">
            <w:pPr>
              <w:jc w:val="right"/>
            </w:pPr>
            <w:r w:rsidRPr="00EF1A03">
              <w:t>20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3802DF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DD2F869" w14:textId="77777777" w:rsidR="00C736E6" w:rsidRPr="00EF1A03" w:rsidRDefault="00C736E6" w:rsidP="006B279F">
            <w:r w:rsidRPr="00EF1A03">
              <w:t>асфальт</w:t>
            </w:r>
          </w:p>
        </w:tc>
      </w:tr>
      <w:tr w:rsidR="00C736E6" w:rsidRPr="00301D39" w14:paraId="0AA6191E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A40570" w14:textId="77777777" w:rsidR="00C736E6" w:rsidRPr="00EF1A03" w:rsidRDefault="00C736E6" w:rsidP="00B435B8">
            <w:pPr>
              <w:jc w:val="right"/>
            </w:pPr>
            <w:r w:rsidRPr="00EF1A03">
              <w:t>4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71946B" w14:textId="77777777" w:rsidR="00C736E6" w:rsidRPr="00EF1A03" w:rsidRDefault="00C736E6" w:rsidP="006B279F">
            <w:r w:rsidRPr="00EF1A03">
              <w:t xml:space="preserve">ул. </w:t>
            </w:r>
            <w:proofErr w:type="spellStart"/>
            <w:r w:rsidRPr="00EF1A03">
              <w:t>Корзиникова</w:t>
            </w:r>
            <w:proofErr w:type="spellEnd"/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57BAF0" w14:textId="77777777" w:rsidR="00C736E6" w:rsidRPr="00EF1A03" w:rsidRDefault="00C736E6" w:rsidP="009B6859">
            <w:pPr>
              <w:jc w:val="right"/>
            </w:pPr>
            <w:r w:rsidRPr="00EF1A03">
              <w:t>0,641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AB82F3" w14:textId="77777777" w:rsidR="00C736E6" w:rsidRPr="00EF1A03" w:rsidRDefault="00C736E6" w:rsidP="006B279F">
            <w:pPr>
              <w:jc w:val="right"/>
            </w:pPr>
            <w:r w:rsidRPr="00EF1A03">
              <w:t>25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B5E1F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E6ADCA" w14:textId="77777777" w:rsidR="00C736E6" w:rsidRPr="00EF1A03" w:rsidRDefault="00C736E6" w:rsidP="006B279F">
            <w:r w:rsidRPr="00EF1A03">
              <w:t>асфальт</w:t>
            </w:r>
          </w:p>
        </w:tc>
      </w:tr>
      <w:tr w:rsidR="00C736E6" w:rsidRPr="00301D39" w14:paraId="5CB50A94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1E5BC2" w14:textId="77777777" w:rsidR="00C736E6" w:rsidRPr="00EF1A03" w:rsidRDefault="00C736E6" w:rsidP="00B435B8">
            <w:pPr>
              <w:jc w:val="right"/>
            </w:pPr>
            <w:r w:rsidRPr="00EF1A03">
              <w:t>5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B2DC5F" w14:textId="77777777" w:rsidR="00C736E6" w:rsidRPr="00EF1A03" w:rsidRDefault="00C736E6" w:rsidP="006B279F">
            <w:r w:rsidRPr="00EF1A03">
              <w:t>ул. Матросова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CF981" w14:textId="77777777" w:rsidR="00C736E6" w:rsidRPr="00EF1A03" w:rsidRDefault="00C736E6" w:rsidP="00C82A7B">
            <w:pPr>
              <w:jc w:val="right"/>
            </w:pPr>
            <w:r w:rsidRPr="00EF1A03">
              <w:t>1,248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BCD7A0" w14:textId="77777777" w:rsidR="00C736E6" w:rsidRPr="00EF1A03" w:rsidRDefault="00C736E6" w:rsidP="006B279F">
            <w:pPr>
              <w:jc w:val="right"/>
            </w:pPr>
            <w:r w:rsidRPr="00EF1A03">
              <w:t>20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A90870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2B59F82" w14:textId="77777777" w:rsidR="00C736E6" w:rsidRPr="00EF1A03" w:rsidRDefault="00C736E6" w:rsidP="006B279F">
            <w:pPr>
              <w:rPr>
                <w:color w:val="FF0000"/>
              </w:rPr>
            </w:pPr>
            <w:proofErr w:type="spellStart"/>
            <w:r w:rsidRPr="00EF1A03">
              <w:t>асфальт,отсыпка</w:t>
            </w:r>
            <w:proofErr w:type="spellEnd"/>
            <w:r w:rsidRPr="00EF1A03">
              <w:t xml:space="preserve"> гравием</w:t>
            </w:r>
          </w:p>
        </w:tc>
      </w:tr>
      <w:tr w:rsidR="00C736E6" w:rsidRPr="00301D39" w14:paraId="3FF939AF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63AD21" w14:textId="77777777" w:rsidR="00C736E6" w:rsidRPr="00EF1A03" w:rsidRDefault="00C736E6" w:rsidP="00B435B8">
            <w:pPr>
              <w:jc w:val="right"/>
            </w:pPr>
            <w:r w:rsidRPr="00EF1A03">
              <w:t>6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F58AE8" w14:textId="77777777" w:rsidR="00C736E6" w:rsidRPr="00EF1A03" w:rsidRDefault="00C736E6" w:rsidP="006B279F">
            <w:r w:rsidRPr="00EF1A03">
              <w:t xml:space="preserve">ул. </w:t>
            </w:r>
            <w:proofErr w:type="spellStart"/>
            <w:r w:rsidRPr="00EF1A03">
              <w:t>Дъячкова</w:t>
            </w:r>
            <w:proofErr w:type="spellEnd"/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DE976E" w14:textId="77777777" w:rsidR="00C736E6" w:rsidRPr="00EF1A03" w:rsidRDefault="00C736E6" w:rsidP="00CE5AC5">
            <w:pPr>
              <w:jc w:val="right"/>
            </w:pPr>
            <w:r w:rsidRPr="00EF1A03">
              <w:t>0,6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645D29" w14:textId="77777777" w:rsidR="00C736E6" w:rsidRPr="00EF1A03" w:rsidRDefault="00C736E6" w:rsidP="006B279F">
            <w:pPr>
              <w:jc w:val="right"/>
            </w:pPr>
            <w:r w:rsidRPr="00EF1A03">
              <w:t>15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56ADA8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F50F5F9" w14:textId="77777777" w:rsidR="00C736E6" w:rsidRPr="00EF1A03" w:rsidRDefault="00C736E6" w:rsidP="00CE5AC5">
            <w:r w:rsidRPr="00EF1A03">
              <w:t>асфальт, отсыпка гравием</w:t>
            </w:r>
          </w:p>
        </w:tc>
      </w:tr>
      <w:tr w:rsidR="00C736E6" w:rsidRPr="00301D39" w14:paraId="09C549C5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26BB73" w14:textId="77777777" w:rsidR="00C736E6" w:rsidRPr="00EF1A03" w:rsidRDefault="00C736E6" w:rsidP="00B435B8">
            <w:pPr>
              <w:jc w:val="right"/>
            </w:pPr>
            <w:r w:rsidRPr="00EF1A03">
              <w:t>7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F2128F" w14:textId="77777777" w:rsidR="00C736E6" w:rsidRPr="00EF1A03" w:rsidRDefault="00C736E6" w:rsidP="006B279F">
            <w:r w:rsidRPr="00EF1A03">
              <w:t>ул. Ленина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BE9B03" w14:textId="77777777" w:rsidR="00C736E6" w:rsidRPr="00EF1A03" w:rsidRDefault="00C736E6" w:rsidP="00997798">
            <w:pPr>
              <w:jc w:val="right"/>
            </w:pPr>
            <w:r w:rsidRPr="00EF1A03">
              <w:t>1,74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4DC298" w14:textId="77777777" w:rsidR="00C736E6" w:rsidRPr="00EF1A03" w:rsidRDefault="00C736E6" w:rsidP="006B279F">
            <w:pPr>
              <w:jc w:val="right"/>
            </w:pPr>
            <w:r w:rsidRPr="00EF1A03">
              <w:t>25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2F087A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C650032" w14:textId="77777777" w:rsidR="00C736E6" w:rsidRPr="00EF1A03" w:rsidRDefault="00C736E6" w:rsidP="00FB59DA">
            <w:r w:rsidRPr="00EF1A03">
              <w:t>асфальт</w:t>
            </w:r>
          </w:p>
        </w:tc>
      </w:tr>
      <w:tr w:rsidR="00C736E6" w:rsidRPr="00301D39" w14:paraId="07C73479" w14:textId="77777777" w:rsidTr="00EF1A03">
        <w:trPr>
          <w:gridAfter w:val="1"/>
          <w:wAfter w:w="6" w:type="pct"/>
          <w:trHeight w:val="256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ABC89B" w14:textId="77777777" w:rsidR="00C736E6" w:rsidRPr="00EF1A03" w:rsidRDefault="00C736E6" w:rsidP="00B435B8">
            <w:pPr>
              <w:jc w:val="right"/>
            </w:pPr>
            <w:r w:rsidRPr="00EF1A03">
              <w:t>8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3BCB70" w14:textId="77777777" w:rsidR="00C736E6" w:rsidRPr="00EF1A03" w:rsidRDefault="00C736E6" w:rsidP="006B279F">
            <w:r w:rsidRPr="00EF1A03">
              <w:t>ул. Лазо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F8352B" w14:textId="77777777" w:rsidR="00C736E6" w:rsidRPr="00EF1A03" w:rsidRDefault="00C736E6" w:rsidP="009B6859">
            <w:pPr>
              <w:jc w:val="right"/>
            </w:pPr>
            <w:r w:rsidRPr="00EF1A03">
              <w:t>0,79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1C9647" w14:textId="77777777" w:rsidR="00C736E6" w:rsidRPr="00EF1A03" w:rsidRDefault="00C736E6" w:rsidP="006B279F">
            <w:pPr>
              <w:jc w:val="right"/>
            </w:pPr>
            <w:r w:rsidRPr="00EF1A03">
              <w:t> 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BDEB9A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6042333" w14:textId="77777777" w:rsidR="00C736E6" w:rsidRPr="00EF1A03" w:rsidRDefault="00C736E6" w:rsidP="006B279F">
            <w:r w:rsidRPr="00EF1A03">
              <w:t>грунт</w:t>
            </w:r>
          </w:p>
        </w:tc>
      </w:tr>
      <w:tr w:rsidR="00C736E6" w:rsidRPr="00301D39" w14:paraId="28455BB7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34AA60" w14:textId="77777777" w:rsidR="00C736E6" w:rsidRPr="00EF1A03" w:rsidRDefault="00C736E6" w:rsidP="00B435B8">
            <w:pPr>
              <w:jc w:val="right"/>
            </w:pPr>
            <w:r w:rsidRPr="00EF1A03">
              <w:t>9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78E2FD" w14:textId="77777777" w:rsidR="00C736E6" w:rsidRPr="00EF1A03" w:rsidRDefault="00C736E6" w:rsidP="006B279F">
            <w:r w:rsidRPr="00EF1A03">
              <w:t xml:space="preserve">ул. Полевая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A8F401" w14:textId="77777777" w:rsidR="00C736E6" w:rsidRPr="00EF1A03" w:rsidRDefault="00C736E6" w:rsidP="00C736E6">
            <w:pPr>
              <w:jc w:val="right"/>
            </w:pPr>
            <w:r w:rsidRPr="00EF1A03">
              <w:t>0,727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A5A865" w14:textId="77777777" w:rsidR="00C736E6" w:rsidRPr="00EF1A03" w:rsidRDefault="00C736E6" w:rsidP="006B279F">
            <w:pPr>
              <w:jc w:val="right"/>
            </w:pPr>
            <w:r w:rsidRPr="00EF1A03">
              <w:t>15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3A2953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B5007BA" w14:textId="77777777" w:rsidR="00C736E6" w:rsidRPr="00EF1A03" w:rsidRDefault="00C736E6" w:rsidP="006B279F">
            <w:pPr>
              <w:rPr>
                <w:color w:val="FF0000"/>
              </w:rPr>
            </w:pPr>
            <w:r w:rsidRPr="00EF1A03">
              <w:t>отсыпка гравием</w:t>
            </w:r>
          </w:p>
        </w:tc>
      </w:tr>
      <w:tr w:rsidR="00C736E6" w:rsidRPr="00301D39" w14:paraId="3D46441B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DC399A" w14:textId="77777777" w:rsidR="00C736E6" w:rsidRPr="00EF1A03" w:rsidRDefault="00C736E6" w:rsidP="00B435B8">
            <w:pPr>
              <w:jc w:val="right"/>
            </w:pPr>
            <w:r w:rsidRPr="00EF1A03">
              <w:t>10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9A6C50" w14:textId="77777777" w:rsidR="00C736E6" w:rsidRPr="00EF1A03" w:rsidRDefault="00C736E6" w:rsidP="006B279F">
            <w:r w:rsidRPr="00EF1A03">
              <w:t>ул. Трудовая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A08B7" w14:textId="77777777" w:rsidR="00C736E6" w:rsidRPr="00EF1A03" w:rsidRDefault="00C736E6" w:rsidP="000C37C3">
            <w:pPr>
              <w:jc w:val="right"/>
            </w:pPr>
            <w:r w:rsidRPr="00EF1A03">
              <w:t>0,73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6D0B2F" w14:textId="77777777" w:rsidR="00C736E6" w:rsidRPr="00EF1A03" w:rsidRDefault="00C736E6" w:rsidP="006B279F">
            <w:pPr>
              <w:jc w:val="right"/>
            </w:pPr>
            <w:r w:rsidRPr="00EF1A03">
              <w:t>15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52AE1E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EE768A" w14:textId="77777777" w:rsidR="00C736E6" w:rsidRPr="00EF1A03" w:rsidRDefault="00C736E6" w:rsidP="006B279F">
            <w:pPr>
              <w:rPr>
                <w:color w:val="FF0000"/>
              </w:rPr>
            </w:pPr>
            <w:r w:rsidRPr="00EF1A03">
              <w:t>отсыпка гравием</w:t>
            </w:r>
          </w:p>
        </w:tc>
      </w:tr>
      <w:tr w:rsidR="00C736E6" w:rsidRPr="00301D39" w14:paraId="5E477AA1" w14:textId="77777777" w:rsidTr="00EF1A03">
        <w:trPr>
          <w:gridAfter w:val="1"/>
          <w:wAfter w:w="6" w:type="pct"/>
          <w:trHeight w:val="253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AF8D95" w14:textId="77777777" w:rsidR="00C736E6" w:rsidRPr="00EF1A03" w:rsidRDefault="00C736E6" w:rsidP="00B435B8">
            <w:pPr>
              <w:jc w:val="right"/>
            </w:pPr>
            <w:r w:rsidRPr="00EF1A03">
              <w:t>11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D77BCD" w14:textId="77777777" w:rsidR="00C736E6" w:rsidRPr="00EF1A03" w:rsidRDefault="00C736E6" w:rsidP="006B279F">
            <w:r w:rsidRPr="00EF1A03">
              <w:t>ул. Молодежная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B525CF" w14:textId="77777777" w:rsidR="00C736E6" w:rsidRPr="00EF1A03" w:rsidRDefault="00C736E6" w:rsidP="00C736E6">
            <w:pPr>
              <w:jc w:val="right"/>
            </w:pPr>
            <w:r w:rsidRPr="00EF1A03">
              <w:t>0,414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787B32" w14:textId="77777777" w:rsidR="00C736E6" w:rsidRPr="00EF1A03" w:rsidRDefault="00C736E6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1B16E2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049E79E" w14:textId="77777777" w:rsidR="00C736E6" w:rsidRPr="00EF1A03" w:rsidRDefault="00C736E6" w:rsidP="006B279F">
            <w:r w:rsidRPr="00EF1A03">
              <w:t>отсыпка гравием</w:t>
            </w:r>
          </w:p>
        </w:tc>
      </w:tr>
      <w:tr w:rsidR="00C736E6" w:rsidRPr="00301D39" w14:paraId="64BF75B0" w14:textId="77777777" w:rsidTr="00EF1A03">
        <w:trPr>
          <w:gridAfter w:val="1"/>
          <w:wAfter w:w="6" w:type="pct"/>
          <w:trHeight w:val="285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38516B" w14:textId="77777777" w:rsidR="00C736E6" w:rsidRPr="00EF1A03" w:rsidRDefault="00C736E6" w:rsidP="00B435B8">
            <w:pPr>
              <w:jc w:val="right"/>
            </w:pPr>
            <w:r w:rsidRPr="00EF1A03">
              <w:t>12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987B65" w14:textId="77777777" w:rsidR="00C736E6" w:rsidRPr="00EF1A03" w:rsidRDefault="00C736E6" w:rsidP="00E40282">
            <w:proofErr w:type="spellStart"/>
            <w:r w:rsidRPr="00EF1A03">
              <w:t>ул.</w:t>
            </w:r>
            <w:r w:rsidR="00E40282" w:rsidRPr="00EF1A03">
              <w:t>Базовская</w:t>
            </w:r>
            <w:proofErr w:type="spellEnd"/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C29F8A" w14:textId="77777777" w:rsidR="00C736E6" w:rsidRPr="00EF1A03" w:rsidRDefault="00C736E6" w:rsidP="00E40282">
            <w:pPr>
              <w:jc w:val="right"/>
            </w:pPr>
            <w:r w:rsidRPr="00EF1A03">
              <w:t>0,</w:t>
            </w:r>
            <w:r w:rsidR="00E40282" w:rsidRPr="00EF1A03">
              <w:t xml:space="preserve"> 06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6F66C5" w14:textId="77777777" w:rsidR="00C736E6" w:rsidRPr="00EF1A03" w:rsidRDefault="00E40282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C67426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B62B4D1" w14:textId="77777777" w:rsidR="00C736E6" w:rsidRPr="00EF1A03" w:rsidRDefault="00C736E6" w:rsidP="006B279F">
            <w:r w:rsidRPr="00EF1A03">
              <w:t>грунт</w:t>
            </w:r>
          </w:p>
        </w:tc>
      </w:tr>
      <w:tr w:rsidR="00C736E6" w:rsidRPr="00301D39" w14:paraId="77B5633E" w14:textId="77777777" w:rsidTr="00EF1A03">
        <w:trPr>
          <w:gridAfter w:val="1"/>
          <w:wAfter w:w="6" w:type="pct"/>
          <w:trHeight w:val="248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12D0E2" w14:textId="77777777" w:rsidR="00C736E6" w:rsidRPr="00EF1A03" w:rsidRDefault="00C736E6" w:rsidP="00B435B8">
            <w:pPr>
              <w:jc w:val="right"/>
            </w:pPr>
            <w:r w:rsidRPr="00EF1A03">
              <w:t>13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E42FD1" w14:textId="77777777" w:rsidR="00C736E6" w:rsidRPr="00EF1A03" w:rsidRDefault="00C736E6" w:rsidP="006B279F">
            <w:r w:rsidRPr="00EF1A03">
              <w:t>ул. Водников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0B23DE" w14:textId="77777777" w:rsidR="00C736E6" w:rsidRPr="00EF1A03" w:rsidRDefault="00C736E6" w:rsidP="006B279F">
            <w:pPr>
              <w:jc w:val="right"/>
            </w:pPr>
            <w:r w:rsidRPr="00EF1A03">
              <w:t>1,038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C54E" w14:textId="77777777" w:rsidR="00C736E6" w:rsidRPr="00EF1A03" w:rsidRDefault="00C736E6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7D0A04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7F61CA3" w14:textId="77777777" w:rsidR="00C736E6" w:rsidRPr="00EF1A03" w:rsidRDefault="00C736E6" w:rsidP="006B279F">
            <w:r w:rsidRPr="00EF1A03">
              <w:t>отсыпка гравием</w:t>
            </w:r>
          </w:p>
        </w:tc>
      </w:tr>
      <w:tr w:rsidR="00C736E6" w:rsidRPr="00301D39" w14:paraId="183FA81F" w14:textId="77777777" w:rsidTr="00F13093">
        <w:trPr>
          <w:gridAfter w:val="1"/>
          <w:wAfter w:w="6" w:type="pct"/>
          <w:trHeight w:val="160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AD2D0D" w14:textId="77777777" w:rsidR="00C736E6" w:rsidRPr="00EF1A03" w:rsidRDefault="00C736E6" w:rsidP="00B435B8">
            <w:pPr>
              <w:jc w:val="right"/>
            </w:pPr>
            <w:r w:rsidRPr="00EF1A03">
              <w:t>14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A5F204" w14:textId="77777777" w:rsidR="00C736E6" w:rsidRPr="00EF1A03" w:rsidRDefault="00C736E6" w:rsidP="006B279F">
            <w:r w:rsidRPr="00EF1A03">
              <w:t>ул. Новая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422FF6" w14:textId="77777777" w:rsidR="00C736E6" w:rsidRPr="00EF1A03" w:rsidRDefault="00C736E6" w:rsidP="009651CB">
            <w:pPr>
              <w:jc w:val="right"/>
            </w:pPr>
            <w:r w:rsidRPr="00EF1A03">
              <w:t>0,896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6C62A" w14:textId="77777777" w:rsidR="00C736E6" w:rsidRPr="00EF1A03" w:rsidRDefault="00C736E6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5D02EA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4593B0" w14:textId="77777777" w:rsidR="00C736E6" w:rsidRPr="00EF1A03" w:rsidRDefault="00C736E6" w:rsidP="006B279F">
            <w:pPr>
              <w:rPr>
                <w:color w:val="FF0000"/>
              </w:rPr>
            </w:pPr>
            <w:r w:rsidRPr="00EF1A03">
              <w:t>отсыпка гравием</w:t>
            </w:r>
          </w:p>
        </w:tc>
      </w:tr>
      <w:tr w:rsidR="00C736E6" w:rsidRPr="00301D39" w14:paraId="7845F931" w14:textId="77777777" w:rsidTr="00EF1A03">
        <w:trPr>
          <w:gridAfter w:val="1"/>
          <w:wAfter w:w="6" w:type="pct"/>
          <w:trHeight w:val="143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21774A" w14:textId="77777777" w:rsidR="00C736E6" w:rsidRPr="00EF1A03" w:rsidRDefault="00C736E6" w:rsidP="00B435B8">
            <w:pPr>
              <w:jc w:val="right"/>
            </w:pPr>
            <w:r w:rsidRPr="00EF1A03">
              <w:t>15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EA3D67" w14:textId="77777777" w:rsidR="00C736E6" w:rsidRPr="00EF1A03" w:rsidRDefault="00C736E6" w:rsidP="006B279F">
            <w:r w:rsidRPr="00EF1A03">
              <w:t>ул. Западная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428B5C" w14:textId="77777777" w:rsidR="00C736E6" w:rsidRPr="00EF1A03" w:rsidRDefault="00C736E6" w:rsidP="00A2231B">
            <w:pPr>
              <w:jc w:val="right"/>
            </w:pPr>
            <w:r w:rsidRPr="00EF1A03">
              <w:t>0,986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E91453" w14:textId="77777777" w:rsidR="00C736E6" w:rsidRPr="00EF1A03" w:rsidRDefault="00C736E6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BD8E12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FFFAD0" w14:textId="77777777" w:rsidR="00C736E6" w:rsidRPr="00EF1A03" w:rsidRDefault="00C736E6" w:rsidP="006B279F">
            <w:r w:rsidRPr="00EF1A03">
              <w:t>отсыпка гравием ,грунт</w:t>
            </w:r>
          </w:p>
        </w:tc>
      </w:tr>
      <w:tr w:rsidR="00C736E6" w:rsidRPr="00301D39" w14:paraId="72D10963" w14:textId="77777777" w:rsidTr="00F13093">
        <w:trPr>
          <w:gridAfter w:val="1"/>
          <w:wAfter w:w="6" w:type="pct"/>
          <w:trHeight w:val="236"/>
        </w:trPr>
        <w:tc>
          <w:tcPr>
            <w:tcW w:w="24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75C1EA" w14:textId="77777777" w:rsidR="00C736E6" w:rsidRPr="00EF1A03" w:rsidRDefault="00C736E6" w:rsidP="00B435B8">
            <w:pPr>
              <w:jc w:val="right"/>
            </w:pPr>
            <w:r w:rsidRPr="00EF1A03">
              <w:t>16</w:t>
            </w:r>
          </w:p>
        </w:tc>
        <w:tc>
          <w:tcPr>
            <w:tcW w:w="1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9D0440" w14:textId="77777777" w:rsidR="00C736E6" w:rsidRPr="00EF1A03" w:rsidRDefault="00C736E6" w:rsidP="006B279F">
            <w:r w:rsidRPr="00EF1A03">
              <w:t xml:space="preserve">ул. Полярная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B8E7B6" w14:textId="77777777" w:rsidR="00C736E6" w:rsidRPr="00EF1A03" w:rsidRDefault="00C736E6" w:rsidP="00D93321">
            <w:pPr>
              <w:jc w:val="right"/>
            </w:pPr>
            <w:r w:rsidRPr="00EF1A03">
              <w:t>0,53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9E1080" w14:textId="77777777" w:rsidR="00C736E6" w:rsidRPr="00EF1A03" w:rsidRDefault="00C736E6" w:rsidP="006B279F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BE11B" w14:textId="77777777" w:rsidR="00C736E6" w:rsidRPr="00EF1A03" w:rsidRDefault="00C736E6" w:rsidP="006B279F">
            <w:r w:rsidRPr="00EF1A03">
              <w:t>второстепенная жилая</w:t>
            </w:r>
          </w:p>
        </w:tc>
        <w:tc>
          <w:tcPr>
            <w:tcW w:w="8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327A426" w14:textId="77777777" w:rsidR="00C736E6" w:rsidRPr="00EF1A03" w:rsidRDefault="00C736E6" w:rsidP="006B279F">
            <w:pPr>
              <w:rPr>
                <w:color w:val="FF0000"/>
              </w:rPr>
            </w:pPr>
            <w:r w:rsidRPr="00EF1A03">
              <w:t>отсыпка гравием</w:t>
            </w:r>
          </w:p>
        </w:tc>
      </w:tr>
      <w:tr w:rsidR="00C736E6" w:rsidRPr="00301D39" w14:paraId="2EDB9F73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621506" w14:textId="77777777" w:rsidR="00C736E6" w:rsidRPr="00EF1A03" w:rsidRDefault="00C736E6" w:rsidP="00B435B8">
            <w:pPr>
              <w:jc w:val="right"/>
            </w:pPr>
            <w:r w:rsidRPr="00EF1A03">
              <w:t>17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CD5CF9" w14:textId="77777777" w:rsidR="00C736E6" w:rsidRPr="00EF1A03" w:rsidRDefault="00C736E6" w:rsidP="006B279F">
            <w:r w:rsidRPr="00EF1A03">
              <w:t>ул. Озерная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749578" w14:textId="77777777" w:rsidR="00C736E6" w:rsidRPr="00EF1A03" w:rsidRDefault="00C736E6" w:rsidP="006B279F">
            <w:pPr>
              <w:jc w:val="right"/>
            </w:pPr>
            <w:r w:rsidRPr="00EF1A03">
              <w:t>0,587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9714B3" w14:textId="77777777" w:rsidR="00C736E6" w:rsidRPr="00EF1A03" w:rsidRDefault="00C736E6" w:rsidP="006B279F">
            <w:pPr>
              <w:jc w:val="right"/>
            </w:pPr>
            <w:r w:rsidRPr="00EF1A03">
              <w:t>15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021DD3" w14:textId="77777777" w:rsidR="00C736E6" w:rsidRPr="00EF1A03" w:rsidRDefault="00C736E6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EF8CC" w14:textId="77777777" w:rsidR="00C736E6" w:rsidRPr="00EF1A03" w:rsidRDefault="00C736E6" w:rsidP="006B279F">
            <w:pPr>
              <w:rPr>
                <w:color w:val="FF0000"/>
              </w:rPr>
            </w:pPr>
            <w:r w:rsidRPr="00EF1A03">
              <w:t>отсыпка гравием</w:t>
            </w:r>
          </w:p>
        </w:tc>
      </w:tr>
      <w:tr w:rsidR="00C736E6" w:rsidRPr="00E40282" w14:paraId="5761FE64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80C3A3" w14:textId="77777777" w:rsidR="00C736E6" w:rsidRPr="00EF1A03" w:rsidRDefault="00C736E6" w:rsidP="00B435B8">
            <w:pPr>
              <w:jc w:val="right"/>
            </w:pPr>
            <w:r w:rsidRPr="00EF1A03">
              <w:t>18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DE1B47" w14:textId="77777777" w:rsidR="00C736E6" w:rsidRPr="00EF1A03" w:rsidRDefault="00E40282" w:rsidP="006B279F">
            <w:r w:rsidRPr="00EF1A03">
              <w:t>ул. Гастелло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C9758A" w14:textId="77777777" w:rsidR="00C736E6" w:rsidRPr="00EF1A03" w:rsidRDefault="00E40282" w:rsidP="006B279F">
            <w:pPr>
              <w:jc w:val="right"/>
            </w:pPr>
            <w:r w:rsidRPr="00EF1A03">
              <w:t>0,174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F2DFC" w14:textId="77777777" w:rsidR="00C736E6" w:rsidRPr="00EF1A03" w:rsidRDefault="00F84210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840A51" w14:textId="77777777" w:rsidR="00C736E6" w:rsidRPr="00EF1A03" w:rsidRDefault="00F84210" w:rsidP="006B279F">
            <w:r w:rsidRPr="00EF1A03">
              <w:t>жилая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8CA350" w14:textId="77777777" w:rsidR="00C736E6" w:rsidRPr="00EF1A03" w:rsidRDefault="00F84210" w:rsidP="006B279F">
            <w:r w:rsidRPr="00EF1A03">
              <w:t>асфальт</w:t>
            </w:r>
          </w:p>
        </w:tc>
      </w:tr>
      <w:tr w:rsidR="00C736E6" w:rsidRPr="00E40282" w14:paraId="0818C747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69235C" w14:textId="77777777" w:rsidR="00C736E6" w:rsidRPr="00EF1A03" w:rsidRDefault="00C736E6" w:rsidP="00B435B8">
            <w:pPr>
              <w:jc w:val="right"/>
            </w:pPr>
            <w:r w:rsidRPr="00EF1A03">
              <w:t>19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7E62E2" w14:textId="77777777" w:rsidR="00C736E6" w:rsidRPr="00EF1A03" w:rsidRDefault="00F84210" w:rsidP="006B279F">
            <w:r w:rsidRPr="00EF1A03">
              <w:t>ул. Заводская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A41F24" w14:textId="77777777" w:rsidR="00C736E6" w:rsidRPr="00EF1A03" w:rsidRDefault="00F84210" w:rsidP="006B279F">
            <w:pPr>
              <w:jc w:val="right"/>
            </w:pPr>
            <w:r w:rsidRPr="00EF1A03">
              <w:t>0,032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B73E7" w14:textId="77777777" w:rsidR="00C736E6" w:rsidRPr="00EF1A03" w:rsidRDefault="003D3DDA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AA5E3A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EDB3D5" w14:textId="77777777" w:rsidR="00C736E6" w:rsidRPr="00EF1A03" w:rsidRDefault="00F84210" w:rsidP="006B279F">
            <w:r w:rsidRPr="00EF1A03">
              <w:t>грунт</w:t>
            </w:r>
          </w:p>
        </w:tc>
      </w:tr>
      <w:tr w:rsidR="00C736E6" w:rsidRPr="00E40282" w14:paraId="533A0AF7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A19A8D" w14:textId="77777777" w:rsidR="00C736E6" w:rsidRPr="00EF1A03" w:rsidRDefault="00C736E6" w:rsidP="00B435B8">
            <w:pPr>
              <w:jc w:val="right"/>
            </w:pPr>
            <w:r w:rsidRPr="00EF1A03">
              <w:t>20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2F010" w14:textId="77777777" w:rsidR="00C736E6" w:rsidRPr="00EF1A03" w:rsidRDefault="003D3DDA" w:rsidP="006B279F">
            <w:r w:rsidRPr="00EF1A03">
              <w:t>ул. Строителей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B04B4F" w14:textId="77777777" w:rsidR="00C736E6" w:rsidRPr="00EF1A03" w:rsidRDefault="003D3DDA" w:rsidP="006B279F">
            <w:pPr>
              <w:jc w:val="right"/>
            </w:pPr>
            <w:r w:rsidRPr="00EF1A03">
              <w:t>0,383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60A10" w14:textId="77777777" w:rsidR="00C736E6" w:rsidRPr="00EF1A03" w:rsidRDefault="00596258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FCE519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DCF65" w14:textId="77777777" w:rsidR="00C736E6" w:rsidRPr="00EF1A03" w:rsidRDefault="003D3DDA" w:rsidP="006B279F">
            <w:r w:rsidRPr="00EF1A03">
              <w:t>отсыпка гравием</w:t>
            </w:r>
          </w:p>
        </w:tc>
      </w:tr>
      <w:tr w:rsidR="00C736E6" w:rsidRPr="00E40282" w14:paraId="1F204075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C38530" w14:textId="77777777" w:rsidR="00C736E6" w:rsidRPr="00EF1A03" w:rsidRDefault="00C736E6" w:rsidP="00B435B8">
            <w:pPr>
              <w:jc w:val="right"/>
            </w:pPr>
            <w:r w:rsidRPr="00EF1A03">
              <w:t>21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D96C04" w14:textId="77777777" w:rsidR="00C736E6" w:rsidRPr="00EF1A03" w:rsidRDefault="00596258" w:rsidP="006B279F">
            <w:r w:rsidRPr="00EF1A03">
              <w:t>пер. Школьный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118662" w14:textId="77777777" w:rsidR="00C736E6" w:rsidRPr="00EF1A03" w:rsidRDefault="00C736E6" w:rsidP="006B279F">
            <w:pPr>
              <w:jc w:val="right"/>
            </w:pP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D2888" w14:textId="77777777" w:rsidR="00C736E6" w:rsidRPr="00EF1A03" w:rsidRDefault="00596258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E8B575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86315C" w14:textId="77777777" w:rsidR="00C736E6" w:rsidRPr="00EF1A03" w:rsidRDefault="00596258" w:rsidP="006B279F">
            <w:r w:rsidRPr="00EF1A03">
              <w:t>асфальт</w:t>
            </w:r>
          </w:p>
        </w:tc>
      </w:tr>
      <w:tr w:rsidR="00C736E6" w:rsidRPr="00E40282" w14:paraId="3C45BB5E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59E86" w14:textId="77777777" w:rsidR="00C736E6" w:rsidRPr="00EF1A03" w:rsidRDefault="00C736E6" w:rsidP="00B435B8">
            <w:pPr>
              <w:jc w:val="right"/>
            </w:pPr>
            <w:r w:rsidRPr="00EF1A03">
              <w:t>22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AF423C" w14:textId="77777777" w:rsidR="00C736E6" w:rsidRPr="00EF1A03" w:rsidRDefault="00596258" w:rsidP="006B279F">
            <w:r w:rsidRPr="00EF1A03">
              <w:t>Дорога на ОДЛ "Орленок"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8CE38B" w14:textId="77777777" w:rsidR="00C736E6" w:rsidRPr="00EF1A03" w:rsidRDefault="00181CC2" w:rsidP="006B279F">
            <w:pPr>
              <w:jc w:val="right"/>
            </w:pPr>
            <w:r w:rsidRPr="00EF1A03">
              <w:t>2,929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22D22" w14:textId="77777777" w:rsidR="00C736E6" w:rsidRPr="00EF1A03" w:rsidRDefault="006B7A8B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A1876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D96006" w14:textId="77777777" w:rsidR="00C736E6" w:rsidRPr="00EF1A03" w:rsidRDefault="00181CC2" w:rsidP="006B279F">
            <w:r w:rsidRPr="00EF1A03">
              <w:t>отсыпка гравием</w:t>
            </w:r>
          </w:p>
        </w:tc>
      </w:tr>
      <w:tr w:rsidR="00C736E6" w:rsidRPr="00E40282" w14:paraId="1CE165C0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31E248" w14:textId="77777777" w:rsidR="00C736E6" w:rsidRPr="00EF1A03" w:rsidRDefault="00C736E6" w:rsidP="00B435B8">
            <w:pPr>
              <w:jc w:val="right"/>
            </w:pPr>
            <w:r w:rsidRPr="00EF1A03">
              <w:t>23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C2DBE4" w14:textId="77777777" w:rsidR="00C736E6" w:rsidRPr="00EF1A03" w:rsidRDefault="00532214" w:rsidP="006B279F">
            <w:r w:rsidRPr="00EF1A03">
              <w:t xml:space="preserve">Автодорога на о. Поповский 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A9DB5" w14:textId="77777777" w:rsidR="00C736E6" w:rsidRPr="00EF1A03" w:rsidRDefault="00532214" w:rsidP="00942F58">
            <w:pPr>
              <w:jc w:val="right"/>
            </w:pPr>
            <w:r w:rsidRPr="00EF1A03">
              <w:t>0,</w:t>
            </w:r>
            <w:r w:rsidR="00942F58" w:rsidRPr="00EF1A03">
              <w:t>62</w:t>
            </w:r>
            <w:r w:rsidRPr="00EF1A03">
              <w:t>6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10777" w14:textId="77777777" w:rsidR="00C736E6" w:rsidRPr="00EF1A03" w:rsidRDefault="00532214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882A7D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D2B11C" w14:textId="77777777" w:rsidR="00C736E6" w:rsidRPr="00EF1A03" w:rsidRDefault="00532214" w:rsidP="006B279F">
            <w:r w:rsidRPr="00EF1A03">
              <w:t>отсыпка гравием</w:t>
            </w:r>
            <w:r w:rsidR="00942F58" w:rsidRPr="00EF1A03">
              <w:t>, асфальт</w:t>
            </w:r>
          </w:p>
        </w:tc>
      </w:tr>
      <w:tr w:rsidR="00C736E6" w:rsidRPr="00E40282" w14:paraId="17CD3CA8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0943C8" w14:textId="77777777" w:rsidR="00C736E6" w:rsidRPr="00EF1A03" w:rsidRDefault="00C736E6" w:rsidP="00EC6166">
            <w:pPr>
              <w:jc w:val="right"/>
            </w:pPr>
            <w:r w:rsidRPr="00EF1A03">
              <w:t>2</w:t>
            </w:r>
            <w:r w:rsidR="00EC6166" w:rsidRPr="00EF1A03">
              <w:t>4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79F8A5" w14:textId="77777777" w:rsidR="00C736E6" w:rsidRPr="00EF1A03" w:rsidRDefault="001D003A" w:rsidP="006B279F">
            <w:r w:rsidRPr="00EF1A03">
              <w:t>ул. им. Маркова А.И.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449322" w14:textId="77777777" w:rsidR="00C736E6" w:rsidRPr="00EF1A03" w:rsidRDefault="001D003A" w:rsidP="006B279F">
            <w:pPr>
              <w:jc w:val="right"/>
            </w:pPr>
            <w:r w:rsidRPr="00EF1A03">
              <w:t>0,515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33E1" w14:textId="77777777" w:rsidR="00C736E6" w:rsidRPr="00EF1A03" w:rsidRDefault="001D003A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4BFEE0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7DC3CB" w14:textId="77777777" w:rsidR="00C736E6" w:rsidRPr="00EF1A03" w:rsidRDefault="001D003A" w:rsidP="006B279F">
            <w:r w:rsidRPr="00EF1A03">
              <w:t>грунт</w:t>
            </w:r>
          </w:p>
        </w:tc>
      </w:tr>
      <w:tr w:rsidR="00C736E6" w:rsidRPr="00E40282" w14:paraId="63DFAAF4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9CC0E3" w14:textId="77777777" w:rsidR="00C736E6" w:rsidRPr="00EF1A03" w:rsidRDefault="00C736E6" w:rsidP="00EC6166">
            <w:pPr>
              <w:jc w:val="right"/>
            </w:pPr>
            <w:r w:rsidRPr="00EF1A03">
              <w:t>2</w:t>
            </w:r>
            <w:r w:rsidR="00EC6166" w:rsidRPr="00EF1A03">
              <w:t>5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A0A5BA" w14:textId="77777777" w:rsidR="00C736E6" w:rsidRPr="00EF1A03" w:rsidRDefault="00E047F3" w:rsidP="006B279F">
            <w:r w:rsidRPr="00EF1A03">
              <w:t>ул. им. Бабичева А.К.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027B35" w14:textId="77777777" w:rsidR="00C736E6" w:rsidRPr="00EF1A03" w:rsidRDefault="00E047F3" w:rsidP="006B279F">
            <w:pPr>
              <w:jc w:val="right"/>
            </w:pPr>
            <w:r w:rsidRPr="00EF1A03">
              <w:t>0,315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D614B" w14:textId="77777777" w:rsidR="00C736E6" w:rsidRPr="00EF1A03" w:rsidRDefault="00E047F3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CA4733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1A37E9" w14:textId="77777777" w:rsidR="00C736E6" w:rsidRPr="00EF1A03" w:rsidRDefault="00E047F3" w:rsidP="006B279F">
            <w:r w:rsidRPr="00EF1A03">
              <w:t>грунт</w:t>
            </w:r>
          </w:p>
        </w:tc>
      </w:tr>
      <w:tr w:rsidR="00C736E6" w:rsidRPr="00E40282" w14:paraId="5A9B11A5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AE2D28" w14:textId="77777777" w:rsidR="00C736E6" w:rsidRPr="00EF1A03" w:rsidRDefault="00C736E6" w:rsidP="00EC6166">
            <w:pPr>
              <w:jc w:val="right"/>
            </w:pPr>
            <w:r w:rsidRPr="00EF1A03">
              <w:lastRenderedPageBreak/>
              <w:t>2</w:t>
            </w:r>
            <w:r w:rsidR="00EC6166" w:rsidRPr="00EF1A03">
              <w:t>6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071B31" w14:textId="77777777" w:rsidR="00C736E6" w:rsidRPr="00EF1A03" w:rsidRDefault="00A3415D" w:rsidP="006B279F">
            <w:r w:rsidRPr="00EF1A03">
              <w:t xml:space="preserve">ул. им. </w:t>
            </w:r>
            <w:proofErr w:type="spellStart"/>
            <w:r w:rsidRPr="00EF1A03">
              <w:t>Слабожанина</w:t>
            </w:r>
            <w:proofErr w:type="spellEnd"/>
            <w:r w:rsidRPr="00EF1A03">
              <w:t xml:space="preserve"> Н.Н.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AB0177" w14:textId="77777777" w:rsidR="00C736E6" w:rsidRPr="00EF1A03" w:rsidRDefault="00A3415D" w:rsidP="006B279F">
            <w:pPr>
              <w:jc w:val="right"/>
            </w:pPr>
            <w:r w:rsidRPr="00EF1A03">
              <w:t>0,315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403D3" w14:textId="77777777" w:rsidR="00C736E6" w:rsidRPr="00EF1A03" w:rsidRDefault="00A3415D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F3AE70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77D109" w14:textId="77777777" w:rsidR="00C736E6" w:rsidRPr="00EF1A03" w:rsidRDefault="00A3415D" w:rsidP="006B279F">
            <w:r w:rsidRPr="00EF1A03">
              <w:t>грунт</w:t>
            </w:r>
          </w:p>
        </w:tc>
      </w:tr>
      <w:tr w:rsidR="00C736E6" w:rsidRPr="00E40282" w14:paraId="1AC1158C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00DCCF" w14:textId="77777777" w:rsidR="00C736E6" w:rsidRPr="00EF1A03" w:rsidRDefault="00C736E6" w:rsidP="00EC6166">
            <w:pPr>
              <w:jc w:val="right"/>
            </w:pPr>
            <w:r w:rsidRPr="00EF1A03">
              <w:t>2</w:t>
            </w:r>
            <w:r w:rsidR="00EC6166" w:rsidRPr="00EF1A03">
              <w:t>7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2399F5" w14:textId="77777777" w:rsidR="00C736E6" w:rsidRPr="00EF1A03" w:rsidRDefault="00301CB2" w:rsidP="006B279F">
            <w:r w:rsidRPr="00EF1A03">
              <w:t>ул. им. Б</w:t>
            </w:r>
            <w:r w:rsidR="00132288" w:rsidRPr="00EF1A03">
              <w:t>о</w:t>
            </w:r>
            <w:r w:rsidRPr="00EF1A03">
              <w:t>родкина А.А.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D64504" w14:textId="77777777" w:rsidR="00C736E6" w:rsidRPr="00EF1A03" w:rsidRDefault="00301CB2" w:rsidP="006B279F">
            <w:pPr>
              <w:jc w:val="right"/>
            </w:pPr>
            <w:r w:rsidRPr="00EF1A03">
              <w:t>0,315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26B58" w14:textId="77777777" w:rsidR="00C736E6" w:rsidRPr="00EF1A03" w:rsidRDefault="00301CB2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7CCDFD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70D2B" w14:textId="77777777" w:rsidR="00C736E6" w:rsidRPr="00EF1A03" w:rsidRDefault="00301CB2" w:rsidP="006B279F">
            <w:r w:rsidRPr="00EF1A03">
              <w:t>грунт</w:t>
            </w:r>
          </w:p>
        </w:tc>
      </w:tr>
      <w:tr w:rsidR="00C736E6" w:rsidRPr="00E40282" w14:paraId="1DBCCEED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64570D" w14:textId="77777777" w:rsidR="00C736E6" w:rsidRPr="00EF1A03" w:rsidRDefault="00C736E6" w:rsidP="00EC6166">
            <w:pPr>
              <w:jc w:val="right"/>
            </w:pPr>
            <w:r w:rsidRPr="00EF1A03">
              <w:t>2</w:t>
            </w:r>
            <w:r w:rsidR="00EC6166" w:rsidRPr="00EF1A03">
              <w:t>8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6C7A98" w14:textId="77777777" w:rsidR="00C736E6" w:rsidRPr="00EF1A03" w:rsidRDefault="008D7011" w:rsidP="006B279F">
            <w:r w:rsidRPr="00EF1A03">
              <w:t>ул. им. Чистякова Е.Л.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A7F036" w14:textId="77777777" w:rsidR="00C736E6" w:rsidRPr="00EF1A03" w:rsidRDefault="008D7011" w:rsidP="006B279F">
            <w:pPr>
              <w:jc w:val="right"/>
            </w:pPr>
            <w:r w:rsidRPr="00EF1A03">
              <w:t>0,265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71D09" w14:textId="77777777" w:rsidR="00C736E6" w:rsidRPr="00EF1A03" w:rsidRDefault="008D7011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E1BECE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61CB31" w14:textId="77777777" w:rsidR="00C736E6" w:rsidRPr="00EF1A03" w:rsidRDefault="008D7011" w:rsidP="006B279F">
            <w:r w:rsidRPr="00EF1A03">
              <w:t>грунт</w:t>
            </w:r>
          </w:p>
        </w:tc>
      </w:tr>
      <w:tr w:rsidR="00C736E6" w:rsidRPr="00E40282" w14:paraId="43C566D5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5B0F72" w14:textId="77777777" w:rsidR="00C736E6" w:rsidRPr="00EF1A03" w:rsidRDefault="00EC6166" w:rsidP="00B435B8">
            <w:pPr>
              <w:jc w:val="right"/>
            </w:pPr>
            <w:r w:rsidRPr="00EF1A03">
              <w:t>29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6C6ED8" w14:textId="77777777" w:rsidR="00C736E6" w:rsidRPr="00EF1A03" w:rsidRDefault="00D70B87" w:rsidP="006B279F">
            <w:r w:rsidRPr="00EF1A03">
              <w:t xml:space="preserve">ул. </w:t>
            </w:r>
            <w:proofErr w:type="spellStart"/>
            <w:r w:rsidRPr="00EF1A03">
              <w:t>Главинского</w:t>
            </w:r>
            <w:proofErr w:type="spellEnd"/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E513A2" w14:textId="77777777" w:rsidR="00C736E6" w:rsidRPr="00EF1A03" w:rsidRDefault="00D70B87" w:rsidP="006B279F">
            <w:pPr>
              <w:jc w:val="right"/>
            </w:pPr>
            <w:r w:rsidRPr="00EF1A03">
              <w:t>0,730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F0C6A" w14:textId="77777777" w:rsidR="00C736E6" w:rsidRPr="00EF1A03" w:rsidRDefault="00D70B87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FBFAD4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D252F5" w14:textId="77777777" w:rsidR="00C736E6" w:rsidRPr="00EF1A03" w:rsidRDefault="00D70B87" w:rsidP="006B279F">
            <w:r w:rsidRPr="00EF1A03">
              <w:t>грунт</w:t>
            </w:r>
          </w:p>
        </w:tc>
      </w:tr>
      <w:tr w:rsidR="00C736E6" w:rsidRPr="00E40282" w14:paraId="390A1CFA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06CD87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0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766D9" w14:textId="77777777" w:rsidR="00C736E6" w:rsidRPr="00EF1A03" w:rsidRDefault="00B13985" w:rsidP="006B279F">
            <w:r w:rsidRPr="00EF1A03">
              <w:t>у</w:t>
            </w:r>
            <w:r w:rsidR="000800AB" w:rsidRPr="00EF1A03">
              <w:t>л. Юрия Кац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014C27" w14:textId="77777777" w:rsidR="00C736E6" w:rsidRPr="00EF1A03" w:rsidRDefault="000800AB" w:rsidP="006B279F">
            <w:pPr>
              <w:jc w:val="right"/>
            </w:pPr>
            <w:r w:rsidRPr="00EF1A03">
              <w:t>0,545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34C4A" w14:textId="77777777" w:rsidR="00C736E6" w:rsidRPr="00EF1A03" w:rsidRDefault="000800AB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22575F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7EC2F6" w14:textId="77777777" w:rsidR="00C736E6" w:rsidRPr="00EF1A03" w:rsidRDefault="000800AB" w:rsidP="006B279F">
            <w:r w:rsidRPr="00EF1A03">
              <w:t>грунт</w:t>
            </w:r>
          </w:p>
        </w:tc>
      </w:tr>
      <w:tr w:rsidR="00C736E6" w:rsidRPr="00E40282" w14:paraId="08339A69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0672D8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1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70A203" w14:textId="77777777" w:rsidR="00C736E6" w:rsidRPr="00EF1A03" w:rsidRDefault="00B13985" w:rsidP="00B13985">
            <w:r w:rsidRPr="00EF1A03">
              <w:t>ул. Павла Касьянова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0402E3" w14:textId="77777777" w:rsidR="00C736E6" w:rsidRPr="00EF1A03" w:rsidRDefault="00B13985" w:rsidP="006B279F">
            <w:pPr>
              <w:jc w:val="right"/>
            </w:pPr>
            <w:r w:rsidRPr="00EF1A03">
              <w:t>0,615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FA858" w14:textId="77777777" w:rsidR="00C736E6" w:rsidRPr="00EF1A03" w:rsidRDefault="00B13985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19DE68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761C98" w14:textId="77777777" w:rsidR="00C736E6" w:rsidRPr="00EF1A03" w:rsidRDefault="00B13985" w:rsidP="006B279F">
            <w:r w:rsidRPr="00EF1A03">
              <w:t>грунт</w:t>
            </w:r>
          </w:p>
        </w:tc>
      </w:tr>
      <w:tr w:rsidR="00C736E6" w:rsidRPr="00E40282" w14:paraId="1F3BD780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B7618C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2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26198F" w14:textId="77777777" w:rsidR="00C736E6" w:rsidRPr="00EF1A03" w:rsidRDefault="004349EB" w:rsidP="006B279F">
            <w:r w:rsidRPr="00EF1A03">
              <w:t>у</w:t>
            </w:r>
            <w:r w:rsidR="0085697B" w:rsidRPr="00EF1A03">
              <w:t>л. Дениса  Скрябина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AF481B" w14:textId="77777777" w:rsidR="00C736E6" w:rsidRPr="00EF1A03" w:rsidRDefault="004349EB" w:rsidP="006B279F">
            <w:pPr>
              <w:jc w:val="right"/>
            </w:pPr>
            <w:r w:rsidRPr="00EF1A03">
              <w:t>0,577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E26BF" w14:textId="77777777" w:rsidR="00C736E6" w:rsidRPr="00EF1A03" w:rsidRDefault="004349EB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D15FCD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52366" w14:textId="77777777" w:rsidR="00C736E6" w:rsidRPr="00EF1A03" w:rsidRDefault="004349EB" w:rsidP="006B279F">
            <w:r w:rsidRPr="00EF1A03">
              <w:t>грунт</w:t>
            </w:r>
          </w:p>
        </w:tc>
      </w:tr>
      <w:tr w:rsidR="00C736E6" w:rsidRPr="00E40282" w14:paraId="1FA11ABB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C6FC00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3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BE762C" w14:textId="77777777" w:rsidR="00C736E6" w:rsidRPr="00EF1A03" w:rsidRDefault="00D16C3B" w:rsidP="006B279F">
            <w:r w:rsidRPr="00EF1A03">
              <w:t>у</w:t>
            </w:r>
            <w:r w:rsidR="00A957D8" w:rsidRPr="00EF1A03">
              <w:t>л. Николая Белокрылова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C85E96" w14:textId="77777777" w:rsidR="00C736E6" w:rsidRPr="00EF1A03" w:rsidRDefault="00A957D8" w:rsidP="006B279F">
            <w:pPr>
              <w:jc w:val="right"/>
            </w:pPr>
            <w:r w:rsidRPr="00EF1A03">
              <w:t>0,485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169DA" w14:textId="77777777" w:rsidR="00C736E6" w:rsidRPr="00EF1A03" w:rsidRDefault="00A957D8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A67D00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165AAB" w14:textId="77777777" w:rsidR="00C736E6" w:rsidRPr="00EF1A03" w:rsidRDefault="00A957D8" w:rsidP="006B279F">
            <w:r w:rsidRPr="00EF1A03">
              <w:t>грунт</w:t>
            </w:r>
          </w:p>
        </w:tc>
      </w:tr>
      <w:tr w:rsidR="00C736E6" w:rsidRPr="00E40282" w14:paraId="14288486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8B2BCA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4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1B8C2C" w14:textId="77777777" w:rsidR="00C736E6" w:rsidRPr="00EF1A03" w:rsidRDefault="008D79B2" w:rsidP="006B279F">
            <w:r w:rsidRPr="00EF1A03">
              <w:t>ул. Дмитрия Белоусова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DD38C6" w14:textId="77777777" w:rsidR="00C736E6" w:rsidRPr="00EF1A03" w:rsidRDefault="008D79B2" w:rsidP="006B279F">
            <w:pPr>
              <w:jc w:val="right"/>
            </w:pPr>
            <w:r w:rsidRPr="00EF1A03">
              <w:t>0,485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7C4AB" w14:textId="77777777" w:rsidR="00C736E6" w:rsidRPr="00EF1A03" w:rsidRDefault="008D79B2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A0AB90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E28C2E" w14:textId="77777777" w:rsidR="00C736E6" w:rsidRPr="00EF1A03" w:rsidRDefault="008D79B2" w:rsidP="006B279F">
            <w:r w:rsidRPr="00EF1A03">
              <w:t>грунт</w:t>
            </w:r>
          </w:p>
        </w:tc>
      </w:tr>
      <w:tr w:rsidR="00C736E6" w:rsidRPr="00E40282" w14:paraId="37169DF3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70CAEA" w14:textId="77777777" w:rsidR="00C736E6" w:rsidRPr="00EF1A03" w:rsidRDefault="0030055D" w:rsidP="00EC6166">
            <w:pPr>
              <w:jc w:val="right"/>
            </w:pPr>
            <w:r w:rsidRPr="00EF1A03">
              <w:t>3</w:t>
            </w:r>
            <w:r w:rsidR="00EC6166" w:rsidRPr="00EF1A03">
              <w:t>5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2562BB" w14:textId="77777777" w:rsidR="00C736E6" w:rsidRPr="00EF1A03" w:rsidRDefault="008D79B2" w:rsidP="009054B5">
            <w:r w:rsidRPr="00EF1A03">
              <w:t xml:space="preserve">ул. </w:t>
            </w:r>
            <w:proofErr w:type="spellStart"/>
            <w:r w:rsidRPr="00EF1A03">
              <w:t>Шар</w:t>
            </w:r>
            <w:r w:rsidR="009054B5">
              <w:t>а</w:t>
            </w:r>
            <w:r w:rsidRPr="00EF1A03">
              <w:t>борова</w:t>
            </w:r>
            <w:proofErr w:type="spellEnd"/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494CD1" w14:textId="77777777" w:rsidR="00C736E6" w:rsidRPr="00EF1A03" w:rsidRDefault="008D79B2" w:rsidP="006B279F">
            <w:pPr>
              <w:jc w:val="right"/>
            </w:pPr>
            <w:r w:rsidRPr="00EF1A03">
              <w:t>0,485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4C033" w14:textId="77777777" w:rsidR="00C736E6" w:rsidRPr="00EF1A03" w:rsidRDefault="008D79B2" w:rsidP="00F84210">
            <w:pPr>
              <w:jc w:val="right"/>
            </w:pPr>
            <w:r w:rsidRPr="00EF1A03">
              <w:t>-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1E28EF" w14:textId="77777777" w:rsidR="00C736E6" w:rsidRPr="00EF1A03" w:rsidRDefault="00C736E6" w:rsidP="006B279F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1552CE" w14:textId="77777777" w:rsidR="00C736E6" w:rsidRPr="00EF1A03" w:rsidRDefault="008D79B2" w:rsidP="006B279F">
            <w:r w:rsidRPr="00EF1A03">
              <w:t>грунт</w:t>
            </w:r>
          </w:p>
        </w:tc>
      </w:tr>
      <w:tr w:rsidR="00724ADC" w:rsidRPr="00E40282" w14:paraId="7BCC4B39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B64984" w14:textId="77777777" w:rsidR="00724ADC" w:rsidRPr="008E65E3" w:rsidRDefault="00E608E8" w:rsidP="00724ADC">
            <w:pPr>
              <w:jc w:val="right"/>
            </w:pPr>
            <w:r w:rsidRPr="008E65E3">
              <w:t>36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2F4FC7" w14:textId="77777777" w:rsidR="00724ADC" w:rsidRPr="008E65E3" w:rsidRDefault="00724ADC" w:rsidP="00724ADC">
            <w:r w:rsidRPr="008E65E3">
              <w:t>ул. Марии Корчагиной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1464D3" w14:textId="77777777" w:rsidR="00724ADC" w:rsidRPr="008E65E3" w:rsidRDefault="008E65E3" w:rsidP="00724ADC">
            <w:pPr>
              <w:jc w:val="right"/>
            </w:pPr>
            <w:r w:rsidRPr="008E65E3">
              <w:t>0,215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CE331" w14:textId="77777777" w:rsidR="00724ADC" w:rsidRPr="008E65E3" w:rsidRDefault="00724ADC" w:rsidP="00724ADC">
            <w:pPr>
              <w:jc w:val="right"/>
            </w:pP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4C868" w14:textId="77777777" w:rsidR="00724ADC" w:rsidRPr="008E65E3" w:rsidRDefault="00724ADC" w:rsidP="00724ADC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99367D" w14:textId="77777777" w:rsidR="00724ADC" w:rsidRPr="008E65E3" w:rsidRDefault="00724ADC" w:rsidP="00724ADC">
            <w:r w:rsidRPr="008E65E3">
              <w:t>грунт</w:t>
            </w:r>
          </w:p>
        </w:tc>
      </w:tr>
      <w:tr w:rsidR="00724ADC" w:rsidRPr="00E40282" w14:paraId="49E5CEDD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EC689" w14:textId="77777777" w:rsidR="00724ADC" w:rsidRPr="008E65E3" w:rsidRDefault="00E608E8" w:rsidP="00724ADC">
            <w:pPr>
              <w:jc w:val="right"/>
            </w:pPr>
            <w:r w:rsidRPr="008E65E3">
              <w:t>37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C3674A" w14:textId="77777777" w:rsidR="00724ADC" w:rsidRPr="008E65E3" w:rsidRDefault="00724ADC" w:rsidP="00724ADC">
            <w:r w:rsidRPr="008E65E3">
              <w:t xml:space="preserve">ул. </w:t>
            </w:r>
            <w:proofErr w:type="spellStart"/>
            <w:r w:rsidRPr="008E65E3">
              <w:t>Жатайская</w:t>
            </w:r>
            <w:proofErr w:type="spellEnd"/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5E3C7B" w14:textId="77777777" w:rsidR="00724ADC" w:rsidRPr="008E65E3" w:rsidRDefault="008E65E3" w:rsidP="00724ADC">
            <w:pPr>
              <w:jc w:val="right"/>
            </w:pPr>
            <w:r w:rsidRPr="008E65E3">
              <w:t>0,630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2EFD0" w14:textId="77777777" w:rsidR="00724ADC" w:rsidRPr="008E65E3" w:rsidRDefault="00724ADC" w:rsidP="00724ADC">
            <w:pPr>
              <w:jc w:val="right"/>
            </w:pP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6A9BA" w14:textId="77777777" w:rsidR="00724ADC" w:rsidRPr="008E65E3" w:rsidRDefault="00724ADC" w:rsidP="00724ADC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9E9A9" w14:textId="77777777" w:rsidR="00724ADC" w:rsidRPr="008E65E3" w:rsidRDefault="00724ADC" w:rsidP="00724ADC">
            <w:r w:rsidRPr="008E65E3">
              <w:t>грунт</w:t>
            </w:r>
          </w:p>
        </w:tc>
      </w:tr>
      <w:tr w:rsidR="00724ADC" w:rsidRPr="00E40282" w14:paraId="5DE98AC9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3DBF4B" w14:textId="77777777" w:rsidR="00724ADC" w:rsidRPr="008E65E3" w:rsidRDefault="00E608E8" w:rsidP="00724ADC">
            <w:pPr>
              <w:jc w:val="right"/>
            </w:pPr>
            <w:r w:rsidRPr="008E65E3">
              <w:t>38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04CE8" w14:textId="77777777" w:rsidR="00724ADC" w:rsidRPr="008E65E3" w:rsidRDefault="00724ADC" w:rsidP="00724ADC">
            <w:r w:rsidRPr="008E65E3">
              <w:t>ул. Смоленская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F31DA5" w14:textId="77777777" w:rsidR="00724ADC" w:rsidRPr="008E65E3" w:rsidRDefault="008E65E3" w:rsidP="00724ADC">
            <w:pPr>
              <w:jc w:val="right"/>
            </w:pPr>
            <w:r w:rsidRPr="008E65E3">
              <w:t>0,215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53A14" w14:textId="77777777" w:rsidR="00724ADC" w:rsidRPr="008E65E3" w:rsidRDefault="00724ADC" w:rsidP="00724ADC">
            <w:pPr>
              <w:jc w:val="right"/>
            </w:pP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51E3C2" w14:textId="77777777" w:rsidR="00724ADC" w:rsidRPr="008E65E3" w:rsidRDefault="00724ADC" w:rsidP="00724ADC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9B8929" w14:textId="77777777" w:rsidR="00724ADC" w:rsidRPr="008E65E3" w:rsidRDefault="00724ADC" w:rsidP="00724ADC">
            <w:r w:rsidRPr="008E65E3">
              <w:t>грунт</w:t>
            </w:r>
          </w:p>
        </w:tc>
      </w:tr>
      <w:tr w:rsidR="00724ADC" w:rsidRPr="00E40282" w14:paraId="54FAE245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7E3741" w14:textId="77777777" w:rsidR="00724ADC" w:rsidRPr="008E65E3" w:rsidRDefault="00E608E8" w:rsidP="00724ADC">
            <w:pPr>
              <w:jc w:val="right"/>
            </w:pPr>
            <w:r w:rsidRPr="008E65E3">
              <w:t>39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AAA93" w14:textId="77777777" w:rsidR="00724ADC" w:rsidRPr="008E65E3" w:rsidRDefault="00724ADC" w:rsidP="00724ADC">
            <w:r w:rsidRPr="008E65E3">
              <w:t>ул. Рязанская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0ED42C" w14:textId="77777777" w:rsidR="00724ADC" w:rsidRPr="008E65E3" w:rsidRDefault="008E65E3" w:rsidP="00724ADC">
            <w:pPr>
              <w:jc w:val="right"/>
            </w:pPr>
            <w:r w:rsidRPr="008E65E3">
              <w:t>0,200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E5EBF" w14:textId="77777777" w:rsidR="00724ADC" w:rsidRPr="008E65E3" w:rsidRDefault="00724ADC" w:rsidP="00724ADC">
            <w:pPr>
              <w:jc w:val="right"/>
            </w:pP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B59928" w14:textId="77777777" w:rsidR="00724ADC" w:rsidRPr="008E65E3" w:rsidRDefault="00724ADC" w:rsidP="00724ADC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C17037" w14:textId="77777777" w:rsidR="00724ADC" w:rsidRPr="008E65E3" w:rsidRDefault="00724ADC" w:rsidP="00724ADC">
            <w:r w:rsidRPr="008E65E3">
              <w:t>грунт</w:t>
            </w:r>
          </w:p>
        </w:tc>
      </w:tr>
      <w:tr w:rsidR="00724ADC" w:rsidRPr="00E40282" w14:paraId="46CF5DD7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C7474F" w14:textId="77777777" w:rsidR="00724ADC" w:rsidRPr="008E65E3" w:rsidRDefault="00E608E8" w:rsidP="00724ADC">
            <w:pPr>
              <w:jc w:val="right"/>
            </w:pPr>
            <w:r w:rsidRPr="008E65E3">
              <w:t>40</w:t>
            </w: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077E28" w14:textId="77777777" w:rsidR="00724ADC" w:rsidRPr="008E65E3" w:rsidRDefault="00724ADC" w:rsidP="00724ADC">
            <w:r w:rsidRPr="008E65E3">
              <w:t>ул. Зои Лютовой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7FCA48" w14:textId="77777777" w:rsidR="00724ADC" w:rsidRPr="008E65E3" w:rsidRDefault="008E65E3" w:rsidP="00724ADC">
            <w:pPr>
              <w:jc w:val="right"/>
            </w:pPr>
            <w:r w:rsidRPr="008E65E3">
              <w:t>0,488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FE87A" w14:textId="77777777" w:rsidR="00724ADC" w:rsidRPr="008E65E3" w:rsidRDefault="00724ADC" w:rsidP="00724ADC">
            <w:pPr>
              <w:jc w:val="right"/>
            </w:pP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064C44" w14:textId="77777777" w:rsidR="00724ADC" w:rsidRPr="008E65E3" w:rsidRDefault="00724ADC" w:rsidP="00724ADC"/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A897AC" w14:textId="77777777" w:rsidR="00724ADC" w:rsidRPr="008E65E3" w:rsidRDefault="00724ADC" w:rsidP="00724ADC">
            <w:r w:rsidRPr="008E65E3">
              <w:t>грунт</w:t>
            </w:r>
          </w:p>
        </w:tc>
      </w:tr>
      <w:tr w:rsidR="00C736E6" w:rsidRPr="00E40282" w14:paraId="281EBC6E" w14:textId="77777777" w:rsidTr="00F13093">
        <w:trPr>
          <w:gridAfter w:val="1"/>
          <w:wAfter w:w="6" w:type="pct"/>
          <w:trHeight w:val="300"/>
        </w:trPr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4FD3B7" w14:textId="77777777" w:rsidR="00C736E6" w:rsidRPr="008E65E3" w:rsidRDefault="00C736E6" w:rsidP="00B435B8">
            <w:pPr>
              <w:jc w:val="right"/>
            </w:pPr>
          </w:p>
        </w:tc>
        <w:tc>
          <w:tcPr>
            <w:tcW w:w="1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79E41B" w14:textId="77777777" w:rsidR="00C736E6" w:rsidRPr="008E65E3" w:rsidRDefault="00C736E6" w:rsidP="006B279F">
            <w:r w:rsidRPr="008E65E3">
              <w:t>ИТОГО: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30A45F" w14:textId="77777777" w:rsidR="00C736E6" w:rsidRPr="008E65E3" w:rsidRDefault="008E65E3" w:rsidP="00D660F5">
            <w:pPr>
              <w:jc w:val="right"/>
              <w:rPr>
                <w:b/>
              </w:rPr>
            </w:pPr>
            <w:r w:rsidRPr="008E65E3">
              <w:rPr>
                <w:b/>
              </w:rPr>
              <w:t>27,683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1E8BB4" w14:textId="77777777" w:rsidR="00C736E6" w:rsidRPr="008E65E3" w:rsidRDefault="00C736E6" w:rsidP="006B279F">
            <w:r w:rsidRPr="008E65E3">
              <w:t> </w:t>
            </w:r>
          </w:p>
        </w:tc>
        <w:tc>
          <w:tcPr>
            <w:tcW w:w="11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E26543" w14:textId="77777777" w:rsidR="00C736E6" w:rsidRPr="008E65E3" w:rsidRDefault="00C736E6" w:rsidP="006B279F">
            <w:r w:rsidRPr="008E65E3">
              <w:t> </w:t>
            </w:r>
          </w:p>
        </w:tc>
        <w:tc>
          <w:tcPr>
            <w:tcW w:w="8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39242" w14:textId="77777777" w:rsidR="00C736E6" w:rsidRPr="008E65E3" w:rsidRDefault="00C736E6" w:rsidP="006B279F">
            <w:r w:rsidRPr="008E65E3">
              <w:t> </w:t>
            </w:r>
          </w:p>
        </w:tc>
      </w:tr>
    </w:tbl>
    <w:p w14:paraId="3E2F8241" w14:textId="77777777" w:rsidR="003E0AE9" w:rsidRPr="00E40282" w:rsidRDefault="003E0AE9" w:rsidP="003E0AE9">
      <w:pPr>
        <w:spacing w:line="360" w:lineRule="auto"/>
        <w:ind w:firstLine="720"/>
        <w:jc w:val="both"/>
        <w:rPr>
          <w:sz w:val="24"/>
          <w:szCs w:val="24"/>
        </w:rPr>
      </w:pPr>
    </w:p>
    <w:p w14:paraId="3FA4DD97" w14:textId="77777777" w:rsidR="003C7F4E" w:rsidRPr="003C7F4E" w:rsidRDefault="003C7F4E" w:rsidP="00EF1A03">
      <w:pPr>
        <w:spacing w:line="276" w:lineRule="auto"/>
        <w:ind w:firstLine="720"/>
        <w:jc w:val="both"/>
        <w:rPr>
          <w:sz w:val="24"/>
          <w:szCs w:val="24"/>
        </w:rPr>
      </w:pPr>
      <w:r w:rsidRPr="009229E9">
        <w:rPr>
          <w:sz w:val="24"/>
          <w:szCs w:val="24"/>
        </w:rPr>
        <w:t xml:space="preserve">Поселок </w:t>
      </w:r>
      <w:proofErr w:type="spellStart"/>
      <w:r w:rsidRPr="009229E9">
        <w:rPr>
          <w:sz w:val="24"/>
          <w:szCs w:val="24"/>
        </w:rPr>
        <w:t>Жатай</w:t>
      </w:r>
      <w:proofErr w:type="spellEnd"/>
      <w:r w:rsidRPr="009229E9">
        <w:rPr>
          <w:sz w:val="24"/>
          <w:szCs w:val="24"/>
        </w:rPr>
        <w:t xml:space="preserve"> линейно вытянут вдоль р. Лена и имеет сложившуюся прямоугольную систему улиц и дорог, которая делит поселок на ряд кварталов и жилых образований.</w:t>
      </w:r>
    </w:p>
    <w:p w14:paraId="32D5CBDD" w14:textId="77777777" w:rsidR="003A775D" w:rsidRPr="003A775D" w:rsidRDefault="003A775D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3A775D">
        <w:rPr>
          <w:sz w:val="24"/>
          <w:szCs w:val="24"/>
        </w:rPr>
        <w:t xml:space="preserve">Основными улицами, по которым осуществляется движение транспортных потоков, является ул. Северная, ул. </w:t>
      </w:r>
      <w:proofErr w:type="spellStart"/>
      <w:r w:rsidRPr="003A775D">
        <w:rPr>
          <w:sz w:val="24"/>
          <w:szCs w:val="24"/>
        </w:rPr>
        <w:t>Строда</w:t>
      </w:r>
      <w:proofErr w:type="spellEnd"/>
      <w:r w:rsidRPr="003A775D">
        <w:rPr>
          <w:sz w:val="24"/>
          <w:szCs w:val="24"/>
        </w:rPr>
        <w:t xml:space="preserve">, ул. </w:t>
      </w:r>
      <w:proofErr w:type="spellStart"/>
      <w:r w:rsidRPr="003A775D">
        <w:rPr>
          <w:sz w:val="24"/>
          <w:szCs w:val="24"/>
        </w:rPr>
        <w:t>Корзинникова</w:t>
      </w:r>
      <w:proofErr w:type="spellEnd"/>
      <w:r w:rsidRPr="003A775D">
        <w:rPr>
          <w:sz w:val="24"/>
          <w:szCs w:val="24"/>
        </w:rPr>
        <w:t xml:space="preserve">. </w:t>
      </w:r>
    </w:p>
    <w:p w14:paraId="4EFAA73D" w14:textId="77777777" w:rsidR="003A775D" w:rsidRPr="003A775D" w:rsidRDefault="008E4D6A" w:rsidP="00EF1A03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Качество проезжей части ул. Северная хорошее, ул. </w:t>
      </w:r>
      <w:proofErr w:type="spellStart"/>
      <w:r>
        <w:rPr>
          <w:sz w:val="24"/>
          <w:szCs w:val="24"/>
        </w:rPr>
        <w:t>Корзинникова</w:t>
      </w:r>
      <w:proofErr w:type="spellEnd"/>
      <w:r>
        <w:rPr>
          <w:sz w:val="24"/>
          <w:szCs w:val="24"/>
        </w:rPr>
        <w:t xml:space="preserve"> отремонтирована в 2018году. Пешеходная зона вымощена на ул. </w:t>
      </w:r>
      <w:proofErr w:type="spellStart"/>
      <w:r>
        <w:rPr>
          <w:sz w:val="24"/>
          <w:szCs w:val="24"/>
        </w:rPr>
        <w:t>Строда</w:t>
      </w:r>
      <w:proofErr w:type="spellEnd"/>
      <w:r>
        <w:rPr>
          <w:sz w:val="24"/>
          <w:szCs w:val="24"/>
        </w:rPr>
        <w:t>, и на ул. Северная на участке от остановки ДК до аптеки ул. Северная, 37. Энергоэффективный квартал – вся пешеходная зона вымощена</w:t>
      </w:r>
      <w:r w:rsidR="003A775D" w:rsidRPr="003A775D">
        <w:rPr>
          <w:sz w:val="24"/>
          <w:szCs w:val="24"/>
        </w:rPr>
        <w:t xml:space="preserve">. </w:t>
      </w:r>
    </w:p>
    <w:p w14:paraId="00EEB3B8" w14:textId="402891CA" w:rsidR="00EC74EC" w:rsidRDefault="00EF1A03" w:rsidP="00EF1A03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Несоответствие уровня </w:t>
      </w:r>
      <w:r w:rsidR="00F13093">
        <w:rPr>
          <w:sz w:val="24"/>
          <w:szCs w:val="24"/>
        </w:rPr>
        <w:t xml:space="preserve">развития </w:t>
      </w:r>
      <w:r w:rsidR="003A775D" w:rsidRPr="003A775D">
        <w:rPr>
          <w:sz w:val="24"/>
          <w:szCs w:val="24"/>
        </w:rPr>
        <w:t xml:space="preserve">автомобильных дорог уровню </w:t>
      </w:r>
      <w:proofErr w:type="gramStart"/>
      <w:r w:rsidR="003A775D" w:rsidRPr="003A775D">
        <w:rPr>
          <w:sz w:val="24"/>
          <w:szCs w:val="24"/>
        </w:rPr>
        <w:t>автомобилизации  приводит</w:t>
      </w:r>
      <w:proofErr w:type="gramEnd"/>
      <w:r w:rsidR="003A775D" w:rsidRPr="003A775D">
        <w:rPr>
          <w:sz w:val="24"/>
          <w:szCs w:val="24"/>
        </w:rPr>
        <w:t xml:space="preserve"> к существенному росту расходов, снижению скорости движения, повышению уровня аварийности. Развитие транспортной системы ГО </w:t>
      </w:r>
      <w:r w:rsidR="00687D75">
        <w:rPr>
          <w:sz w:val="24"/>
          <w:szCs w:val="24"/>
        </w:rPr>
        <w:t>«</w:t>
      </w:r>
      <w:proofErr w:type="spellStart"/>
      <w:r w:rsidR="003A775D" w:rsidRPr="003A775D">
        <w:rPr>
          <w:sz w:val="24"/>
          <w:szCs w:val="24"/>
        </w:rPr>
        <w:t>Жатай</w:t>
      </w:r>
      <w:proofErr w:type="spellEnd"/>
      <w:r w:rsidR="00687D75">
        <w:rPr>
          <w:sz w:val="24"/>
          <w:szCs w:val="24"/>
        </w:rPr>
        <w:t>»</w:t>
      </w:r>
      <w:r w:rsidR="003A775D" w:rsidRPr="003A775D">
        <w:rPr>
          <w:sz w:val="24"/>
          <w:szCs w:val="24"/>
        </w:rPr>
        <w:t xml:space="preserve"> является необходимым условием улучшения качества жизни жителей в округе.</w:t>
      </w:r>
    </w:p>
    <w:p w14:paraId="6071442D" w14:textId="77777777" w:rsidR="00D12F4A" w:rsidRPr="00553592" w:rsidRDefault="00D12F4A" w:rsidP="003E0AE9">
      <w:pPr>
        <w:pStyle w:val="2"/>
        <w:spacing w:before="0" w:after="240"/>
        <w:ind w:firstLine="709"/>
        <w:jc w:val="center"/>
        <w:rPr>
          <w:rFonts w:ascii="Times New Roman" w:hAnsi="Times New Roman"/>
          <w:color w:val="auto"/>
        </w:rPr>
      </w:pPr>
      <w:bookmarkStart w:id="43" w:name="_Toc199053468"/>
      <w:bookmarkStart w:id="44" w:name="_Toc3392404"/>
      <w:r w:rsidRPr="00553592">
        <w:rPr>
          <w:rFonts w:ascii="Times New Roman" w:hAnsi="Times New Roman"/>
          <w:color w:val="auto"/>
        </w:rPr>
        <w:t xml:space="preserve">1.5. </w:t>
      </w:r>
      <w:bookmarkEnd w:id="43"/>
      <w:r w:rsidR="0006315A" w:rsidRPr="00553592">
        <w:rPr>
          <w:rFonts w:ascii="Times New Roman" w:hAnsi="Times New Roman"/>
          <w:color w:val="auto"/>
        </w:rPr>
        <w:t>Система зеленых насаждений</w:t>
      </w:r>
      <w:bookmarkEnd w:id="44"/>
    </w:p>
    <w:p w14:paraId="7451643D" w14:textId="77777777" w:rsidR="00D12F4A" w:rsidRPr="00553592" w:rsidRDefault="008F443F" w:rsidP="00EF1A03">
      <w:pPr>
        <w:pStyle w:val="aff6"/>
        <w:spacing w:line="276" w:lineRule="auto"/>
        <w:ind w:firstLine="709"/>
        <w:jc w:val="both"/>
        <w:rPr>
          <w:b w:val="0"/>
        </w:rPr>
      </w:pPr>
      <w:r w:rsidRPr="00553592">
        <w:rPr>
          <w:b w:val="0"/>
        </w:rPr>
        <w:t xml:space="preserve">В настоящее время в </w:t>
      </w:r>
      <w:r w:rsidR="00553592" w:rsidRPr="00553592">
        <w:rPr>
          <w:b w:val="0"/>
        </w:rPr>
        <w:t>ГО "</w:t>
      </w:r>
      <w:proofErr w:type="spellStart"/>
      <w:r w:rsidR="00553592" w:rsidRPr="00553592">
        <w:rPr>
          <w:b w:val="0"/>
        </w:rPr>
        <w:t>Жатай</w:t>
      </w:r>
      <w:proofErr w:type="spellEnd"/>
      <w:r w:rsidR="00553592" w:rsidRPr="00553592">
        <w:rPr>
          <w:b w:val="0"/>
        </w:rPr>
        <w:t>"</w:t>
      </w:r>
      <w:r w:rsidRPr="00553592">
        <w:rPr>
          <w:b w:val="0"/>
        </w:rPr>
        <w:t xml:space="preserve"> отсутствует система зеленых насаждений. Частично озеленены в виде газонов территории общественного центра, школьных участков и придомовых территорий, а также участков административных зданий</w:t>
      </w:r>
      <w:r w:rsidR="00130D21" w:rsidRPr="00553592">
        <w:rPr>
          <w:b w:val="0"/>
        </w:rPr>
        <w:t>.</w:t>
      </w:r>
    </w:p>
    <w:p w14:paraId="717F610F" w14:textId="77777777" w:rsidR="00D12F4A" w:rsidRPr="00301D39" w:rsidRDefault="00D12F4A" w:rsidP="00EA24D2">
      <w:pPr>
        <w:spacing w:line="360" w:lineRule="auto"/>
        <w:ind w:firstLine="709"/>
        <w:rPr>
          <w:color w:val="FF0000"/>
          <w:sz w:val="24"/>
        </w:rPr>
        <w:sectPr w:rsidR="00D12F4A" w:rsidRPr="00301D39" w:rsidSect="00E72545">
          <w:pgSz w:w="11907" w:h="16840"/>
          <w:pgMar w:top="1134" w:right="851" w:bottom="1134" w:left="1701" w:header="720" w:footer="720" w:gutter="0"/>
          <w:cols w:space="720"/>
        </w:sectPr>
      </w:pPr>
    </w:p>
    <w:p w14:paraId="3EBB61AE" w14:textId="77777777" w:rsidR="00D12F4A" w:rsidRPr="00B70856" w:rsidRDefault="00D12F4A" w:rsidP="00644C3B">
      <w:pPr>
        <w:pStyle w:val="1"/>
        <w:spacing w:before="0"/>
        <w:ind w:firstLine="709"/>
        <w:jc w:val="center"/>
        <w:rPr>
          <w:rFonts w:ascii="Times New Roman" w:hAnsi="Times New Roman"/>
          <w:bCs w:val="0"/>
          <w:color w:val="auto"/>
        </w:rPr>
      </w:pPr>
      <w:bookmarkStart w:id="45" w:name="_Toc199053489"/>
      <w:bookmarkStart w:id="46" w:name="_Toc3392405"/>
      <w:r w:rsidRPr="00BE2D3B">
        <w:rPr>
          <w:rFonts w:ascii="Times New Roman" w:hAnsi="Times New Roman"/>
          <w:bCs w:val="0"/>
          <w:color w:val="auto"/>
        </w:rPr>
        <w:lastRenderedPageBreak/>
        <w:t>2.</w:t>
      </w:r>
      <w:bookmarkEnd w:id="45"/>
      <w:r w:rsidR="00BE7E4F" w:rsidRPr="00B70856">
        <w:rPr>
          <w:rFonts w:ascii="Times New Roman" w:hAnsi="Times New Roman"/>
          <w:bCs w:val="0"/>
          <w:color w:val="auto"/>
        </w:rPr>
        <w:t>ПРОЕКТНЫЕ ПРЕДЛОЖЕНИЯ</w:t>
      </w:r>
      <w:bookmarkEnd w:id="46"/>
    </w:p>
    <w:p w14:paraId="359F12F9" w14:textId="77777777" w:rsidR="00D12F4A" w:rsidRPr="00B70856" w:rsidRDefault="00D12F4A" w:rsidP="00EA24D2">
      <w:pPr>
        <w:pStyle w:val="2"/>
        <w:ind w:firstLine="709"/>
        <w:jc w:val="center"/>
        <w:rPr>
          <w:rFonts w:ascii="Times New Roman" w:hAnsi="Times New Roman"/>
          <w:color w:val="auto"/>
        </w:rPr>
      </w:pPr>
      <w:bookmarkStart w:id="47" w:name="_Toc165192036"/>
      <w:bookmarkStart w:id="48" w:name="_Toc199053490"/>
      <w:bookmarkStart w:id="49" w:name="_Toc3392406"/>
      <w:r w:rsidRPr="00B70856">
        <w:rPr>
          <w:rFonts w:ascii="Times New Roman" w:hAnsi="Times New Roman"/>
          <w:color w:val="auto"/>
        </w:rPr>
        <w:t xml:space="preserve">2.1. </w:t>
      </w:r>
      <w:bookmarkEnd w:id="47"/>
      <w:bookmarkEnd w:id="48"/>
      <w:r w:rsidR="001F56BF" w:rsidRPr="00B70856">
        <w:rPr>
          <w:rFonts w:ascii="Times New Roman" w:hAnsi="Times New Roman"/>
          <w:color w:val="auto"/>
        </w:rPr>
        <w:t>Принципиальное решение по совершенствованию и развитию планировочной структуры</w:t>
      </w:r>
      <w:bookmarkEnd w:id="49"/>
    </w:p>
    <w:p w14:paraId="32A7AE3A" w14:textId="77777777" w:rsidR="00D12F4A" w:rsidRPr="00B70856" w:rsidRDefault="00D12F4A" w:rsidP="00EA24D2">
      <w:pPr>
        <w:ind w:firstLine="709"/>
        <w:rPr>
          <w:highlight w:val="yellow"/>
        </w:rPr>
      </w:pPr>
    </w:p>
    <w:p w14:paraId="65D3C3C1" w14:textId="77777777" w:rsidR="00295C2E" w:rsidRPr="00B70856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B70856">
        <w:rPr>
          <w:sz w:val="24"/>
          <w:szCs w:val="24"/>
        </w:rPr>
        <w:t>В основу планировочного решения генерального плана положены следующие идеи:</w:t>
      </w:r>
    </w:p>
    <w:p w14:paraId="0809B768" w14:textId="77777777" w:rsidR="00295C2E" w:rsidRPr="00B70856" w:rsidRDefault="00295C2E" w:rsidP="00EF1A03">
      <w:pPr>
        <w:tabs>
          <w:tab w:val="left" w:pos="851"/>
        </w:tabs>
        <w:spacing w:line="276" w:lineRule="auto"/>
        <w:ind w:firstLine="708"/>
        <w:jc w:val="both"/>
        <w:rPr>
          <w:sz w:val="24"/>
          <w:szCs w:val="24"/>
        </w:rPr>
      </w:pPr>
      <w:r w:rsidRPr="00B70856">
        <w:rPr>
          <w:sz w:val="24"/>
          <w:szCs w:val="24"/>
        </w:rPr>
        <w:t xml:space="preserve">- Планировочная структура </w:t>
      </w:r>
      <w:r w:rsidR="00B70856" w:rsidRPr="00B70856">
        <w:rPr>
          <w:sz w:val="24"/>
          <w:szCs w:val="24"/>
        </w:rPr>
        <w:t>городского округа</w:t>
      </w:r>
      <w:r w:rsidRPr="00B70856">
        <w:rPr>
          <w:sz w:val="24"/>
          <w:szCs w:val="24"/>
        </w:rPr>
        <w:t xml:space="preserve"> отражает целесообразность повышения качества среды жизнедеятельности, </w:t>
      </w:r>
      <w:proofErr w:type="spellStart"/>
      <w:r w:rsidRPr="00B70856">
        <w:rPr>
          <w:sz w:val="24"/>
          <w:szCs w:val="24"/>
        </w:rPr>
        <w:t>взаиморазмещение</w:t>
      </w:r>
      <w:proofErr w:type="spellEnd"/>
      <w:r w:rsidRPr="00B70856">
        <w:rPr>
          <w:sz w:val="24"/>
          <w:szCs w:val="24"/>
        </w:rPr>
        <w:t xml:space="preserve"> и взаимодействие природных факторов и различных функциональных зон (жилых образований, общественно-деловых, производственных, инженерно-транспортных инфраструктур);</w:t>
      </w:r>
    </w:p>
    <w:p w14:paraId="77CDC0A8" w14:textId="77777777" w:rsidR="00295C2E" w:rsidRPr="00B70856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B70856">
        <w:rPr>
          <w:sz w:val="24"/>
          <w:szCs w:val="24"/>
        </w:rPr>
        <w:t xml:space="preserve">- Природно-ландшафтный каркас формируется основными планировочными осями, рекой Леной, а также существующими и вновь создаваемыми в поселке зелеными пространствами (скверы, бульвары) </w:t>
      </w:r>
      <w:r w:rsidR="00426A15">
        <w:rPr>
          <w:sz w:val="24"/>
          <w:szCs w:val="24"/>
        </w:rPr>
        <w:t xml:space="preserve">их связи с окружающими полями, </w:t>
      </w:r>
      <w:r w:rsidRPr="00B70856">
        <w:rPr>
          <w:sz w:val="24"/>
          <w:szCs w:val="24"/>
        </w:rPr>
        <w:t>лугами, лесами.</w:t>
      </w:r>
    </w:p>
    <w:p w14:paraId="2B64EFDC" w14:textId="77777777" w:rsidR="00295C2E" w:rsidRPr="003F6AA7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3F6AA7">
        <w:rPr>
          <w:sz w:val="24"/>
          <w:szCs w:val="24"/>
        </w:rPr>
        <w:t>Для устойчивого функционирования транспортной системы предлагается</w:t>
      </w:r>
      <w:r w:rsidR="00426A15">
        <w:rPr>
          <w:sz w:val="24"/>
          <w:szCs w:val="24"/>
        </w:rPr>
        <w:t xml:space="preserve"> пробивка второго транспортного </w:t>
      </w:r>
      <w:r w:rsidRPr="003F6AA7">
        <w:rPr>
          <w:sz w:val="24"/>
          <w:szCs w:val="24"/>
        </w:rPr>
        <w:t>направления параллельно основному въезду и соединяющему районы новой застройки и выходом на трассу Якутск-Намцы.</w:t>
      </w:r>
    </w:p>
    <w:p w14:paraId="5A528417" w14:textId="77777777" w:rsidR="00295C2E" w:rsidRPr="00301D39" w:rsidRDefault="00295C2E" w:rsidP="00EF1A03">
      <w:pPr>
        <w:spacing w:line="276" w:lineRule="auto"/>
        <w:ind w:firstLine="708"/>
        <w:jc w:val="both"/>
        <w:rPr>
          <w:color w:val="FF0000"/>
          <w:sz w:val="24"/>
          <w:szCs w:val="24"/>
        </w:rPr>
      </w:pPr>
      <w:r w:rsidRPr="00B70856">
        <w:rPr>
          <w:sz w:val="24"/>
          <w:szCs w:val="24"/>
        </w:rPr>
        <w:t xml:space="preserve">В проекте предусмотрено совершенствование и развитие урбанизированного каркаса путем насыщения центра поселка новыми объектами делового, культурного и торгового назначения. </w:t>
      </w:r>
    </w:p>
    <w:p w14:paraId="2AA256E6" w14:textId="77777777" w:rsidR="00295C2E" w:rsidRPr="007727EE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7727EE">
        <w:rPr>
          <w:sz w:val="24"/>
          <w:szCs w:val="24"/>
        </w:rPr>
        <w:t>Дополняют и насыщают урбанизированный каркас жилые территории и производственные зоны, которые связаны между собой хорошо налаженными транспортными магистралями.</w:t>
      </w:r>
    </w:p>
    <w:p w14:paraId="30EC88A7" w14:textId="77777777" w:rsidR="00295C2E" w:rsidRPr="007727EE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7727EE">
        <w:rPr>
          <w:sz w:val="24"/>
          <w:szCs w:val="24"/>
        </w:rPr>
        <w:t>Архитектурно-планировочное решение учитыва</w:t>
      </w:r>
      <w:r w:rsidR="00EB1042">
        <w:rPr>
          <w:sz w:val="24"/>
          <w:szCs w:val="24"/>
        </w:rPr>
        <w:t>е</w:t>
      </w:r>
      <w:r w:rsidRPr="007727EE">
        <w:rPr>
          <w:sz w:val="24"/>
          <w:szCs w:val="24"/>
        </w:rPr>
        <w:t xml:space="preserve">т существующую трассировку основных улиц, позволяющую избегать снегозаносов, они </w:t>
      </w:r>
      <w:proofErr w:type="spellStart"/>
      <w:r w:rsidRPr="007727EE">
        <w:rPr>
          <w:sz w:val="24"/>
          <w:szCs w:val="24"/>
        </w:rPr>
        <w:t>протрассированы</w:t>
      </w:r>
      <w:proofErr w:type="spellEnd"/>
      <w:r w:rsidRPr="007727EE">
        <w:rPr>
          <w:sz w:val="24"/>
          <w:szCs w:val="24"/>
        </w:rPr>
        <w:t xml:space="preserve"> по направлению преобладающих ветров.</w:t>
      </w:r>
    </w:p>
    <w:p w14:paraId="7D433300" w14:textId="77777777" w:rsidR="00295C2E" w:rsidRPr="00E6138F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E6138F">
        <w:rPr>
          <w:sz w:val="24"/>
          <w:szCs w:val="24"/>
        </w:rPr>
        <w:t xml:space="preserve">Положительным примером планировочной структуры, учитывающей природно-климатические факторы, является линейное размещение центра </w:t>
      </w:r>
      <w:r w:rsidR="00E6138F" w:rsidRPr="00E6138F">
        <w:rPr>
          <w:sz w:val="24"/>
          <w:szCs w:val="24"/>
        </w:rPr>
        <w:t>ГО "</w:t>
      </w:r>
      <w:proofErr w:type="spellStart"/>
      <w:r w:rsidR="00E6138F" w:rsidRPr="00E6138F">
        <w:rPr>
          <w:sz w:val="24"/>
          <w:szCs w:val="24"/>
        </w:rPr>
        <w:t>Жатай</w:t>
      </w:r>
      <w:proofErr w:type="spellEnd"/>
      <w:r w:rsidR="00E6138F" w:rsidRPr="00E6138F">
        <w:rPr>
          <w:sz w:val="24"/>
          <w:szCs w:val="24"/>
        </w:rPr>
        <w:t>"</w:t>
      </w:r>
      <w:r w:rsidRPr="00E6138F">
        <w:rPr>
          <w:sz w:val="24"/>
          <w:szCs w:val="24"/>
        </w:rPr>
        <w:t>. Такой принцип способствует сближению жилой и общественных сфер деятельности, сокращению радиусов доступности до учреждений центра.</w:t>
      </w:r>
    </w:p>
    <w:p w14:paraId="16087A05" w14:textId="77777777" w:rsidR="00295C2E" w:rsidRPr="00EF365D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EF365D">
        <w:rPr>
          <w:sz w:val="24"/>
          <w:szCs w:val="24"/>
        </w:rPr>
        <w:t xml:space="preserve">В проекте организована единая зеленая система, которая увязана </w:t>
      </w:r>
      <w:proofErr w:type="spellStart"/>
      <w:r w:rsidRPr="00EF365D">
        <w:rPr>
          <w:sz w:val="24"/>
          <w:szCs w:val="24"/>
        </w:rPr>
        <w:t>планировочно</w:t>
      </w:r>
      <w:proofErr w:type="spellEnd"/>
      <w:r w:rsidRPr="00EF365D">
        <w:rPr>
          <w:sz w:val="24"/>
          <w:szCs w:val="24"/>
        </w:rPr>
        <w:t xml:space="preserve"> с основными пешеходными направлениями внутри жилых районов.</w:t>
      </w:r>
    </w:p>
    <w:p w14:paraId="5E3DBE66" w14:textId="77777777" w:rsidR="00B435B8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CD73BC">
        <w:rPr>
          <w:sz w:val="24"/>
          <w:szCs w:val="24"/>
        </w:rPr>
        <w:t>Проектом предлагается сохранить существующее функциональное зонирование территории на жилую, общественно-деловую и производственную части проекта.</w:t>
      </w:r>
    </w:p>
    <w:p w14:paraId="01BE2BD2" w14:textId="77777777" w:rsidR="00295C2E" w:rsidRPr="003F6AA7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3F6AA7">
        <w:rPr>
          <w:sz w:val="24"/>
          <w:szCs w:val="24"/>
        </w:rPr>
        <w:t xml:space="preserve">Получили дальнейшее развитие районы капитальной </w:t>
      </w:r>
      <w:r w:rsidR="00A863B1">
        <w:rPr>
          <w:sz w:val="24"/>
          <w:szCs w:val="24"/>
        </w:rPr>
        <w:t>многоквартирной</w:t>
      </w:r>
      <w:r w:rsidRPr="003F6AA7">
        <w:rPr>
          <w:sz w:val="24"/>
          <w:szCs w:val="24"/>
        </w:rPr>
        <w:t xml:space="preserve"> застройки, где будут реализованы отводы и начато новое строительство в так называемых инвестиционных зонах – территориях активного развития и реконструкции. К ним относятся застройки по </w:t>
      </w:r>
      <w:proofErr w:type="spellStart"/>
      <w:r w:rsidRPr="003F6AA7">
        <w:rPr>
          <w:sz w:val="24"/>
          <w:szCs w:val="24"/>
        </w:rPr>
        <w:t>ул.Северная</w:t>
      </w:r>
      <w:proofErr w:type="spellEnd"/>
      <w:r w:rsidRPr="003F6AA7">
        <w:rPr>
          <w:sz w:val="24"/>
          <w:szCs w:val="24"/>
        </w:rPr>
        <w:t>, Комсомольская.</w:t>
      </w:r>
    </w:p>
    <w:p w14:paraId="77A3C5D1" w14:textId="77777777" w:rsidR="00295C2E" w:rsidRPr="00B259BE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B259BE">
        <w:rPr>
          <w:sz w:val="24"/>
          <w:szCs w:val="24"/>
        </w:rPr>
        <w:t>Получат свое дальнейшее развитие усадебная застройка, которая располагается в западной части поселка в основном на свободных территориях.</w:t>
      </w:r>
    </w:p>
    <w:p w14:paraId="60E8DB69" w14:textId="77777777" w:rsidR="00295C2E" w:rsidRPr="00EB1042" w:rsidRDefault="00295C2E" w:rsidP="00EF1A03">
      <w:pPr>
        <w:spacing w:line="276" w:lineRule="auto"/>
        <w:ind w:firstLine="708"/>
        <w:jc w:val="both"/>
        <w:rPr>
          <w:sz w:val="24"/>
          <w:szCs w:val="24"/>
        </w:rPr>
      </w:pPr>
      <w:r w:rsidRPr="009B1CAF">
        <w:rPr>
          <w:sz w:val="24"/>
          <w:szCs w:val="24"/>
        </w:rPr>
        <w:t xml:space="preserve">Основной административный центр </w:t>
      </w:r>
      <w:r w:rsidR="009B1CAF" w:rsidRPr="009B1CAF">
        <w:rPr>
          <w:sz w:val="24"/>
          <w:szCs w:val="24"/>
        </w:rPr>
        <w:t>городского округа</w:t>
      </w:r>
      <w:r w:rsidRPr="009B1CAF">
        <w:rPr>
          <w:sz w:val="24"/>
          <w:szCs w:val="24"/>
        </w:rPr>
        <w:t xml:space="preserve"> располагается на месте существующего, где расположены здания Администрации, Дом Культуры, торговые и офисные здания</w:t>
      </w:r>
      <w:r w:rsidRPr="00EB1042">
        <w:rPr>
          <w:sz w:val="24"/>
          <w:szCs w:val="24"/>
        </w:rPr>
        <w:t>. Далее он будет развиваться линейно вдоль улицы Северная.</w:t>
      </w:r>
    </w:p>
    <w:p w14:paraId="60363F0F" w14:textId="77777777" w:rsidR="00295C2E" w:rsidRPr="00301D39" w:rsidRDefault="00295C2E" w:rsidP="00EF1A03">
      <w:pPr>
        <w:spacing w:line="276" w:lineRule="auto"/>
        <w:ind w:firstLine="708"/>
        <w:jc w:val="both"/>
        <w:rPr>
          <w:color w:val="FF0000"/>
          <w:sz w:val="24"/>
          <w:szCs w:val="24"/>
        </w:rPr>
      </w:pPr>
      <w:r w:rsidRPr="009B1CAF">
        <w:rPr>
          <w:sz w:val="24"/>
          <w:szCs w:val="24"/>
        </w:rPr>
        <w:t>Существующие производственные предприятия сохраняются на своих территориях</w:t>
      </w:r>
      <w:r w:rsidR="007B530B">
        <w:rPr>
          <w:sz w:val="24"/>
          <w:szCs w:val="24"/>
        </w:rPr>
        <w:t>.</w:t>
      </w:r>
    </w:p>
    <w:p w14:paraId="1C1DFC37" w14:textId="77777777" w:rsidR="00D12F4A" w:rsidRPr="009B1CAF" w:rsidRDefault="00D12F4A" w:rsidP="00EA24D2">
      <w:pPr>
        <w:pStyle w:val="2"/>
        <w:ind w:firstLine="709"/>
        <w:jc w:val="center"/>
        <w:rPr>
          <w:rFonts w:ascii="Times New Roman" w:hAnsi="Times New Roman"/>
          <w:color w:val="auto"/>
          <w:szCs w:val="28"/>
          <w:highlight w:val="yellow"/>
        </w:rPr>
      </w:pPr>
      <w:bookmarkStart w:id="50" w:name="_Toc199053491"/>
      <w:bookmarkStart w:id="51" w:name="_Toc3392407"/>
      <w:r w:rsidRPr="009B1CAF">
        <w:rPr>
          <w:rFonts w:ascii="Times New Roman" w:hAnsi="Times New Roman"/>
          <w:color w:val="auto"/>
          <w:szCs w:val="28"/>
        </w:rPr>
        <w:lastRenderedPageBreak/>
        <w:t xml:space="preserve">2.2. </w:t>
      </w:r>
      <w:bookmarkEnd w:id="50"/>
      <w:r w:rsidR="004B0D17" w:rsidRPr="009B1CAF">
        <w:rPr>
          <w:rFonts w:ascii="Times New Roman" w:hAnsi="Times New Roman"/>
          <w:color w:val="auto"/>
          <w:szCs w:val="28"/>
        </w:rPr>
        <w:t>Функциональное зонирование</w:t>
      </w:r>
      <w:bookmarkEnd w:id="51"/>
    </w:p>
    <w:p w14:paraId="456194AF" w14:textId="77777777" w:rsidR="00D12F4A" w:rsidRPr="00301D39" w:rsidRDefault="00D12F4A" w:rsidP="00EA24D2">
      <w:pPr>
        <w:ind w:firstLine="709"/>
        <w:rPr>
          <w:color w:val="FF0000"/>
          <w:highlight w:val="yellow"/>
        </w:rPr>
      </w:pPr>
    </w:p>
    <w:p w14:paraId="4B91DB16" w14:textId="77777777" w:rsidR="00BC52F1" w:rsidRPr="00700C7C" w:rsidRDefault="00BC52F1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700C7C">
        <w:rPr>
          <w:sz w:val="24"/>
          <w:szCs w:val="24"/>
        </w:rPr>
        <w:t>Проектом предлагается композиционно-планировочное зонирование селите</w:t>
      </w:r>
      <w:r w:rsidR="001464B1">
        <w:rPr>
          <w:sz w:val="24"/>
          <w:szCs w:val="24"/>
        </w:rPr>
        <w:t>б</w:t>
      </w:r>
      <w:r w:rsidRPr="00700C7C">
        <w:rPr>
          <w:sz w:val="24"/>
          <w:szCs w:val="24"/>
        </w:rPr>
        <w:t>ной зоны:</w:t>
      </w:r>
    </w:p>
    <w:p w14:paraId="358EA8D8" w14:textId="77777777" w:rsidR="00BC52F1" w:rsidRPr="00CC7874" w:rsidRDefault="00BC52F1" w:rsidP="00EF1A03">
      <w:pPr>
        <w:spacing w:line="276" w:lineRule="auto"/>
        <w:ind w:firstLine="709"/>
        <w:jc w:val="both"/>
        <w:rPr>
          <w:sz w:val="24"/>
          <w:szCs w:val="24"/>
        </w:rPr>
      </w:pPr>
      <w:r w:rsidRPr="00CC7874">
        <w:rPr>
          <w:sz w:val="24"/>
          <w:szCs w:val="24"/>
        </w:rPr>
        <w:t>- многоэтажной застройки, которая формируется в центральной части поселка, как завершение существующей многоэтажной застройки, со сносом ветхого аварийного жилья.</w:t>
      </w:r>
    </w:p>
    <w:p w14:paraId="3CF035BE" w14:textId="77777777" w:rsidR="00BC52F1" w:rsidRPr="00027817" w:rsidRDefault="00BC52F1" w:rsidP="00EF1A03">
      <w:pPr>
        <w:spacing w:line="276" w:lineRule="auto"/>
        <w:ind w:firstLine="709"/>
        <w:jc w:val="both"/>
        <w:rPr>
          <w:color w:val="FF0000"/>
          <w:sz w:val="24"/>
          <w:szCs w:val="24"/>
        </w:rPr>
      </w:pPr>
      <w:r w:rsidRPr="00CC7874">
        <w:rPr>
          <w:sz w:val="24"/>
          <w:szCs w:val="24"/>
        </w:rPr>
        <w:t xml:space="preserve">- малоэтажной застройки, </w:t>
      </w:r>
      <w:r w:rsidRPr="00027817">
        <w:rPr>
          <w:sz w:val="24"/>
          <w:szCs w:val="24"/>
        </w:rPr>
        <w:t>располагающейся на свободных территориях</w:t>
      </w:r>
      <w:r w:rsidR="003251DC">
        <w:rPr>
          <w:sz w:val="24"/>
          <w:szCs w:val="24"/>
        </w:rPr>
        <w:t xml:space="preserve">. </w:t>
      </w:r>
      <w:r w:rsidR="00CE4EE9">
        <w:rPr>
          <w:sz w:val="24"/>
          <w:szCs w:val="24"/>
        </w:rPr>
        <w:t xml:space="preserve">Проектом генерального </w:t>
      </w:r>
      <w:proofErr w:type="spellStart"/>
      <w:r w:rsidR="00CE4EE9">
        <w:rPr>
          <w:sz w:val="24"/>
          <w:szCs w:val="24"/>
        </w:rPr>
        <w:t>плана</w:t>
      </w:r>
      <w:r w:rsidR="00615966">
        <w:rPr>
          <w:sz w:val="24"/>
          <w:szCs w:val="24"/>
        </w:rPr>
        <w:t>для</w:t>
      </w:r>
      <w:proofErr w:type="spellEnd"/>
      <w:r w:rsidR="00615966">
        <w:rPr>
          <w:sz w:val="24"/>
          <w:szCs w:val="24"/>
        </w:rPr>
        <w:t xml:space="preserve"> развития </w:t>
      </w:r>
      <w:r w:rsidR="00F13093">
        <w:rPr>
          <w:sz w:val="24"/>
          <w:szCs w:val="24"/>
        </w:rPr>
        <w:t xml:space="preserve">выделяется </w:t>
      </w:r>
      <w:r w:rsidR="00A20A6E">
        <w:rPr>
          <w:sz w:val="24"/>
          <w:szCs w:val="24"/>
        </w:rPr>
        <w:t>два квартала</w:t>
      </w:r>
      <w:r w:rsidR="00CE4EE9">
        <w:rPr>
          <w:sz w:val="24"/>
          <w:szCs w:val="24"/>
        </w:rPr>
        <w:t xml:space="preserve">: </w:t>
      </w:r>
      <w:r w:rsidR="003251DC">
        <w:rPr>
          <w:sz w:val="24"/>
          <w:szCs w:val="24"/>
        </w:rPr>
        <w:t>К</w:t>
      </w:r>
      <w:r w:rsidRPr="00436DEE">
        <w:rPr>
          <w:sz w:val="24"/>
          <w:szCs w:val="24"/>
        </w:rPr>
        <w:t>вартал, состоящий из 306 домов</w:t>
      </w:r>
      <w:r w:rsidR="003251DC">
        <w:rPr>
          <w:sz w:val="24"/>
          <w:szCs w:val="24"/>
        </w:rPr>
        <w:t>.</w:t>
      </w:r>
      <w:r w:rsidR="00CE4EE9">
        <w:rPr>
          <w:sz w:val="24"/>
          <w:szCs w:val="24"/>
        </w:rPr>
        <w:t xml:space="preserve"> Квартал Западная окраина.</w:t>
      </w:r>
    </w:p>
    <w:p w14:paraId="664A9A9B" w14:textId="77777777" w:rsidR="00BC52F1" w:rsidRPr="00CE4EE9" w:rsidRDefault="00BC52F1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CE4EE9">
        <w:rPr>
          <w:sz w:val="24"/>
          <w:szCs w:val="24"/>
        </w:rPr>
        <w:tab/>
      </w:r>
      <w:r w:rsidR="006E15CA">
        <w:rPr>
          <w:sz w:val="24"/>
          <w:szCs w:val="24"/>
        </w:rPr>
        <w:t>Э</w:t>
      </w:r>
      <w:r w:rsidRPr="00CE4EE9">
        <w:rPr>
          <w:sz w:val="24"/>
          <w:szCs w:val="24"/>
        </w:rPr>
        <w:t>ти кварталы имеют здания социально-культурного назначения и связаны автодорогой, имеющей непосредственно выход на магистраль Якутск-Намцы.</w:t>
      </w:r>
    </w:p>
    <w:p w14:paraId="571A0B51" w14:textId="77777777" w:rsidR="00BC52F1" w:rsidRPr="00826DEB" w:rsidRDefault="00BC52F1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826DEB">
        <w:rPr>
          <w:sz w:val="24"/>
          <w:szCs w:val="24"/>
        </w:rPr>
        <w:tab/>
        <w:t xml:space="preserve">Ориентировочно размер земельного участка </w:t>
      </w:r>
      <w:r w:rsidR="00B20B04" w:rsidRPr="00B20B04">
        <w:rPr>
          <w:sz w:val="24"/>
          <w:szCs w:val="24"/>
        </w:rPr>
        <w:t xml:space="preserve">составляет </w:t>
      </w:r>
      <w:smartTag w:uri="urn:schemas-microsoft-com:office:smarttags" w:element="metricconverter">
        <w:smartTagPr>
          <w:attr w:name="ProductID" w:val="0,12 га"/>
        </w:smartTagPr>
        <w:r w:rsidR="00B20B04" w:rsidRPr="00B20B04">
          <w:rPr>
            <w:sz w:val="24"/>
            <w:szCs w:val="24"/>
          </w:rPr>
          <w:t>0,12 га</w:t>
        </w:r>
      </w:smartTag>
      <w:r w:rsidRPr="00826DEB">
        <w:rPr>
          <w:sz w:val="24"/>
          <w:szCs w:val="24"/>
        </w:rPr>
        <w:t>.</w:t>
      </w:r>
    </w:p>
    <w:p w14:paraId="1D31088E" w14:textId="77777777" w:rsidR="00BC52F1" w:rsidRPr="00700C7C" w:rsidRDefault="00BC52F1" w:rsidP="00EF1A03">
      <w:pPr>
        <w:tabs>
          <w:tab w:val="left" w:pos="851"/>
        </w:tabs>
        <w:spacing w:line="276" w:lineRule="auto"/>
        <w:ind w:firstLine="709"/>
        <w:jc w:val="both"/>
        <w:rPr>
          <w:sz w:val="24"/>
          <w:szCs w:val="24"/>
        </w:rPr>
      </w:pPr>
      <w:r w:rsidRPr="00301D39">
        <w:rPr>
          <w:color w:val="FF0000"/>
          <w:sz w:val="24"/>
          <w:szCs w:val="24"/>
        </w:rPr>
        <w:tab/>
      </w:r>
      <w:r w:rsidRPr="00700C7C">
        <w:rPr>
          <w:sz w:val="24"/>
          <w:szCs w:val="24"/>
        </w:rPr>
        <w:t>Привлекательность усадебного домостроения несомненна. При постоянном контроле качества застройки это позволит не только иметь комфортное жилье, но и выигрышно скажется на архитектурном облике</w:t>
      </w:r>
      <w:r w:rsidR="00700C7C">
        <w:rPr>
          <w:sz w:val="24"/>
          <w:szCs w:val="24"/>
        </w:rPr>
        <w:t xml:space="preserve"> городского округа</w:t>
      </w:r>
      <w:r w:rsidRPr="00700C7C">
        <w:rPr>
          <w:sz w:val="24"/>
          <w:szCs w:val="24"/>
        </w:rPr>
        <w:t>.</w:t>
      </w:r>
    </w:p>
    <w:p w14:paraId="7D21F92A" w14:textId="77777777" w:rsidR="00D12F4A" w:rsidRPr="003F6AA7" w:rsidRDefault="00BC52F1" w:rsidP="00EF1A03">
      <w:pPr>
        <w:pStyle w:val="aff6"/>
        <w:tabs>
          <w:tab w:val="left" w:pos="851"/>
        </w:tabs>
        <w:spacing w:line="276" w:lineRule="auto"/>
        <w:ind w:firstLine="709"/>
        <w:jc w:val="both"/>
        <w:rPr>
          <w:b w:val="0"/>
          <w:highlight w:val="yellow"/>
        </w:rPr>
      </w:pPr>
      <w:r w:rsidRPr="003F6AA7">
        <w:rPr>
          <w:b w:val="0"/>
        </w:rPr>
        <w:tab/>
        <w:t>Резервные территории для жилой застройки располагаются справа от автодороги, ведущей в поселок</w:t>
      </w:r>
      <w:r w:rsidR="008A2B5A" w:rsidRPr="003F6AA7">
        <w:rPr>
          <w:b w:val="0"/>
        </w:rPr>
        <w:t xml:space="preserve">. </w:t>
      </w:r>
    </w:p>
    <w:p w14:paraId="1B60A856" w14:textId="77777777" w:rsidR="00D12F4A" w:rsidRPr="00CE52BA" w:rsidRDefault="00D12F4A" w:rsidP="00C93B48">
      <w:pPr>
        <w:pStyle w:val="2"/>
        <w:spacing w:after="240"/>
        <w:ind w:firstLine="709"/>
        <w:jc w:val="center"/>
        <w:rPr>
          <w:rFonts w:ascii="Times New Roman" w:hAnsi="Times New Roman"/>
          <w:color w:val="auto"/>
          <w:szCs w:val="28"/>
        </w:rPr>
      </w:pPr>
      <w:bookmarkStart w:id="52" w:name="_Toc199053492"/>
      <w:bookmarkStart w:id="53" w:name="_Toc3392408"/>
      <w:r w:rsidRPr="00CE52BA">
        <w:rPr>
          <w:rFonts w:ascii="Times New Roman" w:hAnsi="Times New Roman"/>
          <w:color w:val="auto"/>
          <w:szCs w:val="28"/>
        </w:rPr>
        <w:t xml:space="preserve">2.3. </w:t>
      </w:r>
      <w:bookmarkEnd w:id="52"/>
      <w:r w:rsidR="00C93B48" w:rsidRPr="00CE52BA">
        <w:rPr>
          <w:rFonts w:ascii="Times New Roman" w:hAnsi="Times New Roman"/>
          <w:color w:val="auto"/>
          <w:szCs w:val="28"/>
        </w:rPr>
        <w:t>Территория жилой застройки</w:t>
      </w:r>
      <w:bookmarkEnd w:id="53"/>
    </w:p>
    <w:p w14:paraId="6626AA41" w14:textId="77777777" w:rsidR="006906EF" w:rsidRPr="003E4022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3E4022">
        <w:rPr>
          <w:sz w:val="24"/>
          <w:szCs w:val="24"/>
        </w:rPr>
        <w:t>Сложившаяся планировочная структура, организация санитарно-защитных разрывов между жилой застройкой и промышленно-коммунальными объектами позволяют выделить в настоящем проекте следующие строительные зоны:</w:t>
      </w:r>
    </w:p>
    <w:p w14:paraId="745E7699" w14:textId="77777777" w:rsidR="006906EF" w:rsidRPr="003351E1" w:rsidRDefault="006906EF" w:rsidP="006906EF">
      <w:pPr>
        <w:numPr>
          <w:ilvl w:val="0"/>
          <w:numId w:val="3"/>
        </w:numPr>
        <w:spacing w:line="276" w:lineRule="auto"/>
        <w:ind w:left="0" w:firstLine="720"/>
        <w:jc w:val="both"/>
        <w:rPr>
          <w:sz w:val="24"/>
          <w:szCs w:val="24"/>
        </w:rPr>
      </w:pPr>
      <w:r w:rsidRPr="003351E1">
        <w:rPr>
          <w:sz w:val="24"/>
          <w:szCs w:val="24"/>
        </w:rPr>
        <w:t>Зона многоэтажной жилой застройки.</w:t>
      </w:r>
    </w:p>
    <w:p w14:paraId="66F8B681" w14:textId="77777777" w:rsidR="006906EF" w:rsidRPr="003351E1" w:rsidRDefault="006906EF" w:rsidP="006906EF">
      <w:pPr>
        <w:numPr>
          <w:ilvl w:val="0"/>
          <w:numId w:val="3"/>
        </w:numPr>
        <w:spacing w:line="276" w:lineRule="auto"/>
        <w:ind w:left="0" w:firstLine="720"/>
        <w:jc w:val="both"/>
        <w:rPr>
          <w:sz w:val="24"/>
          <w:szCs w:val="24"/>
        </w:rPr>
      </w:pPr>
      <w:r w:rsidRPr="003351E1">
        <w:rPr>
          <w:sz w:val="24"/>
          <w:szCs w:val="24"/>
        </w:rPr>
        <w:t>Зона малоэтажной жилой застройки.</w:t>
      </w:r>
    </w:p>
    <w:p w14:paraId="6E7E547E" w14:textId="77777777" w:rsidR="006906EF" w:rsidRPr="00D737B4" w:rsidRDefault="006906EF" w:rsidP="006906EF">
      <w:pPr>
        <w:numPr>
          <w:ilvl w:val="0"/>
          <w:numId w:val="3"/>
        </w:numPr>
        <w:spacing w:line="276" w:lineRule="auto"/>
        <w:ind w:left="0" w:firstLine="720"/>
        <w:jc w:val="both"/>
        <w:rPr>
          <w:sz w:val="24"/>
          <w:szCs w:val="24"/>
        </w:rPr>
      </w:pPr>
      <w:r w:rsidRPr="00D737B4">
        <w:rPr>
          <w:sz w:val="24"/>
          <w:szCs w:val="24"/>
        </w:rPr>
        <w:t>Зона запрещения жилищного строительства.</w:t>
      </w:r>
    </w:p>
    <w:p w14:paraId="7F7C599C" w14:textId="77777777" w:rsidR="006906EF" w:rsidRPr="00D737B4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D737B4">
        <w:rPr>
          <w:i/>
          <w:sz w:val="24"/>
          <w:szCs w:val="24"/>
          <w:u w:val="single"/>
        </w:rPr>
        <w:t>Зона многоэтажной жилой застройки</w:t>
      </w:r>
      <w:r w:rsidRPr="00D737B4">
        <w:rPr>
          <w:sz w:val="24"/>
          <w:szCs w:val="24"/>
        </w:rPr>
        <w:t xml:space="preserve"> представлена по ул. Северная 33/2 (8 этажный жилой дом)</w:t>
      </w:r>
      <w:r w:rsidR="008552BB" w:rsidRPr="00D737B4">
        <w:rPr>
          <w:sz w:val="24"/>
          <w:szCs w:val="24"/>
        </w:rPr>
        <w:t xml:space="preserve">, по ул. </w:t>
      </w:r>
      <w:proofErr w:type="spellStart"/>
      <w:r w:rsidR="008552BB" w:rsidRPr="00D737B4">
        <w:rPr>
          <w:sz w:val="24"/>
          <w:szCs w:val="24"/>
        </w:rPr>
        <w:t>Корзииникова</w:t>
      </w:r>
      <w:proofErr w:type="spellEnd"/>
      <w:r w:rsidR="008552BB" w:rsidRPr="00D737B4">
        <w:rPr>
          <w:sz w:val="24"/>
          <w:szCs w:val="24"/>
        </w:rPr>
        <w:t xml:space="preserve"> 1, ул. Новая, 2, ул. Северная 58/1,58</w:t>
      </w:r>
      <w:r w:rsidRPr="00D737B4">
        <w:rPr>
          <w:sz w:val="24"/>
          <w:szCs w:val="24"/>
        </w:rPr>
        <w:t>.</w:t>
      </w:r>
    </w:p>
    <w:p w14:paraId="6086AEFB" w14:textId="77777777" w:rsidR="006906EF" w:rsidRPr="00293403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D737B4">
        <w:rPr>
          <w:i/>
          <w:sz w:val="24"/>
          <w:szCs w:val="24"/>
          <w:u w:val="single"/>
        </w:rPr>
        <w:t>Зона малоэтажной застройки</w:t>
      </w:r>
      <w:r w:rsidRPr="00D737B4">
        <w:rPr>
          <w:sz w:val="24"/>
          <w:szCs w:val="24"/>
        </w:rPr>
        <w:t xml:space="preserve"> включает в себя новую территорию в западной части поселка.</w:t>
      </w:r>
    </w:p>
    <w:p w14:paraId="29F3B005" w14:textId="77777777" w:rsidR="006906EF" w:rsidRPr="00293403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293403">
        <w:rPr>
          <w:i/>
          <w:sz w:val="24"/>
          <w:szCs w:val="24"/>
          <w:u w:val="single"/>
        </w:rPr>
        <w:t>Зона запрещения жилищного строительства</w:t>
      </w:r>
      <w:r w:rsidRPr="00293403">
        <w:rPr>
          <w:sz w:val="24"/>
          <w:szCs w:val="24"/>
        </w:rPr>
        <w:t xml:space="preserve">. Большинство промышленных, сельскохозяйственных, коммунально-складских и транспортных объектов имеют зоны санитарной вредности, в пределах которых находится значительная часть существующего жилого фонда. </w:t>
      </w:r>
    </w:p>
    <w:p w14:paraId="04B48BAF" w14:textId="77777777" w:rsidR="006906EF" w:rsidRPr="00CE52BA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293403">
        <w:rPr>
          <w:sz w:val="24"/>
          <w:szCs w:val="24"/>
        </w:rPr>
        <w:t>Новое жилищное строительство в таких зонах не допускается.</w:t>
      </w:r>
    </w:p>
    <w:p w14:paraId="1D5F6037" w14:textId="77777777" w:rsidR="006906EF" w:rsidRPr="00A1282E" w:rsidRDefault="006906EF" w:rsidP="006906EF">
      <w:pPr>
        <w:spacing w:line="276" w:lineRule="auto"/>
        <w:ind w:firstLine="720"/>
        <w:jc w:val="both"/>
        <w:rPr>
          <w:sz w:val="24"/>
          <w:szCs w:val="24"/>
        </w:rPr>
      </w:pPr>
      <w:r w:rsidRPr="00B81A8D">
        <w:rPr>
          <w:sz w:val="24"/>
          <w:szCs w:val="24"/>
        </w:rPr>
        <w:t>Существующий жилой фонд по мере амортизации ликвидируется, либо используется в других целях. Освободившиеся территории отводятся под озеленение санитарно-защитных зон, под строительство общественных и коммунально-складских объектов, не имеющих зоны вредности</w:t>
      </w:r>
      <w:r w:rsidRPr="00A1282E">
        <w:rPr>
          <w:sz w:val="24"/>
          <w:szCs w:val="24"/>
        </w:rPr>
        <w:t>. Ниже в таблице 1</w:t>
      </w:r>
      <w:r w:rsidR="00DC376C">
        <w:rPr>
          <w:sz w:val="24"/>
          <w:szCs w:val="24"/>
        </w:rPr>
        <w:t>3</w:t>
      </w:r>
      <w:r w:rsidRPr="00A1282E">
        <w:rPr>
          <w:sz w:val="24"/>
          <w:szCs w:val="24"/>
        </w:rPr>
        <w:t xml:space="preserve"> приведены данные движения жилого фонда на период расчетного срока. </w:t>
      </w:r>
    </w:p>
    <w:p w14:paraId="6EFAD4D3" w14:textId="77777777" w:rsidR="00E82DD8" w:rsidRPr="00A1282E" w:rsidRDefault="00E82DD8" w:rsidP="00E82DD8">
      <w:pPr>
        <w:spacing w:line="360" w:lineRule="auto"/>
        <w:ind w:firstLine="720"/>
        <w:jc w:val="right"/>
        <w:rPr>
          <w:b/>
          <w:sz w:val="24"/>
          <w:szCs w:val="24"/>
        </w:rPr>
      </w:pPr>
      <w:bookmarkStart w:id="54" w:name="_Toc199053497"/>
      <w:bookmarkStart w:id="55" w:name="_Toc3392409"/>
      <w:r w:rsidRPr="00A1282E">
        <w:rPr>
          <w:b/>
          <w:sz w:val="24"/>
          <w:szCs w:val="24"/>
        </w:rPr>
        <w:t>Таблица 1</w:t>
      </w:r>
      <w:r>
        <w:rPr>
          <w:b/>
          <w:sz w:val="24"/>
          <w:szCs w:val="24"/>
        </w:rPr>
        <w:t>3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392"/>
        <w:gridCol w:w="2637"/>
        <w:gridCol w:w="1762"/>
        <w:gridCol w:w="1732"/>
        <w:gridCol w:w="1524"/>
        <w:gridCol w:w="1418"/>
      </w:tblGrid>
      <w:tr w:rsidR="00B97E4D" w:rsidRPr="00A1282E" w14:paraId="2892B3E2" w14:textId="77777777" w:rsidTr="00D31728">
        <w:trPr>
          <w:trHeight w:val="810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7C3A15C" w14:textId="77777777" w:rsidR="00B97E4D" w:rsidRDefault="00B97E4D" w:rsidP="00D31728">
            <w:pPr>
              <w:ind w:firstLine="142"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A1282E">
              <w:rPr>
                <w:b/>
                <w:bCs/>
                <w:iCs/>
                <w:sz w:val="24"/>
                <w:szCs w:val="24"/>
              </w:rPr>
              <w:t xml:space="preserve">Характеристика жилищного строительства на период расчетного срока, </w:t>
            </w:r>
          </w:p>
          <w:p w14:paraId="1711FFE5" w14:textId="77777777" w:rsidR="00B97E4D" w:rsidRPr="00A1282E" w:rsidRDefault="00B97E4D" w:rsidP="00D31728">
            <w:pPr>
              <w:ind w:firstLine="142"/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A1282E">
              <w:rPr>
                <w:b/>
                <w:bCs/>
                <w:iCs/>
                <w:sz w:val="24"/>
                <w:szCs w:val="24"/>
              </w:rPr>
              <w:t>кв. м. общей площади</w:t>
            </w:r>
          </w:p>
        </w:tc>
      </w:tr>
      <w:tr w:rsidR="00B97E4D" w:rsidRPr="00EF1A03" w14:paraId="7330CDE5" w14:textId="77777777" w:rsidTr="00D31728">
        <w:trPr>
          <w:trHeight w:val="255"/>
        </w:trPr>
        <w:tc>
          <w:tcPr>
            <w:tcW w:w="20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0BA7B7" w14:textId="77777777" w:rsidR="00B97E4D" w:rsidRPr="00D737B4" w:rsidRDefault="00B97E4D" w:rsidP="00D737B4">
            <w:pPr>
              <w:rPr>
                <w:b/>
                <w:bCs/>
              </w:rPr>
            </w:pPr>
            <w:r w:rsidRPr="00D737B4">
              <w:rPr>
                <w:b/>
                <w:bCs/>
              </w:rPr>
              <w:lastRenderedPageBreak/>
              <w:t>№</w:t>
            </w:r>
          </w:p>
        </w:tc>
        <w:tc>
          <w:tcPr>
            <w:tcW w:w="139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DDD51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Показатели</w:t>
            </w:r>
          </w:p>
        </w:tc>
        <w:tc>
          <w:tcPr>
            <w:tcW w:w="931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02AFF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Одноэтажный</w:t>
            </w:r>
          </w:p>
        </w:tc>
        <w:tc>
          <w:tcPr>
            <w:tcW w:w="915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E1F73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Двухэтажный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95C11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Многоэтажный</w:t>
            </w:r>
          </w:p>
        </w:tc>
        <w:tc>
          <w:tcPr>
            <w:tcW w:w="7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86DB120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ИТОГО</w:t>
            </w:r>
          </w:p>
        </w:tc>
      </w:tr>
      <w:tr w:rsidR="00B97E4D" w:rsidRPr="00EF1A03" w14:paraId="2210B7F4" w14:textId="77777777" w:rsidTr="00D31728">
        <w:trPr>
          <w:trHeight w:val="293"/>
        </w:trPr>
        <w:tc>
          <w:tcPr>
            <w:tcW w:w="20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57D004" w14:textId="77777777" w:rsidR="00B97E4D" w:rsidRPr="00D737B4" w:rsidRDefault="00B97E4D" w:rsidP="00D737B4">
            <w:pPr>
              <w:rPr>
                <w:b/>
                <w:bCs/>
              </w:rPr>
            </w:pPr>
            <w:r w:rsidRPr="00D737B4">
              <w:rPr>
                <w:b/>
                <w:bCs/>
              </w:rPr>
              <w:t>1</w:t>
            </w:r>
          </w:p>
        </w:tc>
        <w:tc>
          <w:tcPr>
            <w:tcW w:w="139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3ECD0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2</w:t>
            </w:r>
          </w:p>
        </w:tc>
        <w:tc>
          <w:tcPr>
            <w:tcW w:w="931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0CCB6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3</w:t>
            </w:r>
          </w:p>
        </w:tc>
        <w:tc>
          <w:tcPr>
            <w:tcW w:w="915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A6AB6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4</w:t>
            </w:r>
          </w:p>
        </w:tc>
        <w:tc>
          <w:tcPr>
            <w:tcW w:w="805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CA70C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5</w:t>
            </w:r>
          </w:p>
        </w:tc>
        <w:tc>
          <w:tcPr>
            <w:tcW w:w="7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B17CE2" w14:textId="77777777" w:rsidR="00B97E4D" w:rsidRPr="00D737B4" w:rsidRDefault="00B97E4D" w:rsidP="00D737B4">
            <w:pPr>
              <w:ind w:firstLine="142"/>
              <w:rPr>
                <w:b/>
                <w:bCs/>
              </w:rPr>
            </w:pPr>
            <w:r w:rsidRPr="00D737B4">
              <w:rPr>
                <w:b/>
                <w:bCs/>
              </w:rPr>
              <w:t>6</w:t>
            </w:r>
          </w:p>
        </w:tc>
      </w:tr>
      <w:tr w:rsidR="00B97E4D" w:rsidRPr="00302263" w14:paraId="0368B30E" w14:textId="77777777" w:rsidTr="00D31728">
        <w:trPr>
          <w:trHeight w:val="297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6DDAE9" w14:textId="77777777" w:rsidR="00B97E4D" w:rsidRPr="00D737B4" w:rsidRDefault="00B97E4D" w:rsidP="00D737B4">
            <w:r w:rsidRPr="00D737B4">
              <w:t>1</w:t>
            </w:r>
          </w:p>
        </w:tc>
        <w:tc>
          <w:tcPr>
            <w:tcW w:w="1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742396" w14:textId="77777777" w:rsidR="00B97E4D" w:rsidRPr="00D737B4" w:rsidRDefault="00B97E4D" w:rsidP="00D737B4">
            <w:pPr>
              <w:ind w:firstLine="142"/>
            </w:pPr>
            <w:r w:rsidRPr="00D737B4">
              <w:t>Существующий жилой фонд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8636F0" w14:textId="77777777" w:rsidR="00B97E4D" w:rsidRPr="00D737B4" w:rsidRDefault="00B97E4D" w:rsidP="00D737B4">
            <w:pPr>
              <w:ind w:firstLine="142"/>
            </w:pPr>
            <w:r w:rsidRPr="00D737B4">
              <w:rPr>
                <w:color w:val="000000"/>
              </w:rPr>
              <w:t>24,970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F6825C" w14:textId="77777777" w:rsidR="00B97E4D" w:rsidRPr="00D737B4" w:rsidRDefault="00B97E4D" w:rsidP="00D737B4">
            <w:pPr>
              <w:ind w:firstLine="142"/>
            </w:pPr>
            <w:r w:rsidRPr="00D737B4">
              <w:rPr>
                <w:color w:val="000000"/>
              </w:rPr>
              <w:t>50,107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F3CFD9" w14:textId="77777777" w:rsidR="00B97E4D" w:rsidRPr="00D737B4" w:rsidRDefault="00B97E4D" w:rsidP="00D737B4">
            <w:pPr>
              <w:ind w:firstLine="142"/>
            </w:pPr>
            <w:r w:rsidRPr="00D737B4">
              <w:rPr>
                <w:color w:val="000000"/>
              </w:rPr>
              <w:t>91,687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799C28" w14:textId="77777777" w:rsidR="00B97E4D" w:rsidRPr="00D737B4" w:rsidRDefault="00B97E4D" w:rsidP="00D737B4">
            <w:pPr>
              <w:ind w:firstLine="142"/>
            </w:pPr>
            <w:r w:rsidRPr="00D737B4">
              <w:rPr>
                <w:color w:val="000000"/>
              </w:rPr>
              <w:t>166,764</w:t>
            </w:r>
          </w:p>
        </w:tc>
      </w:tr>
      <w:tr w:rsidR="00B97E4D" w:rsidRPr="00575794" w14:paraId="6C5394C5" w14:textId="77777777" w:rsidTr="00D31728">
        <w:trPr>
          <w:trHeight w:val="355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2A9D1C3" w14:textId="77777777" w:rsidR="00B97E4D" w:rsidRPr="00D737B4" w:rsidRDefault="00B97E4D" w:rsidP="00D737B4">
            <w:r w:rsidRPr="00D737B4">
              <w:t>2</w:t>
            </w:r>
          </w:p>
        </w:tc>
        <w:tc>
          <w:tcPr>
            <w:tcW w:w="1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E11017" w14:textId="77777777" w:rsidR="00B97E4D" w:rsidRPr="00D737B4" w:rsidRDefault="00B97E4D" w:rsidP="00D737B4">
            <w:pPr>
              <w:ind w:firstLine="142"/>
            </w:pPr>
            <w:r w:rsidRPr="00D737B4">
              <w:t>Весь жилой фонд к концу расчетного срока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330B91" w14:textId="77777777" w:rsidR="00B97E4D" w:rsidRPr="00D737B4" w:rsidRDefault="00B97E4D" w:rsidP="00D737B4">
            <w:pPr>
              <w:ind w:firstLine="142"/>
            </w:pPr>
            <w:r w:rsidRPr="00D737B4">
              <w:t>54,938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4F588C" w14:textId="77777777" w:rsidR="00B97E4D" w:rsidRPr="00D737B4" w:rsidRDefault="00B97E4D" w:rsidP="00D737B4">
            <w:pPr>
              <w:ind w:firstLine="142"/>
            </w:pPr>
            <w:r w:rsidRPr="00D737B4">
              <w:t>30,212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04C669" w14:textId="77777777" w:rsidR="00B97E4D" w:rsidRPr="00D737B4" w:rsidRDefault="00B97E4D" w:rsidP="00D737B4">
            <w:pPr>
              <w:ind w:firstLine="142"/>
            </w:pPr>
            <w:r w:rsidRPr="00D737B4">
              <w:t>239,850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E3C59F2" w14:textId="77777777" w:rsidR="00B97E4D" w:rsidRPr="00D737B4" w:rsidRDefault="00B97E4D" w:rsidP="00D737B4">
            <w:pPr>
              <w:ind w:firstLine="142"/>
            </w:pPr>
            <w:r w:rsidRPr="00D737B4">
              <w:t>325,000</w:t>
            </w:r>
          </w:p>
        </w:tc>
      </w:tr>
      <w:tr w:rsidR="00B97E4D" w:rsidRPr="007F6280" w14:paraId="27F9D464" w14:textId="77777777" w:rsidTr="00D31728">
        <w:trPr>
          <w:trHeight w:val="285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7F2D25" w14:textId="77777777" w:rsidR="00B97E4D" w:rsidRPr="00D737B4" w:rsidRDefault="00B97E4D" w:rsidP="00D737B4">
            <w:pPr>
              <w:ind w:right="-250"/>
            </w:pPr>
            <w:r w:rsidRPr="00D737B4">
              <w:t> 3</w:t>
            </w:r>
          </w:p>
        </w:tc>
        <w:tc>
          <w:tcPr>
            <w:tcW w:w="1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F3CDB6" w14:textId="77777777" w:rsidR="00B97E4D" w:rsidRPr="00D737B4" w:rsidRDefault="00B97E4D" w:rsidP="00D737B4">
            <w:pPr>
              <w:ind w:firstLine="142"/>
            </w:pPr>
            <w:r w:rsidRPr="00D737B4">
              <w:t xml:space="preserve">    в % к итогу</w:t>
            </w:r>
          </w:p>
        </w:tc>
        <w:tc>
          <w:tcPr>
            <w:tcW w:w="9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27C731" w14:textId="77777777" w:rsidR="00B97E4D" w:rsidRPr="00D737B4" w:rsidRDefault="00B97E4D" w:rsidP="00D737B4">
            <w:pPr>
              <w:ind w:firstLine="142"/>
            </w:pPr>
            <w:r w:rsidRPr="00D737B4">
              <w:t>16,9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1150E2" w14:textId="77777777" w:rsidR="00B97E4D" w:rsidRPr="00D737B4" w:rsidRDefault="00B97E4D" w:rsidP="00D737B4">
            <w:pPr>
              <w:ind w:firstLine="142"/>
            </w:pPr>
            <w:r w:rsidRPr="00D737B4">
              <w:t>9,3</w:t>
            </w:r>
          </w:p>
        </w:tc>
        <w:tc>
          <w:tcPr>
            <w:tcW w:w="8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58BCC6" w14:textId="77777777" w:rsidR="00B97E4D" w:rsidRPr="00D737B4" w:rsidRDefault="00B97E4D" w:rsidP="00D737B4">
            <w:pPr>
              <w:ind w:firstLine="142"/>
            </w:pPr>
            <w:r w:rsidRPr="00D737B4">
              <w:t>73,8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4EED7F" w14:textId="77777777" w:rsidR="00B97E4D" w:rsidRPr="00D737B4" w:rsidRDefault="00B97E4D" w:rsidP="00D737B4">
            <w:pPr>
              <w:ind w:firstLine="142"/>
            </w:pPr>
            <w:r w:rsidRPr="00D737B4">
              <w:t>100</w:t>
            </w:r>
          </w:p>
        </w:tc>
      </w:tr>
      <w:tr w:rsidR="00B97E4D" w:rsidRPr="00895FAB" w14:paraId="4C5C0A84" w14:textId="77777777" w:rsidTr="00D31728">
        <w:trPr>
          <w:trHeight w:val="451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55BD19" w14:textId="77777777" w:rsidR="00B97E4D" w:rsidRPr="00D737B4" w:rsidRDefault="00B97E4D" w:rsidP="00D737B4">
            <w:r w:rsidRPr="00D737B4">
              <w:t>4</w:t>
            </w:r>
          </w:p>
        </w:tc>
        <w:tc>
          <w:tcPr>
            <w:tcW w:w="139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42779" w14:textId="77777777" w:rsidR="00B97E4D" w:rsidRPr="00D737B4" w:rsidRDefault="00B97E4D" w:rsidP="00D737B4">
            <w:pPr>
              <w:ind w:firstLine="142"/>
            </w:pPr>
            <w:r w:rsidRPr="00D737B4">
              <w:t>Население при норме обеспеченности 26 кв. м./чел.</w:t>
            </w:r>
          </w:p>
        </w:tc>
        <w:tc>
          <w:tcPr>
            <w:tcW w:w="9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AB1A0F" w14:textId="77777777" w:rsidR="00B97E4D" w:rsidRPr="00D737B4" w:rsidRDefault="00B97E4D" w:rsidP="00D737B4">
            <w:pPr>
              <w:ind w:firstLine="142"/>
            </w:pPr>
            <w:r w:rsidRPr="00D737B4">
              <w:t>2113</w:t>
            </w:r>
          </w:p>
        </w:tc>
        <w:tc>
          <w:tcPr>
            <w:tcW w:w="91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1387C4" w14:textId="77777777" w:rsidR="00B97E4D" w:rsidRPr="00D737B4" w:rsidRDefault="00B97E4D" w:rsidP="00D737B4">
            <w:pPr>
              <w:ind w:firstLine="142"/>
            </w:pPr>
            <w:r w:rsidRPr="00D737B4">
              <w:t>1162</w:t>
            </w:r>
          </w:p>
        </w:tc>
        <w:tc>
          <w:tcPr>
            <w:tcW w:w="80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4C4DA2" w14:textId="77777777" w:rsidR="00B97E4D" w:rsidRPr="00D737B4" w:rsidRDefault="00B97E4D" w:rsidP="00D737B4">
            <w:pPr>
              <w:ind w:firstLine="142"/>
            </w:pPr>
            <w:r w:rsidRPr="00D737B4">
              <w:t>9225</w:t>
            </w:r>
          </w:p>
        </w:tc>
        <w:tc>
          <w:tcPr>
            <w:tcW w:w="7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4B1B1E" w14:textId="77777777" w:rsidR="00B97E4D" w:rsidRPr="00D737B4" w:rsidRDefault="00B97E4D" w:rsidP="00D737B4">
            <w:pPr>
              <w:ind w:firstLine="142"/>
            </w:pPr>
            <w:r w:rsidRPr="00D737B4">
              <w:t>12500</w:t>
            </w:r>
          </w:p>
        </w:tc>
      </w:tr>
    </w:tbl>
    <w:p w14:paraId="020C41C6" w14:textId="77777777" w:rsidR="00D12F4A" w:rsidRPr="004F4099" w:rsidRDefault="00D12F4A" w:rsidP="00167347">
      <w:pPr>
        <w:pStyle w:val="2"/>
        <w:spacing w:before="0"/>
        <w:ind w:firstLine="709"/>
        <w:jc w:val="center"/>
        <w:rPr>
          <w:rFonts w:ascii="Times New Roman" w:hAnsi="Times New Roman"/>
          <w:bCs w:val="0"/>
          <w:color w:val="auto"/>
        </w:rPr>
      </w:pPr>
      <w:r w:rsidRPr="004F4099">
        <w:rPr>
          <w:rFonts w:ascii="Times New Roman" w:hAnsi="Times New Roman"/>
          <w:bCs w:val="0"/>
          <w:color w:val="auto"/>
        </w:rPr>
        <w:t xml:space="preserve">2.4. </w:t>
      </w:r>
      <w:bookmarkEnd w:id="54"/>
      <w:r w:rsidR="00B50F79" w:rsidRPr="004F4099">
        <w:rPr>
          <w:rFonts w:ascii="Times New Roman" w:hAnsi="Times New Roman"/>
          <w:bCs w:val="0"/>
          <w:color w:val="auto"/>
        </w:rPr>
        <w:t>Общественная застройка и система культурно-бытового обслуживания</w:t>
      </w:r>
      <w:bookmarkEnd w:id="55"/>
    </w:p>
    <w:p w14:paraId="2B43F7E9" w14:textId="77777777" w:rsidR="00D12F4A" w:rsidRPr="004F4099" w:rsidRDefault="00D12F4A" w:rsidP="00EA24D2">
      <w:pPr>
        <w:ind w:firstLine="709"/>
        <w:jc w:val="center"/>
        <w:rPr>
          <w:b/>
          <w:bCs/>
          <w:sz w:val="24"/>
          <w:szCs w:val="24"/>
          <w:highlight w:val="yellow"/>
        </w:rPr>
      </w:pPr>
    </w:p>
    <w:p w14:paraId="698A7B36" w14:textId="77777777" w:rsidR="00AA39E0" w:rsidRPr="004F4099" w:rsidRDefault="00AA39E0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4F4099">
        <w:rPr>
          <w:sz w:val="24"/>
          <w:szCs w:val="24"/>
        </w:rPr>
        <w:t xml:space="preserve">В системе межселенного обслуживания ГО </w:t>
      </w:r>
      <w:r w:rsidR="00687D75">
        <w:rPr>
          <w:sz w:val="24"/>
          <w:szCs w:val="24"/>
        </w:rPr>
        <w:t>«</w:t>
      </w:r>
      <w:proofErr w:type="spellStart"/>
      <w:r w:rsidRPr="004F4099">
        <w:rPr>
          <w:sz w:val="24"/>
          <w:szCs w:val="24"/>
        </w:rPr>
        <w:t>Жатай</w:t>
      </w:r>
      <w:proofErr w:type="spellEnd"/>
      <w:r w:rsidR="00687D75">
        <w:rPr>
          <w:sz w:val="24"/>
          <w:szCs w:val="24"/>
        </w:rPr>
        <w:t>»</w:t>
      </w:r>
      <w:r w:rsidRPr="004F4099">
        <w:rPr>
          <w:sz w:val="24"/>
          <w:szCs w:val="24"/>
        </w:rPr>
        <w:t xml:space="preserve"> является самостоятельным образованием с полным набором объектов административно-хозяйственного назначения. Часть потребностей населения городского округа в отдельных видах культурно-бытовых услуг будет удовлетворяться за счет учреждений обслуживания, расположенных в республиканском центре – городе Якутске.</w:t>
      </w:r>
    </w:p>
    <w:p w14:paraId="00A5C819" w14:textId="77777777" w:rsidR="00AA39E0" w:rsidRPr="0046598F" w:rsidRDefault="00AA39E0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46598F">
        <w:rPr>
          <w:sz w:val="24"/>
          <w:szCs w:val="24"/>
        </w:rPr>
        <w:t>В проекте принимается двухступенчатая система обслуживания, которая предусматривает распределение комплекса учреждений и предприятий обслуживания следующим образом:</w:t>
      </w:r>
    </w:p>
    <w:p w14:paraId="72FA15C2" w14:textId="77777777" w:rsidR="00AA39E0" w:rsidRPr="00176748" w:rsidRDefault="00AA39E0" w:rsidP="00B02546">
      <w:pPr>
        <w:spacing w:line="276" w:lineRule="auto"/>
        <w:ind w:firstLine="720"/>
        <w:jc w:val="both"/>
        <w:rPr>
          <w:color w:val="FF0000"/>
          <w:sz w:val="24"/>
          <w:szCs w:val="24"/>
        </w:rPr>
      </w:pPr>
      <w:r w:rsidRPr="0046598F">
        <w:rPr>
          <w:sz w:val="24"/>
          <w:szCs w:val="24"/>
        </w:rPr>
        <w:t xml:space="preserve">1. Объекты повседневного спроса размещаются наиболее приближенно к жилью. К таким учреждениям относятся школы, детские сады, ЖЭК, сберкассы, приемные пункты КБО и т.п. Радиус обслуживания этих учреждений не должен превышать 500м. </w:t>
      </w:r>
    </w:p>
    <w:p w14:paraId="7F21B9E5" w14:textId="77777777" w:rsidR="00AA39E0" w:rsidRPr="0046598F" w:rsidRDefault="00AA39E0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46598F">
        <w:rPr>
          <w:sz w:val="24"/>
          <w:szCs w:val="24"/>
        </w:rPr>
        <w:t>2. Объекты периодического и эпизодического пользования размещаются в городском центре или на обособленных участках территории. Предназначаются для обслуживания всего населения поселка.</w:t>
      </w:r>
    </w:p>
    <w:p w14:paraId="4BE58CB0" w14:textId="77777777" w:rsidR="00D12F4A" w:rsidRPr="00301D39" w:rsidRDefault="00AA39E0" w:rsidP="00B02546">
      <w:pPr>
        <w:spacing w:line="276" w:lineRule="auto"/>
        <w:ind w:firstLine="720"/>
        <w:jc w:val="both"/>
        <w:rPr>
          <w:color w:val="FF0000"/>
          <w:sz w:val="24"/>
          <w:szCs w:val="24"/>
        </w:rPr>
      </w:pPr>
      <w:r w:rsidRPr="002E54E2">
        <w:rPr>
          <w:sz w:val="24"/>
          <w:szCs w:val="24"/>
        </w:rPr>
        <w:t xml:space="preserve">Ниже </w:t>
      </w:r>
      <w:r w:rsidRPr="0070270E">
        <w:rPr>
          <w:sz w:val="24"/>
          <w:szCs w:val="24"/>
        </w:rPr>
        <w:t xml:space="preserve">в таблице </w:t>
      </w:r>
      <w:r w:rsidR="0070270E" w:rsidRPr="0070270E">
        <w:rPr>
          <w:sz w:val="24"/>
          <w:szCs w:val="24"/>
        </w:rPr>
        <w:t>1</w:t>
      </w:r>
      <w:r w:rsidR="007A301B">
        <w:rPr>
          <w:sz w:val="24"/>
          <w:szCs w:val="24"/>
        </w:rPr>
        <w:t>4</w:t>
      </w:r>
      <w:r w:rsidRPr="0070270E">
        <w:rPr>
          <w:sz w:val="24"/>
          <w:szCs w:val="24"/>
        </w:rPr>
        <w:t xml:space="preserve"> приводится</w:t>
      </w:r>
      <w:r w:rsidRPr="002E54E2">
        <w:rPr>
          <w:sz w:val="24"/>
          <w:szCs w:val="24"/>
        </w:rPr>
        <w:t xml:space="preserve"> расчет объектов культурно-бытового обслуживания</w:t>
      </w:r>
      <w:r w:rsidR="00D12F4A" w:rsidRPr="002E54E2">
        <w:rPr>
          <w:sz w:val="24"/>
          <w:szCs w:val="24"/>
        </w:rPr>
        <w:t>.</w:t>
      </w:r>
    </w:p>
    <w:p w14:paraId="40531793" w14:textId="77777777" w:rsidR="001E7ACE" w:rsidRPr="00301D39" w:rsidRDefault="001E7ACE" w:rsidP="00B02546">
      <w:pPr>
        <w:spacing w:line="276" w:lineRule="auto"/>
        <w:ind w:firstLine="720"/>
        <w:jc w:val="both"/>
        <w:rPr>
          <w:color w:val="FF0000"/>
          <w:sz w:val="24"/>
          <w:szCs w:val="24"/>
        </w:rPr>
      </w:pPr>
    </w:p>
    <w:p w14:paraId="4EBC41DC" w14:textId="77777777" w:rsidR="00453531" w:rsidRPr="00301D39" w:rsidRDefault="00453531" w:rsidP="00AA39E0">
      <w:pPr>
        <w:spacing w:line="360" w:lineRule="auto"/>
        <w:ind w:firstLine="720"/>
        <w:jc w:val="both"/>
        <w:rPr>
          <w:color w:val="FF0000"/>
          <w:sz w:val="24"/>
          <w:szCs w:val="24"/>
        </w:rPr>
        <w:sectPr w:rsidR="00453531" w:rsidRPr="00301D39" w:rsidSect="00E72545">
          <w:headerReference w:type="default" r:id="rId18"/>
          <w:pgSz w:w="11906" w:h="16838"/>
          <w:pgMar w:top="851" w:right="851" w:bottom="851" w:left="1701" w:header="737" w:footer="850" w:gutter="0"/>
          <w:cols w:space="708"/>
          <w:docGrid w:linePitch="360"/>
        </w:sectPr>
      </w:pPr>
    </w:p>
    <w:p w14:paraId="27377E7F" w14:textId="77777777" w:rsidR="00453531" w:rsidRPr="00083F42" w:rsidRDefault="00453531" w:rsidP="00453531">
      <w:pPr>
        <w:ind w:firstLine="720"/>
        <w:jc w:val="right"/>
        <w:rPr>
          <w:b/>
          <w:sz w:val="24"/>
          <w:szCs w:val="24"/>
        </w:rPr>
      </w:pPr>
      <w:r w:rsidRPr="00083F42">
        <w:rPr>
          <w:b/>
          <w:sz w:val="24"/>
          <w:szCs w:val="24"/>
        </w:rPr>
        <w:lastRenderedPageBreak/>
        <w:t xml:space="preserve">Таблица </w:t>
      </w:r>
      <w:r w:rsidR="00083F42" w:rsidRPr="00083F42">
        <w:rPr>
          <w:b/>
          <w:sz w:val="24"/>
          <w:szCs w:val="24"/>
        </w:rPr>
        <w:t>1</w:t>
      </w:r>
      <w:r w:rsidR="007A301B">
        <w:rPr>
          <w:b/>
          <w:sz w:val="24"/>
          <w:szCs w:val="24"/>
        </w:rPr>
        <w:t>4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7"/>
        <w:gridCol w:w="1850"/>
        <w:gridCol w:w="1118"/>
        <w:gridCol w:w="1227"/>
        <w:gridCol w:w="966"/>
        <w:gridCol w:w="1267"/>
        <w:gridCol w:w="1267"/>
        <w:gridCol w:w="1267"/>
        <w:gridCol w:w="1367"/>
        <w:gridCol w:w="814"/>
        <w:gridCol w:w="1048"/>
        <w:gridCol w:w="149"/>
        <w:gridCol w:w="602"/>
        <w:gridCol w:w="179"/>
        <w:gridCol w:w="1613"/>
      </w:tblGrid>
      <w:tr w:rsidR="00453531" w:rsidRPr="00301D39" w14:paraId="63F6DC89" w14:textId="77777777" w:rsidTr="006C6BC2">
        <w:trPr>
          <w:trHeight w:val="405"/>
        </w:trPr>
        <w:tc>
          <w:tcPr>
            <w:tcW w:w="5000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FCA55B" w14:textId="77777777" w:rsidR="00453531" w:rsidRPr="00301D39" w:rsidRDefault="00453531" w:rsidP="00453531">
            <w:pPr>
              <w:rPr>
                <w:rFonts w:ascii="Arial" w:hAnsi="Arial" w:cs="Arial"/>
                <w:b/>
                <w:bCs/>
                <w:i/>
                <w:iCs/>
                <w:color w:val="FF0000"/>
                <w:sz w:val="16"/>
                <w:szCs w:val="16"/>
              </w:rPr>
            </w:pPr>
          </w:p>
          <w:p w14:paraId="75605804" w14:textId="77777777" w:rsidR="00453531" w:rsidRPr="002E54E2" w:rsidRDefault="00453531" w:rsidP="00453531">
            <w:pPr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2E54E2">
              <w:rPr>
                <w:b/>
                <w:bCs/>
                <w:iCs/>
                <w:sz w:val="24"/>
                <w:szCs w:val="24"/>
              </w:rPr>
              <w:t>Расчет потребности в учреждениях культурно-бытового обслуживания</w:t>
            </w:r>
          </w:p>
          <w:p w14:paraId="0C1D87FE" w14:textId="77777777" w:rsidR="00453531" w:rsidRPr="00301D39" w:rsidRDefault="00453531" w:rsidP="00453531">
            <w:pPr>
              <w:jc w:val="center"/>
              <w:rPr>
                <w:b/>
                <w:bCs/>
                <w:iCs/>
                <w:color w:val="FF0000"/>
                <w:sz w:val="24"/>
                <w:szCs w:val="24"/>
              </w:rPr>
            </w:pPr>
          </w:p>
        </w:tc>
      </w:tr>
      <w:tr w:rsidR="00453531" w:rsidRPr="00301D39" w14:paraId="5DF43EFF" w14:textId="77777777" w:rsidTr="008378C0">
        <w:trPr>
          <w:trHeight w:val="300"/>
        </w:trPr>
        <w:tc>
          <w:tcPr>
            <w:tcW w:w="1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07755A1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№ п\п</w:t>
            </w:r>
          </w:p>
        </w:tc>
        <w:tc>
          <w:tcPr>
            <w:tcW w:w="609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D1CBD81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Наименование учреждения</w:t>
            </w:r>
          </w:p>
        </w:tc>
        <w:tc>
          <w:tcPr>
            <w:tcW w:w="36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29EEAA8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Количество объектов</w:t>
            </w:r>
          </w:p>
        </w:tc>
        <w:tc>
          <w:tcPr>
            <w:tcW w:w="404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59D2559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Ед. изм.</w:t>
            </w:r>
          </w:p>
        </w:tc>
        <w:tc>
          <w:tcPr>
            <w:tcW w:w="31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8AE7389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Всего на исходный год</w:t>
            </w:r>
          </w:p>
        </w:tc>
        <w:tc>
          <w:tcPr>
            <w:tcW w:w="417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793556A" w14:textId="77777777" w:rsidR="00453531" w:rsidRPr="00B02546" w:rsidRDefault="00453531" w:rsidP="002F1A82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Нормативная потребность на 20</w:t>
            </w:r>
            <w:r w:rsidR="002F1A82" w:rsidRPr="00B02546">
              <w:rPr>
                <w:b/>
                <w:bCs/>
              </w:rPr>
              <w:t>18</w:t>
            </w:r>
            <w:r w:rsidRPr="00B02546">
              <w:rPr>
                <w:b/>
                <w:bCs/>
              </w:rPr>
              <w:t xml:space="preserve"> г. </w:t>
            </w:r>
            <w:r w:rsidR="002F1A82" w:rsidRPr="00B02546">
              <w:rPr>
                <w:b/>
                <w:bCs/>
              </w:rPr>
              <w:t>10089</w:t>
            </w:r>
            <w:r w:rsidRPr="00B02546">
              <w:rPr>
                <w:b/>
                <w:bCs/>
              </w:rPr>
              <w:t xml:space="preserve"> жителей</w:t>
            </w:r>
          </w:p>
        </w:tc>
        <w:tc>
          <w:tcPr>
            <w:tcW w:w="417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A40AD15" w14:textId="77777777" w:rsidR="00453531" w:rsidRPr="00B02546" w:rsidRDefault="00453531" w:rsidP="006B1F78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Нормативная потребность на первую очередь 20</w:t>
            </w:r>
            <w:r w:rsidR="002F1A82" w:rsidRPr="00B02546">
              <w:rPr>
                <w:b/>
                <w:bCs/>
              </w:rPr>
              <w:t>28</w:t>
            </w:r>
            <w:r w:rsidRPr="00B02546">
              <w:rPr>
                <w:b/>
                <w:bCs/>
              </w:rPr>
              <w:t xml:space="preserve"> г. </w:t>
            </w:r>
            <w:r w:rsidR="002F1A82" w:rsidRPr="00B02546">
              <w:rPr>
                <w:b/>
                <w:bCs/>
              </w:rPr>
              <w:t>1</w:t>
            </w:r>
            <w:r w:rsidR="006B1F78">
              <w:rPr>
                <w:b/>
                <w:bCs/>
              </w:rPr>
              <w:t>20</w:t>
            </w:r>
            <w:r w:rsidR="002F1A82" w:rsidRPr="00B02546">
              <w:rPr>
                <w:b/>
                <w:bCs/>
              </w:rPr>
              <w:t>00</w:t>
            </w:r>
            <w:r w:rsidRPr="00B02546">
              <w:rPr>
                <w:b/>
                <w:bCs/>
              </w:rPr>
              <w:t xml:space="preserve"> жителей</w:t>
            </w:r>
          </w:p>
        </w:tc>
        <w:tc>
          <w:tcPr>
            <w:tcW w:w="417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E3CD5D9" w14:textId="77777777" w:rsidR="00453531" w:rsidRPr="00B02546" w:rsidRDefault="00453531" w:rsidP="006B1F78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Нормативная потребность на расчетный срок 20</w:t>
            </w:r>
            <w:r w:rsidR="002F1A82" w:rsidRPr="00B02546">
              <w:rPr>
                <w:b/>
                <w:bCs/>
              </w:rPr>
              <w:t>38</w:t>
            </w:r>
            <w:r w:rsidRPr="00B02546">
              <w:rPr>
                <w:b/>
                <w:bCs/>
              </w:rPr>
              <w:t xml:space="preserve"> г. 1</w:t>
            </w:r>
            <w:r w:rsidR="006B1F78">
              <w:rPr>
                <w:b/>
                <w:bCs/>
              </w:rPr>
              <w:t>25</w:t>
            </w:r>
            <w:r w:rsidRPr="00B02546">
              <w:rPr>
                <w:b/>
                <w:bCs/>
              </w:rPr>
              <w:t>00 жителей</w:t>
            </w:r>
          </w:p>
        </w:tc>
        <w:tc>
          <w:tcPr>
            <w:tcW w:w="1369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4A9CA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Предлагается проектом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14:paraId="5552A0EB" w14:textId="77777777" w:rsidR="00453531" w:rsidRPr="00B02546" w:rsidRDefault="00453531" w:rsidP="00B02546">
            <w:pPr>
              <w:ind w:hanging="110"/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Примечание</w:t>
            </w:r>
          </w:p>
        </w:tc>
      </w:tr>
      <w:tr w:rsidR="00453531" w:rsidRPr="00301D39" w14:paraId="6000216F" w14:textId="77777777" w:rsidTr="008378C0">
        <w:trPr>
          <w:trHeight w:val="300"/>
        </w:trPr>
        <w:tc>
          <w:tcPr>
            <w:tcW w:w="1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7E219E7D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609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6ACA2A27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36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68C00709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04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29DAE1A0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31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4D0E8C8B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42328D08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28595243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05B58C77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50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0DA6695" w14:textId="77777777" w:rsidR="00453531" w:rsidRPr="00B02546" w:rsidRDefault="00453531" w:rsidP="006B279F">
            <w:pPr>
              <w:rPr>
                <w:b/>
                <w:bCs/>
              </w:rPr>
            </w:pPr>
            <w:r w:rsidRPr="00B02546">
              <w:rPr>
                <w:b/>
                <w:bCs/>
              </w:rPr>
              <w:t>существующие сохраняемые</w:t>
            </w:r>
          </w:p>
        </w:tc>
        <w:tc>
          <w:tcPr>
            <w:tcW w:w="61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E2231" w14:textId="77777777" w:rsidR="00453531" w:rsidRPr="00B02546" w:rsidRDefault="00453531" w:rsidP="006B279F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Новое строительство</w:t>
            </w:r>
          </w:p>
        </w:tc>
        <w:tc>
          <w:tcPr>
            <w:tcW w:w="306" w:type="pct"/>
            <w:gridSpan w:val="3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E929741" w14:textId="77777777" w:rsidR="00453531" w:rsidRPr="00B02546" w:rsidRDefault="00453531" w:rsidP="006B279F">
            <w:pPr>
              <w:rPr>
                <w:b/>
                <w:bCs/>
              </w:rPr>
            </w:pPr>
            <w:r w:rsidRPr="00B02546">
              <w:rPr>
                <w:b/>
                <w:bCs/>
              </w:rPr>
              <w:t>Всего</w:t>
            </w: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8C1705A" w14:textId="77777777" w:rsidR="00453531" w:rsidRPr="00B02546" w:rsidRDefault="00453531" w:rsidP="006B279F">
            <w:pPr>
              <w:rPr>
                <w:bCs/>
              </w:rPr>
            </w:pPr>
          </w:p>
        </w:tc>
      </w:tr>
      <w:tr w:rsidR="008378C0" w:rsidRPr="00301D39" w14:paraId="162224BC" w14:textId="77777777" w:rsidTr="008378C0">
        <w:trPr>
          <w:trHeight w:val="915"/>
        </w:trPr>
        <w:tc>
          <w:tcPr>
            <w:tcW w:w="1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000F7905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609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6CA25230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36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2A37DD12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04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3C28D6BA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31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05C27996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10BF2512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0FFDD226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17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1773AE89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45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4BFB701F" w14:textId="77777777" w:rsidR="00453531" w:rsidRPr="00B02546" w:rsidRDefault="00453531" w:rsidP="006B279F">
            <w:pPr>
              <w:rPr>
                <w:bCs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8093181" w14:textId="77777777" w:rsidR="00453531" w:rsidRPr="00B02546" w:rsidRDefault="00453531" w:rsidP="006B279F">
            <w:pPr>
              <w:rPr>
                <w:b/>
                <w:bCs/>
              </w:rPr>
            </w:pPr>
            <w:r w:rsidRPr="00B02546">
              <w:rPr>
                <w:b/>
                <w:bCs/>
              </w:rPr>
              <w:t>на первую очередь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63BCC5FA" w14:textId="77777777" w:rsidR="00453531" w:rsidRPr="00B02546" w:rsidRDefault="00453531" w:rsidP="006B279F">
            <w:pPr>
              <w:rPr>
                <w:b/>
                <w:bCs/>
              </w:rPr>
            </w:pPr>
            <w:r w:rsidRPr="00B02546">
              <w:rPr>
                <w:b/>
                <w:bCs/>
              </w:rPr>
              <w:t>на расчетный срок</w:t>
            </w:r>
          </w:p>
        </w:tc>
        <w:tc>
          <w:tcPr>
            <w:tcW w:w="306" w:type="pct"/>
            <w:gridSpan w:val="3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14:paraId="5C03F6CA" w14:textId="77777777" w:rsidR="00453531" w:rsidRPr="00B02546" w:rsidRDefault="00453531" w:rsidP="006B279F">
            <w:pPr>
              <w:rPr>
                <w:bCs/>
                <w:color w:val="FF0000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F1F7D99" w14:textId="77777777" w:rsidR="00453531" w:rsidRPr="00B02546" w:rsidRDefault="00453531" w:rsidP="006B279F">
            <w:pPr>
              <w:rPr>
                <w:bCs/>
                <w:color w:val="FF0000"/>
              </w:rPr>
            </w:pPr>
          </w:p>
        </w:tc>
      </w:tr>
      <w:tr w:rsidR="00453531" w:rsidRPr="00301D39" w14:paraId="7E17C6B9" w14:textId="77777777" w:rsidTr="006C6BC2">
        <w:trPr>
          <w:trHeight w:val="270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36E80515" w14:textId="77777777" w:rsidR="00453531" w:rsidRPr="00B02546" w:rsidRDefault="00453531" w:rsidP="006B279F">
            <w:pPr>
              <w:jc w:val="center"/>
              <w:rPr>
                <w:bCs/>
              </w:rPr>
            </w:pPr>
            <w:r w:rsidRPr="00B02546">
              <w:rPr>
                <w:bCs/>
              </w:rPr>
              <w:t>Учреждения образования</w:t>
            </w:r>
          </w:p>
        </w:tc>
      </w:tr>
      <w:tr w:rsidR="006C6BC2" w:rsidRPr="00301D39" w14:paraId="066DF1A8" w14:textId="77777777" w:rsidTr="006C6BC2">
        <w:trPr>
          <w:trHeight w:val="460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FAE13" w14:textId="77777777" w:rsidR="00FC4F77" w:rsidRPr="00B02546" w:rsidRDefault="00FC4F77" w:rsidP="006B279F">
            <w:pPr>
              <w:jc w:val="right"/>
            </w:pPr>
            <w:r w:rsidRPr="00B02546">
              <w:t>1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60D4E" w14:textId="77777777" w:rsidR="00FC4F77" w:rsidRPr="00B02546" w:rsidRDefault="00FC4F77" w:rsidP="006B279F">
            <w:r w:rsidRPr="00B02546">
              <w:t>Дошкольные образовательные организации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953A9" w14:textId="77777777" w:rsidR="00FC4F77" w:rsidRPr="00B02546" w:rsidRDefault="00FC4F77" w:rsidP="006B279F">
            <w:pPr>
              <w:jc w:val="right"/>
            </w:pPr>
            <w:r w:rsidRPr="00B02546">
              <w:t>4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FB4A91" w14:textId="77777777" w:rsidR="00FC4F77" w:rsidRPr="00B02546" w:rsidRDefault="00FC4F77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88426" w14:textId="77777777" w:rsidR="00FC4F77" w:rsidRPr="00D223D2" w:rsidRDefault="00FC4F77" w:rsidP="00113E71">
            <w:pPr>
              <w:jc w:val="right"/>
            </w:pPr>
            <w:r w:rsidRPr="00D223D2">
              <w:t>743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2A016" w14:textId="77777777" w:rsidR="00FC4F77" w:rsidRPr="00D223D2" w:rsidRDefault="00FC4F77" w:rsidP="00113E71">
            <w:pPr>
              <w:jc w:val="right"/>
            </w:pPr>
            <w:r w:rsidRPr="00D223D2">
              <w:t>706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4569D" w14:textId="77777777" w:rsidR="00FC4F77" w:rsidRPr="00317798" w:rsidRDefault="00D223D2" w:rsidP="00113E71">
            <w:pPr>
              <w:jc w:val="right"/>
              <w:rPr>
                <w:highlight w:val="yellow"/>
              </w:rPr>
            </w:pPr>
            <w:r>
              <w:t>840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BB115" w14:textId="77777777" w:rsidR="00FC4F77" w:rsidRPr="00F13383" w:rsidRDefault="00A05044" w:rsidP="00D223D2">
            <w:pPr>
              <w:jc w:val="right"/>
              <w:rPr>
                <w:highlight w:val="yellow"/>
              </w:rPr>
            </w:pPr>
            <w:r w:rsidRPr="00A05044">
              <w:t>87</w:t>
            </w:r>
            <w:r w:rsidR="00D223D2">
              <w:t>5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5499F" w14:textId="77777777" w:rsidR="00FC4F77" w:rsidRPr="00F13383" w:rsidRDefault="00FC4F77" w:rsidP="00113E71">
            <w:pPr>
              <w:jc w:val="right"/>
              <w:rPr>
                <w:highlight w:val="yellow"/>
              </w:rPr>
            </w:pPr>
            <w:r w:rsidRPr="00A05044">
              <w:t>743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62E2F" w14:textId="77777777" w:rsidR="00FC4F77" w:rsidRPr="00A05044" w:rsidRDefault="00FC4F77" w:rsidP="006B279F">
            <w:pPr>
              <w:jc w:val="right"/>
            </w:pPr>
            <w:r w:rsidRPr="00A05044">
              <w:t>-</w:t>
            </w:r>
          </w:p>
        </w:tc>
        <w:tc>
          <w:tcPr>
            <w:tcW w:w="3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67740" w14:textId="77777777" w:rsidR="00FC4F77" w:rsidRPr="00A05044" w:rsidRDefault="00FC4F77" w:rsidP="006B279F">
            <w:pPr>
              <w:jc w:val="right"/>
            </w:pPr>
            <w:r w:rsidRPr="00A05044">
              <w:t>-</w:t>
            </w:r>
          </w:p>
        </w:tc>
        <w:tc>
          <w:tcPr>
            <w:tcW w:w="306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9923E" w14:textId="77777777" w:rsidR="00FC4F77" w:rsidRPr="00A05044" w:rsidRDefault="00FC4F77" w:rsidP="006B279F">
            <w:pPr>
              <w:jc w:val="right"/>
            </w:pPr>
            <w:r w:rsidRPr="00A05044">
              <w:t>-</w:t>
            </w:r>
          </w:p>
        </w:tc>
        <w:tc>
          <w:tcPr>
            <w:tcW w:w="531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FAC0CA4" w14:textId="77777777" w:rsidR="00FC4F77" w:rsidRPr="00A05044" w:rsidRDefault="00FC4F77" w:rsidP="006B279F">
            <w:pPr>
              <w:rPr>
                <w:color w:val="FF0000"/>
              </w:rPr>
            </w:pPr>
            <w:r w:rsidRPr="00A05044">
              <w:rPr>
                <w:color w:val="FF0000"/>
              </w:rPr>
              <w:t> </w:t>
            </w:r>
            <w:r w:rsidRPr="00A05044">
              <w:t>По заданию на проектирование</w:t>
            </w:r>
          </w:p>
        </w:tc>
      </w:tr>
      <w:tr w:rsidR="006C6BC2" w:rsidRPr="00301D39" w14:paraId="715E8853" w14:textId="77777777" w:rsidTr="006C6BC2">
        <w:trPr>
          <w:trHeight w:val="386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C7A18" w14:textId="77777777" w:rsidR="00FC4F77" w:rsidRPr="00B02546" w:rsidRDefault="00FC4F77" w:rsidP="006B279F">
            <w:pPr>
              <w:jc w:val="right"/>
            </w:pPr>
            <w:r w:rsidRPr="00B02546">
              <w:t>2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4D02D" w14:textId="77777777" w:rsidR="00FC4F77" w:rsidRPr="00B02546" w:rsidRDefault="00FC4F77" w:rsidP="00304B8D">
            <w:r w:rsidRPr="00B02546">
              <w:t>Общеобразовательные организации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2FF94" w14:textId="77777777" w:rsidR="00FC4F77" w:rsidRPr="00B02546" w:rsidRDefault="00FC4F77" w:rsidP="006B279F">
            <w:pPr>
              <w:jc w:val="right"/>
            </w:pPr>
            <w:r w:rsidRPr="00B02546"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39134" w14:textId="77777777" w:rsidR="00FC4F77" w:rsidRPr="00B02546" w:rsidRDefault="00FC4F77" w:rsidP="006B279F">
            <w:r w:rsidRPr="00B02546">
              <w:t>учащиеся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659D2" w14:textId="77777777" w:rsidR="00FC4F77" w:rsidRPr="00D223D2" w:rsidRDefault="00FC4F77" w:rsidP="00113E71">
            <w:pPr>
              <w:jc w:val="right"/>
            </w:pPr>
            <w:r w:rsidRPr="00D223D2">
              <w:t>1095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0B6A4" w14:textId="77777777" w:rsidR="00FC4F77" w:rsidRPr="00D223D2" w:rsidRDefault="00FC4F77" w:rsidP="00113E71">
            <w:pPr>
              <w:jc w:val="right"/>
            </w:pPr>
            <w:r w:rsidRPr="00D223D2">
              <w:t>1614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B73E5" w14:textId="77777777" w:rsidR="00FC4F77" w:rsidRPr="00D737B4" w:rsidRDefault="009128CA" w:rsidP="00D223D2">
            <w:pPr>
              <w:jc w:val="right"/>
            </w:pPr>
            <w:r w:rsidRPr="00D737B4">
              <w:t>19</w:t>
            </w:r>
            <w:r w:rsidR="00D223D2" w:rsidRPr="00D737B4">
              <w:t>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9C227" w14:textId="77777777" w:rsidR="00FC4F77" w:rsidRPr="00D737B4" w:rsidRDefault="00D223D2" w:rsidP="009128CA">
            <w:pPr>
              <w:jc w:val="right"/>
            </w:pPr>
            <w:r w:rsidRPr="00D737B4">
              <w:t>2000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A2138" w14:textId="77777777" w:rsidR="00FC4F77" w:rsidRPr="00D737B4" w:rsidRDefault="00FC4F77" w:rsidP="00113E71">
            <w:pPr>
              <w:jc w:val="right"/>
            </w:pPr>
            <w:r w:rsidRPr="00D737B4">
              <w:t>1095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92D06" w14:textId="77777777" w:rsidR="00FC4F77" w:rsidRPr="00D737B4" w:rsidRDefault="00FC4F77" w:rsidP="006B279F">
            <w:pPr>
              <w:jc w:val="right"/>
            </w:pPr>
            <w:r w:rsidRPr="00D737B4"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10431" w14:textId="77777777" w:rsidR="00FC4F77" w:rsidRPr="00D737B4" w:rsidRDefault="00BF4355" w:rsidP="006B279F">
            <w:pPr>
              <w:jc w:val="right"/>
            </w:pPr>
            <w:r w:rsidRPr="00D737B4">
              <w:t>360</w:t>
            </w:r>
          </w:p>
        </w:tc>
        <w:tc>
          <w:tcPr>
            <w:tcW w:w="30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A8A71" w14:textId="77777777" w:rsidR="00FC4F77" w:rsidRPr="00D737B4" w:rsidRDefault="00BF4355" w:rsidP="006B279F">
            <w:pPr>
              <w:jc w:val="right"/>
            </w:pPr>
            <w:r w:rsidRPr="00D737B4">
              <w:t>36</w:t>
            </w:r>
            <w:r w:rsidR="00FC4F77" w:rsidRPr="00D737B4">
              <w:t>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24DE532" w14:textId="77777777" w:rsidR="00FC4F77" w:rsidRPr="00D737B4" w:rsidRDefault="00FC4F77" w:rsidP="00BF4355">
            <w:r w:rsidRPr="00D737B4">
              <w:t> </w:t>
            </w:r>
            <w:r w:rsidR="008A48B3" w:rsidRPr="00D737B4">
              <w:t>Строительств</w:t>
            </w:r>
            <w:r w:rsidR="00BF4355" w:rsidRPr="00D737B4">
              <w:t>о общеобразовательной школы на 360</w:t>
            </w:r>
            <w:r w:rsidR="008A48B3" w:rsidRPr="00D737B4">
              <w:t xml:space="preserve"> мест</w:t>
            </w:r>
          </w:p>
        </w:tc>
      </w:tr>
      <w:tr w:rsidR="006C6BC2" w:rsidRPr="00301D39" w14:paraId="30040F6F" w14:textId="77777777" w:rsidTr="006C6BC2">
        <w:trPr>
          <w:trHeight w:val="278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0DE33" w14:textId="77777777" w:rsidR="00FC4F77" w:rsidRPr="00B02546" w:rsidRDefault="00FC4F77" w:rsidP="006B279F">
            <w:pPr>
              <w:jc w:val="right"/>
            </w:pPr>
            <w:r w:rsidRPr="00B02546">
              <w:t>3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922B9" w14:textId="77777777" w:rsidR="00FC4F77" w:rsidRPr="00B02546" w:rsidRDefault="00FC4F77" w:rsidP="006B279F">
            <w:r w:rsidRPr="00B02546">
              <w:t>Организация дополнительного образования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5BEAA" w14:textId="77777777" w:rsidR="00FC4F77" w:rsidRPr="00CD6E34" w:rsidRDefault="00724ADC" w:rsidP="006B279F">
            <w:pPr>
              <w:jc w:val="right"/>
            </w:pPr>
            <w:r w:rsidRPr="00CD6E34">
              <w:t>3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06716" w14:textId="77777777" w:rsidR="00FC4F77" w:rsidRPr="00CD6E34" w:rsidRDefault="00FC4F77" w:rsidP="006B279F">
            <w:r w:rsidRPr="00CD6E34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F8871" w14:textId="77777777" w:rsidR="00FC4F77" w:rsidRPr="00D223D2" w:rsidRDefault="00FC4F77" w:rsidP="00113E71">
            <w:pPr>
              <w:jc w:val="right"/>
            </w:pPr>
            <w:r w:rsidRPr="00D223D2">
              <w:t>740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21B89" w14:textId="77777777" w:rsidR="00FC4F77" w:rsidRPr="00D223D2" w:rsidRDefault="00D223D2" w:rsidP="00113E71">
            <w:pPr>
              <w:jc w:val="right"/>
            </w:pPr>
            <w:r w:rsidRPr="00D223D2">
              <w:t>161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7315D" w14:textId="77777777" w:rsidR="00FC4F77" w:rsidRPr="00D737B4" w:rsidRDefault="00D223D2" w:rsidP="00113E71">
            <w:pPr>
              <w:jc w:val="right"/>
            </w:pPr>
            <w:r w:rsidRPr="00D737B4">
              <w:t>192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D610D" w14:textId="77777777" w:rsidR="00FC4F77" w:rsidRPr="00D737B4" w:rsidRDefault="00D223D2" w:rsidP="00113E71">
            <w:pPr>
              <w:jc w:val="right"/>
            </w:pPr>
            <w:r w:rsidRPr="00D737B4">
              <w:t>200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10645" w14:textId="77777777" w:rsidR="00FC4F77" w:rsidRPr="00D737B4" w:rsidRDefault="00FC4F77" w:rsidP="00113E71">
            <w:pPr>
              <w:jc w:val="right"/>
            </w:pPr>
            <w:r w:rsidRPr="00D737B4">
              <w:t>740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A30AD" w14:textId="77777777" w:rsidR="00FC4F77" w:rsidRPr="00D737B4" w:rsidRDefault="00FC4F77" w:rsidP="006B279F">
            <w:pPr>
              <w:jc w:val="right"/>
              <w:rPr>
                <w:color w:val="FF0000"/>
              </w:rPr>
            </w:pP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A2BC0" w14:textId="77777777" w:rsidR="00FC4F77" w:rsidRPr="00D737B4" w:rsidRDefault="00FC4F77" w:rsidP="006B279F">
            <w:pPr>
              <w:jc w:val="right"/>
              <w:rPr>
                <w:color w:val="FF0000"/>
              </w:rPr>
            </w:pPr>
          </w:p>
        </w:tc>
        <w:tc>
          <w:tcPr>
            <w:tcW w:w="30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D227D" w14:textId="77777777" w:rsidR="00FC4F77" w:rsidRPr="00D737B4" w:rsidRDefault="00FC4F77" w:rsidP="006B279F">
            <w:pPr>
              <w:jc w:val="right"/>
              <w:rPr>
                <w:color w:val="FF0000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E410906" w14:textId="77777777" w:rsidR="00FC4F77" w:rsidRPr="00D737B4" w:rsidRDefault="00FC4F77" w:rsidP="00BF4355">
            <w:pPr>
              <w:rPr>
                <w:color w:val="FF0000"/>
              </w:rPr>
            </w:pPr>
            <w:r w:rsidRPr="00D737B4">
              <w:t xml:space="preserve"> Строительство детской школы искусств на </w:t>
            </w:r>
            <w:r w:rsidR="00BF4355" w:rsidRPr="00D737B4">
              <w:t>150</w:t>
            </w:r>
            <w:r w:rsidRPr="00D737B4">
              <w:t xml:space="preserve"> мест</w:t>
            </w:r>
          </w:p>
        </w:tc>
      </w:tr>
      <w:tr w:rsidR="006C6BC2" w:rsidRPr="00301D39" w14:paraId="02F0CE4A" w14:textId="77777777" w:rsidTr="006C6BC2">
        <w:trPr>
          <w:trHeight w:val="30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26D0F084" w14:textId="77777777" w:rsidR="00304B8D" w:rsidRPr="00B02546" w:rsidRDefault="00304B8D" w:rsidP="00304B8D">
            <w:pPr>
              <w:jc w:val="right"/>
            </w:pPr>
            <w:r w:rsidRPr="00B02546">
              <w:t>4</w:t>
            </w:r>
          </w:p>
        </w:tc>
        <w:tc>
          <w:tcPr>
            <w:tcW w:w="60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38A7AD9A" w14:textId="77777777" w:rsidR="00304B8D" w:rsidRPr="00B02546" w:rsidRDefault="00304B8D" w:rsidP="00304B8D">
            <w:r w:rsidRPr="00B02546">
              <w:t>СПТУ и ПТУ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3BBC8E3" w14:textId="77777777" w:rsidR="00304B8D" w:rsidRPr="00B02546" w:rsidRDefault="00304B8D" w:rsidP="002605F3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26165B12" w14:textId="77777777" w:rsidR="00304B8D" w:rsidRPr="00B02546" w:rsidRDefault="00304B8D" w:rsidP="002605F3">
            <w:r w:rsidRPr="00B02546">
              <w:t>учащиеся</w:t>
            </w:r>
          </w:p>
        </w:tc>
        <w:tc>
          <w:tcPr>
            <w:tcW w:w="31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42B09AA1" w14:textId="77777777" w:rsidR="00304B8D" w:rsidRPr="00B02546" w:rsidRDefault="00304B8D" w:rsidP="002605F3">
            <w:pPr>
              <w:jc w:val="right"/>
            </w:pPr>
            <w:r w:rsidRPr="00B02546">
              <w:t>720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C28EB35" w14:textId="77777777" w:rsidR="00304B8D" w:rsidRPr="00B02546" w:rsidRDefault="00304B8D" w:rsidP="002605F3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8D40621" w14:textId="77777777" w:rsidR="00304B8D" w:rsidRPr="00D737B4" w:rsidRDefault="00304B8D" w:rsidP="002605F3">
            <w:pPr>
              <w:jc w:val="right"/>
            </w:pPr>
            <w:r w:rsidRPr="00D737B4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8FBEA78" w14:textId="77777777" w:rsidR="00304B8D" w:rsidRPr="00D737B4" w:rsidRDefault="00304B8D" w:rsidP="002605F3">
            <w:pPr>
              <w:jc w:val="right"/>
            </w:pPr>
            <w:r w:rsidRPr="00D737B4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35EC634" w14:textId="77777777" w:rsidR="00304B8D" w:rsidRPr="00D737B4" w:rsidRDefault="00304B8D" w:rsidP="002605F3">
            <w:pPr>
              <w:jc w:val="right"/>
            </w:pPr>
            <w:r w:rsidRPr="00D737B4">
              <w:t>720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35E66CBE" w14:textId="77777777" w:rsidR="00304B8D" w:rsidRPr="00D737B4" w:rsidRDefault="00304B8D" w:rsidP="002605F3">
            <w:pPr>
              <w:jc w:val="right"/>
            </w:pPr>
            <w:r w:rsidRPr="00D737B4"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63E6832C" w14:textId="77777777" w:rsidR="00304B8D" w:rsidRPr="00D737B4" w:rsidRDefault="00304B8D" w:rsidP="002605F3">
            <w:pPr>
              <w:jc w:val="right"/>
            </w:pPr>
            <w:r w:rsidRPr="00D737B4">
              <w:t>-</w:t>
            </w:r>
          </w:p>
        </w:tc>
        <w:tc>
          <w:tcPr>
            <w:tcW w:w="306" w:type="pct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D431A22" w14:textId="77777777" w:rsidR="00304B8D" w:rsidRPr="00D737B4" w:rsidRDefault="00304B8D" w:rsidP="002605F3">
            <w:pPr>
              <w:jc w:val="right"/>
            </w:pPr>
            <w:r w:rsidRPr="00D737B4">
              <w:t>720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24E5A73" w14:textId="77777777" w:rsidR="00304B8D" w:rsidRPr="00D737B4" w:rsidRDefault="00304B8D" w:rsidP="002605F3">
            <w:r w:rsidRPr="00D737B4">
              <w:t> </w:t>
            </w:r>
          </w:p>
        </w:tc>
      </w:tr>
      <w:tr w:rsidR="00BF4355" w:rsidRPr="00301D39" w14:paraId="69357428" w14:textId="77777777" w:rsidTr="006C6BC2">
        <w:trPr>
          <w:trHeight w:val="30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6B269E8F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55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439DBE33" w14:textId="77777777" w:rsidR="00BF4355" w:rsidRPr="00D737B4" w:rsidRDefault="00BF4355" w:rsidP="008137DD">
            <w:pPr>
              <w:ind w:firstLine="142"/>
            </w:pPr>
            <w:r w:rsidRPr="00D737B4">
              <w:t>Точка будущего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5968AD0" w14:textId="77777777" w:rsidR="00BF4355" w:rsidRPr="00D737B4" w:rsidRDefault="00BF4355" w:rsidP="008137DD">
            <w:pPr>
              <w:jc w:val="right"/>
            </w:pPr>
            <w:r w:rsidRPr="00D737B4">
              <w:t xml:space="preserve">Комплекс </w:t>
            </w:r>
          </w:p>
        </w:tc>
        <w:tc>
          <w:tcPr>
            <w:tcW w:w="40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4B5810B3" w14:textId="77777777" w:rsidR="00BF4355" w:rsidRPr="00D737B4" w:rsidRDefault="00BF4355" w:rsidP="008137DD">
            <w:r w:rsidRPr="00D737B4">
              <w:t>учащиеся</w:t>
            </w:r>
          </w:p>
        </w:tc>
        <w:tc>
          <w:tcPr>
            <w:tcW w:w="31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C857347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76A432DF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4408B2D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B28020F" w14:textId="77777777" w:rsidR="00BF4355" w:rsidRPr="00D737B4" w:rsidRDefault="00BF4355" w:rsidP="008137DD">
            <w:pPr>
              <w:ind w:hanging="26"/>
              <w:jc w:val="right"/>
            </w:pPr>
            <w:r w:rsidRPr="00D737B4">
              <w:t>875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8E3C295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74AC8C64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1A92D65C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1</w:t>
            </w:r>
          </w:p>
        </w:tc>
        <w:tc>
          <w:tcPr>
            <w:tcW w:w="306" w:type="pct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E364EFB" w14:textId="77777777" w:rsidR="00BF4355" w:rsidRPr="00D737B4" w:rsidRDefault="00BF4355" w:rsidP="008137DD">
            <w:pPr>
              <w:ind w:firstLine="426"/>
              <w:jc w:val="right"/>
            </w:pPr>
            <w:r w:rsidRPr="00D737B4">
              <w:t>1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480B891" w14:textId="77777777" w:rsidR="00BF4355" w:rsidRPr="00D737B4" w:rsidRDefault="00BF4355" w:rsidP="008137DD">
            <w:pPr>
              <w:rPr>
                <w:color w:val="FF0000"/>
              </w:rPr>
            </w:pPr>
            <w:r w:rsidRPr="00D737B4">
              <w:rPr>
                <w:color w:val="FF0000"/>
              </w:rPr>
              <w:t> </w:t>
            </w:r>
            <w:r w:rsidRPr="00D737B4">
              <w:t>По заданию на проектирование</w:t>
            </w:r>
          </w:p>
        </w:tc>
      </w:tr>
      <w:tr w:rsidR="00304B8D" w:rsidRPr="00301D39" w14:paraId="5C6E655C" w14:textId="77777777" w:rsidTr="006C6BC2">
        <w:trPr>
          <w:trHeight w:val="270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42B6086F" w14:textId="77777777" w:rsidR="00304B8D" w:rsidRPr="00D737B4" w:rsidRDefault="00304B8D" w:rsidP="006B279F">
            <w:pPr>
              <w:jc w:val="center"/>
              <w:rPr>
                <w:bCs/>
              </w:rPr>
            </w:pPr>
            <w:r w:rsidRPr="00D737B4">
              <w:rPr>
                <w:bCs/>
              </w:rPr>
              <w:t>Учреждения здравоохранения, социального обеспечения, спортивные и физкультурно-оздоровительные сооружения</w:t>
            </w:r>
          </w:p>
        </w:tc>
      </w:tr>
      <w:tr w:rsidR="00304B8D" w:rsidRPr="00301D39" w14:paraId="2E185121" w14:textId="77777777" w:rsidTr="006C6BC2">
        <w:trPr>
          <w:trHeight w:val="882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36EDD" w14:textId="77777777" w:rsidR="00304B8D" w:rsidRPr="00D223D2" w:rsidRDefault="00D223D2" w:rsidP="006B279F">
            <w:pPr>
              <w:jc w:val="right"/>
            </w:pPr>
            <w:r>
              <w:t>5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0D21A" w14:textId="77777777" w:rsidR="00304B8D" w:rsidRPr="00D223D2" w:rsidRDefault="00304B8D" w:rsidP="006B279F">
            <w:r w:rsidRPr="00D223D2">
              <w:t>Специальные жилые дома и группы квартир для ветеранов войны и труда и одиноких престарелых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903AB" w14:textId="77777777" w:rsidR="00304B8D" w:rsidRPr="00D223D2" w:rsidRDefault="00304B8D" w:rsidP="00EB53A2">
            <w:pPr>
              <w:jc w:val="right"/>
            </w:pPr>
            <w:r w:rsidRPr="00D223D2">
              <w:t>-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E70E3" w14:textId="77777777" w:rsidR="00B02546" w:rsidRPr="00D223D2" w:rsidRDefault="00304B8D" w:rsidP="006B279F">
            <w:r w:rsidRPr="00D223D2">
              <w:t>чел.</w:t>
            </w:r>
          </w:p>
          <w:p w14:paraId="460DB664" w14:textId="77777777" w:rsidR="00304B8D" w:rsidRPr="00D223D2" w:rsidRDefault="00304B8D" w:rsidP="006B279F">
            <w:r w:rsidRPr="00D223D2">
              <w:t xml:space="preserve"> (с 60 лет)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AF2F9" w14:textId="77777777" w:rsidR="00304B8D" w:rsidRPr="00D223D2" w:rsidRDefault="00304B8D" w:rsidP="006B279F">
            <w:pPr>
              <w:jc w:val="right"/>
            </w:pPr>
            <w:r w:rsidRPr="00D223D2">
              <w:t>-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7E95C" w14:textId="77777777" w:rsidR="00304B8D" w:rsidRPr="00D223D2" w:rsidRDefault="00304B8D" w:rsidP="006B279F">
            <w:pPr>
              <w:jc w:val="right"/>
            </w:pPr>
            <w:r w:rsidRPr="00D223D2">
              <w:t>60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06362" w14:textId="77777777" w:rsidR="00304B8D" w:rsidRPr="00D737B4" w:rsidRDefault="00304B8D" w:rsidP="006B279F">
            <w:pPr>
              <w:jc w:val="right"/>
            </w:pPr>
            <w:r w:rsidRPr="00D737B4">
              <w:t>60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19545" w14:textId="77777777" w:rsidR="00304B8D" w:rsidRPr="00D737B4" w:rsidRDefault="00304B8D" w:rsidP="006B279F">
            <w:pPr>
              <w:jc w:val="right"/>
            </w:pPr>
            <w:r w:rsidRPr="00D737B4">
              <w:t>60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85CD9" w14:textId="77777777" w:rsidR="00304B8D" w:rsidRPr="00D737B4" w:rsidRDefault="00304B8D" w:rsidP="006B279F">
            <w:pPr>
              <w:jc w:val="right"/>
            </w:pPr>
            <w:r w:rsidRPr="00D737B4">
              <w:t>-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EB012" w14:textId="77777777" w:rsidR="00304B8D" w:rsidRPr="00D737B4" w:rsidRDefault="00304B8D" w:rsidP="006B279F">
            <w:pPr>
              <w:jc w:val="right"/>
            </w:pPr>
            <w:r w:rsidRPr="00D737B4">
              <w:t>-</w:t>
            </w:r>
          </w:p>
        </w:tc>
        <w:tc>
          <w:tcPr>
            <w:tcW w:w="3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58811" w14:textId="77777777" w:rsidR="00304B8D" w:rsidRPr="00D737B4" w:rsidRDefault="00304B8D" w:rsidP="006B279F">
            <w:pPr>
              <w:jc w:val="right"/>
            </w:pPr>
            <w:r w:rsidRPr="00D737B4">
              <w:t>56</w:t>
            </w:r>
          </w:p>
        </w:tc>
        <w:tc>
          <w:tcPr>
            <w:tcW w:w="257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1D2BC" w14:textId="77777777" w:rsidR="00304B8D" w:rsidRPr="00D737B4" w:rsidRDefault="00304B8D" w:rsidP="006B279F">
            <w:pPr>
              <w:jc w:val="right"/>
            </w:pPr>
            <w:r w:rsidRPr="00D737B4">
              <w:t>56</w:t>
            </w:r>
          </w:p>
        </w:tc>
        <w:tc>
          <w:tcPr>
            <w:tcW w:w="531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52E58FB" w14:textId="77777777" w:rsidR="00304B8D" w:rsidRPr="00D737B4" w:rsidRDefault="00304B8D" w:rsidP="006B279F">
            <w:r w:rsidRPr="00D737B4">
              <w:t> </w:t>
            </w:r>
          </w:p>
        </w:tc>
      </w:tr>
      <w:tr w:rsidR="00304B8D" w:rsidRPr="00301D39" w14:paraId="71B85AA5" w14:textId="77777777" w:rsidTr="006C6BC2">
        <w:trPr>
          <w:trHeight w:val="809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D1E73" w14:textId="77777777" w:rsidR="00304B8D" w:rsidRPr="00B02546" w:rsidRDefault="00D223D2" w:rsidP="006B279F">
            <w:pPr>
              <w:jc w:val="right"/>
            </w:pPr>
            <w:r>
              <w:lastRenderedPageBreak/>
              <w:t>6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61C36" w14:textId="77777777" w:rsidR="00304B8D" w:rsidRPr="00B02546" w:rsidRDefault="00304B8D" w:rsidP="006B279F">
            <w:r w:rsidRPr="00B02546">
              <w:t>Поликлиники, амбулатории, диспансеры без стационара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515F6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8701C" w14:textId="77777777" w:rsidR="00304B8D" w:rsidRPr="00B02546" w:rsidRDefault="00304B8D" w:rsidP="006B279F">
            <w:r w:rsidRPr="00B02546">
              <w:t>посещений в смену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1B1D1" w14:textId="77777777" w:rsidR="00304B8D" w:rsidRPr="00B02546" w:rsidRDefault="00866B11" w:rsidP="006B279F">
            <w:pPr>
              <w:jc w:val="right"/>
            </w:pPr>
            <w:r w:rsidRPr="00B02546">
              <w:t>280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FA25A" w14:textId="77777777" w:rsidR="00304B8D" w:rsidRPr="00B02546" w:rsidRDefault="00304B8D" w:rsidP="006B279F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42141" w14:textId="77777777" w:rsidR="00304B8D" w:rsidRPr="006E11A8" w:rsidRDefault="00304B8D" w:rsidP="006B279F">
            <w:pPr>
              <w:jc w:val="right"/>
            </w:pPr>
            <w:r w:rsidRPr="006E11A8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C63D2" w14:textId="77777777" w:rsidR="00304B8D" w:rsidRPr="006E11A8" w:rsidRDefault="00304B8D" w:rsidP="006B279F">
            <w:pPr>
              <w:jc w:val="right"/>
            </w:pPr>
            <w:r w:rsidRPr="006E11A8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E6BC0" w14:textId="77777777" w:rsidR="00304B8D" w:rsidRPr="006E11A8" w:rsidRDefault="00866B11" w:rsidP="006B279F">
            <w:pPr>
              <w:jc w:val="right"/>
            </w:pPr>
            <w:r w:rsidRPr="006E11A8">
              <w:t>280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84CFD" w14:textId="77777777" w:rsidR="00304B8D" w:rsidRPr="006E11A8" w:rsidRDefault="00304B8D" w:rsidP="006B279F">
            <w:pPr>
              <w:jc w:val="right"/>
            </w:pPr>
            <w:r w:rsidRPr="006E11A8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E4E23" w14:textId="77777777" w:rsidR="00304B8D" w:rsidRPr="006E11A8" w:rsidRDefault="006D0BD8" w:rsidP="006B279F">
            <w:pPr>
              <w:jc w:val="right"/>
            </w:pPr>
            <w:r w:rsidRPr="006E11A8">
              <w:t>200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898CF" w14:textId="77777777" w:rsidR="00304B8D" w:rsidRPr="006E11A8" w:rsidRDefault="006D0BD8" w:rsidP="006B279F">
            <w:pPr>
              <w:jc w:val="right"/>
            </w:pPr>
            <w:r w:rsidRPr="006E11A8">
              <w:t>200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CAB4665" w14:textId="77777777" w:rsidR="00304B8D" w:rsidRPr="006E11A8" w:rsidRDefault="006E11A8" w:rsidP="006B279F">
            <w:r w:rsidRPr="006E11A8">
              <w:t>Строительство поликлиники на 200 посещений</w:t>
            </w:r>
          </w:p>
        </w:tc>
      </w:tr>
      <w:tr w:rsidR="00304B8D" w:rsidRPr="00301D39" w14:paraId="6313CD61" w14:textId="77777777" w:rsidTr="006C6BC2">
        <w:trPr>
          <w:trHeight w:val="57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A507F" w14:textId="77777777" w:rsidR="00304B8D" w:rsidRPr="00B02546" w:rsidRDefault="00D223D2" w:rsidP="006B279F">
            <w:pPr>
              <w:jc w:val="right"/>
            </w:pPr>
            <w:r>
              <w:t>7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EE8FD" w14:textId="77777777" w:rsidR="00304B8D" w:rsidRPr="00B02546" w:rsidRDefault="00304B8D" w:rsidP="006B279F">
            <w:r w:rsidRPr="00B02546">
              <w:t>Станции (подстанции) скорой медицинской помощи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CE504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A7948" w14:textId="77777777" w:rsidR="00304B8D" w:rsidRPr="00B02546" w:rsidRDefault="00304B8D" w:rsidP="006B279F">
            <w:r w:rsidRPr="00B02546">
              <w:t>автомобиль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BAD27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E7D84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234AE" w14:textId="77777777" w:rsidR="00304B8D" w:rsidRPr="00A41515" w:rsidRDefault="00304B8D" w:rsidP="006B279F">
            <w:pPr>
              <w:jc w:val="right"/>
            </w:pPr>
            <w:r w:rsidRPr="00A41515"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BB746" w14:textId="77777777" w:rsidR="00304B8D" w:rsidRPr="00A41515" w:rsidRDefault="00304B8D" w:rsidP="006B279F">
            <w:pPr>
              <w:jc w:val="right"/>
            </w:pPr>
            <w:r w:rsidRPr="00A41515">
              <w:t>2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2DDE2" w14:textId="77777777" w:rsidR="00304B8D" w:rsidRPr="00A41515" w:rsidRDefault="00304B8D" w:rsidP="006B279F">
            <w:pPr>
              <w:jc w:val="right"/>
            </w:pPr>
            <w:r w:rsidRPr="00A41515">
              <w:t>2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6FEB2" w14:textId="77777777" w:rsidR="00304B8D" w:rsidRPr="00A41515" w:rsidRDefault="00304B8D" w:rsidP="006B279F">
            <w:pPr>
              <w:jc w:val="right"/>
            </w:pPr>
            <w:r w:rsidRPr="00A41515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5B31A" w14:textId="77777777" w:rsidR="00304B8D" w:rsidRPr="00A41515" w:rsidRDefault="00304B8D" w:rsidP="006B279F">
            <w:pPr>
              <w:jc w:val="right"/>
            </w:pPr>
            <w:r w:rsidRPr="00A41515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4CE60" w14:textId="77777777" w:rsidR="00304B8D" w:rsidRPr="00A41515" w:rsidRDefault="00304B8D" w:rsidP="006B279F">
            <w:pPr>
              <w:jc w:val="right"/>
            </w:pPr>
            <w:r w:rsidRPr="00A41515">
              <w:t>2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41E223A" w14:textId="77777777" w:rsidR="00304B8D" w:rsidRPr="00A41515" w:rsidRDefault="00304B8D" w:rsidP="006B279F">
            <w:r w:rsidRPr="00A41515">
              <w:t> </w:t>
            </w:r>
          </w:p>
        </w:tc>
      </w:tr>
      <w:tr w:rsidR="00304B8D" w:rsidRPr="00301D39" w14:paraId="4602E33C" w14:textId="77777777" w:rsidTr="006C6BC2">
        <w:trPr>
          <w:trHeight w:val="22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AF8EE" w14:textId="77777777" w:rsidR="00304B8D" w:rsidRPr="00B02546" w:rsidRDefault="00D223D2" w:rsidP="006B279F">
            <w:pPr>
              <w:jc w:val="right"/>
            </w:pPr>
            <w:r>
              <w:t>8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C6B25" w14:textId="77777777" w:rsidR="00304B8D" w:rsidRPr="00B02546" w:rsidRDefault="00304B8D" w:rsidP="006B279F">
            <w:r w:rsidRPr="00B02546">
              <w:t>Аптеки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75C7B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3C60E" w14:textId="77777777" w:rsidR="00304B8D" w:rsidRPr="00B02546" w:rsidRDefault="00304B8D" w:rsidP="006B279F">
            <w:r w:rsidRPr="00B02546">
              <w:t>объект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1EC17" w14:textId="77777777" w:rsidR="00304B8D" w:rsidRPr="00B02546" w:rsidRDefault="00866B11" w:rsidP="006B279F">
            <w:pPr>
              <w:jc w:val="right"/>
            </w:pPr>
            <w:r w:rsidRPr="00B02546"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B0281" w14:textId="77777777" w:rsidR="00304B8D" w:rsidRPr="00B02546" w:rsidRDefault="00304B8D" w:rsidP="006B279F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BC1AA" w14:textId="77777777" w:rsidR="00304B8D" w:rsidRPr="00A41515" w:rsidRDefault="00304B8D" w:rsidP="006B279F">
            <w:pPr>
              <w:jc w:val="right"/>
            </w:pPr>
            <w:r w:rsidRPr="00A41515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17670" w14:textId="77777777" w:rsidR="00304B8D" w:rsidRPr="00A41515" w:rsidRDefault="00304B8D" w:rsidP="006B279F">
            <w:pPr>
              <w:jc w:val="right"/>
            </w:pPr>
            <w:r w:rsidRPr="00A41515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9A52B" w14:textId="77777777" w:rsidR="00304B8D" w:rsidRPr="00A41515" w:rsidRDefault="00866B11" w:rsidP="006B279F">
            <w:pPr>
              <w:jc w:val="right"/>
            </w:pPr>
            <w:r w:rsidRPr="00A41515">
              <w:t>4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22D79" w14:textId="77777777" w:rsidR="00304B8D" w:rsidRPr="00A41515" w:rsidRDefault="00304B8D" w:rsidP="006B279F">
            <w:pPr>
              <w:jc w:val="right"/>
            </w:pPr>
            <w:r w:rsidRPr="00A41515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76668" w14:textId="77777777" w:rsidR="00304B8D" w:rsidRPr="00A41515" w:rsidRDefault="00304B8D" w:rsidP="006B279F">
            <w:pPr>
              <w:jc w:val="right"/>
            </w:pPr>
            <w:r w:rsidRPr="00A41515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06964" w14:textId="77777777" w:rsidR="00304B8D" w:rsidRPr="00A41515" w:rsidRDefault="00866B11" w:rsidP="006B279F">
            <w:pPr>
              <w:jc w:val="right"/>
            </w:pPr>
            <w:r w:rsidRPr="00A41515">
              <w:t>-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F47F15A" w14:textId="77777777" w:rsidR="00304B8D" w:rsidRPr="00A41515" w:rsidRDefault="00304B8D" w:rsidP="006B279F">
            <w:r w:rsidRPr="00A41515">
              <w:t> </w:t>
            </w:r>
          </w:p>
        </w:tc>
      </w:tr>
      <w:tr w:rsidR="00304B8D" w:rsidRPr="00301D39" w14:paraId="55E6AC1B" w14:textId="77777777" w:rsidTr="006C6BC2">
        <w:trPr>
          <w:trHeight w:val="184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450F5" w14:textId="77777777" w:rsidR="00304B8D" w:rsidRPr="00B02546" w:rsidRDefault="00D223D2" w:rsidP="006B279F">
            <w:pPr>
              <w:jc w:val="right"/>
            </w:pPr>
            <w:r>
              <w:t>9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2B0E1" w14:textId="77777777" w:rsidR="00304B8D" w:rsidRPr="00B02546" w:rsidRDefault="00304B8D" w:rsidP="006B279F">
            <w:r w:rsidRPr="00B02546">
              <w:t>Детские лагеря отдыха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8748A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BB2F0" w14:textId="77777777" w:rsidR="00304B8D" w:rsidRPr="00B02546" w:rsidRDefault="00D223D2" w:rsidP="006B279F">
            <w:r w:rsidRPr="00B02546">
              <w:t>М</w:t>
            </w:r>
            <w:r w:rsidR="00304B8D" w:rsidRPr="00B02546">
              <w:t>есто</w:t>
            </w:r>
            <w:r>
              <w:t xml:space="preserve"> /сезон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C951B" w14:textId="77777777" w:rsidR="00304B8D" w:rsidRPr="00B02546" w:rsidRDefault="00D223D2" w:rsidP="006B279F">
            <w:pPr>
              <w:jc w:val="right"/>
            </w:pPr>
            <w:r>
              <w:t>100</w:t>
            </w:r>
            <w:r w:rsidR="00304B8D"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0E035" w14:textId="77777777" w:rsidR="00304B8D" w:rsidRPr="00B02546" w:rsidRDefault="00D223D2" w:rsidP="006B279F">
            <w:pPr>
              <w:jc w:val="right"/>
            </w:pPr>
            <w:r>
              <w:t>100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64253" w14:textId="77777777" w:rsidR="00304B8D" w:rsidRPr="0088392F" w:rsidRDefault="00D223D2" w:rsidP="006B279F">
            <w:pPr>
              <w:jc w:val="right"/>
            </w:pPr>
            <w:r>
              <w:t>100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B214C" w14:textId="77777777" w:rsidR="00304B8D" w:rsidRPr="0088392F" w:rsidRDefault="00D223D2" w:rsidP="006B279F">
            <w:pPr>
              <w:jc w:val="right"/>
            </w:pPr>
            <w:r>
              <w:t>100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954D2" w14:textId="77777777" w:rsidR="00304B8D" w:rsidRPr="0088392F" w:rsidRDefault="00304B8D" w:rsidP="006B279F">
            <w:pPr>
              <w:jc w:val="right"/>
            </w:pPr>
            <w:r w:rsidRPr="0088392F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67F201" w14:textId="77777777" w:rsidR="00304B8D" w:rsidRPr="0088392F" w:rsidRDefault="00304B8D" w:rsidP="006B279F">
            <w:pPr>
              <w:jc w:val="right"/>
            </w:pPr>
            <w:r w:rsidRPr="0088392F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BD1A1" w14:textId="77777777" w:rsidR="00304B8D" w:rsidRPr="0088392F" w:rsidRDefault="00304B8D" w:rsidP="006B279F">
            <w:pPr>
              <w:jc w:val="right"/>
            </w:pPr>
            <w:r w:rsidRPr="0088392F">
              <w:t> 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5C8FB" w14:textId="77777777" w:rsidR="00304B8D" w:rsidRPr="0088392F" w:rsidRDefault="00304B8D" w:rsidP="006B279F">
            <w:pPr>
              <w:jc w:val="right"/>
            </w:pPr>
            <w:r w:rsidRPr="0088392F"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1DC2790" w14:textId="77777777" w:rsidR="00304B8D" w:rsidRPr="0088392F" w:rsidRDefault="00304B8D" w:rsidP="006B279F">
            <w:r w:rsidRPr="0088392F">
              <w:t> </w:t>
            </w:r>
          </w:p>
        </w:tc>
      </w:tr>
      <w:tr w:rsidR="00304B8D" w:rsidRPr="00301D39" w14:paraId="7917A086" w14:textId="77777777" w:rsidTr="006C6BC2">
        <w:trPr>
          <w:trHeight w:val="285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57E20" w14:textId="77777777" w:rsidR="00304B8D" w:rsidRPr="00B02546" w:rsidRDefault="00D223D2" w:rsidP="006B279F">
            <w:pPr>
              <w:jc w:val="right"/>
            </w:pPr>
            <w:r>
              <w:t>10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43DD6" w14:textId="77777777" w:rsidR="00304B8D" w:rsidRPr="00B02546" w:rsidRDefault="00304B8D" w:rsidP="006B279F">
            <w:r w:rsidRPr="00B02546">
              <w:t>Гостиницы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4F4A9" w14:textId="77777777" w:rsidR="00304B8D" w:rsidRPr="00B02546" w:rsidRDefault="00304B8D" w:rsidP="00EB53A2">
            <w:pPr>
              <w:jc w:val="right"/>
            </w:pPr>
            <w:r w:rsidRPr="00B02546">
              <w:t>-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AE0E4" w14:textId="77777777" w:rsidR="00304B8D" w:rsidRPr="00B02546" w:rsidRDefault="00304B8D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28170" w14:textId="77777777" w:rsidR="00304B8D" w:rsidRPr="00B02546" w:rsidRDefault="00304B8D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C9435" w14:textId="77777777" w:rsidR="00304B8D" w:rsidRPr="00B02546" w:rsidRDefault="007C2032" w:rsidP="006B279F">
            <w:pPr>
              <w:jc w:val="right"/>
            </w:pPr>
            <w:r w:rsidRPr="00B02546">
              <w:t>60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E8C06" w14:textId="77777777" w:rsidR="00304B8D" w:rsidRPr="00317798" w:rsidRDefault="00A276D0" w:rsidP="006B279F">
            <w:pPr>
              <w:jc w:val="right"/>
              <w:rPr>
                <w:highlight w:val="yellow"/>
              </w:rPr>
            </w:pPr>
            <w:r w:rsidRPr="00A276D0">
              <w:t>72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E82B0" w14:textId="77777777" w:rsidR="00304B8D" w:rsidRPr="002C5551" w:rsidRDefault="002C5551" w:rsidP="006B279F">
            <w:pPr>
              <w:jc w:val="right"/>
            </w:pPr>
            <w:r w:rsidRPr="002C5551">
              <w:t>74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8A934" w14:textId="77777777" w:rsidR="00304B8D" w:rsidRPr="002C5551" w:rsidRDefault="00304B8D" w:rsidP="006B279F">
            <w:pPr>
              <w:jc w:val="right"/>
            </w:pPr>
            <w:r w:rsidRPr="002C5551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FEEC2" w14:textId="77777777" w:rsidR="00304B8D" w:rsidRPr="002C5551" w:rsidRDefault="002C5551" w:rsidP="006B279F">
            <w:pPr>
              <w:jc w:val="right"/>
            </w:pPr>
            <w:r w:rsidRPr="002C5551">
              <w:t>74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74B2A" w14:textId="77777777" w:rsidR="00304B8D" w:rsidRPr="002C5551" w:rsidRDefault="00304B8D" w:rsidP="006B279F">
            <w:pPr>
              <w:jc w:val="right"/>
            </w:pPr>
            <w:r w:rsidRPr="002C5551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B570E" w14:textId="77777777" w:rsidR="00304B8D" w:rsidRPr="002C5551" w:rsidRDefault="002C5551" w:rsidP="006B279F">
            <w:pPr>
              <w:jc w:val="right"/>
            </w:pPr>
            <w:r w:rsidRPr="002C5551">
              <w:t>74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437BB41" w14:textId="77777777" w:rsidR="00304B8D" w:rsidRPr="002C5551" w:rsidRDefault="00304B8D" w:rsidP="006B279F">
            <w:pPr>
              <w:rPr>
                <w:color w:val="FF0000"/>
              </w:rPr>
            </w:pPr>
            <w:r w:rsidRPr="002C5551">
              <w:rPr>
                <w:color w:val="FF0000"/>
              </w:rPr>
              <w:t> </w:t>
            </w:r>
            <w:r w:rsidR="002C5551" w:rsidRPr="00A05044">
              <w:t>По заданию на проектирование</w:t>
            </w:r>
          </w:p>
        </w:tc>
      </w:tr>
      <w:tr w:rsidR="00304B8D" w:rsidRPr="00301D39" w14:paraId="2BBFF072" w14:textId="77777777" w:rsidTr="006C6BC2">
        <w:trPr>
          <w:trHeight w:val="808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634CF" w14:textId="77777777" w:rsidR="00304B8D" w:rsidRPr="00B02546" w:rsidRDefault="00D223D2" w:rsidP="006B279F">
            <w:pPr>
              <w:jc w:val="right"/>
            </w:pPr>
            <w:r>
              <w:t>11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4B40D" w14:textId="77777777" w:rsidR="00304B8D" w:rsidRPr="00B02546" w:rsidRDefault="00304B8D" w:rsidP="006B279F">
            <w:r w:rsidRPr="00B02546">
              <w:t>Сооружения для физкультурно-оздоровительных занятий в микрорайоне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C422B" w14:textId="77777777" w:rsidR="00304B8D" w:rsidRPr="00B02546" w:rsidRDefault="00304B8D" w:rsidP="00EB53A2">
            <w:pPr>
              <w:jc w:val="right"/>
            </w:pPr>
            <w:r w:rsidRPr="00B02546">
              <w:t>-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35798" w14:textId="77777777" w:rsidR="00304B8D" w:rsidRPr="00B02546" w:rsidRDefault="00304B8D" w:rsidP="006B279F">
            <w:r w:rsidRPr="00B02546">
              <w:t>га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4323F" w14:textId="77777777" w:rsidR="00304B8D" w:rsidRPr="00B02546" w:rsidRDefault="00304B8D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84E10" w14:textId="77777777" w:rsidR="00304B8D" w:rsidRPr="00B02546" w:rsidRDefault="00206F1A" w:rsidP="006B279F">
            <w:pPr>
              <w:jc w:val="right"/>
            </w:pPr>
            <w:r w:rsidRPr="00B02546">
              <w:t>3,5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797F9" w14:textId="77777777" w:rsidR="00304B8D" w:rsidRPr="00317798" w:rsidRDefault="000945E2" w:rsidP="006B279F">
            <w:pPr>
              <w:jc w:val="right"/>
              <w:rPr>
                <w:highlight w:val="yellow"/>
              </w:rPr>
            </w:pPr>
            <w:r w:rsidRPr="000945E2">
              <w:t>4,1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E1555" w14:textId="77777777" w:rsidR="00304B8D" w:rsidRPr="000945E2" w:rsidRDefault="000945E2" w:rsidP="006B279F">
            <w:pPr>
              <w:jc w:val="right"/>
            </w:pPr>
            <w:r w:rsidRPr="000945E2">
              <w:t>4,3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52AAF" w14:textId="77777777" w:rsidR="00304B8D" w:rsidRPr="000945E2" w:rsidRDefault="00304B8D" w:rsidP="006B279F">
            <w:pPr>
              <w:jc w:val="right"/>
            </w:pPr>
            <w:r w:rsidRPr="000945E2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33605" w14:textId="77777777" w:rsidR="00304B8D" w:rsidRPr="000945E2" w:rsidRDefault="00206F1A" w:rsidP="006B279F">
            <w:pPr>
              <w:jc w:val="right"/>
            </w:pPr>
            <w:r w:rsidRPr="000945E2">
              <w:t>4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C2B5D" w14:textId="77777777" w:rsidR="00304B8D" w:rsidRPr="000945E2" w:rsidRDefault="00304B8D" w:rsidP="006B279F">
            <w:pPr>
              <w:jc w:val="right"/>
            </w:pPr>
            <w:r w:rsidRPr="000945E2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88EE9" w14:textId="77777777" w:rsidR="00304B8D" w:rsidRPr="000945E2" w:rsidRDefault="00206F1A" w:rsidP="006B279F">
            <w:pPr>
              <w:jc w:val="right"/>
            </w:pPr>
            <w:r w:rsidRPr="000945E2"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DFF71DC" w14:textId="77777777" w:rsidR="00304B8D" w:rsidRPr="000945E2" w:rsidRDefault="00304B8D" w:rsidP="006B279F">
            <w:r w:rsidRPr="000945E2">
              <w:t>Стадион</w:t>
            </w:r>
          </w:p>
        </w:tc>
      </w:tr>
      <w:tr w:rsidR="00304B8D" w:rsidRPr="00301D39" w14:paraId="5C5D700C" w14:textId="77777777" w:rsidTr="006C6BC2">
        <w:trPr>
          <w:trHeight w:val="394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811FD" w14:textId="77777777" w:rsidR="00304B8D" w:rsidRPr="00B02546" w:rsidRDefault="00304B8D" w:rsidP="00D223D2">
            <w:pPr>
              <w:jc w:val="right"/>
            </w:pPr>
            <w:r w:rsidRPr="00B02546">
              <w:t>1</w:t>
            </w:r>
            <w:r w:rsidR="00D223D2">
              <w:t>2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7092E" w14:textId="77777777" w:rsidR="00304B8D" w:rsidRPr="00B02546" w:rsidRDefault="00304B8D" w:rsidP="006B279F">
            <w:r w:rsidRPr="00B02546">
              <w:t>Спортивные залы общего пользования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7DD56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30BDB" w14:textId="77777777" w:rsidR="00304B8D" w:rsidRPr="00B02546" w:rsidRDefault="00304B8D" w:rsidP="006B279F">
            <w:r w:rsidRPr="00B02546">
              <w:t>кв. м.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A9258" w14:textId="77777777" w:rsidR="00304B8D" w:rsidRPr="00B02546" w:rsidRDefault="00304B8D" w:rsidP="006B279F">
            <w:pPr>
              <w:jc w:val="right"/>
            </w:pPr>
            <w:r w:rsidRPr="00B02546">
              <w:t>540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D263D" w14:textId="77777777" w:rsidR="00304B8D" w:rsidRPr="00B02546" w:rsidRDefault="00C674EF" w:rsidP="006B279F">
            <w:pPr>
              <w:jc w:val="right"/>
            </w:pPr>
            <w:r w:rsidRPr="00B02546">
              <w:t>2017,8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0DE0F" w14:textId="77777777" w:rsidR="00304B8D" w:rsidRPr="00317798" w:rsidRDefault="00C674EF" w:rsidP="00EA1B91">
            <w:pPr>
              <w:jc w:val="right"/>
              <w:rPr>
                <w:highlight w:val="yellow"/>
              </w:rPr>
            </w:pPr>
            <w:r w:rsidRPr="00EA1B91">
              <w:t>2</w:t>
            </w:r>
            <w:r w:rsidR="00EA1B91" w:rsidRPr="00EA1B91">
              <w:t>394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03AE82" w14:textId="77777777" w:rsidR="00304B8D" w:rsidRPr="00F13383" w:rsidRDefault="00081DF3" w:rsidP="006B279F">
            <w:pPr>
              <w:jc w:val="right"/>
              <w:rPr>
                <w:highlight w:val="yellow"/>
              </w:rPr>
            </w:pPr>
            <w:r w:rsidRPr="00081DF3">
              <w:t>2486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A6887" w14:textId="77777777" w:rsidR="00304B8D" w:rsidRPr="00EA1B91" w:rsidRDefault="00304B8D" w:rsidP="006B279F">
            <w:pPr>
              <w:jc w:val="right"/>
            </w:pPr>
            <w:r w:rsidRPr="00EA1B91">
              <w:t>540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8B877" w14:textId="77777777" w:rsidR="00304B8D" w:rsidRPr="00EA1B91" w:rsidRDefault="00304B8D" w:rsidP="006B279F">
            <w:pPr>
              <w:jc w:val="right"/>
            </w:pPr>
            <w:r w:rsidRPr="00EA1B91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99AA0" w14:textId="77777777" w:rsidR="00304B8D" w:rsidRPr="00EA1B91" w:rsidRDefault="004D08A2" w:rsidP="006B279F">
            <w:pPr>
              <w:jc w:val="right"/>
            </w:pPr>
            <w:r w:rsidRPr="00EA1B91">
              <w:t>500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DE476" w14:textId="77777777" w:rsidR="00304B8D" w:rsidRPr="00EA1B91" w:rsidRDefault="004D08A2" w:rsidP="006B279F">
            <w:pPr>
              <w:jc w:val="right"/>
            </w:pPr>
            <w:r w:rsidRPr="00EA1B91">
              <w:t>1040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49251EA" w14:textId="77777777" w:rsidR="00304B8D" w:rsidRPr="00EA1B91" w:rsidRDefault="00304B8D" w:rsidP="006B279F">
            <w:pPr>
              <w:rPr>
                <w:color w:val="FF0000"/>
              </w:rPr>
            </w:pPr>
            <w:r w:rsidRPr="00EA1B91">
              <w:rPr>
                <w:color w:val="FF0000"/>
              </w:rPr>
              <w:t> </w:t>
            </w:r>
          </w:p>
        </w:tc>
      </w:tr>
      <w:tr w:rsidR="00304B8D" w:rsidRPr="00301D39" w14:paraId="0F3A7F41" w14:textId="77777777" w:rsidTr="006C6BC2">
        <w:trPr>
          <w:trHeight w:val="532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067BC" w14:textId="77777777" w:rsidR="00304B8D" w:rsidRPr="00B02546" w:rsidRDefault="00304B8D" w:rsidP="00D223D2">
            <w:pPr>
              <w:jc w:val="right"/>
            </w:pPr>
            <w:r w:rsidRPr="00B02546">
              <w:t>1</w:t>
            </w:r>
            <w:r w:rsidR="00D223D2">
              <w:t>3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855F0" w14:textId="77777777" w:rsidR="00304B8D" w:rsidRPr="00B02546" w:rsidRDefault="00304B8D" w:rsidP="006B279F">
            <w:r w:rsidRPr="00B02546">
              <w:t>Бассейны крытые и открытые общего пользования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5AC55" w14:textId="77777777" w:rsidR="00304B8D" w:rsidRPr="00B02546" w:rsidRDefault="00304B8D" w:rsidP="00EB53A2">
            <w:pPr>
              <w:jc w:val="right"/>
            </w:pPr>
            <w:r w:rsidRPr="00B02546">
              <w:t>-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1120B" w14:textId="77777777" w:rsidR="00304B8D" w:rsidRPr="00B02546" w:rsidRDefault="00304B8D" w:rsidP="006B279F">
            <w:r w:rsidRPr="00B02546">
              <w:t>кв. м. зеркала воды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E0FAF" w14:textId="77777777" w:rsidR="00304B8D" w:rsidRPr="00B02546" w:rsidRDefault="003705DC" w:rsidP="006B279F">
            <w:pPr>
              <w:jc w:val="right"/>
            </w:pPr>
            <w:r w:rsidRPr="00B02546">
              <w:t>200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C5E53" w14:textId="77777777" w:rsidR="00304B8D" w:rsidRPr="00B02546" w:rsidRDefault="00BD582D" w:rsidP="006B279F">
            <w:pPr>
              <w:jc w:val="right"/>
            </w:pPr>
            <w:r w:rsidRPr="00B02546">
              <w:t>1008,9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B875F" w14:textId="77777777" w:rsidR="00304B8D" w:rsidRPr="00317798" w:rsidRDefault="00BD582D" w:rsidP="00535150">
            <w:pPr>
              <w:jc w:val="right"/>
              <w:rPr>
                <w:highlight w:val="yellow"/>
              </w:rPr>
            </w:pPr>
            <w:r w:rsidRPr="00535150">
              <w:t>1</w:t>
            </w:r>
            <w:r w:rsidR="00535150" w:rsidRPr="00535150">
              <w:t>197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0C98" w14:textId="77777777" w:rsidR="00304B8D" w:rsidRPr="00F13383" w:rsidRDefault="00BD582D" w:rsidP="00F744F4">
            <w:pPr>
              <w:jc w:val="right"/>
              <w:rPr>
                <w:highlight w:val="yellow"/>
              </w:rPr>
            </w:pPr>
            <w:r w:rsidRPr="00F744F4">
              <w:t>1</w:t>
            </w:r>
            <w:r w:rsidR="00F744F4" w:rsidRPr="00F744F4">
              <w:t>243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10F30" w14:textId="77777777" w:rsidR="00304B8D" w:rsidRPr="00EA1B91" w:rsidRDefault="003705DC" w:rsidP="006B279F">
            <w:pPr>
              <w:jc w:val="right"/>
            </w:pPr>
            <w:r w:rsidRPr="00EA1B91">
              <w:t>200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09AD4" w14:textId="77777777" w:rsidR="00304B8D" w:rsidRPr="00EA1B91" w:rsidRDefault="00271929" w:rsidP="006B279F">
            <w:pPr>
              <w:jc w:val="right"/>
            </w:pPr>
            <w:r w:rsidRPr="00EA1B91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06A32" w14:textId="77777777" w:rsidR="00304B8D" w:rsidRPr="00EA1B91" w:rsidRDefault="003705DC" w:rsidP="006B279F">
            <w:pPr>
              <w:jc w:val="right"/>
            </w:pPr>
            <w:r w:rsidRPr="00EA1B91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6B5F7" w14:textId="77777777" w:rsidR="00304B8D" w:rsidRPr="00EA1B91" w:rsidRDefault="00271929" w:rsidP="006B279F">
            <w:pPr>
              <w:jc w:val="right"/>
            </w:pPr>
            <w:r w:rsidRPr="00EA1B91">
              <w:t>-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C9F883D" w14:textId="77777777" w:rsidR="00304B8D" w:rsidRPr="00EA1B91" w:rsidRDefault="00304B8D" w:rsidP="006B279F">
            <w:r w:rsidRPr="00EA1B91">
              <w:t> </w:t>
            </w:r>
            <w:r w:rsidR="00BD582D" w:rsidRPr="00EA1B91">
              <w:t>По заданию на проектирование</w:t>
            </w:r>
          </w:p>
        </w:tc>
      </w:tr>
      <w:tr w:rsidR="00304B8D" w:rsidRPr="00301D39" w14:paraId="2CAE0807" w14:textId="77777777" w:rsidTr="006C6BC2">
        <w:trPr>
          <w:trHeight w:val="270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52309417" w14:textId="77777777" w:rsidR="00304B8D" w:rsidRPr="00317798" w:rsidRDefault="00304B8D" w:rsidP="006B279F">
            <w:pPr>
              <w:jc w:val="center"/>
              <w:rPr>
                <w:bCs/>
                <w:highlight w:val="yellow"/>
              </w:rPr>
            </w:pPr>
            <w:r w:rsidRPr="002E47C0">
              <w:rPr>
                <w:bCs/>
              </w:rPr>
              <w:t>Учреждения культуры и искусства</w:t>
            </w:r>
          </w:p>
        </w:tc>
      </w:tr>
      <w:tr w:rsidR="00E71F09" w:rsidRPr="00301D39" w14:paraId="7855E750" w14:textId="77777777" w:rsidTr="006C6BC2">
        <w:trPr>
          <w:trHeight w:val="1045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6CDEF" w14:textId="77777777" w:rsidR="00E71F09" w:rsidRPr="00B02546" w:rsidRDefault="00E71F09" w:rsidP="00D223D2">
            <w:pPr>
              <w:jc w:val="right"/>
            </w:pPr>
            <w:r w:rsidRPr="00B02546">
              <w:t>1</w:t>
            </w:r>
            <w:r w:rsidR="00D223D2">
              <w:t>4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7180E" w14:textId="77777777" w:rsidR="00E71F09" w:rsidRPr="00B02546" w:rsidRDefault="00E71F09" w:rsidP="006B279F">
            <w:r w:rsidRPr="00B02546">
              <w:t>Помещения для культурно-массовой работы с населением, досуга и любительской деятельности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27679" w14:textId="77777777" w:rsidR="00E71F09" w:rsidRPr="00B02546" w:rsidRDefault="00E71F09" w:rsidP="00EB53A2">
            <w:pPr>
              <w:jc w:val="right"/>
            </w:pPr>
            <w:r w:rsidRPr="00B02546">
              <w:t>-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B7F24D" w14:textId="77777777" w:rsidR="00E71F09" w:rsidRPr="00B02546" w:rsidRDefault="00E71F09" w:rsidP="006B279F">
            <w:r w:rsidRPr="00B02546">
              <w:t>кв. м. площади пола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72EA4" w14:textId="77777777" w:rsidR="00E71F09" w:rsidRPr="00B02546" w:rsidRDefault="00E71F09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52C09" w14:textId="77777777" w:rsidR="00E71F09" w:rsidRPr="00B02546" w:rsidRDefault="00E71F09" w:rsidP="006B279F">
            <w:pPr>
              <w:jc w:val="right"/>
            </w:pPr>
            <w:r w:rsidRPr="00B02546">
              <w:t>605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722D2" w14:textId="77777777" w:rsidR="00E71F09" w:rsidRPr="00317798" w:rsidRDefault="00370242" w:rsidP="006B279F">
            <w:pPr>
              <w:jc w:val="right"/>
              <w:rPr>
                <w:highlight w:val="yellow"/>
              </w:rPr>
            </w:pPr>
            <w:r w:rsidRPr="00370242">
              <w:t>718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FAC0E" w14:textId="77777777" w:rsidR="00E71F09" w:rsidRPr="00370242" w:rsidRDefault="00370242" w:rsidP="006B279F">
            <w:pPr>
              <w:jc w:val="right"/>
            </w:pPr>
            <w:r w:rsidRPr="00370242">
              <w:t>746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85FC9" w14:textId="77777777" w:rsidR="00E71F09" w:rsidRPr="00370242" w:rsidRDefault="00E71F09" w:rsidP="006B279F">
            <w:pPr>
              <w:jc w:val="right"/>
            </w:pPr>
            <w:r w:rsidRPr="00370242">
              <w:t>-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FA5E5" w14:textId="77777777" w:rsidR="00E71F09" w:rsidRPr="00370242" w:rsidRDefault="00E71F09" w:rsidP="006B279F">
            <w:pPr>
              <w:jc w:val="right"/>
            </w:pPr>
            <w:r w:rsidRPr="00370242">
              <w:t>-</w:t>
            </w:r>
          </w:p>
        </w:tc>
        <w:tc>
          <w:tcPr>
            <w:tcW w:w="3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C100B" w14:textId="77777777" w:rsidR="00E71F09" w:rsidRPr="00370242" w:rsidRDefault="00E71F09" w:rsidP="006B279F">
            <w:pPr>
              <w:jc w:val="right"/>
            </w:pPr>
            <w:r w:rsidRPr="00370242">
              <w:t>650</w:t>
            </w:r>
          </w:p>
        </w:tc>
        <w:tc>
          <w:tcPr>
            <w:tcW w:w="257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04545" w14:textId="77777777" w:rsidR="00E71F09" w:rsidRPr="00370242" w:rsidRDefault="00E71F09" w:rsidP="006B279F">
            <w:pPr>
              <w:jc w:val="right"/>
            </w:pPr>
            <w:r w:rsidRPr="00370242">
              <w:t>650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shd w:val="clear" w:color="auto" w:fill="auto"/>
          </w:tcPr>
          <w:p w14:paraId="699E48A6" w14:textId="77777777" w:rsidR="00E71F09" w:rsidRPr="00370242" w:rsidRDefault="00E71F09" w:rsidP="006B279F">
            <w:r w:rsidRPr="00370242">
              <w:t>Учтено в торгово-развлекательном комплексе</w:t>
            </w:r>
          </w:p>
        </w:tc>
      </w:tr>
      <w:tr w:rsidR="00E71F09" w:rsidRPr="00301D39" w14:paraId="134AC857" w14:textId="77777777" w:rsidTr="00F144EB">
        <w:trPr>
          <w:trHeight w:val="539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7CE31" w14:textId="77777777" w:rsidR="00E71F09" w:rsidRPr="00B02546" w:rsidRDefault="00D223D2" w:rsidP="006B279F">
            <w:pPr>
              <w:jc w:val="right"/>
            </w:pPr>
            <w: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DF774" w14:textId="77777777" w:rsidR="00E71F09" w:rsidRPr="00B02546" w:rsidRDefault="00E71F09" w:rsidP="006B279F">
            <w:r w:rsidRPr="00B02546">
              <w:t>Танцевальные залы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B0C2F" w14:textId="77777777" w:rsidR="00E71F09" w:rsidRPr="00B02546" w:rsidRDefault="00E71F09" w:rsidP="00EB53A2">
            <w:pPr>
              <w:jc w:val="right"/>
            </w:pPr>
            <w:r w:rsidRPr="00B02546">
              <w:t>-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F4841" w14:textId="77777777" w:rsidR="00E71F09" w:rsidRPr="00B02546" w:rsidRDefault="00E71F09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3D601" w14:textId="77777777" w:rsidR="00E71F09" w:rsidRPr="00B02546" w:rsidRDefault="00E71F09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5CFE2" w14:textId="77777777" w:rsidR="00E71F09" w:rsidRPr="00B02546" w:rsidRDefault="00E71F09" w:rsidP="006B279F">
            <w:pPr>
              <w:jc w:val="right"/>
            </w:pPr>
            <w:r w:rsidRPr="00B02546">
              <w:t>60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5041E" w14:textId="77777777" w:rsidR="00E71F09" w:rsidRPr="00317798" w:rsidRDefault="003356BB" w:rsidP="006B279F">
            <w:pPr>
              <w:jc w:val="right"/>
              <w:rPr>
                <w:highlight w:val="yellow"/>
              </w:rPr>
            </w:pPr>
            <w:r w:rsidRPr="003356BB">
              <w:t>72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BC5C5" w14:textId="77777777" w:rsidR="00E71F09" w:rsidRPr="003356BB" w:rsidRDefault="003356BB" w:rsidP="006B279F">
            <w:pPr>
              <w:jc w:val="right"/>
            </w:pPr>
            <w:r w:rsidRPr="003356BB">
              <w:t>75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EEC5C" w14:textId="77777777" w:rsidR="00E71F09" w:rsidRPr="003356BB" w:rsidRDefault="00E71F09" w:rsidP="006B279F">
            <w:pPr>
              <w:jc w:val="right"/>
            </w:pPr>
            <w:r w:rsidRPr="003356BB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E5E70" w14:textId="77777777" w:rsidR="00E71F09" w:rsidRPr="003356BB" w:rsidRDefault="00E71F09" w:rsidP="006B279F">
            <w:pPr>
              <w:jc w:val="right"/>
            </w:pPr>
            <w:r w:rsidRPr="003356BB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9C070" w14:textId="77777777" w:rsidR="00E71F09" w:rsidRPr="003356BB" w:rsidRDefault="00E71F09" w:rsidP="006B279F">
            <w:pPr>
              <w:jc w:val="right"/>
            </w:pPr>
            <w:r w:rsidRPr="003356BB">
              <w:t>70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842AF" w14:textId="77777777" w:rsidR="00E71F09" w:rsidRPr="003356BB" w:rsidRDefault="00E71F09" w:rsidP="006B279F">
            <w:pPr>
              <w:jc w:val="right"/>
            </w:pPr>
            <w:r w:rsidRPr="003356BB">
              <w:t>70</w:t>
            </w:r>
          </w:p>
        </w:tc>
        <w:tc>
          <w:tcPr>
            <w:tcW w:w="531" w:type="pct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4382FDAE" w14:textId="77777777" w:rsidR="00E71F09" w:rsidRPr="00F13383" w:rsidRDefault="00E71F09" w:rsidP="006B279F">
            <w:pPr>
              <w:rPr>
                <w:color w:val="FF0000"/>
                <w:highlight w:val="yellow"/>
              </w:rPr>
            </w:pPr>
          </w:p>
        </w:tc>
      </w:tr>
      <w:tr w:rsidR="00222D85" w:rsidRPr="00301D39" w14:paraId="5FB6970B" w14:textId="77777777" w:rsidTr="00F144EB">
        <w:trPr>
          <w:trHeight w:val="433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47A10" w14:textId="77777777" w:rsidR="00304B8D" w:rsidRPr="00B02546" w:rsidRDefault="00D223D2" w:rsidP="006B279F">
            <w:pPr>
              <w:jc w:val="right"/>
            </w:pPr>
            <w:r>
              <w:t>16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B8417" w14:textId="77777777" w:rsidR="00304B8D" w:rsidRPr="00B02546" w:rsidRDefault="00304B8D" w:rsidP="006B279F">
            <w:r w:rsidRPr="00B02546">
              <w:t>Кинотеатры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73CBF" w14:textId="77777777" w:rsidR="00304B8D" w:rsidRPr="00B02546" w:rsidRDefault="00E71F09" w:rsidP="00EB53A2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255C9" w14:textId="77777777" w:rsidR="00304B8D" w:rsidRPr="00B02546" w:rsidRDefault="00304B8D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1D729" w14:textId="77777777" w:rsidR="00304B8D" w:rsidRPr="00B02546" w:rsidRDefault="00E71F09" w:rsidP="006B279F">
            <w:pPr>
              <w:jc w:val="right"/>
            </w:pPr>
            <w:r w:rsidRPr="00B02546">
              <w:t>307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8233F" w14:textId="77777777" w:rsidR="00304B8D" w:rsidRPr="00B02546" w:rsidRDefault="00304B8D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D228B" w14:textId="77777777" w:rsidR="00304B8D" w:rsidRPr="00222D85" w:rsidRDefault="00304B8D" w:rsidP="006B279F">
            <w:pPr>
              <w:jc w:val="right"/>
            </w:pPr>
            <w:r w:rsidRPr="00222D85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315AC" w14:textId="77777777" w:rsidR="00304B8D" w:rsidRPr="00222D85" w:rsidRDefault="0084200C" w:rsidP="006B279F">
            <w:pPr>
              <w:jc w:val="right"/>
            </w:pPr>
            <w:r>
              <w:t>310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345F9" w14:textId="77777777" w:rsidR="00304B8D" w:rsidRPr="00222D85" w:rsidRDefault="00E71F09" w:rsidP="006B279F">
            <w:pPr>
              <w:jc w:val="right"/>
            </w:pPr>
            <w:r w:rsidRPr="00222D85">
              <w:t>307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16CF" w14:textId="77777777" w:rsidR="00304B8D" w:rsidRPr="00222D85" w:rsidRDefault="00304B8D" w:rsidP="0050003F">
            <w:pPr>
              <w:jc w:val="right"/>
            </w:pPr>
            <w:r w:rsidRPr="00222D85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7C343" w14:textId="77777777" w:rsidR="00304B8D" w:rsidRPr="00222D85" w:rsidRDefault="00E71F09" w:rsidP="0050003F">
            <w:pPr>
              <w:jc w:val="right"/>
            </w:pPr>
            <w:r w:rsidRPr="00222D85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AC6CC" w14:textId="77777777" w:rsidR="00304B8D" w:rsidRPr="00222D85" w:rsidRDefault="00E71F09" w:rsidP="0050003F">
            <w:pPr>
              <w:jc w:val="right"/>
            </w:pPr>
            <w:r w:rsidRPr="00222D85">
              <w:t>-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14:paraId="34093157" w14:textId="77777777" w:rsidR="00304B8D" w:rsidRPr="00222D85" w:rsidRDefault="002507BF" w:rsidP="0050003F">
            <w:pPr>
              <w:jc w:val="right"/>
            </w:pPr>
            <w:r w:rsidRPr="00222D85">
              <w:t>-</w:t>
            </w:r>
          </w:p>
        </w:tc>
      </w:tr>
      <w:tr w:rsidR="00304B8D" w:rsidRPr="00301D39" w14:paraId="1E9EA2E6" w14:textId="77777777" w:rsidTr="006C6BC2">
        <w:trPr>
          <w:trHeight w:val="538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D62ED" w14:textId="77777777" w:rsidR="00304B8D" w:rsidRPr="00B02546" w:rsidRDefault="00D223D2" w:rsidP="006B279F">
            <w:pPr>
              <w:jc w:val="right"/>
            </w:pPr>
            <w:r>
              <w:lastRenderedPageBreak/>
              <w:t>17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90773" w14:textId="77777777" w:rsidR="00304B8D" w:rsidRPr="00B02546" w:rsidRDefault="00D0478A" w:rsidP="006B279F">
            <w:r>
              <w:t xml:space="preserve">Городские </w:t>
            </w:r>
            <w:r w:rsidR="00304B8D" w:rsidRPr="00B02546">
              <w:t>массовые библиотеки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F893D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C0C76B" w14:textId="77777777" w:rsidR="00304B8D" w:rsidRPr="00B02546" w:rsidRDefault="00304B8D" w:rsidP="006B279F">
            <w:r w:rsidRPr="00B02546">
              <w:t>тыс. ед. хранения/ чит. 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F410A" w14:textId="77777777" w:rsidR="00304B8D" w:rsidRPr="00B02546" w:rsidRDefault="00304B8D" w:rsidP="006B279F">
            <w:pPr>
              <w:jc w:val="right"/>
            </w:pPr>
            <w:r w:rsidRPr="00B02546">
              <w:t>16/20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F0F81" w14:textId="77777777" w:rsidR="00304B8D" w:rsidRPr="00B02546" w:rsidRDefault="00E16C5D" w:rsidP="006B279F">
            <w:pPr>
              <w:jc w:val="right"/>
            </w:pPr>
            <w:r w:rsidRPr="00B02546">
              <w:t>40</w:t>
            </w:r>
            <w:r w:rsidR="00304B8D" w:rsidRPr="00B02546">
              <w:t>/35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26683" w14:textId="77777777" w:rsidR="00304B8D" w:rsidRPr="00317798" w:rsidRDefault="00CD0D33" w:rsidP="00CD0D33">
            <w:pPr>
              <w:jc w:val="right"/>
              <w:rPr>
                <w:highlight w:val="yellow"/>
              </w:rPr>
            </w:pPr>
            <w:r w:rsidRPr="00CD0D33">
              <w:t>5</w:t>
            </w:r>
            <w:r>
              <w:t>6</w:t>
            </w:r>
            <w:r w:rsidR="00304B8D" w:rsidRPr="00CD0D33">
              <w:t>/4</w:t>
            </w:r>
            <w:r w:rsidRPr="00CD0D33">
              <w:t>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36E3C" w14:textId="77777777" w:rsidR="00304B8D" w:rsidRPr="00F13383" w:rsidRDefault="00CD0D33" w:rsidP="00CD0D33">
            <w:pPr>
              <w:jc w:val="right"/>
              <w:rPr>
                <w:highlight w:val="yellow"/>
              </w:rPr>
            </w:pPr>
            <w:r w:rsidRPr="00CD0D33">
              <w:t>62</w:t>
            </w:r>
            <w:r w:rsidR="00304B8D" w:rsidRPr="00CD0D33">
              <w:t>/</w:t>
            </w:r>
            <w:r w:rsidRPr="00CD0D33">
              <w:t>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8AD0B" w14:textId="77777777" w:rsidR="00304B8D" w:rsidRPr="00F02CB8" w:rsidRDefault="00304B8D" w:rsidP="006B279F">
            <w:pPr>
              <w:jc w:val="right"/>
            </w:pPr>
            <w:r w:rsidRPr="00F02CB8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35026" w14:textId="77777777" w:rsidR="00304B8D" w:rsidRPr="00F02CB8" w:rsidRDefault="00304B8D" w:rsidP="006B279F">
            <w:pPr>
              <w:jc w:val="right"/>
            </w:pPr>
            <w:r w:rsidRPr="00F02CB8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66A6B" w14:textId="77777777" w:rsidR="00304B8D" w:rsidRPr="00F02CB8" w:rsidRDefault="00304B8D" w:rsidP="006B279F">
            <w:pPr>
              <w:jc w:val="right"/>
            </w:pPr>
            <w:r w:rsidRPr="00F02CB8">
              <w:t>50/40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D4F95" w14:textId="77777777" w:rsidR="00304B8D" w:rsidRPr="00F02CB8" w:rsidRDefault="00304B8D" w:rsidP="006B279F">
            <w:pPr>
              <w:jc w:val="right"/>
            </w:pPr>
            <w:r w:rsidRPr="00F02CB8">
              <w:t>50/40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1F2E742" w14:textId="77777777" w:rsidR="00304B8D" w:rsidRPr="00F02CB8" w:rsidRDefault="00304B8D" w:rsidP="006B279F">
            <w:r w:rsidRPr="00F02CB8">
              <w:rPr>
                <w:color w:val="FF0000"/>
              </w:rPr>
              <w:t> </w:t>
            </w:r>
            <w:r w:rsidR="00E16C5D" w:rsidRPr="00F02CB8">
              <w:t>По заданию на проектирование</w:t>
            </w:r>
          </w:p>
        </w:tc>
      </w:tr>
      <w:tr w:rsidR="00304B8D" w:rsidRPr="00301D39" w14:paraId="043DB89D" w14:textId="77777777" w:rsidTr="006C6BC2">
        <w:trPr>
          <w:trHeight w:val="315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46DC15D0" w14:textId="77777777" w:rsidR="00304B8D" w:rsidRPr="00317798" w:rsidRDefault="00304B8D" w:rsidP="006B279F">
            <w:pPr>
              <w:jc w:val="center"/>
              <w:rPr>
                <w:bCs/>
                <w:highlight w:val="yellow"/>
              </w:rPr>
            </w:pPr>
            <w:r w:rsidRPr="008378C0">
              <w:rPr>
                <w:bCs/>
              </w:rPr>
              <w:t>Предприятия торговли, общественного питания и бытового обслуживания</w:t>
            </w:r>
          </w:p>
        </w:tc>
      </w:tr>
      <w:tr w:rsidR="00304B8D" w:rsidRPr="00301D39" w14:paraId="28AF73B6" w14:textId="77777777" w:rsidTr="00D223D2">
        <w:trPr>
          <w:trHeight w:val="667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00FAA" w14:textId="77777777" w:rsidR="00304B8D" w:rsidRPr="00B02546" w:rsidRDefault="00D223D2" w:rsidP="006B279F">
            <w:pPr>
              <w:jc w:val="right"/>
            </w:pPr>
            <w:r>
              <w:t>18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C5C22E" w14:textId="77777777" w:rsidR="00304B8D" w:rsidRPr="00B02546" w:rsidRDefault="00304B8D" w:rsidP="006B279F">
            <w:r w:rsidRPr="00B02546">
              <w:t>Магазины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714E3" w14:textId="77777777" w:rsidR="00304B8D" w:rsidRPr="00B02546" w:rsidRDefault="00304B8D" w:rsidP="006B279F">
            <w:pPr>
              <w:jc w:val="right"/>
            </w:pPr>
            <w:r w:rsidRPr="00B02546">
              <w:t>38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90874" w14:textId="77777777" w:rsidR="00304B8D" w:rsidRPr="00B02546" w:rsidRDefault="00304B8D" w:rsidP="006B279F">
            <w:r w:rsidRPr="00B02546">
              <w:t>кв. м. торговой площади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628A1" w14:textId="77777777" w:rsidR="00304B8D" w:rsidRPr="00B02546" w:rsidRDefault="00304B8D" w:rsidP="006B279F">
            <w:pPr>
              <w:jc w:val="right"/>
            </w:pPr>
            <w:r w:rsidRPr="00B02546">
              <w:t>3475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15DD7" w14:textId="77777777" w:rsidR="00304B8D" w:rsidRPr="00B02546" w:rsidRDefault="00EA1E37" w:rsidP="006B279F">
            <w:pPr>
              <w:jc w:val="right"/>
              <w:rPr>
                <w:color w:val="FF0000"/>
              </w:rPr>
            </w:pPr>
            <w:r w:rsidRPr="00B02546">
              <w:t>2824,92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9C12C" w14:textId="77777777" w:rsidR="00304B8D" w:rsidRPr="00317798" w:rsidRDefault="005B1154" w:rsidP="006B279F">
            <w:pPr>
              <w:jc w:val="right"/>
              <w:rPr>
                <w:highlight w:val="yellow"/>
              </w:rPr>
            </w:pPr>
            <w:r w:rsidRPr="005B1154">
              <w:t>3351,6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47414" w14:textId="77777777" w:rsidR="00304B8D" w:rsidRPr="00F13383" w:rsidRDefault="00670221" w:rsidP="006B279F">
            <w:pPr>
              <w:jc w:val="right"/>
              <w:rPr>
                <w:highlight w:val="yellow"/>
              </w:rPr>
            </w:pPr>
            <w:r w:rsidRPr="00670221">
              <w:t>3480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5D47E" w14:textId="77777777" w:rsidR="00304B8D" w:rsidRPr="008378C0" w:rsidRDefault="00304B8D" w:rsidP="006B279F">
            <w:pPr>
              <w:jc w:val="right"/>
            </w:pPr>
            <w:r w:rsidRPr="008378C0">
              <w:t>3475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5CC93" w14:textId="77777777" w:rsidR="00304B8D" w:rsidRPr="008378C0" w:rsidRDefault="00304B8D" w:rsidP="006B279F">
            <w:pPr>
              <w:jc w:val="right"/>
            </w:pPr>
            <w:r w:rsidRPr="008378C0">
              <w:t>-</w:t>
            </w:r>
          </w:p>
        </w:tc>
        <w:tc>
          <w:tcPr>
            <w:tcW w:w="3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60556" w14:textId="77777777" w:rsidR="00304B8D" w:rsidRPr="008378C0" w:rsidRDefault="00304B8D" w:rsidP="006B279F">
            <w:pPr>
              <w:jc w:val="right"/>
            </w:pPr>
            <w:r w:rsidRPr="008378C0">
              <w:t>-</w:t>
            </w:r>
          </w:p>
        </w:tc>
        <w:tc>
          <w:tcPr>
            <w:tcW w:w="257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7773A" w14:textId="77777777" w:rsidR="00304B8D" w:rsidRPr="008378C0" w:rsidRDefault="00304B8D" w:rsidP="006B279F">
            <w:pPr>
              <w:jc w:val="right"/>
            </w:pPr>
            <w:r w:rsidRPr="008378C0">
              <w:t>3475</w:t>
            </w:r>
          </w:p>
        </w:tc>
        <w:tc>
          <w:tcPr>
            <w:tcW w:w="531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6B5D4BF" w14:textId="77777777" w:rsidR="00304B8D" w:rsidRPr="008378C0" w:rsidRDefault="00304B8D" w:rsidP="006B279F">
            <w:pPr>
              <w:rPr>
                <w:color w:val="FF0000"/>
              </w:rPr>
            </w:pPr>
            <w:r w:rsidRPr="008378C0">
              <w:rPr>
                <w:color w:val="FF0000"/>
              </w:rPr>
              <w:t> </w:t>
            </w:r>
          </w:p>
        </w:tc>
      </w:tr>
      <w:tr w:rsidR="00304B8D" w:rsidRPr="00301D39" w14:paraId="17D0564D" w14:textId="77777777" w:rsidTr="00D223D2">
        <w:trPr>
          <w:trHeight w:val="662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6DC2A" w14:textId="77777777" w:rsidR="00304B8D" w:rsidRPr="00B02546" w:rsidRDefault="00D223D2" w:rsidP="006B279F">
            <w:pPr>
              <w:jc w:val="right"/>
            </w:pPr>
            <w:r>
              <w:t>19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9294D" w14:textId="77777777" w:rsidR="00304B8D" w:rsidRPr="00B02546" w:rsidRDefault="00304B8D" w:rsidP="006B279F">
            <w:r w:rsidRPr="00B02546">
              <w:t>Торговые комплексы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23423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6C8ED" w14:textId="77777777" w:rsidR="00304B8D" w:rsidRPr="00B02546" w:rsidRDefault="00304B8D" w:rsidP="006B279F">
            <w:r w:rsidRPr="00B02546">
              <w:t xml:space="preserve">кв. м. </w:t>
            </w:r>
            <w:proofErr w:type="spellStart"/>
            <w:r w:rsidRPr="00B02546">
              <w:t>тороговой</w:t>
            </w:r>
            <w:proofErr w:type="spellEnd"/>
            <w:r w:rsidRPr="00B02546">
              <w:t xml:space="preserve"> площади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71E5D" w14:textId="77777777" w:rsidR="00304B8D" w:rsidRPr="00B02546" w:rsidRDefault="00304B8D" w:rsidP="006B279F">
            <w:pPr>
              <w:jc w:val="right"/>
            </w:pPr>
            <w:r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4AFB2" w14:textId="77777777" w:rsidR="00304B8D" w:rsidRPr="00B02546" w:rsidRDefault="00304B8D" w:rsidP="006B279F">
            <w:pPr>
              <w:jc w:val="right"/>
            </w:pP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53EAC" w14:textId="77777777" w:rsidR="00304B8D" w:rsidRPr="00317798" w:rsidRDefault="00304B8D" w:rsidP="006B279F">
            <w:pPr>
              <w:jc w:val="right"/>
              <w:rPr>
                <w:highlight w:val="yellow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1FB77" w14:textId="77777777" w:rsidR="00304B8D" w:rsidRPr="00F13383" w:rsidRDefault="00C026EB" w:rsidP="006B279F">
            <w:pPr>
              <w:jc w:val="right"/>
              <w:rPr>
                <w:highlight w:val="yellow"/>
              </w:rPr>
            </w:pPr>
            <w:r w:rsidRPr="00C026EB">
              <w:t>300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8D9CD" w14:textId="77777777" w:rsidR="00304B8D" w:rsidRPr="00D275F8" w:rsidRDefault="00304B8D" w:rsidP="006B279F">
            <w:pPr>
              <w:jc w:val="right"/>
            </w:pPr>
            <w:r w:rsidRPr="00D275F8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85196" w14:textId="77777777" w:rsidR="00304B8D" w:rsidRPr="00D275F8" w:rsidRDefault="00304B8D" w:rsidP="006B279F">
            <w:pPr>
              <w:jc w:val="right"/>
            </w:pPr>
            <w:r w:rsidRPr="00D275F8">
              <w:t>1600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E9F3D" w14:textId="77777777" w:rsidR="00304B8D" w:rsidRPr="00D275F8" w:rsidRDefault="00304B8D" w:rsidP="006B279F">
            <w:pPr>
              <w:jc w:val="right"/>
            </w:pPr>
            <w:r w:rsidRPr="00D275F8">
              <w:t>800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FC666" w14:textId="77777777" w:rsidR="00304B8D" w:rsidRPr="00D275F8" w:rsidRDefault="00304B8D" w:rsidP="006B279F">
            <w:pPr>
              <w:jc w:val="right"/>
              <w:rPr>
                <w:color w:val="FF0000"/>
              </w:rPr>
            </w:pPr>
            <w:r w:rsidRPr="00D275F8">
              <w:rPr>
                <w:color w:val="FF0000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1F9AFC5E" w14:textId="77777777" w:rsidR="00304B8D" w:rsidRPr="00D275F8" w:rsidRDefault="00304B8D" w:rsidP="006B279F">
            <w:pPr>
              <w:rPr>
                <w:color w:val="FF0000"/>
              </w:rPr>
            </w:pPr>
            <w:r w:rsidRPr="00D275F8">
              <w:rPr>
                <w:color w:val="FF0000"/>
              </w:rPr>
              <w:t> </w:t>
            </w:r>
          </w:p>
        </w:tc>
      </w:tr>
      <w:tr w:rsidR="00304B8D" w:rsidRPr="00301D39" w14:paraId="19D10F8E" w14:textId="77777777" w:rsidTr="00D223D2">
        <w:trPr>
          <w:trHeight w:val="57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B8BA2" w14:textId="77777777" w:rsidR="00304B8D" w:rsidRPr="00B02546" w:rsidRDefault="00D223D2" w:rsidP="006B279F">
            <w:pPr>
              <w:jc w:val="right"/>
            </w:pPr>
            <w:r>
              <w:t>20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8A084" w14:textId="77777777" w:rsidR="00304B8D" w:rsidRPr="00B02546" w:rsidRDefault="00304B8D" w:rsidP="006B279F">
            <w:r w:rsidRPr="00B02546">
              <w:t>Предприятия общественного питания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2B98D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528A5" w14:textId="77777777" w:rsidR="00304B8D" w:rsidRPr="00B02546" w:rsidRDefault="00304B8D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5144A" w14:textId="77777777" w:rsidR="00304B8D" w:rsidRPr="00B02546" w:rsidRDefault="00304B8D" w:rsidP="006B279F">
            <w:pPr>
              <w:jc w:val="right"/>
            </w:pPr>
            <w:r w:rsidRPr="00B02546">
              <w:t>180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82643" w14:textId="77777777" w:rsidR="00304B8D" w:rsidRPr="00B02546" w:rsidRDefault="00DC2A9C" w:rsidP="006B279F">
            <w:pPr>
              <w:jc w:val="right"/>
            </w:pPr>
            <w:r w:rsidRPr="00B02546">
              <w:t>403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0A7D7" w14:textId="77777777" w:rsidR="00304B8D" w:rsidRPr="00317798" w:rsidRDefault="00DC2A9C" w:rsidP="008D4E25">
            <w:pPr>
              <w:jc w:val="right"/>
              <w:rPr>
                <w:highlight w:val="yellow"/>
              </w:rPr>
            </w:pPr>
            <w:r w:rsidRPr="008D4E25">
              <w:t>4</w:t>
            </w:r>
            <w:r w:rsidR="008D4E25" w:rsidRPr="008D4E25">
              <w:t>79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3B23B" w14:textId="77777777" w:rsidR="00304B8D" w:rsidRPr="00F13383" w:rsidRDefault="00E15D9C" w:rsidP="006B279F">
            <w:pPr>
              <w:jc w:val="right"/>
              <w:rPr>
                <w:highlight w:val="yellow"/>
              </w:rPr>
            </w:pPr>
            <w:r w:rsidRPr="00E15D9C">
              <w:t>497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95414" w14:textId="77777777" w:rsidR="00304B8D" w:rsidRPr="00F13383" w:rsidRDefault="00304B8D" w:rsidP="006B279F">
            <w:pPr>
              <w:jc w:val="right"/>
              <w:rPr>
                <w:highlight w:val="yellow"/>
              </w:rPr>
            </w:pPr>
            <w:r w:rsidRPr="008D4E25">
              <w:t>180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B6A83" w14:textId="77777777" w:rsidR="00304B8D" w:rsidRPr="008D4E25" w:rsidRDefault="00E31775" w:rsidP="006B279F">
            <w:pPr>
              <w:jc w:val="right"/>
            </w:pPr>
            <w:r w:rsidRPr="008D4E25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22F54" w14:textId="77777777" w:rsidR="00304B8D" w:rsidRPr="008D4E25" w:rsidRDefault="00E31775" w:rsidP="006B279F">
            <w:pPr>
              <w:jc w:val="right"/>
            </w:pPr>
            <w:r w:rsidRPr="008D4E25">
              <w:t>50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EA093" w14:textId="77777777" w:rsidR="00304B8D" w:rsidRPr="008D4E25" w:rsidRDefault="00E31775" w:rsidP="006B279F">
            <w:pPr>
              <w:jc w:val="right"/>
            </w:pPr>
            <w:r w:rsidRPr="008D4E25">
              <w:t>50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963195E" w14:textId="77777777" w:rsidR="00304B8D" w:rsidRPr="008D4E25" w:rsidRDefault="00304B8D" w:rsidP="006B279F">
            <w:pPr>
              <w:rPr>
                <w:color w:val="FF0000"/>
              </w:rPr>
            </w:pPr>
            <w:r w:rsidRPr="008D4E25">
              <w:rPr>
                <w:color w:val="FF0000"/>
              </w:rPr>
              <w:t> </w:t>
            </w:r>
          </w:p>
        </w:tc>
      </w:tr>
      <w:tr w:rsidR="00304B8D" w:rsidRPr="00301D39" w14:paraId="2EFA5570" w14:textId="77777777" w:rsidTr="00D223D2">
        <w:trPr>
          <w:trHeight w:val="446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E7D5A" w14:textId="77777777" w:rsidR="00304B8D" w:rsidRPr="00B02546" w:rsidRDefault="00D223D2" w:rsidP="006B279F">
            <w:pPr>
              <w:jc w:val="right"/>
            </w:pPr>
            <w:r>
              <w:t>21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B931A" w14:textId="77777777" w:rsidR="00304B8D" w:rsidRPr="00B02546" w:rsidRDefault="00304B8D" w:rsidP="006B279F">
            <w:r w:rsidRPr="00B02546">
              <w:t>Предприятия бытового обслуживания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72921" w14:textId="77777777" w:rsidR="00304B8D" w:rsidRPr="00B02546" w:rsidRDefault="00304B8D" w:rsidP="006B279F">
            <w:pPr>
              <w:jc w:val="right"/>
            </w:pPr>
            <w:r w:rsidRPr="00B02546">
              <w:t>5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1CB47" w14:textId="77777777" w:rsidR="00304B8D" w:rsidRPr="00B02546" w:rsidRDefault="00304B8D" w:rsidP="006B279F">
            <w:r w:rsidRPr="00B02546">
              <w:t>рабочее 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03909" w14:textId="77777777" w:rsidR="00304B8D" w:rsidRPr="00B02546" w:rsidRDefault="00D44E82" w:rsidP="006B279F">
            <w:pPr>
              <w:jc w:val="right"/>
            </w:pPr>
            <w:r w:rsidRPr="00B02546">
              <w:t>нет данных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8EABC" w14:textId="77777777" w:rsidR="00304B8D" w:rsidRPr="00B02546" w:rsidRDefault="00091D7D" w:rsidP="006B279F">
            <w:pPr>
              <w:jc w:val="right"/>
            </w:pPr>
            <w:r w:rsidRPr="00B02546">
              <w:t>90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1E751" w14:textId="77777777" w:rsidR="00304B8D" w:rsidRPr="00317798" w:rsidRDefault="00C003E1" w:rsidP="006B279F">
            <w:pPr>
              <w:jc w:val="right"/>
              <w:rPr>
                <w:highlight w:val="yellow"/>
              </w:rPr>
            </w:pPr>
            <w:r w:rsidRPr="00C003E1">
              <w:t>107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3F108" w14:textId="77777777" w:rsidR="00304B8D" w:rsidRPr="00C003E1" w:rsidRDefault="00C003E1" w:rsidP="006B279F">
            <w:pPr>
              <w:jc w:val="right"/>
            </w:pPr>
            <w:r w:rsidRPr="00C003E1">
              <w:t>110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2B23F" w14:textId="77777777" w:rsidR="00304B8D" w:rsidRPr="00C003E1" w:rsidRDefault="00D44E82" w:rsidP="006B279F">
            <w:pPr>
              <w:jc w:val="right"/>
            </w:pPr>
            <w:r w:rsidRPr="00C003E1">
              <w:t>нет данных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CFBC5" w14:textId="77777777" w:rsidR="00304B8D" w:rsidRPr="00C003E1" w:rsidRDefault="00E31775" w:rsidP="006B279F">
            <w:pPr>
              <w:jc w:val="right"/>
            </w:pPr>
            <w:r w:rsidRPr="00C003E1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38929" w14:textId="77777777" w:rsidR="00304B8D" w:rsidRPr="00C003E1" w:rsidRDefault="00384094" w:rsidP="006B279F">
            <w:pPr>
              <w:jc w:val="right"/>
            </w:pPr>
            <w:r w:rsidRPr="00C003E1">
              <w:t>20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1C681" w14:textId="77777777" w:rsidR="00304B8D" w:rsidRPr="00C003E1" w:rsidRDefault="00384094" w:rsidP="006B279F">
            <w:pPr>
              <w:jc w:val="right"/>
            </w:pPr>
            <w:r w:rsidRPr="00C003E1">
              <w:t>20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A39302E" w14:textId="77777777" w:rsidR="00304B8D" w:rsidRPr="00C003E1" w:rsidRDefault="00304B8D" w:rsidP="006B279F">
            <w:pPr>
              <w:rPr>
                <w:color w:val="FF0000"/>
              </w:rPr>
            </w:pPr>
            <w:r w:rsidRPr="00C003E1">
              <w:rPr>
                <w:color w:val="FF0000"/>
              </w:rPr>
              <w:t> </w:t>
            </w:r>
          </w:p>
        </w:tc>
      </w:tr>
      <w:tr w:rsidR="00A314E0" w:rsidRPr="00301D39" w14:paraId="783EDCE0" w14:textId="77777777" w:rsidTr="00D223D2">
        <w:trPr>
          <w:trHeight w:val="353"/>
        </w:trPr>
        <w:tc>
          <w:tcPr>
            <w:tcW w:w="150" w:type="pct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</w:tcPr>
          <w:p w14:paraId="54AC85C6" w14:textId="77777777" w:rsidR="00A314E0" w:rsidRPr="00B02546" w:rsidRDefault="00D223D2" w:rsidP="006B279F">
            <w:pPr>
              <w:jc w:val="right"/>
            </w:pPr>
            <w:r>
              <w:t>22</w:t>
            </w:r>
          </w:p>
          <w:p w14:paraId="7994DFD5" w14:textId="77777777" w:rsidR="00A314E0" w:rsidRPr="00B02546" w:rsidRDefault="00A314E0" w:rsidP="006B279F">
            <w:pPr>
              <w:jc w:val="right"/>
            </w:pPr>
          </w:p>
        </w:tc>
        <w:tc>
          <w:tcPr>
            <w:tcW w:w="60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</w:tcPr>
          <w:p w14:paraId="5F5BE597" w14:textId="77777777" w:rsidR="00A314E0" w:rsidRPr="00B02546" w:rsidRDefault="00A314E0" w:rsidP="006B279F">
            <w:r w:rsidRPr="00B02546">
              <w:t>Прачечные/</w:t>
            </w:r>
          </w:p>
          <w:p w14:paraId="6383AB65" w14:textId="77777777" w:rsidR="00A314E0" w:rsidRPr="00B02546" w:rsidRDefault="00A314E0" w:rsidP="006B279F">
            <w:r w:rsidRPr="00B02546">
              <w:t>Бани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31DDA" w14:textId="77777777" w:rsidR="00A314E0" w:rsidRPr="00B02546" w:rsidRDefault="00A314E0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D1E13" w14:textId="77777777" w:rsidR="00A314E0" w:rsidRPr="00B02546" w:rsidRDefault="00A314E0" w:rsidP="006B279F">
            <w:r w:rsidRPr="00B02546">
              <w:t>кг. белья в смену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76543" w14:textId="77777777" w:rsidR="00A314E0" w:rsidRPr="00B02546" w:rsidRDefault="00A314E0" w:rsidP="006B279F">
            <w:pPr>
              <w:jc w:val="right"/>
            </w:pPr>
            <w:r w:rsidRPr="00B02546">
              <w:t>250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4BB8B" w14:textId="77777777" w:rsidR="00A314E0" w:rsidRPr="00B02546" w:rsidRDefault="00A314E0" w:rsidP="006B279F">
            <w:pPr>
              <w:jc w:val="right"/>
            </w:pPr>
            <w:r w:rsidRPr="00B02546">
              <w:t>600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B953D" w14:textId="77777777" w:rsidR="00A314E0" w:rsidRPr="00317798" w:rsidRDefault="00E55E0A" w:rsidP="006B279F">
            <w:pPr>
              <w:jc w:val="right"/>
              <w:rPr>
                <w:highlight w:val="yellow"/>
              </w:rPr>
            </w:pPr>
            <w:r w:rsidRPr="00E55E0A">
              <w:t>741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94BE1" w14:textId="77777777" w:rsidR="00A314E0" w:rsidRPr="00E55E0A" w:rsidRDefault="00E55E0A" w:rsidP="006B279F">
            <w:pPr>
              <w:jc w:val="right"/>
            </w:pPr>
            <w:r w:rsidRPr="00E55E0A">
              <w:t>746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0E75B" w14:textId="77777777" w:rsidR="00A314E0" w:rsidRPr="00E55E0A" w:rsidRDefault="00A314E0" w:rsidP="006B279F">
            <w:pPr>
              <w:jc w:val="right"/>
            </w:pPr>
            <w:r w:rsidRPr="00E55E0A">
              <w:t>250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86832" w14:textId="77777777" w:rsidR="00A314E0" w:rsidRPr="00E55E0A" w:rsidRDefault="00A314E0" w:rsidP="006B279F">
            <w:pPr>
              <w:jc w:val="right"/>
            </w:pPr>
            <w:r w:rsidRPr="00E55E0A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233B6" w14:textId="77777777" w:rsidR="00A314E0" w:rsidRPr="00E55E0A" w:rsidRDefault="00A314E0" w:rsidP="006B279F">
            <w:pPr>
              <w:jc w:val="right"/>
            </w:pPr>
            <w:r w:rsidRPr="00E55E0A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6962B" w14:textId="77777777" w:rsidR="00A314E0" w:rsidRPr="00E55E0A" w:rsidRDefault="00A314E0" w:rsidP="006B279F">
            <w:pPr>
              <w:jc w:val="right"/>
            </w:pPr>
            <w:r w:rsidRPr="00E55E0A">
              <w:t>-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27BF3A5" w14:textId="77777777" w:rsidR="00A314E0" w:rsidRPr="00E55E0A" w:rsidRDefault="00A314E0" w:rsidP="006B279F">
            <w:r w:rsidRPr="00E55E0A">
              <w:t> </w:t>
            </w:r>
          </w:p>
        </w:tc>
      </w:tr>
      <w:tr w:rsidR="00A314E0" w:rsidRPr="00301D39" w14:paraId="0D4DA1CC" w14:textId="77777777" w:rsidTr="00D223D2">
        <w:trPr>
          <w:trHeight w:val="285"/>
        </w:trPr>
        <w:tc>
          <w:tcPr>
            <w:tcW w:w="150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C78B6" w14:textId="77777777" w:rsidR="00A314E0" w:rsidRPr="00B02546" w:rsidRDefault="00A314E0" w:rsidP="006B279F">
            <w:pPr>
              <w:jc w:val="right"/>
            </w:pPr>
          </w:p>
        </w:tc>
        <w:tc>
          <w:tcPr>
            <w:tcW w:w="60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F90FE" w14:textId="77777777" w:rsidR="00A314E0" w:rsidRPr="00B02546" w:rsidRDefault="00A314E0" w:rsidP="006B279F"/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A46ED" w14:textId="77777777" w:rsidR="00A314E0" w:rsidRPr="00B02546" w:rsidRDefault="00A314E0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FC618" w14:textId="77777777" w:rsidR="00A314E0" w:rsidRPr="00B02546" w:rsidRDefault="00A314E0" w:rsidP="006B279F">
            <w:r w:rsidRPr="00B02546">
              <w:t>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F51F2" w14:textId="77777777" w:rsidR="00A314E0" w:rsidRPr="00B02546" w:rsidRDefault="00A314E0" w:rsidP="006B279F">
            <w:pPr>
              <w:jc w:val="right"/>
            </w:pPr>
            <w:r w:rsidRPr="00B02546">
              <w:t>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798D8" w14:textId="77777777" w:rsidR="00A314E0" w:rsidRPr="00B02546" w:rsidRDefault="00A314E0" w:rsidP="006B279F">
            <w:pPr>
              <w:jc w:val="right"/>
            </w:pPr>
            <w:r w:rsidRPr="00B02546">
              <w:t>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F4779" w14:textId="77777777" w:rsidR="00A314E0" w:rsidRPr="00317798" w:rsidRDefault="004D616D" w:rsidP="004D616D">
            <w:pPr>
              <w:jc w:val="right"/>
              <w:rPr>
                <w:highlight w:val="yellow"/>
              </w:rPr>
            </w:pPr>
            <w:r w:rsidRPr="004D616D">
              <w:t>9</w:t>
            </w:r>
            <w:r>
              <w:t>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5BEDA" w14:textId="77777777" w:rsidR="00A314E0" w:rsidRPr="004D616D" w:rsidRDefault="004D616D" w:rsidP="006B279F">
            <w:pPr>
              <w:jc w:val="right"/>
            </w:pPr>
            <w:r w:rsidRPr="004D616D">
              <w:t>100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79F7E" w14:textId="77777777" w:rsidR="00A314E0" w:rsidRPr="004D616D" w:rsidRDefault="00A314E0" w:rsidP="006B279F">
            <w:pPr>
              <w:jc w:val="right"/>
            </w:pPr>
            <w:r w:rsidRPr="004D616D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E66A3" w14:textId="77777777" w:rsidR="00A314E0" w:rsidRPr="00E55E0A" w:rsidRDefault="00A314E0" w:rsidP="006B279F">
            <w:pPr>
              <w:jc w:val="right"/>
            </w:pPr>
            <w:r w:rsidRPr="00E55E0A">
              <w:t>40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44817" w14:textId="77777777" w:rsidR="00A314E0" w:rsidRPr="00E55E0A" w:rsidRDefault="00A314E0" w:rsidP="006B279F">
            <w:pPr>
              <w:jc w:val="right"/>
            </w:pPr>
            <w:r w:rsidRPr="00E55E0A">
              <w:t>-</w:t>
            </w:r>
          </w:p>
        </w:tc>
        <w:tc>
          <w:tcPr>
            <w:tcW w:w="257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E8221" w14:textId="77777777" w:rsidR="00A314E0" w:rsidRPr="00E55E0A" w:rsidRDefault="00A314E0" w:rsidP="006B279F">
            <w:pPr>
              <w:jc w:val="right"/>
            </w:pPr>
            <w:r w:rsidRPr="00E55E0A">
              <w:t>40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37031BC8" w14:textId="77777777" w:rsidR="00A314E0" w:rsidRPr="00E55E0A" w:rsidRDefault="00A314E0" w:rsidP="006B279F">
            <w:r w:rsidRPr="00E55E0A">
              <w:t> </w:t>
            </w:r>
          </w:p>
        </w:tc>
      </w:tr>
      <w:tr w:rsidR="00304B8D" w:rsidRPr="00301D39" w14:paraId="49DDC427" w14:textId="77777777" w:rsidTr="006C6BC2">
        <w:trPr>
          <w:trHeight w:val="315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7644D64A" w14:textId="77777777" w:rsidR="00304B8D" w:rsidRPr="00317798" w:rsidRDefault="00304B8D" w:rsidP="006B279F">
            <w:pPr>
              <w:jc w:val="center"/>
              <w:rPr>
                <w:bCs/>
                <w:highlight w:val="yellow"/>
              </w:rPr>
            </w:pPr>
            <w:r w:rsidRPr="00C92259">
              <w:rPr>
                <w:bCs/>
              </w:rPr>
              <w:t>Организации и учреждения управления, проектные организации, кредитно-финансовые учреждения и предприятия связи</w:t>
            </w:r>
          </w:p>
        </w:tc>
      </w:tr>
      <w:tr w:rsidR="00304B8D" w:rsidRPr="00301D39" w14:paraId="3B5A09DE" w14:textId="77777777" w:rsidTr="006C6BC2">
        <w:trPr>
          <w:trHeight w:val="570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ADBF7" w14:textId="77777777" w:rsidR="00304B8D" w:rsidRPr="00B02546" w:rsidRDefault="00304B8D" w:rsidP="00D223D2">
            <w:pPr>
              <w:jc w:val="right"/>
            </w:pPr>
            <w:r w:rsidRPr="00B02546">
              <w:t>2</w:t>
            </w:r>
            <w:r w:rsidR="00D223D2">
              <w:t>3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57DBB" w14:textId="77777777" w:rsidR="00304B8D" w:rsidRPr="00B02546" w:rsidRDefault="00304B8D" w:rsidP="006B279F">
            <w:r w:rsidRPr="00B02546">
              <w:t>Отделения связи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53118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94E79" w14:textId="77777777" w:rsidR="00304B8D" w:rsidRPr="00B02546" w:rsidRDefault="00304B8D" w:rsidP="006B279F">
            <w:r w:rsidRPr="00B02546">
              <w:t>объект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428E3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15764" w14:textId="77777777" w:rsidR="00304B8D" w:rsidRPr="00B02546" w:rsidRDefault="00304B8D" w:rsidP="006B279F">
            <w:pPr>
              <w:jc w:val="right"/>
            </w:pPr>
            <w:r w:rsidRPr="00B02546">
              <w:t>по нормам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289BF" w14:textId="77777777" w:rsidR="00304B8D" w:rsidRPr="000125C8" w:rsidRDefault="00304B8D" w:rsidP="006B279F">
            <w:pPr>
              <w:jc w:val="right"/>
            </w:pPr>
            <w:r w:rsidRPr="000125C8">
              <w:t>по нормам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B25F4" w14:textId="77777777" w:rsidR="00304B8D" w:rsidRPr="000125C8" w:rsidRDefault="00304B8D" w:rsidP="006B279F">
            <w:pPr>
              <w:jc w:val="right"/>
            </w:pPr>
            <w:r w:rsidRPr="000125C8">
              <w:t>по нормам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BB2A5" w14:textId="77777777" w:rsidR="00304B8D" w:rsidRPr="000125C8" w:rsidRDefault="00304B8D" w:rsidP="006B279F">
            <w:pPr>
              <w:jc w:val="right"/>
            </w:pPr>
            <w:r w:rsidRPr="000125C8">
              <w:t>1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C135D6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3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B4109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19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ADE7F" w14:textId="77777777" w:rsidR="00304B8D" w:rsidRPr="000125C8" w:rsidRDefault="00304B8D" w:rsidP="006B279F">
            <w:pPr>
              <w:jc w:val="right"/>
            </w:pPr>
            <w:r w:rsidRPr="000125C8">
              <w:t>1</w:t>
            </w:r>
          </w:p>
        </w:tc>
        <w:tc>
          <w:tcPr>
            <w:tcW w:w="590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6B767B03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4601CA44" w14:textId="77777777" w:rsidTr="006C6BC2">
        <w:trPr>
          <w:trHeight w:val="685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95328" w14:textId="77777777" w:rsidR="00304B8D" w:rsidRPr="00B02546" w:rsidRDefault="00D223D2" w:rsidP="006B279F">
            <w:pPr>
              <w:jc w:val="right"/>
            </w:pPr>
            <w:r>
              <w:t>24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7E047" w14:textId="77777777" w:rsidR="00304B8D" w:rsidRPr="00B02546" w:rsidRDefault="00304B8D" w:rsidP="006B279F">
            <w:r w:rsidRPr="00B02546">
              <w:t>Отделения и филиалы сберегательного банка России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3C6DA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088D6" w14:textId="77777777" w:rsidR="00304B8D" w:rsidRPr="00B02546" w:rsidRDefault="00304B8D" w:rsidP="006B279F">
            <w:r w:rsidRPr="00B02546">
              <w:t>операционное место (окно)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E6C75" w14:textId="77777777" w:rsidR="00304B8D" w:rsidRPr="00B02546" w:rsidRDefault="00304B8D" w:rsidP="006B279F">
            <w:pPr>
              <w:jc w:val="right"/>
            </w:pPr>
            <w:r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3A1DD" w14:textId="77777777" w:rsidR="00304B8D" w:rsidRPr="00B02546" w:rsidRDefault="00304B8D" w:rsidP="006B279F">
            <w:pPr>
              <w:jc w:val="right"/>
            </w:pPr>
            <w:r w:rsidRPr="00B02546">
              <w:t>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5818F" w14:textId="77777777" w:rsidR="00304B8D" w:rsidRPr="000125C8" w:rsidRDefault="00304B8D" w:rsidP="006B279F">
            <w:pPr>
              <w:jc w:val="right"/>
            </w:pPr>
            <w:r w:rsidRPr="000125C8">
              <w:t>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848D5" w14:textId="77777777" w:rsidR="00304B8D" w:rsidRPr="000125C8" w:rsidRDefault="00304B8D" w:rsidP="006B279F">
            <w:pPr>
              <w:jc w:val="right"/>
            </w:pPr>
            <w:r w:rsidRPr="000125C8">
              <w:t>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ECCDA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586E3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47514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C4619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12A1204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66C83C3E" w14:textId="77777777" w:rsidTr="006C6BC2">
        <w:trPr>
          <w:trHeight w:val="54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96FFD" w14:textId="77777777" w:rsidR="00304B8D" w:rsidRPr="00B02546" w:rsidRDefault="00D223D2" w:rsidP="006B279F">
            <w:pPr>
              <w:jc w:val="right"/>
            </w:pPr>
            <w:r>
              <w:t>25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A27AE" w14:textId="77777777" w:rsidR="00304B8D" w:rsidRPr="00B02546" w:rsidRDefault="00304B8D" w:rsidP="006B279F">
            <w:r w:rsidRPr="00B02546">
              <w:t>Организации и учреждения управления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13832" w14:textId="77777777" w:rsidR="00304B8D" w:rsidRPr="00B02546" w:rsidRDefault="00304B8D" w:rsidP="006B279F">
            <w:r w:rsidRPr="00B02546">
              <w:t> 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F5A4EA" w14:textId="77777777" w:rsidR="00304B8D" w:rsidRPr="00B02546" w:rsidRDefault="00304B8D" w:rsidP="006B279F">
            <w:r w:rsidRPr="00B02546">
              <w:t>объект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47B2D" w14:textId="77777777" w:rsidR="00304B8D" w:rsidRPr="00B02546" w:rsidRDefault="00304B8D" w:rsidP="006B279F">
            <w:pPr>
              <w:jc w:val="right"/>
            </w:pPr>
            <w:r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642D8" w14:textId="77777777" w:rsidR="00304B8D" w:rsidRPr="00B02546" w:rsidRDefault="00304B8D" w:rsidP="006B279F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F159B" w14:textId="77777777" w:rsidR="00304B8D" w:rsidRPr="000125C8" w:rsidRDefault="00304B8D" w:rsidP="006B279F">
            <w:pPr>
              <w:jc w:val="right"/>
            </w:pPr>
            <w:r w:rsidRPr="000125C8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5CE3E8" w14:textId="77777777" w:rsidR="00304B8D" w:rsidRPr="000125C8" w:rsidRDefault="00304B8D" w:rsidP="006B279F">
            <w:pPr>
              <w:jc w:val="right"/>
            </w:pPr>
            <w:r w:rsidRPr="000125C8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FF3DB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AD15B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E5DC2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FC32D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08EF7E2D" w14:textId="77777777" w:rsidR="00304B8D" w:rsidRPr="000125C8" w:rsidRDefault="00304B8D" w:rsidP="006B279F">
            <w:r w:rsidRPr="000125C8">
              <w:t> </w:t>
            </w:r>
          </w:p>
        </w:tc>
      </w:tr>
      <w:tr w:rsidR="00B02546" w:rsidRPr="00301D39" w14:paraId="77470DF1" w14:textId="77777777" w:rsidTr="006C6BC2">
        <w:trPr>
          <w:trHeight w:val="285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C03B2" w14:textId="77777777" w:rsidR="00B02546" w:rsidRPr="00B02546" w:rsidRDefault="00D223D2" w:rsidP="00B02546">
            <w:pPr>
              <w:jc w:val="right"/>
            </w:pPr>
            <w:r>
              <w:t>26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69018" w14:textId="77777777" w:rsidR="00B02546" w:rsidRPr="00B02546" w:rsidRDefault="00B02546" w:rsidP="00B02546">
            <w:r w:rsidRPr="00B02546">
              <w:t>Отделение милиции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2A6AF" w14:textId="77777777" w:rsidR="00B02546" w:rsidRPr="00B02546" w:rsidRDefault="00B02546" w:rsidP="00B02546">
            <w:r w:rsidRPr="00B02546">
              <w:t> 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169BB" w14:textId="77777777" w:rsidR="00B02546" w:rsidRPr="00B02546" w:rsidRDefault="00B02546" w:rsidP="00B02546">
            <w:r w:rsidRPr="00B02546">
              <w:t>объект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202F9" w14:textId="77777777" w:rsidR="00B02546" w:rsidRPr="00B02546" w:rsidRDefault="00B02546" w:rsidP="00B02546">
            <w:pPr>
              <w:jc w:val="right"/>
            </w:pPr>
            <w:r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8F4B4" w14:textId="77777777" w:rsidR="00B02546" w:rsidRPr="00B02546" w:rsidRDefault="00B02546" w:rsidP="00B02546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08CF5" w14:textId="77777777" w:rsidR="00B02546" w:rsidRPr="000125C8" w:rsidRDefault="00B02546" w:rsidP="00B02546">
            <w:pPr>
              <w:jc w:val="right"/>
            </w:pPr>
            <w:r w:rsidRPr="000125C8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C7E9B" w14:textId="77777777" w:rsidR="00B02546" w:rsidRPr="000125C8" w:rsidRDefault="00B02546" w:rsidP="00B02546">
            <w:pPr>
              <w:jc w:val="right"/>
            </w:pPr>
            <w:r w:rsidRPr="000125C8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1AD7D" w14:textId="77777777" w:rsidR="00B02546" w:rsidRPr="000125C8" w:rsidRDefault="00B02546" w:rsidP="00B02546">
            <w:pPr>
              <w:jc w:val="right"/>
            </w:pPr>
            <w:r w:rsidRPr="000125C8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9828F" w14:textId="77777777" w:rsidR="00B02546" w:rsidRPr="000125C8" w:rsidRDefault="00B02546" w:rsidP="00B02546">
            <w:pPr>
              <w:jc w:val="right"/>
            </w:pPr>
            <w:r w:rsidRPr="000125C8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25BDF" w14:textId="77777777" w:rsidR="00B02546" w:rsidRPr="000125C8" w:rsidRDefault="00B02546" w:rsidP="00B02546">
            <w:pPr>
              <w:jc w:val="right"/>
            </w:pPr>
            <w:r w:rsidRPr="000125C8">
              <w:t> 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B757E" w14:textId="77777777" w:rsidR="00B02546" w:rsidRPr="000125C8" w:rsidRDefault="00B02546" w:rsidP="00B02546">
            <w:pPr>
              <w:jc w:val="right"/>
            </w:pPr>
            <w:r w:rsidRPr="000125C8">
              <w:t> 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D2749CD" w14:textId="77777777" w:rsidR="00B02546" w:rsidRPr="000125C8" w:rsidRDefault="00B02546" w:rsidP="00B02546">
            <w:r w:rsidRPr="000125C8">
              <w:t> </w:t>
            </w:r>
          </w:p>
        </w:tc>
      </w:tr>
      <w:tr w:rsidR="00304B8D" w:rsidRPr="00301D39" w14:paraId="3478B1DA" w14:textId="77777777" w:rsidTr="006C6BC2">
        <w:trPr>
          <w:trHeight w:val="557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ED9E6" w14:textId="77777777" w:rsidR="00304B8D" w:rsidRPr="00B02546" w:rsidRDefault="00D223D2" w:rsidP="006B279F">
            <w:pPr>
              <w:jc w:val="right"/>
            </w:pPr>
            <w:r>
              <w:t>27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A366E" w14:textId="77777777" w:rsidR="00304B8D" w:rsidRPr="00B02546" w:rsidRDefault="00304B8D" w:rsidP="006B279F">
            <w:r w:rsidRPr="00B02546">
              <w:t>Проектные организации и конструкторские бюро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6E6C4" w14:textId="77777777" w:rsidR="00304B8D" w:rsidRPr="00B02546" w:rsidRDefault="00304B8D" w:rsidP="006B279F">
            <w:r w:rsidRPr="00B02546">
              <w:t> 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FA7A5" w14:textId="77777777" w:rsidR="00304B8D" w:rsidRPr="00B02546" w:rsidRDefault="00304B8D" w:rsidP="006B279F">
            <w:r w:rsidRPr="00B02546">
              <w:t>объект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F58DB" w14:textId="77777777" w:rsidR="00304B8D" w:rsidRPr="00B02546" w:rsidRDefault="00304B8D" w:rsidP="006B279F">
            <w:pPr>
              <w:jc w:val="right"/>
            </w:pPr>
            <w:r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0A352" w14:textId="77777777" w:rsidR="00304B8D" w:rsidRPr="00B02546" w:rsidRDefault="00304B8D" w:rsidP="006B279F">
            <w:pPr>
              <w:jc w:val="right"/>
            </w:pPr>
            <w:r w:rsidRPr="00B02546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671DB" w14:textId="77777777" w:rsidR="00304B8D" w:rsidRPr="000125C8" w:rsidRDefault="00304B8D" w:rsidP="006B279F">
            <w:pPr>
              <w:jc w:val="right"/>
            </w:pPr>
            <w:r w:rsidRPr="000125C8">
              <w:t>по заданию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ABC12" w14:textId="77777777" w:rsidR="00304B8D" w:rsidRPr="000125C8" w:rsidRDefault="00304B8D" w:rsidP="006B279F">
            <w:pPr>
              <w:jc w:val="right"/>
            </w:pPr>
            <w:r w:rsidRPr="000125C8">
              <w:t>по заданию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DCC64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6E79B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FDF88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F1D0D" w14:textId="77777777" w:rsidR="00304B8D" w:rsidRPr="000125C8" w:rsidRDefault="00304B8D" w:rsidP="006B279F">
            <w:pPr>
              <w:jc w:val="right"/>
            </w:pPr>
            <w:r w:rsidRPr="000125C8">
              <w:t> 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5AA61DA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0458DD9B" w14:textId="77777777" w:rsidTr="006C6BC2">
        <w:trPr>
          <w:trHeight w:val="372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BC0E1" w14:textId="77777777" w:rsidR="00304B8D" w:rsidRPr="00B02546" w:rsidRDefault="00D223D2" w:rsidP="006B279F">
            <w:pPr>
              <w:jc w:val="right"/>
            </w:pPr>
            <w:r>
              <w:t>28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3328F" w14:textId="77777777" w:rsidR="00304B8D" w:rsidRPr="00B02546" w:rsidRDefault="00304B8D" w:rsidP="006B279F">
            <w:r w:rsidRPr="00B02546">
              <w:t>Юридические консультации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761FA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69F58" w14:textId="77777777" w:rsidR="00304B8D" w:rsidRPr="00B02546" w:rsidRDefault="00304B8D" w:rsidP="006B279F">
            <w:r w:rsidRPr="00B02546">
              <w:t>рабочее место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BBF8C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029C4" w14:textId="77777777" w:rsidR="00304B8D" w:rsidRPr="00B02546" w:rsidRDefault="00304B8D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EF7C2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37FC1" w14:textId="77777777" w:rsidR="00304B8D" w:rsidRPr="000125C8" w:rsidRDefault="00304B8D" w:rsidP="006B279F">
            <w:pPr>
              <w:jc w:val="right"/>
            </w:pPr>
            <w:r w:rsidRPr="000125C8">
              <w:t>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8E462" w14:textId="77777777" w:rsidR="00304B8D" w:rsidRPr="000125C8" w:rsidRDefault="00304B8D" w:rsidP="006B279F">
            <w:pPr>
              <w:jc w:val="right"/>
            </w:pPr>
            <w:r w:rsidRPr="000125C8">
              <w:t>1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E5234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45D20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54C00" w14:textId="77777777" w:rsidR="00304B8D" w:rsidRPr="000125C8" w:rsidRDefault="00304B8D" w:rsidP="006B279F">
            <w:pPr>
              <w:jc w:val="right"/>
            </w:pPr>
            <w:r w:rsidRPr="000125C8">
              <w:t>1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51715864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3582611D" w14:textId="77777777" w:rsidTr="006C6BC2">
        <w:trPr>
          <w:trHeight w:val="270"/>
        </w:trPr>
        <w:tc>
          <w:tcPr>
            <w:tcW w:w="5000" w:type="pct"/>
            <w:gridSpan w:val="15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</w:tcPr>
          <w:p w14:paraId="603A3EA6" w14:textId="77777777" w:rsidR="00304B8D" w:rsidRPr="00317798" w:rsidRDefault="00304B8D" w:rsidP="006B279F">
            <w:pPr>
              <w:jc w:val="center"/>
              <w:rPr>
                <w:bCs/>
                <w:highlight w:val="yellow"/>
              </w:rPr>
            </w:pPr>
            <w:r w:rsidRPr="000125C8">
              <w:rPr>
                <w:bCs/>
              </w:rPr>
              <w:t>Учреждения жилищно-коммунального хозяйства</w:t>
            </w:r>
          </w:p>
        </w:tc>
      </w:tr>
      <w:tr w:rsidR="00304B8D" w:rsidRPr="00301D39" w14:paraId="783205A6" w14:textId="77777777" w:rsidTr="006C6BC2">
        <w:trPr>
          <w:trHeight w:val="285"/>
        </w:trPr>
        <w:tc>
          <w:tcPr>
            <w:tcW w:w="150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46435" w14:textId="77777777" w:rsidR="00304B8D" w:rsidRPr="00B02546" w:rsidRDefault="00D223D2" w:rsidP="006B279F">
            <w:pPr>
              <w:jc w:val="right"/>
            </w:pPr>
            <w:r>
              <w:lastRenderedPageBreak/>
              <w:t>29</w:t>
            </w:r>
          </w:p>
        </w:tc>
        <w:tc>
          <w:tcPr>
            <w:tcW w:w="60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53AD2" w14:textId="77777777" w:rsidR="00304B8D" w:rsidRPr="00B02546" w:rsidRDefault="00304B8D" w:rsidP="006B279F">
            <w:r w:rsidRPr="00B02546">
              <w:t>Общественные уборные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E3D8A" w14:textId="77777777" w:rsidR="00304B8D" w:rsidRPr="00B02546" w:rsidRDefault="00304B8D" w:rsidP="006B279F">
            <w:r w:rsidRPr="00B02546">
              <w:t>-</w:t>
            </w:r>
          </w:p>
        </w:tc>
        <w:tc>
          <w:tcPr>
            <w:tcW w:w="40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BBA44" w14:textId="77777777" w:rsidR="00304B8D" w:rsidRPr="00B02546" w:rsidRDefault="00304B8D" w:rsidP="006B279F">
            <w:r w:rsidRPr="00B02546">
              <w:t>прибор</w:t>
            </w:r>
          </w:p>
        </w:tc>
        <w:tc>
          <w:tcPr>
            <w:tcW w:w="3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58217" w14:textId="77777777" w:rsidR="00304B8D" w:rsidRPr="00B02546" w:rsidRDefault="00304B8D" w:rsidP="006B279F">
            <w:pPr>
              <w:jc w:val="right"/>
            </w:pPr>
            <w:r w:rsidRPr="00B02546">
              <w:t>-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C9FD3" w14:textId="77777777" w:rsidR="00304B8D" w:rsidRPr="00B02546" w:rsidRDefault="00304B8D" w:rsidP="006B279F">
            <w:pPr>
              <w:jc w:val="right"/>
            </w:pPr>
            <w:r w:rsidRPr="00B02546">
              <w:t>8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C11AE" w14:textId="77777777" w:rsidR="00304B8D" w:rsidRPr="000125C8" w:rsidRDefault="000125C8" w:rsidP="006B279F">
            <w:pPr>
              <w:jc w:val="right"/>
            </w:pPr>
            <w:r w:rsidRPr="000125C8">
              <w:t>12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F2A9C" w14:textId="77777777" w:rsidR="00304B8D" w:rsidRPr="000125C8" w:rsidRDefault="000125C8" w:rsidP="006B279F">
            <w:pPr>
              <w:jc w:val="right"/>
            </w:pPr>
            <w:r w:rsidRPr="000125C8">
              <w:t>15</w:t>
            </w:r>
          </w:p>
        </w:tc>
        <w:tc>
          <w:tcPr>
            <w:tcW w:w="45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279D0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26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803EA" w14:textId="77777777" w:rsidR="00304B8D" w:rsidRPr="000125C8" w:rsidRDefault="00304B8D" w:rsidP="006B279F">
            <w:pPr>
              <w:jc w:val="right"/>
            </w:pPr>
            <w:r w:rsidRPr="000125C8">
              <w:t>10</w:t>
            </w:r>
          </w:p>
        </w:tc>
        <w:tc>
          <w:tcPr>
            <w:tcW w:w="39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B22AA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19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DBADD" w14:textId="77777777" w:rsidR="00304B8D" w:rsidRPr="000125C8" w:rsidRDefault="00304B8D" w:rsidP="006B279F">
            <w:pPr>
              <w:jc w:val="right"/>
            </w:pPr>
            <w:r w:rsidRPr="000125C8">
              <w:t>10</w:t>
            </w:r>
          </w:p>
        </w:tc>
        <w:tc>
          <w:tcPr>
            <w:tcW w:w="590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43E6615D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14E4EAE5" w14:textId="77777777" w:rsidTr="006C6BC2">
        <w:trPr>
          <w:trHeight w:val="570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F9B7B" w14:textId="77777777" w:rsidR="00304B8D" w:rsidRPr="00B02546" w:rsidRDefault="00D223D2" w:rsidP="006B279F">
            <w:pPr>
              <w:jc w:val="right"/>
            </w:pPr>
            <w:r>
              <w:t>30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C7FFF" w14:textId="77777777" w:rsidR="00304B8D" w:rsidRPr="00B02546" w:rsidRDefault="00304B8D" w:rsidP="006B279F">
            <w:r w:rsidRPr="00B02546">
              <w:t>Кладбище традиционного захоронения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729F7" w14:textId="77777777" w:rsidR="00304B8D" w:rsidRPr="00B02546" w:rsidRDefault="00304B8D" w:rsidP="006B279F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1916B" w14:textId="77777777" w:rsidR="00304B8D" w:rsidRPr="00B02546" w:rsidRDefault="00304B8D" w:rsidP="006B279F">
            <w:r w:rsidRPr="00B02546">
              <w:t>га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4818C" w14:textId="77777777" w:rsidR="00304B8D" w:rsidRPr="00B02546" w:rsidRDefault="004430DC" w:rsidP="006B279F">
            <w:pPr>
              <w:jc w:val="right"/>
            </w:pPr>
            <w:r w:rsidRPr="00B02546">
              <w:t>6,23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AC33B" w14:textId="77777777" w:rsidR="00304B8D" w:rsidRPr="00B02546" w:rsidRDefault="00304B8D" w:rsidP="006B279F">
            <w:pPr>
              <w:jc w:val="right"/>
            </w:pPr>
            <w:r w:rsidRPr="00B02546">
              <w:t>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09371" w14:textId="77777777" w:rsidR="00304B8D" w:rsidRPr="000125C8" w:rsidRDefault="00304B8D" w:rsidP="000125C8">
            <w:pPr>
              <w:jc w:val="right"/>
            </w:pPr>
            <w:r w:rsidRPr="000125C8">
              <w:t>2,</w:t>
            </w:r>
            <w:r w:rsidR="000125C8" w:rsidRPr="000125C8">
              <w:t>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503D5" w14:textId="77777777" w:rsidR="00304B8D" w:rsidRPr="000125C8" w:rsidRDefault="000125C8" w:rsidP="006B279F">
            <w:pPr>
              <w:jc w:val="right"/>
            </w:pPr>
            <w:r w:rsidRPr="000125C8">
              <w:t>3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0DB8B" w14:textId="77777777" w:rsidR="00304B8D" w:rsidRPr="000125C8" w:rsidRDefault="004430DC" w:rsidP="006B279F">
            <w:pPr>
              <w:jc w:val="right"/>
            </w:pPr>
            <w:r w:rsidRPr="000125C8">
              <w:t>6,23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3432F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513E7" w14:textId="77777777" w:rsidR="00304B8D" w:rsidRPr="000125C8" w:rsidRDefault="00304B8D" w:rsidP="006B279F">
            <w:pPr>
              <w:jc w:val="right"/>
            </w:pPr>
            <w:r w:rsidRPr="000125C8"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956BE" w14:textId="77777777" w:rsidR="00304B8D" w:rsidRPr="000125C8" w:rsidRDefault="004430DC" w:rsidP="004430DC">
            <w:pPr>
              <w:jc w:val="right"/>
            </w:pPr>
            <w:r w:rsidRPr="000125C8">
              <w:t>3</w:t>
            </w:r>
            <w:r w:rsidR="00304B8D" w:rsidRPr="000125C8">
              <w:t>,</w:t>
            </w:r>
            <w:r w:rsidRPr="000125C8">
              <w:t>4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2F8177FD" w14:textId="77777777" w:rsidR="00304B8D" w:rsidRPr="000125C8" w:rsidRDefault="00304B8D" w:rsidP="006B279F">
            <w:r w:rsidRPr="000125C8">
              <w:t> </w:t>
            </w:r>
          </w:p>
        </w:tc>
      </w:tr>
      <w:tr w:rsidR="00304B8D" w:rsidRPr="00301D39" w14:paraId="790A609A" w14:textId="77777777" w:rsidTr="006C6BC2">
        <w:trPr>
          <w:trHeight w:val="285"/>
        </w:trPr>
        <w:tc>
          <w:tcPr>
            <w:tcW w:w="1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41FB2" w14:textId="77777777" w:rsidR="00304B8D" w:rsidRPr="00B02546" w:rsidRDefault="00D223D2" w:rsidP="006B279F">
            <w:pPr>
              <w:jc w:val="right"/>
            </w:pPr>
            <w:r>
              <w:t>31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0B498" w14:textId="77777777" w:rsidR="00304B8D" w:rsidRPr="00B02546" w:rsidRDefault="00304B8D" w:rsidP="006B279F">
            <w:r w:rsidRPr="00B02546">
              <w:t>Пожарные депо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D2F9E" w14:textId="77777777" w:rsidR="00304B8D" w:rsidRPr="00B02546" w:rsidRDefault="00016BE3" w:rsidP="00016BE3">
            <w:pPr>
              <w:jc w:val="right"/>
            </w:pPr>
            <w:r w:rsidRPr="00B02546">
              <w:t>1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898BE" w14:textId="77777777" w:rsidR="00304B8D" w:rsidRPr="00B02546" w:rsidRDefault="00304B8D" w:rsidP="006B279F">
            <w:r w:rsidRPr="00B02546">
              <w:t> </w:t>
            </w:r>
            <w:r w:rsidR="00016BE3" w:rsidRPr="00B02546">
              <w:t>автомобиль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86A6B" w14:textId="77777777" w:rsidR="00304B8D" w:rsidRPr="00B02546" w:rsidRDefault="00B02546" w:rsidP="006B279F">
            <w:pPr>
              <w:jc w:val="right"/>
            </w:pPr>
            <w:r>
              <w:t>-</w:t>
            </w:r>
            <w:r w:rsidR="00304B8D"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769F5" w14:textId="77777777" w:rsidR="00304B8D" w:rsidRPr="00B02546" w:rsidRDefault="00016BE3" w:rsidP="006B279F">
            <w:pPr>
              <w:jc w:val="right"/>
            </w:pPr>
            <w:r w:rsidRPr="00B02546">
              <w:t>2</w:t>
            </w:r>
            <w:r w:rsidR="00304B8D" w:rsidRPr="00B02546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8A2BD" w14:textId="77777777" w:rsidR="00304B8D" w:rsidRPr="000125C8" w:rsidRDefault="00016BE3" w:rsidP="006B279F">
            <w:pPr>
              <w:jc w:val="right"/>
            </w:pPr>
            <w:r w:rsidRPr="000125C8">
              <w:t>2</w:t>
            </w:r>
            <w:r w:rsidR="00304B8D" w:rsidRPr="000125C8"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7F21E" w14:textId="77777777" w:rsidR="00304B8D" w:rsidRPr="000125C8" w:rsidRDefault="005771BC" w:rsidP="006B279F">
            <w:pPr>
              <w:jc w:val="right"/>
            </w:pPr>
            <w:r w:rsidRPr="000125C8">
              <w:t>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05159" w14:textId="77777777" w:rsidR="00304B8D" w:rsidRPr="000125C8" w:rsidRDefault="00B02546" w:rsidP="006B279F">
            <w:pPr>
              <w:jc w:val="right"/>
            </w:pPr>
            <w:r w:rsidRPr="000125C8">
              <w:t>-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DA51D" w14:textId="77777777" w:rsidR="00304B8D" w:rsidRPr="000125C8" w:rsidRDefault="005771BC" w:rsidP="006B279F">
            <w:pPr>
              <w:jc w:val="right"/>
            </w:pPr>
            <w:r w:rsidRPr="000125C8">
              <w:t>-</w:t>
            </w:r>
            <w:r w:rsidR="00304B8D" w:rsidRPr="000125C8">
              <w:t> </w:t>
            </w:r>
          </w:p>
        </w:tc>
        <w:tc>
          <w:tcPr>
            <w:tcW w:w="39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424F2" w14:textId="77777777" w:rsidR="00304B8D" w:rsidRPr="000125C8" w:rsidRDefault="005771BC" w:rsidP="006B279F">
            <w:pPr>
              <w:jc w:val="right"/>
            </w:pPr>
            <w:r w:rsidRPr="000125C8">
              <w:t>4</w:t>
            </w:r>
            <w:r w:rsidR="00304B8D" w:rsidRPr="000125C8">
              <w:t> </w:t>
            </w:r>
          </w:p>
        </w:tc>
        <w:tc>
          <w:tcPr>
            <w:tcW w:w="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A48D5" w14:textId="77777777" w:rsidR="00304B8D" w:rsidRPr="000125C8" w:rsidRDefault="005771BC" w:rsidP="006B279F">
            <w:pPr>
              <w:jc w:val="right"/>
            </w:pPr>
            <w:r w:rsidRPr="000125C8">
              <w:t>4</w:t>
            </w:r>
            <w:r w:rsidR="00304B8D" w:rsidRPr="000125C8">
              <w:t> </w:t>
            </w:r>
          </w:p>
        </w:tc>
        <w:tc>
          <w:tcPr>
            <w:tcW w:w="590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14:paraId="7C58E306" w14:textId="77777777" w:rsidR="00304B8D" w:rsidRPr="000125C8" w:rsidRDefault="00304B8D" w:rsidP="006B279F"/>
        </w:tc>
      </w:tr>
    </w:tbl>
    <w:p w14:paraId="1E28E4DD" w14:textId="77777777" w:rsidR="00453531" w:rsidRPr="00301D39" w:rsidRDefault="00453531" w:rsidP="00453531">
      <w:pPr>
        <w:ind w:firstLine="720"/>
        <w:jc w:val="both"/>
        <w:rPr>
          <w:b/>
          <w:color w:val="FF0000"/>
          <w:sz w:val="24"/>
          <w:szCs w:val="24"/>
        </w:rPr>
        <w:sectPr w:rsidR="00453531" w:rsidRPr="00301D39" w:rsidSect="00E72545">
          <w:pgSz w:w="16840" w:h="11907" w:orient="landscape" w:code="9"/>
          <w:pgMar w:top="794" w:right="731" w:bottom="851" w:left="1134" w:header="720" w:footer="720" w:gutter="0"/>
          <w:cols w:space="60"/>
          <w:noEndnote/>
          <w:docGrid w:linePitch="272"/>
        </w:sectPr>
      </w:pPr>
    </w:p>
    <w:p w14:paraId="21E0C1F0" w14:textId="77777777" w:rsidR="00B94F46" w:rsidRPr="00F030A7" w:rsidRDefault="00B94F46" w:rsidP="00EA24D2">
      <w:pPr>
        <w:pStyle w:val="2"/>
        <w:ind w:firstLine="709"/>
        <w:jc w:val="center"/>
        <w:rPr>
          <w:rFonts w:ascii="Times New Roman" w:hAnsi="Times New Roman"/>
          <w:bCs w:val="0"/>
          <w:color w:val="auto"/>
          <w:highlight w:val="yellow"/>
        </w:rPr>
      </w:pPr>
      <w:bookmarkStart w:id="56" w:name="_Toc3392410"/>
      <w:r w:rsidRPr="00F030A7">
        <w:rPr>
          <w:rFonts w:ascii="Times New Roman" w:hAnsi="Times New Roman"/>
          <w:color w:val="auto"/>
        </w:rPr>
        <w:lastRenderedPageBreak/>
        <w:t xml:space="preserve">2.5. </w:t>
      </w:r>
      <w:r w:rsidR="00FA27D5" w:rsidRPr="00F030A7">
        <w:rPr>
          <w:rFonts w:ascii="Times New Roman" w:hAnsi="Times New Roman"/>
          <w:color w:val="auto"/>
        </w:rPr>
        <w:t>Территория промышленных предприятий и коммунально-складских организаций</w:t>
      </w:r>
      <w:bookmarkEnd w:id="56"/>
    </w:p>
    <w:p w14:paraId="467CCAE3" w14:textId="77777777" w:rsidR="00B94F46" w:rsidRPr="00F030A7" w:rsidRDefault="00B94F46" w:rsidP="00EA24D2">
      <w:pPr>
        <w:ind w:firstLine="709"/>
        <w:rPr>
          <w:highlight w:val="yellow"/>
        </w:rPr>
      </w:pPr>
    </w:p>
    <w:p w14:paraId="3C8030DF" w14:textId="77777777" w:rsidR="00116C11" w:rsidRPr="00F030A7" w:rsidRDefault="00116C11" w:rsidP="00B02546">
      <w:pPr>
        <w:spacing w:line="276" w:lineRule="auto"/>
        <w:ind w:right="56" w:firstLine="567"/>
        <w:jc w:val="both"/>
        <w:rPr>
          <w:i/>
          <w:sz w:val="24"/>
          <w:szCs w:val="24"/>
        </w:rPr>
      </w:pPr>
      <w:r w:rsidRPr="00F030A7">
        <w:rPr>
          <w:i/>
          <w:sz w:val="24"/>
          <w:szCs w:val="24"/>
        </w:rPr>
        <w:t>Основные проектные предложения.</w:t>
      </w:r>
    </w:p>
    <w:p w14:paraId="1CDF9CA7" w14:textId="77777777" w:rsidR="00116C11" w:rsidRPr="003F6AA7" w:rsidRDefault="00116C1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3F6AA7">
        <w:rPr>
          <w:sz w:val="24"/>
          <w:szCs w:val="24"/>
        </w:rPr>
        <w:t>- Упорядочения и уплотнение производственных территорий в соответствии с основными принципами освоения северных территорий – компактностью застройки.</w:t>
      </w:r>
    </w:p>
    <w:p w14:paraId="49896AA4" w14:textId="77777777" w:rsidR="00116C11" w:rsidRPr="00301D39" w:rsidRDefault="00116C11" w:rsidP="00B02546">
      <w:pPr>
        <w:spacing w:line="276" w:lineRule="auto"/>
        <w:ind w:right="56" w:firstLine="567"/>
        <w:jc w:val="both"/>
        <w:rPr>
          <w:color w:val="FF0000"/>
          <w:sz w:val="24"/>
          <w:szCs w:val="24"/>
        </w:rPr>
      </w:pPr>
      <w:r w:rsidRPr="008D1F10">
        <w:rPr>
          <w:sz w:val="24"/>
          <w:szCs w:val="24"/>
        </w:rPr>
        <w:t xml:space="preserve">- Обеспечение удобного транспортного подъезда ко всем производственным площадкам. Установление и организация </w:t>
      </w:r>
      <w:proofErr w:type="spellStart"/>
      <w:r w:rsidRPr="008D1F10">
        <w:rPr>
          <w:sz w:val="24"/>
          <w:szCs w:val="24"/>
        </w:rPr>
        <w:t>санитарно</w:t>
      </w:r>
      <w:proofErr w:type="spellEnd"/>
      <w:r w:rsidRPr="008D1F10">
        <w:rPr>
          <w:sz w:val="24"/>
          <w:szCs w:val="24"/>
        </w:rPr>
        <w:t xml:space="preserve"> – защитных зон в соответствии с С</w:t>
      </w:r>
      <w:r w:rsidR="008D1F10">
        <w:rPr>
          <w:sz w:val="24"/>
          <w:szCs w:val="24"/>
        </w:rPr>
        <w:t>ан</w:t>
      </w:r>
      <w:r w:rsidRPr="008D1F10">
        <w:rPr>
          <w:sz w:val="24"/>
          <w:szCs w:val="24"/>
        </w:rPr>
        <w:t>Пи</w:t>
      </w:r>
      <w:r w:rsidR="008D1F10">
        <w:rPr>
          <w:sz w:val="24"/>
          <w:szCs w:val="24"/>
        </w:rPr>
        <w:t>н</w:t>
      </w:r>
      <w:r w:rsidRPr="008D1F10">
        <w:rPr>
          <w:sz w:val="24"/>
          <w:szCs w:val="24"/>
        </w:rPr>
        <w:t xml:space="preserve"> 2.2</w:t>
      </w:r>
      <w:r w:rsidR="008D1F10" w:rsidRPr="008D1F10">
        <w:rPr>
          <w:sz w:val="24"/>
          <w:szCs w:val="24"/>
        </w:rPr>
        <w:t>.</w:t>
      </w:r>
      <w:r w:rsidRPr="008D1F10">
        <w:rPr>
          <w:sz w:val="24"/>
          <w:szCs w:val="24"/>
        </w:rPr>
        <w:t>1/2</w:t>
      </w:r>
      <w:r w:rsidR="008D1F10" w:rsidRPr="008D1F10">
        <w:rPr>
          <w:sz w:val="24"/>
          <w:szCs w:val="24"/>
        </w:rPr>
        <w:t>.</w:t>
      </w:r>
      <w:r w:rsidRPr="008D1F10">
        <w:rPr>
          <w:sz w:val="24"/>
          <w:szCs w:val="24"/>
        </w:rPr>
        <w:t>1.</w:t>
      </w:r>
      <w:r w:rsidRPr="00EB7A3D">
        <w:rPr>
          <w:sz w:val="24"/>
          <w:szCs w:val="24"/>
        </w:rPr>
        <w:t>1.1</w:t>
      </w:r>
      <w:r w:rsidR="00EB7A3D" w:rsidRPr="00EB7A3D">
        <w:rPr>
          <w:sz w:val="24"/>
          <w:szCs w:val="24"/>
        </w:rPr>
        <w:t>200</w:t>
      </w:r>
      <w:r w:rsidRPr="00EB7A3D">
        <w:rPr>
          <w:sz w:val="24"/>
          <w:szCs w:val="24"/>
        </w:rPr>
        <w:t>-0</w:t>
      </w:r>
      <w:r w:rsidR="00EB7A3D" w:rsidRPr="00EB7A3D">
        <w:rPr>
          <w:sz w:val="24"/>
          <w:szCs w:val="24"/>
        </w:rPr>
        <w:t>3</w:t>
      </w:r>
      <w:r w:rsidR="00EB7A3D">
        <w:rPr>
          <w:sz w:val="24"/>
          <w:szCs w:val="24"/>
        </w:rPr>
        <w:t xml:space="preserve"> (Последняя редакция)</w:t>
      </w:r>
      <w:r w:rsidRPr="00EB7A3D">
        <w:rPr>
          <w:sz w:val="24"/>
          <w:szCs w:val="24"/>
        </w:rPr>
        <w:t>.</w:t>
      </w:r>
    </w:p>
    <w:p w14:paraId="37CCE35B" w14:textId="77777777" w:rsidR="00116C11" w:rsidRPr="00D12839" w:rsidRDefault="00116C1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D12839">
        <w:rPr>
          <w:sz w:val="24"/>
          <w:szCs w:val="24"/>
        </w:rPr>
        <w:t xml:space="preserve">Вынос жилья из </w:t>
      </w:r>
      <w:proofErr w:type="spellStart"/>
      <w:r w:rsidRPr="00D12839">
        <w:rPr>
          <w:sz w:val="24"/>
          <w:szCs w:val="24"/>
        </w:rPr>
        <w:t>санитарно</w:t>
      </w:r>
      <w:proofErr w:type="spellEnd"/>
      <w:r w:rsidRPr="00D12839">
        <w:rPr>
          <w:sz w:val="24"/>
          <w:szCs w:val="24"/>
        </w:rPr>
        <w:t xml:space="preserve"> – защитных зон.</w:t>
      </w:r>
    </w:p>
    <w:p w14:paraId="4A3AE25D" w14:textId="77777777" w:rsidR="00116C11" w:rsidRPr="00D67D45" w:rsidRDefault="00116C1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D67D45">
        <w:rPr>
          <w:sz w:val="24"/>
          <w:szCs w:val="24"/>
        </w:rPr>
        <w:t xml:space="preserve">- Благоустройство и озеленение </w:t>
      </w:r>
      <w:proofErr w:type="spellStart"/>
      <w:r w:rsidRPr="00D67D45">
        <w:rPr>
          <w:sz w:val="24"/>
          <w:szCs w:val="24"/>
        </w:rPr>
        <w:t>санитарно</w:t>
      </w:r>
      <w:proofErr w:type="spellEnd"/>
      <w:r w:rsidRPr="00D67D45">
        <w:rPr>
          <w:sz w:val="24"/>
          <w:szCs w:val="24"/>
        </w:rPr>
        <w:t xml:space="preserve"> – защитных зон.</w:t>
      </w:r>
    </w:p>
    <w:p w14:paraId="500AEE7D" w14:textId="77777777" w:rsidR="00116C11" w:rsidRPr="00A325CE" w:rsidRDefault="00116C1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372A9D">
        <w:rPr>
          <w:sz w:val="24"/>
          <w:szCs w:val="24"/>
        </w:rPr>
        <w:t>Территории для размещения новых производственных</w:t>
      </w:r>
      <w:r w:rsidR="00CE05F0">
        <w:rPr>
          <w:sz w:val="24"/>
          <w:szCs w:val="24"/>
        </w:rPr>
        <w:t xml:space="preserve"> </w:t>
      </w:r>
      <w:r w:rsidRPr="00372A9D">
        <w:rPr>
          <w:sz w:val="24"/>
          <w:szCs w:val="24"/>
        </w:rPr>
        <w:t>зон предусматривается с меньшим классом вредности в существующей СЗЗ Нефтебаз</w:t>
      </w:r>
      <w:r w:rsidR="00304B8D" w:rsidRPr="00372A9D">
        <w:rPr>
          <w:sz w:val="24"/>
          <w:szCs w:val="24"/>
        </w:rPr>
        <w:t>ы</w:t>
      </w:r>
      <w:r w:rsidRPr="00372A9D">
        <w:rPr>
          <w:sz w:val="24"/>
          <w:szCs w:val="24"/>
        </w:rPr>
        <w:t>.</w:t>
      </w:r>
      <w:r w:rsidR="00CE05F0">
        <w:rPr>
          <w:sz w:val="24"/>
          <w:szCs w:val="24"/>
        </w:rPr>
        <w:t xml:space="preserve"> </w:t>
      </w:r>
      <w:r w:rsidRPr="00A325CE">
        <w:rPr>
          <w:sz w:val="24"/>
          <w:szCs w:val="24"/>
        </w:rPr>
        <w:t>Для реализации поставленных задач необходимо совершенствования местного законодательства по управлению территориями и соблюдения принципов экономически устойчивого развития округа.</w:t>
      </w:r>
    </w:p>
    <w:p w14:paraId="4E6C100B" w14:textId="77777777" w:rsidR="00116C11" w:rsidRPr="00A36C7C" w:rsidRDefault="00116C11" w:rsidP="00D90993">
      <w:pPr>
        <w:spacing w:line="360" w:lineRule="auto"/>
        <w:ind w:left="851" w:right="56" w:firstLine="709"/>
        <w:jc w:val="right"/>
        <w:rPr>
          <w:b/>
          <w:sz w:val="24"/>
          <w:szCs w:val="24"/>
        </w:rPr>
      </w:pPr>
      <w:r w:rsidRPr="00A36C7C">
        <w:rPr>
          <w:b/>
          <w:sz w:val="24"/>
          <w:szCs w:val="24"/>
        </w:rPr>
        <w:t>Таблица</w:t>
      </w:r>
      <w:r w:rsidR="00A36C7C" w:rsidRPr="00A36C7C">
        <w:rPr>
          <w:b/>
          <w:sz w:val="24"/>
          <w:szCs w:val="24"/>
        </w:rPr>
        <w:t xml:space="preserve"> 1</w:t>
      </w:r>
      <w:r w:rsidR="004F5785">
        <w:rPr>
          <w:b/>
          <w:sz w:val="24"/>
          <w:szCs w:val="24"/>
        </w:rPr>
        <w:t>5</w:t>
      </w:r>
    </w:p>
    <w:p w14:paraId="22B05FA6" w14:textId="77777777" w:rsidR="006906EF" w:rsidRDefault="00116C11" w:rsidP="00D90993">
      <w:pPr>
        <w:spacing w:line="360" w:lineRule="auto"/>
        <w:ind w:left="851" w:right="56" w:firstLine="709"/>
        <w:jc w:val="center"/>
        <w:rPr>
          <w:b/>
          <w:sz w:val="24"/>
          <w:szCs w:val="24"/>
        </w:rPr>
      </w:pPr>
      <w:r w:rsidRPr="00A325CE">
        <w:rPr>
          <w:b/>
          <w:sz w:val="24"/>
          <w:szCs w:val="24"/>
        </w:rPr>
        <w:t>Сводные данные по санитарно-защитным зонам основных промышленных предприятий поселка (М).</w:t>
      </w:r>
    </w:p>
    <w:tbl>
      <w:tblPr>
        <w:tblW w:w="100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1"/>
        <w:gridCol w:w="2908"/>
        <w:gridCol w:w="1084"/>
        <w:gridCol w:w="1352"/>
        <w:gridCol w:w="1310"/>
        <w:gridCol w:w="1113"/>
        <w:gridCol w:w="1486"/>
      </w:tblGrid>
      <w:tr w:rsidR="006906EF" w:rsidRPr="003351E1" w14:paraId="443114BC" w14:textId="77777777" w:rsidTr="00710C1A">
        <w:trPr>
          <w:jc w:val="center"/>
        </w:trPr>
        <w:tc>
          <w:tcPr>
            <w:tcW w:w="831" w:type="dxa"/>
            <w:vMerge w:val="restart"/>
            <w:vAlign w:val="center"/>
          </w:tcPr>
          <w:p w14:paraId="63521B2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  <w:lang w:val="en-US"/>
              </w:rPr>
            </w:pPr>
            <w:r w:rsidRPr="006906EF">
              <w:rPr>
                <w:b/>
                <w:lang w:val="en-US"/>
              </w:rPr>
              <w:t>N</w:t>
            </w:r>
          </w:p>
          <w:p w14:paraId="5FE780D3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п/п</w:t>
            </w:r>
          </w:p>
        </w:tc>
        <w:tc>
          <w:tcPr>
            <w:tcW w:w="2908" w:type="dxa"/>
            <w:vMerge w:val="restart"/>
            <w:vAlign w:val="center"/>
          </w:tcPr>
          <w:p w14:paraId="4F46159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Перечень производственных объектов</w:t>
            </w:r>
          </w:p>
        </w:tc>
        <w:tc>
          <w:tcPr>
            <w:tcW w:w="0" w:type="auto"/>
            <w:gridSpan w:val="2"/>
            <w:vAlign w:val="center"/>
          </w:tcPr>
          <w:p w14:paraId="4EB61944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 xml:space="preserve">Норматив </w:t>
            </w:r>
            <w:proofErr w:type="spellStart"/>
            <w:r w:rsidRPr="006906EF">
              <w:rPr>
                <w:b/>
              </w:rPr>
              <w:t>САНПиН</w:t>
            </w:r>
            <w:proofErr w:type="spellEnd"/>
            <w:r w:rsidRPr="006906EF">
              <w:rPr>
                <w:b/>
              </w:rPr>
              <w:t xml:space="preserve"> 2.21/21.1.987-00</w:t>
            </w:r>
          </w:p>
        </w:tc>
        <w:tc>
          <w:tcPr>
            <w:tcW w:w="3908" w:type="dxa"/>
            <w:gridSpan w:val="3"/>
            <w:vAlign w:val="center"/>
          </w:tcPr>
          <w:p w14:paraId="3AF42B62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Предложения генплана.</w:t>
            </w:r>
          </w:p>
        </w:tc>
      </w:tr>
      <w:tr w:rsidR="006906EF" w:rsidRPr="003351E1" w14:paraId="01ED76AA" w14:textId="77777777" w:rsidTr="00710C1A">
        <w:trPr>
          <w:jc w:val="center"/>
        </w:trPr>
        <w:tc>
          <w:tcPr>
            <w:tcW w:w="831" w:type="dxa"/>
            <w:vMerge/>
            <w:vAlign w:val="center"/>
          </w:tcPr>
          <w:p w14:paraId="29F54ABD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</w:p>
        </w:tc>
        <w:tc>
          <w:tcPr>
            <w:tcW w:w="2908" w:type="dxa"/>
            <w:vMerge/>
            <w:vAlign w:val="center"/>
          </w:tcPr>
          <w:p w14:paraId="4240F15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</w:p>
        </w:tc>
        <w:tc>
          <w:tcPr>
            <w:tcW w:w="0" w:type="auto"/>
            <w:vAlign w:val="center"/>
          </w:tcPr>
          <w:p w14:paraId="5077E87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Класс вредности</w:t>
            </w:r>
          </w:p>
        </w:tc>
        <w:tc>
          <w:tcPr>
            <w:tcW w:w="0" w:type="auto"/>
            <w:vAlign w:val="center"/>
          </w:tcPr>
          <w:p w14:paraId="231E87E8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Зона сан. Вредности</w:t>
            </w:r>
          </w:p>
        </w:tc>
        <w:tc>
          <w:tcPr>
            <w:tcW w:w="0" w:type="auto"/>
            <w:vAlign w:val="center"/>
          </w:tcPr>
          <w:p w14:paraId="6550A539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Класс сан. Вредности</w:t>
            </w:r>
          </w:p>
        </w:tc>
        <w:tc>
          <w:tcPr>
            <w:tcW w:w="1113" w:type="dxa"/>
            <w:vAlign w:val="center"/>
          </w:tcPr>
          <w:p w14:paraId="61DF62A8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Зона сан. Вредности</w:t>
            </w:r>
          </w:p>
        </w:tc>
        <w:tc>
          <w:tcPr>
            <w:tcW w:w="1486" w:type="dxa"/>
            <w:vAlign w:val="center"/>
          </w:tcPr>
          <w:p w14:paraId="51D8B6E6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b/>
              </w:rPr>
            </w:pPr>
            <w:r w:rsidRPr="006906EF">
              <w:rPr>
                <w:b/>
              </w:rPr>
              <w:t>Примечание</w:t>
            </w:r>
          </w:p>
        </w:tc>
      </w:tr>
      <w:tr w:rsidR="006906EF" w:rsidRPr="003351E1" w14:paraId="71D187DB" w14:textId="77777777" w:rsidTr="00710C1A">
        <w:trPr>
          <w:jc w:val="center"/>
        </w:trPr>
        <w:tc>
          <w:tcPr>
            <w:tcW w:w="0" w:type="auto"/>
            <w:vAlign w:val="center"/>
          </w:tcPr>
          <w:p w14:paraId="0DEE1AD2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</w:t>
            </w:r>
          </w:p>
        </w:tc>
        <w:tc>
          <w:tcPr>
            <w:tcW w:w="2908" w:type="dxa"/>
            <w:vAlign w:val="center"/>
          </w:tcPr>
          <w:p w14:paraId="0287B393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2</w:t>
            </w:r>
          </w:p>
        </w:tc>
        <w:tc>
          <w:tcPr>
            <w:tcW w:w="0" w:type="auto"/>
            <w:vAlign w:val="center"/>
          </w:tcPr>
          <w:p w14:paraId="2B00CB3F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3</w:t>
            </w:r>
          </w:p>
        </w:tc>
        <w:tc>
          <w:tcPr>
            <w:tcW w:w="0" w:type="auto"/>
            <w:vAlign w:val="center"/>
          </w:tcPr>
          <w:p w14:paraId="5881F63F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4</w:t>
            </w:r>
          </w:p>
        </w:tc>
        <w:tc>
          <w:tcPr>
            <w:tcW w:w="0" w:type="auto"/>
            <w:vAlign w:val="center"/>
          </w:tcPr>
          <w:p w14:paraId="0CD0AEE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5</w:t>
            </w:r>
          </w:p>
        </w:tc>
        <w:tc>
          <w:tcPr>
            <w:tcW w:w="1113" w:type="dxa"/>
            <w:vAlign w:val="center"/>
          </w:tcPr>
          <w:p w14:paraId="3CD16EA3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6</w:t>
            </w:r>
          </w:p>
        </w:tc>
        <w:tc>
          <w:tcPr>
            <w:tcW w:w="1486" w:type="dxa"/>
            <w:vAlign w:val="center"/>
          </w:tcPr>
          <w:p w14:paraId="498E43F2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7</w:t>
            </w:r>
          </w:p>
        </w:tc>
      </w:tr>
      <w:tr w:rsidR="006906EF" w:rsidRPr="003351E1" w14:paraId="4F8B842F" w14:textId="77777777" w:rsidTr="00710C1A">
        <w:trPr>
          <w:jc w:val="center"/>
        </w:trPr>
        <w:tc>
          <w:tcPr>
            <w:tcW w:w="0" w:type="auto"/>
            <w:vAlign w:val="center"/>
          </w:tcPr>
          <w:p w14:paraId="0E55E0CF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</w:t>
            </w:r>
          </w:p>
        </w:tc>
        <w:tc>
          <w:tcPr>
            <w:tcW w:w="2908" w:type="dxa"/>
            <w:vAlign w:val="center"/>
          </w:tcPr>
          <w:p w14:paraId="0F9E2F9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proofErr w:type="spellStart"/>
            <w:r w:rsidRPr="006906EF">
              <w:t>Жатайская</w:t>
            </w:r>
            <w:proofErr w:type="spellEnd"/>
            <w:r w:rsidRPr="006906EF">
              <w:t xml:space="preserve"> судоверфь</w:t>
            </w:r>
          </w:p>
        </w:tc>
        <w:tc>
          <w:tcPr>
            <w:tcW w:w="0" w:type="auto"/>
            <w:vAlign w:val="center"/>
          </w:tcPr>
          <w:p w14:paraId="42950EF2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V-III</w:t>
            </w:r>
          </w:p>
        </w:tc>
        <w:tc>
          <w:tcPr>
            <w:tcW w:w="0" w:type="auto"/>
            <w:vAlign w:val="center"/>
          </w:tcPr>
          <w:p w14:paraId="6B6B383F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50-300</w:t>
            </w:r>
          </w:p>
        </w:tc>
        <w:tc>
          <w:tcPr>
            <w:tcW w:w="0" w:type="auto"/>
            <w:vAlign w:val="center"/>
          </w:tcPr>
          <w:p w14:paraId="0B59BD07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V-IV</w:t>
            </w:r>
          </w:p>
        </w:tc>
        <w:tc>
          <w:tcPr>
            <w:tcW w:w="1113" w:type="dxa"/>
            <w:vAlign w:val="center"/>
          </w:tcPr>
          <w:p w14:paraId="0CB57E01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rPr>
                <w:lang w:val="en-US"/>
              </w:rPr>
              <w:t>0-100</w:t>
            </w:r>
          </w:p>
        </w:tc>
        <w:tc>
          <w:tcPr>
            <w:tcW w:w="1486" w:type="dxa"/>
            <w:vAlign w:val="center"/>
          </w:tcPr>
          <w:p w14:paraId="29AF9247" w14:textId="77777777" w:rsidR="006906EF" w:rsidRPr="006906EF" w:rsidRDefault="006906EF" w:rsidP="006906EF">
            <w:pPr>
              <w:tabs>
                <w:tab w:val="left" w:pos="851"/>
              </w:tabs>
              <w:ind w:right="-220" w:firstLine="24"/>
              <w:jc w:val="center"/>
            </w:pPr>
            <w:r w:rsidRPr="006906EF">
              <w:t>разработан проект СЗЗ</w:t>
            </w:r>
          </w:p>
        </w:tc>
      </w:tr>
      <w:tr w:rsidR="006906EF" w:rsidRPr="003351E1" w14:paraId="13DC769C" w14:textId="77777777" w:rsidTr="00710C1A">
        <w:trPr>
          <w:jc w:val="center"/>
        </w:trPr>
        <w:tc>
          <w:tcPr>
            <w:tcW w:w="0" w:type="auto"/>
            <w:vAlign w:val="center"/>
          </w:tcPr>
          <w:p w14:paraId="365AE979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2</w:t>
            </w:r>
          </w:p>
        </w:tc>
        <w:tc>
          <w:tcPr>
            <w:tcW w:w="2908" w:type="dxa"/>
            <w:vAlign w:val="center"/>
          </w:tcPr>
          <w:p w14:paraId="58BB9E19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proofErr w:type="spellStart"/>
            <w:r w:rsidRPr="006906EF">
              <w:t>Жатайский</w:t>
            </w:r>
            <w:proofErr w:type="spellEnd"/>
            <w:r w:rsidRPr="006906EF">
              <w:t xml:space="preserve"> завод металлоконструкций</w:t>
            </w:r>
          </w:p>
        </w:tc>
        <w:tc>
          <w:tcPr>
            <w:tcW w:w="0" w:type="auto"/>
            <w:vAlign w:val="center"/>
          </w:tcPr>
          <w:p w14:paraId="30AD087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0" w:type="auto"/>
            <w:vAlign w:val="center"/>
          </w:tcPr>
          <w:p w14:paraId="792984F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100</w:t>
            </w:r>
          </w:p>
        </w:tc>
        <w:tc>
          <w:tcPr>
            <w:tcW w:w="0" w:type="auto"/>
            <w:vAlign w:val="center"/>
          </w:tcPr>
          <w:p w14:paraId="48DF7849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1113" w:type="dxa"/>
            <w:vAlign w:val="center"/>
          </w:tcPr>
          <w:p w14:paraId="40165FF6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100</w:t>
            </w:r>
          </w:p>
        </w:tc>
        <w:tc>
          <w:tcPr>
            <w:tcW w:w="1486" w:type="dxa"/>
            <w:vAlign w:val="center"/>
          </w:tcPr>
          <w:p w14:paraId="356C393C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  <w:tr w:rsidR="006906EF" w:rsidRPr="003351E1" w14:paraId="2963D660" w14:textId="77777777" w:rsidTr="00710C1A">
        <w:trPr>
          <w:jc w:val="center"/>
        </w:trPr>
        <w:tc>
          <w:tcPr>
            <w:tcW w:w="0" w:type="auto"/>
            <w:vAlign w:val="center"/>
          </w:tcPr>
          <w:p w14:paraId="0BBF00E9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3</w:t>
            </w:r>
          </w:p>
        </w:tc>
        <w:tc>
          <w:tcPr>
            <w:tcW w:w="2908" w:type="dxa"/>
            <w:vAlign w:val="center"/>
          </w:tcPr>
          <w:p w14:paraId="3992B40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Якутская нефтебаза  АО «</w:t>
            </w:r>
            <w:proofErr w:type="spellStart"/>
            <w:r w:rsidRPr="006906EF">
              <w:t>Саханефтегазсбыт</w:t>
            </w:r>
            <w:proofErr w:type="spellEnd"/>
            <w:r w:rsidRPr="006906EF">
              <w:t>»</w:t>
            </w:r>
          </w:p>
        </w:tc>
        <w:tc>
          <w:tcPr>
            <w:tcW w:w="0" w:type="auto"/>
            <w:vAlign w:val="center"/>
          </w:tcPr>
          <w:p w14:paraId="4C10372C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II</w:t>
            </w:r>
          </w:p>
        </w:tc>
        <w:tc>
          <w:tcPr>
            <w:tcW w:w="0" w:type="auto"/>
            <w:vAlign w:val="center"/>
          </w:tcPr>
          <w:p w14:paraId="25215E4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500</w:t>
            </w:r>
          </w:p>
        </w:tc>
        <w:tc>
          <w:tcPr>
            <w:tcW w:w="0" w:type="auto"/>
            <w:vAlign w:val="center"/>
          </w:tcPr>
          <w:p w14:paraId="0C2B056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highlight w:val="yellow"/>
              </w:rPr>
            </w:pPr>
          </w:p>
        </w:tc>
        <w:tc>
          <w:tcPr>
            <w:tcW w:w="1113" w:type="dxa"/>
            <w:vAlign w:val="center"/>
          </w:tcPr>
          <w:p w14:paraId="697B86C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highlight w:val="yellow"/>
              </w:rPr>
            </w:pPr>
            <w:r w:rsidRPr="006906EF">
              <w:t>80-200</w:t>
            </w:r>
          </w:p>
        </w:tc>
        <w:tc>
          <w:tcPr>
            <w:tcW w:w="1486" w:type="dxa"/>
            <w:vAlign w:val="center"/>
          </w:tcPr>
          <w:p w14:paraId="42ED6C62" w14:textId="77777777" w:rsidR="006906EF" w:rsidRPr="006906EF" w:rsidRDefault="006906EF" w:rsidP="006906EF">
            <w:pPr>
              <w:tabs>
                <w:tab w:val="left" w:pos="851"/>
              </w:tabs>
              <w:ind w:right="-220"/>
              <w:jc w:val="center"/>
              <w:rPr>
                <w:highlight w:val="yellow"/>
              </w:rPr>
            </w:pPr>
            <w:r w:rsidRPr="006906EF">
              <w:t>разработан проект СЗЗ</w:t>
            </w:r>
          </w:p>
        </w:tc>
      </w:tr>
      <w:tr w:rsidR="006906EF" w:rsidRPr="003351E1" w14:paraId="421369B5" w14:textId="77777777" w:rsidTr="00710C1A">
        <w:trPr>
          <w:jc w:val="center"/>
        </w:trPr>
        <w:tc>
          <w:tcPr>
            <w:tcW w:w="0" w:type="auto"/>
            <w:vAlign w:val="center"/>
          </w:tcPr>
          <w:p w14:paraId="7623F47E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4</w:t>
            </w:r>
          </w:p>
        </w:tc>
        <w:tc>
          <w:tcPr>
            <w:tcW w:w="2908" w:type="dxa"/>
            <w:vAlign w:val="center"/>
          </w:tcPr>
          <w:p w14:paraId="5C677AE3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АЗС</w:t>
            </w:r>
          </w:p>
        </w:tc>
        <w:tc>
          <w:tcPr>
            <w:tcW w:w="0" w:type="auto"/>
            <w:vAlign w:val="center"/>
          </w:tcPr>
          <w:p w14:paraId="08E22CB6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0" w:type="auto"/>
            <w:vAlign w:val="center"/>
          </w:tcPr>
          <w:p w14:paraId="67D9F837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100</w:t>
            </w:r>
          </w:p>
        </w:tc>
        <w:tc>
          <w:tcPr>
            <w:tcW w:w="0" w:type="auto"/>
            <w:vAlign w:val="center"/>
          </w:tcPr>
          <w:p w14:paraId="3014355E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1113" w:type="dxa"/>
            <w:vAlign w:val="center"/>
          </w:tcPr>
          <w:p w14:paraId="12501365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100</w:t>
            </w:r>
          </w:p>
        </w:tc>
        <w:tc>
          <w:tcPr>
            <w:tcW w:w="1486" w:type="dxa"/>
            <w:vAlign w:val="center"/>
          </w:tcPr>
          <w:p w14:paraId="2504BEA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  <w:tr w:rsidR="006906EF" w:rsidRPr="003351E1" w14:paraId="79A60B8C" w14:textId="77777777" w:rsidTr="00710C1A">
        <w:trPr>
          <w:jc w:val="center"/>
        </w:trPr>
        <w:tc>
          <w:tcPr>
            <w:tcW w:w="0" w:type="auto"/>
            <w:vAlign w:val="center"/>
          </w:tcPr>
          <w:p w14:paraId="7DCB1872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5</w:t>
            </w:r>
          </w:p>
        </w:tc>
        <w:tc>
          <w:tcPr>
            <w:tcW w:w="2908" w:type="dxa"/>
            <w:vAlign w:val="center"/>
          </w:tcPr>
          <w:p w14:paraId="7375C97E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Пожарная часть</w:t>
            </w:r>
          </w:p>
        </w:tc>
        <w:tc>
          <w:tcPr>
            <w:tcW w:w="0" w:type="auto"/>
            <w:vAlign w:val="center"/>
          </w:tcPr>
          <w:p w14:paraId="08BFDF3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V</w:t>
            </w:r>
          </w:p>
        </w:tc>
        <w:tc>
          <w:tcPr>
            <w:tcW w:w="0" w:type="auto"/>
            <w:vAlign w:val="center"/>
          </w:tcPr>
          <w:p w14:paraId="43E1E404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50</w:t>
            </w:r>
          </w:p>
        </w:tc>
        <w:tc>
          <w:tcPr>
            <w:tcW w:w="0" w:type="auto"/>
            <w:vAlign w:val="center"/>
          </w:tcPr>
          <w:p w14:paraId="4BF55467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rPr>
                <w:lang w:val="en-US"/>
              </w:rPr>
              <w:t>V</w:t>
            </w:r>
          </w:p>
        </w:tc>
        <w:tc>
          <w:tcPr>
            <w:tcW w:w="1113" w:type="dxa"/>
            <w:vAlign w:val="center"/>
          </w:tcPr>
          <w:p w14:paraId="1DB3E34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50</w:t>
            </w:r>
          </w:p>
        </w:tc>
        <w:tc>
          <w:tcPr>
            <w:tcW w:w="1486" w:type="dxa"/>
            <w:vAlign w:val="center"/>
          </w:tcPr>
          <w:p w14:paraId="192348A1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  <w:tr w:rsidR="006906EF" w:rsidRPr="003351E1" w14:paraId="07F01BEE" w14:textId="77777777" w:rsidTr="00710C1A">
        <w:trPr>
          <w:jc w:val="center"/>
        </w:trPr>
        <w:tc>
          <w:tcPr>
            <w:tcW w:w="0" w:type="auto"/>
            <w:vAlign w:val="center"/>
          </w:tcPr>
          <w:p w14:paraId="7215E980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6</w:t>
            </w:r>
          </w:p>
        </w:tc>
        <w:tc>
          <w:tcPr>
            <w:tcW w:w="2908" w:type="dxa"/>
            <w:vAlign w:val="center"/>
          </w:tcPr>
          <w:p w14:paraId="4DABC637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Кладбище</w:t>
            </w:r>
          </w:p>
        </w:tc>
        <w:tc>
          <w:tcPr>
            <w:tcW w:w="0" w:type="auto"/>
            <w:vAlign w:val="center"/>
          </w:tcPr>
          <w:p w14:paraId="51E0096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0" w:type="auto"/>
            <w:vAlign w:val="center"/>
          </w:tcPr>
          <w:p w14:paraId="1AD614C1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100</w:t>
            </w:r>
          </w:p>
        </w:tc>
        <w:tc>
          <w:tcPr>
            <w:tcW w:w="0" w:type="auto"/>
            <w:vAlign w:val="center"/>
          </w:tcPr>
          <w:p w14:paraId="21E70383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1113" w:type="dxa"/>
            <w:vAlign w:val="center"/>
          </w:tcPr>
          <w:p w14:paraId="367E726F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100</w:t>
            </w:r>
          </w:p>
        </w:tc>
        <w:tc>
          <w:tcPr>
            <w:tcW w:w="1486" w:type="dxa"/>
            <w:vAlign w:val="center"/>
          </w:tcPr>
          <w:p w14:paraId="2BF8EED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  <w:tr w:rsidR="006906EF" w:rsidRPr="003351E1" w14:paraId="12CEEEBD" w14:textId="77777777" w:rsidTr="00710C1A">
        <w:trPr>
          <w:jc w:val="center"/>
        </w:trPr>
        <w:tc>
          <w:tcPr>
            <w:tcW w:w="0" w:type="auto"/>
            <w:vAlign w:val="center"/>
          </w:tcPr>
          <w:p w14:paraId="216C412B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D737B4">
              <w:t>7</w:t>
            </w:r>
          </w:p>
        </w:tc>
        <w:tc>
          <w:tcPr>
            <w:tcW w:w="2908" w:type="dxa"/>
            <w:vAlign w:val="center"/>
          </w:tcPr>
          <w:p w14:paraId="510CE1F1" w14:textId="77777777" w:rsidR="006906EF" w:rsidRPr="00D737B4" w:rsidRDefault="006906EF" w:rsidP="00710C1A">
            <w:pPr>
              <w:tabs>
                <w:tab w:val="left" w:pos="851"/>
              </w:tabs>
              <w:ind w:left="-290" w:right="-220"/>
              <w:jc w:val="center"/>
            </w:pPr>
            <w:r w:rsidRPr="00D737B4">
              <w:t xml:space="preserve">Установка по утилизации (обезвреживанию) отходов серии УР 1А </w:t>
            </w:r>
            <w:proofErr w:type="gramStart"/>
            <w:r w:rsidRPr="00D737B4">
              <w:t>8 ,</w:t>
            </w:r>
            <w:proofErr w:type="gramEnd"/>
            <w:r w:rsidRPr="00D737B4">
              <w:t xml:space="preserve"> Торговой марки "УМКАС"</w:t>
            </w:r>
          </w:p>
        </w:tc>
        <w:tc>
          <w:tcPr>
            <w:tcW w:w="0" w:type="auto"/>
            <w:vAlign w:val="center"/>
          </w:tcPr>
          <w:p w14:paraId="7644B3CA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II</w:t>
            </w:r>
          </w:p>
        </w:tc>
        <w:tc>
          <w:tcPr>
            <w:tcW w:w="0" w:type="auto"/>
            <w:vAlign w:val="center"/>
          </w:tcPr>
          <w:p w14:paraId="44B23309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D737B4">
              <w:t>500</w:t>
            </w:r>
          </w:p>
        </w:tc>
        <w:tc>
          <w:tcPr>
            <w:tcW w:w="0" w:type="auto"/>
            <w:vAlign w:val="center"/>
          </w:tcPr>
          <w:p w14:paraId="035CB46B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III</w:t>
            </w:r>
          </w:p>
        </w:tc>
        <w:tc>
          <w:tcPr>
            <w:tcW w:w="1113" w:type="dxa"/>
            <w:vAlign w:val="center"/>
          </w:tcPr>
          <w:p w14:paraId="16821FAD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  <w:rPr>
                <w:lang w:val="en-US"/>
              </w:rPr>
            </w:pPr>
            <w:r w:rsidRPr="00D737B4">
              <w:rPr>
                <w:lang w:val="en-US"/>
              </w:rPr>
              <w:t>250-300</w:t>
            </w:r>
          </w:p>
        </w:tc>
        <w:tc>
          <w:tcPr>
            <w:tcW w:w="1486" w:type="dxa"/>
            <w:vAlign w:val="center"/>
          </w:tcPr>
          <w:p w14:paraId="1905E92C" w14:textId="77777777" w:rsidR="006906EF" w:rsidRPr="00D737B4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  <w:tr w:rsidR="006906EF" w:rsidRPr="003B549C" w14:paraId="7E07532C" w14:textId="77777777" w:rsidTr="00710C1A">
        <w:trPr>
          <w:jc w:val="center"/>
        </w:trPr>
        <w:tc>
          <w:tcPr>
            <w:tcW w:w="0" w:type="auto"/>
            <w:vAlign w:val="center"/>
          </w:tcPr>
          <w:p w14:paraId="27A99384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8</w:t>
            </w:r>
          </w:p>
        </w:tc>
        <w:tc>
          <w:tcPr>
            <w:tcW w:w="2908" w:type="dxa"/>
            <w:vAlign w:val="center"/>
          </w:tcPr>
          <w:p w14:paraId="2F8CF40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Очистные сооружения</w:t>
            </w:r>
          </w:p>
        </w:tc>
        <w:tc>
          <w:tcPr>
            <w:tcW w:w="0" w:type="auto"/>
            <w:vAlign w:val="center"/>
          </w:tcPr>
          <w:p w14:paraId="4D7AE93E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0" w:type="auto"/>
            <w:vAlign w:val="center"/>
          </w:tcPr>
          <w:p w14:paraId="7F52BF8B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100</w:t>
            </w:r>
          </w:p>
        </w:tc>
        <w:tc>
          <w:tcPr>
            <w:tcW w:w="0" w:type="auto"/>
            <w:vAlign w:val="center"/>
          </w:tcPr>
          <w:p w14:paraId="248B3767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rPr>
                <w:lang w:val="en-US"/>
              </w:rPr>
              <w:t>IV</w:t>
            </w:r>
          </w:p>
        </w:tc>
        <w:tc>
          <w:tcPr>
            <w:tcW w:w="1113" w:type="dxa"/>
            <w:vAlign w:val="center"/>
          </w:tcPr>
          <w:p w14:paraId="0BD9204C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  <w:r w:rsidRPr="006906EF">
              <w:t>100</w:t>
            </w:r>
          </w:p>
        </w:tc>
        <w:tc>
          <w:tcPr>
            <w:tcW w:w="1486" w:type="dxa"/>
            <w:vAlign w:val="center"/>
          </w:tcPr>
          <w:p w14:paraId="23B8A7BA" w14:textId="77777777" w:rsidR="006906EF" w:rsidRPr="006906EF" w:rsidRDefault="006906EF" w:rsidP="00710C1A">
            <w:pPr>
              <w:tabs>
                <w:tab w:val="left" w:pos="851"/>
              </w:tabs>
              <w:ind w:left="-372" w:right="-220" w:firstLine="142"/>
              <w:jc w:val="center"/>
            </w:pPr>
          </w:p>
        </w:tc>
      </w:tr>
    </w:tbl>
    <w:p w14:paraId="7A0EBF8F" w14:textId="77777777" w:rsidR="006906EF" w:rsidRDefault="006906EF" w:rsidP="006906EF">
      <w:pPr>
        <w:spacing w:line="360" w:lineRule="auto"/>
        <w:ind w:left="851" w:right="56" w:firstLine="709"/>
        <w:jc w:val="center"/>
        <w:rPr>
          <w:b/>
          <w:sz w:val="24"/>
          <w:szCs w:val="24"/>
          <w:lang w:val="en-US"/>
        </w:rPr>
      </w:pPr>
    </w:p>
    <w:p w14:paraId="22D7C577" w14:textId="77777777" w:rsidR="00D12F4A" w:rsidRPr="00DF51D0" w:rsidRDefault="00D12F4A" w:rsidP="00931E68">
      <w:pPr>
        <w:pStyle w:val="2"/>
        <w:spacing w:line="360" w:lineRule="auto"/>
        <w:ind w:right="56" w:firstLine="567"/>
        <w:jc w:val="center"/>
        <w:rPr>
          <w:rFonts w:ascii="Times New Roman" w:hAnsi="Times New Roman"/>
          <w:color w:val="auto"/>
        </w:rPr>
      </w:pPr>
      <w:bookmarkStart w:id="57" w:name="_Toc199053498"/>
      <w:bookmarkStart w:id="58" w:name="_Toc3392411"/>
      <w:r w:rsidRPr="00DF51D0">
        <w:rPr>
          <w:rFonts w:ascii="Times New Roman" w:hAnsi="Times New Roman"/>
          <w:color w:val="auto"/>
        </w:rPr>
        <w:t>2.</w:t>
      </w:r>
      <w:r w:rsidR="00574A65" w:rsidRPr="00DF51D0">
        <w:rPr>
          <w:rFonts w:ascii="Times New Roman" w:hAnsi="Times New Roman"/>
          <w:color w:val="auto"/>
        </w:rPr>
        <w:t>6</w:t>
      </w:r>
      <w:r w:rsidRPr="00DF51D0">
        <w:rPr>
          <w:rFonts w:ascii="Times New Roman" w:hAnsi="Times New Roman"/>
          <w:color w:val="auto"/>
        </w:rPr>
        <w:t>. Инженерное обустройство и оборудование</w:t>
      </w:r>
      <w:bookmarkEnd w:id="57"/>
      <w:bookmarkEnd w:id="58"/>
    </w:p>
    <w:p w14:paraId="4ABF2B17" w14:textId="77777777" w:rsidR="00D12F4A" w:rsidRPr="00C40675" w:rsidRDefault="00D12F4A" w:rsidP="00931E68">
      <w:pPr>
        <w:pStyle w:val="3"/>
        <w:ind w:right="56" w:firstLine="567"/>
        <w:jc w:val="center"/>
        <w:rPr>
          <w:rFonts w:ascii="Times New Roman" w:hAnsi="Times New Roman"/>
          <w:sz w:val="24"/>
          <w:szCs w:val="24"/>
        </w:rPr>
      </w:pPr>
      <w:bookmarkStart w:id="59" w:name="_Toc199053499"/>
      <w:bookmarkStart w:id="60" w:name="_Toc3392412"/>
      <w:r w:rsidRPr="00C40675">
        <w:rPr>
          <w:rFonts w:ascii="Times New Roman" w:hAnsi="Times New Roman"/>
          <w:sz w:val="24"/>
          <w:szCs w:val="24"/>
        </w:rPr>
        <w:t>2.</w:t>
      </w:r>
      <w:r w:rsidR="00574A65" w:rsidRPr="00C40675">
        <w:rPr>
          <w:rFonts w:ascii="Times New Roman" w:hAnsi="Times New Roman"/>
          <w:sz w:val="24"/>
          <w:szCs w:val="24"/>
        </w:rPr>
        <w:t>6</w:t>
      </w:r>
      <w:r w:rsidRPr="00C40675">
        <w:rPr>
          <w:rFonts w:ascii="Times New Roman" w:hAnsi="Times New Roman"/>
          <w:sz w:val="24"/>
          <w:szCs w:val="24"/>
        </w:rPr>
        <w:t>.1. Водоснабжение</w:t>
      </w:r>
      <w:bookmarkEnd w:id="59"/>
      <w:bookmarkEnd w:id="60"/>
    </w:p>
    <w:p w14:paraId="22E4E86D" w14:textId="77777777" w:rsidR="0012746A" w:rsidRPr="00CD4328" w:rsidRDefault="00CD4328" w:rsidP="00CD4328">
      <w:pPr>
        <w:spacing w:line="360" w:lineRule="auto"/>
        <w:ind w:firstLine="720"/>
        <w:jc w:val="center"/>
        <w:rPr>
          <w:i/>
          <w:sz w:val="24"/>
          <w:szCs w:val="24"/>
          <w:u w:val="single"/>
        </w:rPr>
      </w:pPr>
      <w:r w:rsidRPr="00841865">
        <w:rPr>
          <w:i/>
          <w:sz w:val="24"/>
          <w:szCs w:val="24"/>
          <w:u w:val="single"/>
        </w:rPr>
        <w:t>Существующее положение.</w:t>
      </w:r>
    </w:p>
    <w:p w14:paraId="42B5539F" w14:textId="77777777" w:rsidR="00C32AE1" w:rsidRPr="001C5C8E" w:rsidRDefault="00C32AE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1C5C8E">
        <w:rPr>
          <w:sz w:val="24"/>
          <w:szCs w:val="24"/>
        </w:rPr>
        <w:t>Поставщиком питьевой воды является г. Якутск, где качество питьевой воды, подаваемой населению поселка, полностью зависит от природных колебаний качества воды в реке Лене в течение года, особенно в паводковый период.</w:t>
      </w:r>
    </w:p>
    <w:p w14:paraId="4155D32D" w14:textId="77777777" w:rsidR="00C32AE1" w:rsidRPr="001C5C8E" w:rsidRDefault="00C32AE1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1C5C8E">
        <w:rPr>
          <w:sz w:val="24"/>
          <w:szCs w:val="24"/>
        </w:rPr>
        <w:lastRenderedPageBreak/>
        <w:t>Источником водоснабжения ГО «</w:t>
      </w:r>
      <w:proofErr w:type="spellStart"/>
      <w:r w:rsidRPr="001C5C8E">
        <w:rPr>
          <w:sz w:val="24"/>
          <w:szCs w:val="24"/>
        </w:rPr>
        <w:t>Жа</w:t>
      </w:r>
      <w:r w:rsidR="00B02546">
        <w:rPr>
          <w:sz w:val="24"/>
          <w:szCs w:val="24"/>
        </w:rPr>
        <w:t>тай</w:t>
      </w:r>
      <w:proofErr w:type="spellEnd"/>
      <w:r w:rsidR="00B02546">
        <w:rPr>
          <w:sz w:val="24"/>
          <w:szCs w:val="24"/>
        </w:rPr>
        <w:t xml:space="preserve">» является </w:t>
      </w:r>
      <w:r w:rsidR="00304B8D" w:rsidRPr="001C5C8E">
        <w:rPr>
          <w:sz w:val="24"/>
          <w:szCs w:val="24"/>
        </w:rPr>
        <w:t xml:space="preserve">АО «Водоканал» </w:t>
      </w:r>
      <w:r w:rsidRPr="001C5C8E">
        <w:rPr>
          <w:sz w:val="24"/>
          <w:szCs w:val="24"/>
        </w:rPr>
        <w:t xml:space="preserve">по водоводу Якутск- </w:t>
      </w:r>
      <w:proofErr w:type="spellStart"/>
      <w:r w:rsidRPr="001C5C8E">
        <w:rPr>
          <w:sz w:val="24"/>
          <w:szCs w:val="24"/>
        </w:rPr>
        <w:t>Жатай</w:t>
      </w:r>
      <w:proofErr w:type="spellEnd"/>
      <w:r w:rsidRPr="001C5C8E">
        <w:rPr>
          <w:sz w:val="24"/>
          <w:szCs w:val="24"/>
        </w:rPr>
        <w:t xml:space="preserve">. По системе водоснабжения питьевая вода поступает на </w:t>
      </w:r>
      <w:proofErr w:type="spellStart"/>
      <w:r w:rsidRPr="001C5C8E">
        <w:rPr>
          <w:sz w:val="24"/>
          <w:szCs w:val="24"/>
        </w:rPr>
        <w:t>фильтровально</w:t>
      </w:r>
      <w:proofErr w:type="spellEnd"/>
      <w:r w:rsidRPr="001C5C8E">
        <w:rPr>
          <w:sz w:val="24"/>
          <w:szCs w:val="24"/>
        </w:rPr>
        <w:t xml:space="preserve">- насосную станцию с проектной </w:t>
      </w:r>
      <w:r w:rsidR="00304B8D" w:rsidRPr="001C5C8E">
        <w:rPr>
          <w:sz w:val="24"/>
          <w:szCs w:val="24"/>
        </w:rPr>
        <w:t xml:space="preserve">мощностью 3,5 тыс. м3/сутки </w:t>
      </w:r>
      <w:r w:rsidRPr="001C5C8E">
        <w:rPr>
          <w:sz w:val="24"/>
          <w:szCs w:val="24"/>
        </w:rPr>
        <w:t xml:space="preserve">и резервуарами запаса воды на </w:t>
      </w:r>
      <w:smartTag w:uri="urn:schemas-microsoft-com:office:smarttags" w:element="metricconverter">
        <w:smartTagPr>
          <w:attr w:name="ProductID" w:val="2015 г"/>
        </w:smartTagPr>
        <w:r w:rsidRPr="001C5C8E">
          <w:rPr>
            <w:sz w:val="24"/>
            <w:szCs w:val="24"/>
          </w:rPr>
          <w:t>4000 м3</w:t>
        </w:r>
      </w:smartTag>
      <w:r w:rsidRPr="001C5C8E">
        <w:rPr>
          <w:sz w:val="24"/>
          <w:szCs w:val="24"/>
        </w:rPr>
        <w:t xml:space="preserve">. Водоснабжение в посёлок осуществляется от </w:t>
      </w:r>
      <w:proofErr w:type="spellStart"/>
      <w:r w:rsidRPr="001C5C8E">
        <w:rPr>
          <w:sz w:val="24"/>
          <w:szCs w:val="24"/>
        </w:rPr>
        <w:t>фильтровально</w:t>
      </w:r>
      <w:proofErr w:type="spellEnd"/>
      <w:r w:rsidRPr="001C5C8E">
        <w:rPr>
          <w:sz w:val="24"/>
          <w:szCs w:val="24"/>
        </w:rPr>
        <w:t xml:space="preserve"> насосной станции, подпитк</w:t>
      </w:r>
      <w:r w:rsidR="00B02546">
        <w:rPr>
          <w:sz w:val="24"/>
          <w:szCs w:val="24"/>
        </w:rPr>
        <w:t xml:space="preserve">а емкостей производиться через </w:t>
      </w:r>
      <w:r w:rsidRPr="001C5C8E">
        <w:rPr>
          <w:sz w:val="24"/>
          <w:szCs w:val="24"/>
        </w:rPr>
        <w:t xml:space="preserve">химводоочистку и частично конденсатором </w:t>
      </w:r>
      <w:proofErr w:type="spellStart"/>
      <w:r w:rsidRPr="001C5C8E">
        <w:rPr>
          <w:sz w:val="24"/>
          <w:szCs w:val="24"/>
        </w:rPr>
        <w:t>через</w:t>
      </w:r>
      <w:r w:rsidR="00B02546">
        <w:rPr>
          <w:sz w:val="24"/>
          <w:szCs w:val="24"/>
        </w:rPr>
        <w:t>деаратор</w:t>
      </w:r>
      <w:proofErr w:type="spellEnd"/>
      <w:r w:rsidR="00B02546">
        <w:rPr>
          <w:sz w:val="24"/>
          <w:szCs w:val="24"/>
        </w:rPr>
        <w:t xml:space="preserve">. Потребность поселка </w:t>
      </w:r>
      <w:proofErr w:type="spellStart"/>
      <w:r w:rsidRPr="001C5C8E">
        <w:rPr>
          <w:sz w:val="24"/>
          <w:szCs w:val="24"/>
        </w:rPr>
        <w:t>Жатай</w:t>
      </w:r>
      <w:proofErr w:type="spellEnd"/>
      <w:r w:rsidRPr="001C5C8E">
        <w:rPr>
          <w:sz w:val="24"/>
          <w:szCs w:val="24"/>
        </w:rPr>
        <w:t xml:space="preserve">   в питьевой воде составляет 3,0 тыс. м3/сутки.   Зо</w:t>
      </w:r>
      <w:r w:rsidR="00B02546">
        <w:rPr>
          <w:sz w:val="24"/>
          <w:szCs w:val="24"/>
        </w:rPr>
        <w:t xml:space="preserve">ны санитарной охраны </w:t>
      </w:r>
      <w:proofErr w:type="spellStart"/>
      <w:r w:rsidR="00B02546">
        <w:rPr>
          <w:sz w:val="24"/>
          <w:szCs w:val="24"/>
        </w:rPr>
        <w:t>водоузла</w:t>
      </w:r>
      <w:proofErr w:type="spellEnd"/>
      <w:r w:rsidR="00B02546">
        <w:rPr>
          <w:sz w:val="24"/>
          <w:szCs w:val="24"/>
        </w:rPr>
        <w:t xml:space="preserve">: </w:t>
      </w:r>
      <w:r w:rsidRPr="001C5C8E">
        <w:rPr>
          <w:sz w:val="24"/>
          <w:szCs w:val="24"/>
        </w:rPr>
        <w:t>С-15м; З-25м; Ю- 12м; В – 45м.</w:t>
      </w:r>
    </w:p>
    <w:p w14:paraId="14934C14" w14:textId="77777777" w:rsidR="00185458" w:rsidRDefault="00B02546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Водопроводные </w:t>
      </w:r>
      <w:r w:rsidR="00C32AE1" w:rsidRPr="00CD5352">
        <w:rPr>
          <w:sz w:val="24"/>
          <w:szCs w:val="24"/>
        </w:rPr>
        <w:t>сети ГО «</w:t>
      </w:r>
      <w:proofErr w:type="spellStart"/>
      <w:r w:rsidR="00C32AE1" w:rsidRPr="00CD5352">
        <w:rPr>
          <w:sz w:val="24"/>
          <w:szCs w:val="24"/>
        </w:rPr>
        <w:t>Жатай</w:t>
      </w:r>
      <w:proofErr w:type="spellEnd"/>
      <w:r w:rsidR="00C32AE1" w:rsidRPr="00CD5352">
        <w:rPr>
          <w:sz w:val="24"/>
          <w:szCs w:val="24"/>
        </w:rPr>
        <w:t xml:space="preserve">», протяженностью </w:t>
      </w:r>
      <w:r w:rsidR="00935748">
        <w:rPr>
          <w:sz w:val="24"/>
          <w:szCs w:val="24"/>
        </w:rPr>
        <w:t>19,191</w:t>
      </w:r>
      <w:r w:rsidR="00C32AE1" w:rsidRPr="00CD5352">
        <w:rPr>
          <w:sz w:val="24"/>
          <w:szCs w:val="24"/>
        </w:rPr>
        <w:t> км, имеют возраст от 1 до 40 лет</w:t>
      </w:r>
      <w:bookmarkStart w:id="61" w:name="sub_1220"/>
      <w:r w:rsidR="00C32AE1" w:rsidRPr="00CD5352">
        <w:rPr>
          <w:sz w:val="24"/>
          <w:szCs w:val="24"/>
        </w:rPr>
        <w:t xml:space="preserve"> с износом до </w:t>
      </w:r>
      <w:r w:rsidR="00935748">
        <w:rPr>
          <w:sz w:val="24"/>
          <w:szCs w:val="24"/>
        </w:rPr>
        <w:t>55</w:t>
      </w:r>
      <w:r w:rsidR="00C32AE1" w:rsidRPr="00CD5352">
        <w:rPr>
          <w:sz w:val="24"/>
          <w:szCs w:val="24"/>
        </w:rPr>
        <w:t>%, поэтому проблема износа сетей является характерным признаком высокого уровня потерь.</w:t>
      </w:r>
      <w:bookmarkEnd w:id="61"/>
      <w:r w:rsidR="00C32AE1" w:rsidRPr="00CD5352">
        <w:rPr>
          <w:sz w:val="24"/>
          <w:szCs w:val="24"/>
        </w:rPr>
        <w:t xml:space="preserve"> Объе</w:t>
      </w:r>
      <w:r>
        <w:rPr>
          <w:sz w:val="24"/>
          <w:szCs w:val="24"/>
        </w:rPr>
        <w:t xml:space="preserve">м поданной воды в сеть поселка </w:t>
      </w:r>
      <w:proofErr w:type="spellStart"/>
      <w:r>
        <w:rPr>
          <w:sz w:val="24"/>
          <w:szCs w:val="24"/>
        </w:rPr>
        <w:t>Жатай</w:t>
      </w:r>
      <w:r w:rsidR="00C32AE1" w:rsidRPr="00CD5352">
        <w:rPr>
          <w:sz w:val="24"/>
          <w:szCs w:val="24"/>
        </w:rPr>
        <w:t>за</w:t>
      </w:r>
      <w:proofErr w:type="spellEnd"/>
      <w:r w:rsidR="00C32AE1" w:rsidRPr="00CD5352">
        <w:rPr>
          <w:sz w:val="24"/>
          <w:szCs w:val="24"/>
        </w:rPr>
        <w:t xml:space="preserve"> 201</w:t>
      </w:r>
      <w:r w:rsidR="00AC2C8B">
        <w:rPr>
          <w:sz w:val="24"/>
          <w:szCs w:val="24"/>
        </w:rPr>
        <w:t>8</w:t>
      </w:r>
      <w:r>
        <w:rPr>
          <w:sz w:val="24"/>
          <w:szCs w:val="24"/>
        </w:rPr>
        <w:t xml:space="preserve"> год </w:t>
      </w:r>
      <w:r w:rsidRPr="0061159D">
        <w:rPr>
          <w:sz w:val="24"/>
          <w:szCs w:val="24"/>
        </w:rPr>
        <w:t xml:space="preserve">составил </w:t>
      </w:r>
      <w:r w:rsidR="00935748">
        <w:rPr>
          <w:sz w:val="24"/>
          <w:szCs w:val="24"/>
        </w:rPr>
        <w:t>592,76</w:t>
      </w:r>
      <w:r w:rsidR="00C32AE1" w:rsidRPr="0061159D">
        <w:rPr>
          <w:sz w:val="24"/>
          <w:szCs w:val="24"/>
        </w:rPr>
        <w:t xml:space="preserve"> </w:t>
      </w:r>
      <w:proofErr w:type="spellStart"/>
      <w:r w:rsidR="00C32AE1" w:rsidRPr="0061159D">
        <w:rPr>
          <w:sz w:val="24"/>
          <w:szCs w:val="24"/>
        </w:rPr>
        <w:t>тыс.</w:t>
      </w:r>
      <w:r w:rsidR="00C32AE1" w:rsidRPr="00CD5352">
        <w:rPr>
          <w:sz w:val="24"/>
          <w:szCs w:val="24"/>
        </w:rPr>
        <w:t>куб.м</w:t>
      </w:r>
      <w:proofErr w:type="spellEnd"/>
      <w:r w:rsidR="00C32AE1" w:rsidRPr="00CD5352">
        <w:rPr>
          <w:sz w:val="24"/>
          <w:szCs w:val="24"/>
        </w:rPr>
        <w:t>.</w:t>
      </w:r>
    </w:p>
    <w:p w14:paraId="71DA4FDD" w14:textId="77777777" w:rsidR="001F3197" w:rsidRDefault="001F3197" w:rsidP="00B02546">
      <w:pPr>
        <w:spacing w:line="276" w:lineRule="auto"/>
        <w:ind w:right="56" w:firstLine="567"/>
        <w:jc w:val="center"/>
        <w:rPr>
          <w:sz w:val="24"/>
          <w:szCs w:val="24"/>
        </w:rPr>
      </w:pPr>
      <w:r w:rsidRPr="00FB1814">
        <w:rPr>
          <w:i/>
          <w:sz w:val="24"/>
          <w:szCs w:val="24"/>
          <w:u w:val="single"/>
        </w:rPr>
        <w:t>Проектное решение.</w:t>
      </w:r>
    </w:p>
    <w:p w14:paraId="5F36BEC1" w14:textId="77777777" w:rsidR="00A5167A" w:rsidRDefault="00A5167A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49553D">
        <w:rPr>
          <w:sz w:val="24"/>
          <w:szCs w:val="24"/>
        </w:rPr>
        <w:t>Предусматривается подключение АО «</w:t>
      </w:r>
      <w:proofErr w:type="spellStart"/>
      <w:r w:rsidRPr="0049553D">
        <w:rPr>
          <w:sz w:val="24"/>
          <w:szCs w:val="24"/>
        </w:rPr>
        <w:t>Жатайская</w:t>
      </w:r>
      <w:proofErr w:type="spellEnd"/>
      <w:r w:rsidRPr="0049553D">
        <w:rPr>
          <w:sz w:val="24"/>
          <w:szCs w:val="24"/>
        </w:rPr>
        <w:t xml:space="preserve"> судоверфь» </w:t>
      </w:r>
      <w:r>
        <w:rPr>
          <w:sz w:val="24"/>
          <w:szCs w:val="24"/>
        </w:rPr>
        <w:t>нагрузкой</w:t>
      </w:r>
      <w:r w:rsidRPr="0049553D">
        <w:rPr>
          <w:sz w:val="24"/>
          <w:szCs w:val="24"/>
        </w:rPr>
        <w:t xml:space="preserve"> 301,4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.</w:t>
      </w:r>
    </w:p>
    <w:p w14:paraId="5240DA7D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В качестве источника водоснабжения пос. </w:t>
      </w:r>
      <w:proofErr w:type="spellStart"/>
      <w:r w:rsidRPr="00CD5352">
        <w:rPr>
          <w:sz w:val="24"/>
          <w:szCs w:val="24"/>
        </w:rPr>
        <w:t>Жатай</w:t>
      </w:r>
      <w:proofErr w:type="spellEnd"/>
      <w:r w:rsidRPr="00CD5352">
        <w:rPr>
          <w:sz w:val="24"/>
          <w:szCs w:val="24"/>
        </w:rPr>
        <w:t xml:space="preserve"> принят </w:t>
      </w:r>
      <w:proofErr w:type="spellStart"/>
      <w:r w:rsidRPr="00CD5352">
        <w:rPr>
          <w:sz w:val="24"/>
          <w:szCs w:val="24"/>
        </w:rPr>
        <w:t>водоузел</w:t>
      </w:r>
      <w:proofErr w:type="spellEnd"/>
      <w:r w:rsidRPr="00CD5352">
        <w:rPr>
          <w:sz w:val="24"/>
          <w:szCs w:val="24"/>
        </w:rPr>
        <w:t xml:space="preserve"> №1 г. Якутска.</w:t>
      </w:r>
    </w:p>
    <w:p w14:paraId="1D0AC83A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На </w:t>
      </w:r>
      <w:r w:rsidRPr="00CD5352">
        <w:rPr>
          <w:sz w:val="24"/>
          <w:szCs w:val="24"/>
          <w:lang w:val="en-US"/>
        </w:rPr>
        <w:t>I</w:t>
      </w:r>
      <w:r w:rsidRPr="00CD5352">
        <w:rPr>
          <w:sz w:val="24"/>
          <w:szCs w:val="24"/>
        </w:rPr>
        <w:t xml:space="preserve"> очередь генеральным планом поселка предусматривается строительство второй линии водовода диаметром </w:t>
      </w:r>
      <w:smartTag w:uri="urn:schemas-microsoft-com:office:smarttags" w:element="metricconverter">
        <w:smartTagPr>
          <w:attr w:name="ProductID" w:val="300 мм"/>
        </w:smartTagPr>
        <w:r w:rsidRPr="00CD5352">
          <w:rPr>
            <w:sz w:val="24"/>
            <w:szCs w:val="24"/>
          </w:rPr>
          <w:t>300 мм</w:t>
        </w:r>
      </w:smartTag>
      <w:r w:rsidRPr="00CD5352">
        <w:rPr>
          <w:sz w:val="24"/>
          <w:szCs w:val="24"/>
        </w:rPr>
        <w:t>.</w:t>
      </w:r>
    </w:p>
    <w:p w14:paraId="41B0123E" w14:textId="77777777" w:rsidR="0086634E" w:rsidRPr="00CD5352" w:rsidRDefault="00B02546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Согласно расчетам </w:t>
      </w:r>
      <w:r w:rsidR="0086634E" w:rsidRPr="00CD5352">
        <w:rPr>
          <w:sz w:val="24"/>
          <w:szCs w:val="24"/>
        </w:rPr>
        <w:t>общий расход воды составляет:</w:t>
      </w:r>
    </w:p>
    <w:p w14:paraId="1AB89EB4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на расчетный срок - 4722 </w:t>
      </w:r>
      <w:proofErr w:type="spellStart"/>
      <w:r w:rsidRPr="00CD5352">
        <w:rPr>
          <w:sz w:val="24"/>
          <w:szCs w:val="24"/>
        </w:rPr>
        <w:t>куб.м</w:t>
      </w:r>
      <w:proofErr w:type="spellEnd"/>
      <w:r w:rsidRPr="00CD5352">
        <w:rPr>
          <w:sz w:val="24"/>
          <w:szCs w:val="24"/>
        </w:rPr>
        <w:t>/</w:t>
      </w:r>
      <w:proofErr w:type="spellStart"/>
      <w:r w:rsidRPr="00CD5352">
        <w:rPr>
          <w:sz w:val="24"/>
          <w:szCs w:val="24"/>
        </w:rPr>
        <w:t>сут</w:t>
      </w:r>
      <w:proofErr w:type="spellEnd"/>
      <w:r w:rsidRPr="00CD5352">
        <w:rPr>
          <w:sz w:val="24"/>
          <w:szCs w:val="24"/>
        </w:rPr>
        <w:t xml:space="preserve">.   = 4800 </w:t>
      </w:r>
      <w:proofErr w:type="spellStart"/>
      <w:r w:rsidRPr="00CD5352">
        <w:rPr>
          <w:sz w:val="24"/>
          <w:szCs w:val="24"/>
        </w:rPr>
        <w:t>куб.м</w:t>
      </w:r>
      <w:proofErr w:type="spellEnd"/>
      <w:r w:rsidRPr="00CD5352">
        <w:rPr>
          <w:sz w:val="24"/>
          <w:szCs w:val="24"/>
        </w:rPr>
        <w:t>/</w:t>
      </w:r>
      <w:proofErr w:type="spellStart"/>
      <w:r w:rsidRPr="00CD5352">
        <w:rPr>
          <w:sz w:val="24"/>
          <w:szCs w:val="24"/>
        </w:rPr>
        <w:t>сут</w:t>
      </w:r>
      <w:proofErr w:type="spellEnd"/>
    </w:p>
    <w:p w14:paraId="37AD327D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В данном проекте принята следующая схема водоснабжения: </w:t>
      </w:r>
      <w:proofErr w:type="spellStart"/>
      <w:r w:rsidRPr="00CD5352">
        <w:rPr>
          <w:sz w:val="24"/>
          <w:szCs w:val="24"/>
        </w:rPr>
        <w:t>водоузел</w:t>
      </w:r>
      <w:proofErr w:type="spellEnd"/>
      <w:r w:rsidRPr="00CD5352">
        <w:rPr>
          <w:sz w:val="24"/>
          <w:szCs w:val="24"/>
        </w:rPr>
        <w:t xml:space="preserve"> №1г. Якутска, 2 водовода диаметром </w:t>
      </w:r>
      <w:smartTag w:uri="urn:schemas-microsoft-com:office:smarttags" w:element="metricconverter">
        <w:smartTagPr>
          <w:attr w:name="ProductID" w:val="300 мм"/>
        </w:smartTagPr>
        <w:r w:rsidRPr="00CD5352">
          <w:rPr>
            <w:sz w:val="24"/>
            <w:szCs w:val="24"/>
          </w:rPr>
          <w:t>300 мм</w:t>
        </w:r>
      </w:smartTag>
      <w:r w:rsidRPr="00CD5352">
        <w:rPr>
          <w:sz w:val="24"/>
          <w:szCs w:val="24"/>
        </w:rPr>
        <w:t xml:space="preserve">, резервуары, насосная станция </w:t>
      </w:r>
      <w:r w:rsidRPr="00CD5352">
        <w:rPr>
          <w:sz w:val="24"/>
          <w:szCs w:val="24"/>
          <w:lang w:val="en-US"/>
        </w:rPr>
        <w:t>II</w:t>
      </w:r>
      <w:r w:rsidRPr="00CD5352">
        <w:rPr>
          <w:sz w:val="24"/>
          <w:szCs w:val="24"/>
        </w:rPr>
        <w:t xml:space="preserve"> подъема, магистральные кольцевые поселковые сети, а также </w:t>
      </w:r>
      <w:proofErr w:type="spellStart"/>
      <w:r w:rsidRPr="00CD5352">
        <w:rPr>
          <w:sz w:val="24"/>
          <w:szCs w:val="24"/>
        </w:rPr>
        <w:t>повысительные</w:t>
      </w:r>
      <w:proofErr w:type="spellEnd"/>
      <w:r w:rsidRPr="00CD5352">
        <w:rPr>
          <w:sz w:val="24"/>
          <w:szCs w:val="24"/>
        </w:rPr>
        <w:t xml:space="preserve"> водопроводные насосные станции для отдельных кварталов поселка.</w:t>
      </w:r>
    </w:p>
    <w:p w14:paraId="0A76A9C0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На всех площадках водопроводных сооружений есть возможность организации зон их санитарной охраны.</w:t>
      </w:r>
    </w:p>
    <w:p w14:paraId="055AD10B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proofErr w:type="spellStart"/>
      <w:r w:rsidRPr="00CD5352">
        <w:rPr>
          <w:sz w:val="24"/>
          <w:szCs w:val="24"/>
        </w:rPr>
        <w:t>Незамерзаемость</w:t>
      </w:r>
      <w:proofErr w:type="spellEnd"/>
      <w:r w:rsidRPr="00CD5352">
        <w:rPr>
          <w:sz w:val="24"/>
          <w:szCs w:val="24"/>
        </w:rPr>
        <w:t xml:space="preserve"> воды в магистральных сетях водопровода обеспечивается:</w:t>
      </w:r>
    </w:p>
    <w:p w14:paraId="08123F82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- совместной прокладкой водопроводных сетей с тепловыми сетями в одной теплоизоляции.</w:t>
      </w:r>
    </w:p>
    <w:p w14:paraId="3F1B0DA8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- постоянной циркуляцией воды в водопроводных сетях в кварталах новой застройки.</w:t>
      </w:r>
    </w:p>
    <w:p w14:paraId="0BE7BF0D" w14:textId="77777777" w:rsidR="0086634E" w:rsidRPr="00CD5352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- прокладкой сетей водопровода с греющими кабелями.</w:t>
      </w:r>
    </w:p>
    <w:p w14:paraId="5499011B" w14:textId="77777777" w:rsidR="0086634E" w:rsidRPr="0086634E" w:rsidRDefault="0086634E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Кроме того, в резервуарах воды предусматривается их отопление.</w:t>
      </w:r>
    </w:p>
    <w:p w14:paraId="0CCC492B" w14:textId="77777777" w:rsidR="00185458" w:rsidRPr="00CD5352" w:rsidRDefault="00185458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Расчетное количество одновременных пожаров и расход воды на тушение внутренних и наружных пожаров жилой застройки и промпредприятий приведен в таблице </w:t>
      </w:r>
      <w:r w:rsidR="00E80C44">
        <w:rPr>
          <w:sz w:val="24"/>
          <w:szCs w:val="24"/>
        </w:rPr>
        <w:t>1</w:t>
      </w:r>
      <w:r w:rsidR="0086634E">
        <w:rPr>
          <w:sz w:val="24"/>
          <w:szCs w:val="24"/>
        </w:rPr>
        <w:t>8</w:t>
      </w:r>
      <w:r w:rsidRPr="00CD5352">
        <w:rPr>
          <w:sz w:val="24"/>
          <w:szCs w:val="24"/>
        </w:rPr>
        <w:t>.</w:t>
      </w:r>
    </w:p>
    <w:p w14:paraId="141FC0BA" w14:textId="77777777" w:rsidR="00185458" w:rsidRPr="00CD5352" w:rsidRDefault="00185458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Продолжительность тушения пожара принята 3 часа.</w:t>
      </w:r>
    </w:p>
    <w:p w14:paraId="21316BB3" w14:textId="77777777" w:rsidR="00185458" w:rsidRPr="00CD5352" w:rsidRDefault="00185458" w:rsidP="00B02546">
      <w:pPr>
        <w:spacing w:line="276" w:lineRule="auto"/>
        <w:ind w:right="56" w:firstLine="567"/>
        <w:jc w:val="both"/>
        <w:rPr>
          <w:sz w:val="24"/>
          <w:szCs w:val="24"/>
          <w:u w:val="single"/>
        </w:rPr>
      </w:pPr>
      <w:r w:rsidRPr="00CD5352">
        <w:rPr>
          <w:sz w:val="24"/>
          <w:szCs w:val="24"/>
          <w:u w:val="single"/>
        </w:rPr>
        <w:t>Резервуары чистой воды.</w:t>
      </w:r>
    </w:p>
    <w:p w14:paraId="7FFD7A7B" w14:textId="77777777" w:rsidR="00185458" w:rsidRPr="00CD5352" w:rsidRDefault="00185458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>В резервуарах чистой воды должен храниться регулирующий, пожарный, аварийный объемы воды.</w:t>
      </w:r>
    </w:p>
    <w:p w14:paraId="3A50B353" w14:textId="77777777" w:rsidR="00185458" w:rsidRPr="00CD5352" w:rsidRDefault="00185458" w:rsidP="00B02546">
      <w:pPr>
        <w:spacing w:line="276" w:lineRule="auto"/>
        <w:ind w:right="56"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Для этих целей объем существующих резервуаров чистой воды достаточен и на </w:t>
      </w:r>
      <w:r w:rsidRPr="00CD5352">
        <w:rPr>
          <w:sz w:val="24"/>
          <w:szCs w:val="24"/>
          <w:lang w:val="en-US"/>
        </w:rPr>
        <w:t>I</w:t>
      </w:r>
      <w:r w:rsidRPr="00CD5352">
        <w:rPr>
          <w:sz w:val="24"/>
          <w:szCs w:val="24"/>
        </w:rPr>
        <w:t xml:space="preserve"> очередь, и на расчетный срок.</w:t>
      </w:r>
    </w:p>
    <w:p w14:paraId="44FC4DB2" w14:textId="77777777" w:rsidR="004B5BE0" w:rsidRPr="001C16B1" w:rsidRDefault="004B5BE0" w:rsidP="00B02546">
      <w:pPr>
        <w:jc w:val="right"/>
        <w:rPr>
          <w:b/>
          <w:sz w:val="24"/>
          <w:szCs w:val="24"/>
        </w:rPr>
      </w:pPr>
      <w:r w:rsidRPr="001C16B1">
        <w:rPr>
          <w:b/>
          <w:sz w:val="24"/>
          <w:szCs w:val="24"/>
        </w:rPr>
        <w:t xml:space="preserve">Таблица </w:t>
      </w:r>
      <w:r w:rsidR="001259D5">
        <w:rPr>
          <w:b/>
          <w:sz w:val="24"/>
          <w:szCs w:val="24"/>
        </w:rPr>
        <w:t>1</w:t>
      </w:r>
      <w:r w:rsidR="006734B8">
        <w:rPr>
          <w:b/>
          <w:sz w:val="24"/>
          <w:szCs w:val="24"/>
        </w:rPr>
        <w:t>7</w:t>
      </w:r>
    </w:p>
    <w:p w14:paraId="1E3D77A3" w14:textId="77777777" w:rsidR="004B5BE0" w:rsidRDefault="004B5BE0" w:rsidP="00B02546">
      <w:pPr>
        <w:jc w:val="center"/>
        <w:rPr>
          <w:b/>
          <w:sz w:val="24"/>
          <w:szCs w:val="24"/>
        </w:rPr>
      </w:pPr>
      <w:r w:rsidRPr="001C1DB7">
        <w:rPr>
          <w:b/>
          <w:sz w:val="24"/>
          <w:szCs w:val="24"/>
        </w:rPr>
        <w:t>Расход воды на пожаротушение</w:t>
      </w:r>
    </w:p>
    <w:p w14:paraId="3723771D" w14:textId="77777777" w:rsidR="00B02546" w:rsidRPr="001C1DB7" w:rsidRDefault="00B02546" w:rsidP="00B02546">
      <w:pPr>
        <w:jc w:val="center"/>
        <w:rPr>
          <w:b/>
          <w:sz w:val="24"/>
          <w:szCs w:val="24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340"/>
        <w:gridCol w:w="2814"/>
        <w:gridCol w:w="1246"/>
        <w:gridCol w:w="1166"/>
        <w:gridCol w:w="2140"/>
        <w:gridCol w:w="1864"/>
      </w:tblGrid>
      <w:tr w:rsidR="004B5BE0" w:rsidRPr="002B1B2B" w14:paraId="4B0B8BC8" w14:textId="77777777" w:rsidTr="00B02546">
        <w:trPr>
          <w:trHeight w:val="525"/>
        </w:trPr>
        <w:tc>
          <w:tcPr>
            <w:tcW w:w="178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9D77A3" w14:textId="77777777" w:rsidR="004B5BE0" w:rsidRPr="00B02546" w:rsidRDefault="004B5BE0" w:rsidP="00E55A06">
            <w:pPr>
              <w:rPr>
                <w:b/>
                <w:sz w:val="22"/>
              </w:rPr>
            </w:pPr>
            <w:r w:rsidRPr="00B02546">
              <w:rPr>
                <w:b/>
                <w:sz w:val="22"/>
              </w:rPr>
              <w:lastRenderedPageBreak/>
              <w:t> </w:t>
            </w:r>
          </w:p>
        </w:tc>
        <w:tc>
          <w:tcPr>
            <w:tcW w:w="14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039BD4" w14:textId="77777777" w:rsidR="004B5BE0" w:rsidRPr="00B02546" w:rsidRDefault="004B5BE0" w:rsidP="00E55A06">
            <w:pPr>
              <w:rPr>
                <w:b/>
                <w:sz w:val="22"/>
              </w:rPr>
            </w:pPr>
            <w:r w:rsidRPr="00B02546">
              <w:rPr>
                <w:b/>
                <w:sz w:val="22"/>
              </w:rPr>
              <w:t>Сроки проектирования</w:t>
            </w:r>
          </w:p>
        </w:tc>
        <w:tc>
          <w:tcPr>
            <w:tcW w:w="6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7DF846" w14:textId="77777777" w:rsidR="004B5BE0" w:rsidRPr="00B02546" w:rsidRDefault="004B5BE0" w:rsidP="00E55A06">
            <w:pPr>
              <w:rPr>
                <w:b/>
                <w:sz w:val="22"/>
              </w:rPr>
            </w:pPr>
            <w:r w:rsidRPr="00B02546">
              <w:rPr>
                <w:b/>
                <w:sz w:val="22"/>
              </w:rPr>
              <w:t xml:space="preserve">кол-во насел, </w:t>
            </w:r>
            <w:proofErr w:type="spellStart"/>
            <w:r w:rsidRPr="00B02546">
              <w:rPr>
                <w:b/>
                <w:sz w:val="22"/>
              </w:rPr>
              <w:t>тыс.чел</w:t>
            </w:r>
            <w:proofErr w:type="spellEnd"/>
          </w:p>
        </w:tc>
        <w:tc>
          <w:tcPr>
            <w:tcW w:w="609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3EAA4A41" w14:textId="77777777" w:rsidR="004B5BE0" w:rsidRPr="00B02546" w:rsidRDefault="00B02546" w:rsidP="00E55A06">
            <w:pPr>
              <w:rPr>
                <w:b/>
                <w:sz w:val="22"/>
              </w:rPr>
            </w:pPr>
            <w:r>
              <w:rPr>
                <w:b/>
                <w:sz w:val="22"/>
              </w:rPr>
              <w:t>Кол-во</w:t>
            </w:r>
            <w:r w:rsidR="004B5BE0" w:rsidRPr="00B02546">
              <w:rPr>
                <w:b/>
                <w:sz w:val="22"/>
              </w:rPr>
              <w:t xml:space="preserve"> пожаров</w:t>
            </w:r>
          </w:p>
        </w:tc>
        <w:tc>
          <w:tcPr>
            <w:tcW w:w="111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EF7BA1" w14:textId="77777777" w:rsidR="004B5BE0" w:rsidRPr="00B02546" w:rsidRDefault="004B5BE0" w:rsidP="00E55A06">
            <w:pPr>
              <w:rPr>
                <w:b/>
                <w:sz w:val="22"/>
              </w:rPr>
            </w:pPr>
            <w:r w:rsidRPr="00B02546">
              <w:rPr>
                <w:b/>
                <w:sz w:val="22"/>
              </w:rPr>
              <w:t xml:space="preserve">норма расхода воды на тушение 1 пожара (нар. </w:t>
            </w:r>
            <w:proofErr w:type="spellStart"/>
            <w:r w:rsidRPr="00B02546">
              <w:rPr>
                <w:b/>
                <w:sz w:val="22"/>
              </w:rPr>
              <w:t>внутр</w:t>
            </w:r>
            <w:proofErr w:type="spellEnd"/>
            <w:r w:rsidRPr="00B02546">
              <w:rPr>
                <w:b/>
                <w:sz w:val="22"/>
              </w:rPr>
              <w:t>.), л/сек</w:t>
            </w:r>
          </w:p>
        </w:tc>
        <w:tc>
          <w:tcPr>
            <w:tcW w:w="97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6F66850F" w14:textId="77777777" w:rsidR="004B5BE0" w:rsidRPr="00B02546" w:rsidRDefault="004B5BE0" w:rsidP="00E55A06">
            <w:pPr>
              <w:rPr>
                <w:b/>
                <w:sz w:val="22"/>
              </w:rPr>
            </w:pPr>
            <w:r w:rsidRPr="00B02546">
              <w:rPr>
                <w:b/>
                <w:sz w:val="22"/>
              </w:rPr>
              <w:t xml:space="preserve">общий расход воды на пожаротушение </w:t>
            </w:r>
            <w:proofErr w:type="spellStart"/>
            <w:r w:rsidRPr="00B02546">
              <w:rPr>
                <w:b/>
                <w:sz w:val="22"/>
              </w:rPr>
              <w:t>куб.м</w:t>
            </w:r>
            <w:proofErr w:type="spellEnd"/>
            <w:r w:rsidRPr="00B02546">
              <w:rPr>
                <w:b/>
                <w:sz w:val="22"/>
              </w:rPr>
              <w:t>/</w:t>
            </w:r>
            <w:proofErr w:type="spellStart"/>
            <w:r w:rsidRPr="00B02546">
              <w:rPr>
                <w:b/>
                <w:sz w:val="22"/>
              </w:rPr>
              <w:t>сут</w:t>
            </w:r>
            <w:proofErr w:type="spellEnd"/>
          </w:p>
        </w:tc>
      </w:tr>
      <w:tr w:rsidR="004B5BE0" w:rsidRPr="002B1B2B" w14:paraId="10817C9E" w14:textId="77777777" w:rsidTr="00B02546">
        <w:trPr>
          <w:trHeight w:val="255"/>
        </w:trPr>
        <w:tc>
          <w:tcPr>
            <w:tcW w:w="17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14FE50E6" w14:textId="77777777" w:rsidR="004B5BE0" w:rsidRPr="00B02546" w:rsidRDefault="004B5BE0" w:rsidP="00E55A06">
            <w:pPr>
              <w:rPr>
                <w:sz w:val="22"/>
              </w:rPr>
            </w:pPr>
            <w:r w:rsidRPr="00B02546">
              <w:rPr>
                <w:sz w:val="22"/>
              </w:rPr>
              <w:t>1</w:t>
            </w:r>
          </w:p>
        </w:tc>
        <w:tc>
          <w:tcPr>
            <w:tcW w:w="147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7247D7" w14:textId="77777777" w:rsidR="004B5BE0" w:rsidRPr="00B02546" w:rsidRDefault="004B5BE0" w:rsidP="00E55A06">
            <w:pPr>
              <w:rPr>
                <w:sz w:val="22"/>
              </w:rPr>
            </w:pPr>
            <w:r w:rsidRPr="00B02546">
              <w:rPr>
                <w:sz w:val="22"/>
              </w:rPr>
              <w:t>Расчетный срок</w:t>
            </w:r>
          </w:p>
        </w:tc>
        <w:tc>
          <w:tcPr>
            <w:tcW w:w="651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6A3AFD76" w14:textId="77777777" w:rsidR="004B5BE0" w:rsidRPr="00B02546" w:rsidRDefault="004B5BE0" w:rsidP="006734B8">
            <w:pPr>
              <w:rPr>
                <w:sz w:val="22"/>
              </w:rPr>
            </w:pPr>
            <w:r w:rsidRPr="00B02546">
              <w:rPr>
                <w:sz w:val="22"/>
              </w:rPr>
              <w:t>1</w:t>
            </w:r>
            <w:r w:rsidR="006734B8">
              <w:rPr>
                <w:sz w:val="22"/>
              </w:rPr>
              <w:t>2</w:t>
            </w:r>
            <w:r w:rsidRPr="00B02546">
              <w:rPr>
                <w:sz w:val="22"/>
              </w:rPr>
              <w:t>,</w:t>
            </w:r>
            <w:r w:rsidR="006734B8">
              <w:rPr>
                <w:sz w:val="22"/>
              </w:rPr>
              <w:t>5</w:t>
            </w:r>
          </w:p>
        </w:tc>
        <w:tc>
          <w:tcPr>
            <w:tcW w:w="609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1A8988" w14:textId="77777777" w:rsidR="004B5BE0" w:rsidRPr="00B02546" w:rsidRDefault="004B5BE0" w:rsidP="00E55A06">
            <w:pPr>
              <w:rPr>
                <w:sz w:val="22"/>
              </w:rPr>
            </w:pPr>
            <w:r w:rsidRPr="00B02546">
              <w:rPr>
                <w:sz w:val="22"/>
              </w:rPr>
              <w:t>2</w:t>
            </w:r>
          </w:p>
        </w:tc>
        <w:tc>
          <w:tcPr>
            <w:tcW w:w="1118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1B154D" w14:textId="77777777" w:rsidR="004B5BE0" w:rsidRPr="00C30E0B" w:rsidRDefault="004B5BE0" w:rsidP="00E55A06">
            <w:r w:rsidRPr="00C30E0B">
              <w:t>20+10</w:t>
            </w:r>
          </w:p>
        </w:tc>
        <w:tc>
          <w:tcPr>
            <w:tcW w:w="974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0CFE37" w14:textId="77777777" w:rsidR="004B5BE0" w:rsidRPr="00B02546" w:rsidRDefault="006734B8" w:rsidP="00E55A06">
            <w:pPr>
              <w:rPr>
                <w:sz w:val="22"/>
              </w:rPr>
            </w:pPr>
            <w:r>
              <w:rPr>
                <w:sz w:val="22"/>
              </w:rPr>
              <w:t>540</w:t>
            </w:r>
          </w:p>
        </w:tc>
      </w:tr>
      <w:tr w:rsidR="004B5BE0" w:rsidRPr="002B1B2B" w14:paraId="30F79D4F" w14:textId="77777777" w:rsidTr="00B02546">
        <w:trPr>
          <w:trHeight w:val="270"/>
        </w:trPr>
        <w:tc>
          <w:tcPr>
            <w:tcW w:w="17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</w:tcPr>
          <w:p w14:paraId="52967DCF" w14:textId="77777777" w:rsidR="004B5BE0" w:rsidRPr="002B1B2B" w:rsidRDefault="004B5BE0" w:rsidP="00E55A06">
            <w:pPr>
              <w:rPr>
                <w:sz w:val="24"/>
                <w:szCs w:val="24"/>
              </w:rPr>
            </w:pPr>
          </w:p>
        </w:tc>
        <w:tc>
          <w:tcPr>
            <w:tcW w:w="147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26541D1" w14:textId="77777777" w:rsidR="004B5BE0" w:rsidRPr="002B1B2B" w:rsidRDefault="004B5BE0" w:rsidP="00E55A06">
            <w:pPr>
              <w:rPr>
                <w:sz w:val="24"/>
                <w:szCs w:val="24"/>
              </w:rPr>
            </w:pPr>
          </w:p>
        </w:tc>
        <w:tc>
          <w:tcPr>
            <w:tcW w:w="651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</w:tcPr>
          <w:p w14:paraId="319AE40A" w14:textId="77777777" w:rsidR="004B5BE0" w:rsidRPr="002B1B2B" w:rsidRDefault="004B5BE0" w:rsidP="00E55A06">
            <w:pPr>
              <w:rPr>
                <w:sz w:val="24"/>
                <w:szCs w:val="24"/>
              </w:rPr>
            </w:pPr>
          </w:p>
        </w:tc>
        <w:tc>
          <w:tcPr>
            <w:tcW w:w="60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E2B29E1" w14:textId="77777777" w:rsidR="004B5BE0" w:rsidRPr="002B1B2B" w:rsidRDefault="004B5BE0" w:rsidP="00E55A06">
            <w:pPr>
              <w:rPr>
                <w:sz w:val="24"/>
                <w:szCs w:val="24"/>
              </w:rPr>
            </w:pPr>
          </w:p>
        </w:tc>
        <w:tc>
          <w:tcPr>
            <w:tcW w:w="111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8F252D5" w14:textId="77777777" w:rsidR="004B5BE0" w:rsidRPr="00C30E0B" w:rsidRDefault="004B5BE0" w:rsidP="00E55A06">
            <w:r w:rsidRPr="00C30E0B">
              <w:t>10+2x2,5</w:t>
            </w:r>
          </w:p>
        </w:tc>
        <w:tc>
          <w:tcPr>
            <w:tcW w:w="97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360BB21" w14:textId="77777777" w:rsidR="004B5BE0" w:rsidRPr="002B1B2B" w:rsidRDefault="004B5BE0" w:rsidP="00E55A06">
            <w:pPr>
              <w:rPr>
                <w:sz w:val="24"/>
                <w:szCs w:val="24"/>
              </w:rPr>
            </w:pPr>
          </w:p>
        </w:tc>
      </w:tr>
    </w:tbl>
    <w:p w14:paraId="265A9BA5" w14:textId="77777777" w:rsidR="004B5BE0" w:rsidRPr="00CD5352" w:rsidRDefault="004B5BE0" w:rsidP="00672E52">
      <w:r w:rsidRPr="00CD5352">
        <w:t>Примечание: В числителе даны данные по поселку,</w:t>
      </w:r>
      <w:r w:rsidR="00594C01" w:rsidRPr="00CD5352">
        <w:t xml:space="preserve"> а в знаменателе - по промзоне.</w:t>
      </w:r>
    </w:p>
    <w:p w14:paraId="7D11C867" w14:textId="77777777" w:rsidR="004B5BE0" w:rsidRPr="00CD5352" w:rsidRDefault="004B5BE0" w:rsidP="00672E52">
      <w:r w:rsidRPr="00CD5352">
        <w:t>Норма расхода воды на наружное пожаротушение по поселку прин</w:t>
      </w:r>
      <w:r w:rsidR="00594C01" w:rsidRPr="00CD5352">
        <w:t xml:space="preserve">ята по объему </w:t>
      </w:r>
      <w:r w:rsidRPr="00CD5352">
        <w:t xml:space="preserve">здания школы на 844 учащихся (\/=27144 </w:t>
      </w:r>
      <w:proofErr w:type="spellStart"/>
      <w:r w:rsidRPr="00CD5352">
        <w:t>куб.м</w:t>
      </w:r>
      <w:proofErr w:type="spellEnd"/>
      <w:r w:rsidRPr="00CD5352">
        <w:t>).</w:t>
      </w:r>
    </w:p>
    <w:p w14:paraId="2E4211DA" w14:textId="77777777" w:rsidR="00CD5352" w:rsidRDefault="00CD5352" w:rsidP="00E55A06">
      <w:pPr>
        <w:rPr>
          <w:b/>
          <w:sz w:val="24"/>
          <w:szCs w:val="24"/>
        </w:rPr>
      </w:pPr>
    </w:p>
    <w:p w14:paraId="37B3AA8B" w14:textId="77777777" w:rsidR="004B5BE0" w:rsidRPr="00C0382C" w:rsidRDefault="00E1375A" w:rsidP="002F3B06">
      <w:pPr>
        <w:jc w:val="right"/>
        <w:rPr>
          <w:sz w:val="24"/>
          <w:szCs w:val="24"/>
        </w:rPr>
      </w:pPr>
      <w:r w:rsidRPr="00C0382C">
        <w:rPr>
          <w:b/>
          <w:sz w:val="24"/>
          <w:szCs w:val="24"/>
        </w:rPr>
        <w:t xml:space="preserve">Таблица </w:t>
      </w:r>
      <w:r w:rsidR="001E2471">
        <w:rPr>
          <w:b/>
          <w:sz w:val="24"/>
          <w:szCs w:val="24"/>
        </w:rPr>
        <w:t>1</w:t>
      </w:r>
      <w:r w:rsidR="006734B8">
        <w:rPr>
          <w:b/>
          <w:sz w:val="24"/>
          <w:szCs w:val="24"/>
        </w:rPr>
        <w:t>8</w:t>
      </w:r>
    </w:p>
    <w:p w14:paraId="02A261E1" w14:textId="77777777" w:rsidR="004B5BE0" w:rsidRPr="000C5C0A" w:rsidRDefault="00B871FB" w:rsidP="002F3B06">
      <w:pPr>
        <w:jc w:val="center"/>
        <w:rPr>
          <w:b/>
          <w:sz w:val="24"/>
          <w:szCs w:val="24"/>
        </w:rPr>
      </w:pPr>
      <w:r w:rsidRPr="000C5C0A">
        <w:rPr>
          <w:b/>
          <w:sz w:val="24"/>
          <w:szCs w:val="24"/>
        </w:rPr>
        <w:t>Суммарные расходы воды</w:t>
      </w:r>
    </w:p>
    <w:p w14:paraId="2A919DE0" w14:textId="77777777" w:rsidR="004B5BE0" w:rsidRPr="00301D39" w:rsidRDefault="004B5BE0" w:rsidP="002F3B06">
      <w:pPr>
        <w:jc w:val="center"/>
        <w:rPr>
          <w:b/>
          <w:color w:val="FF0000"/>
          <w:sz w:val="24"/>
          <w:szCs w:val="24"/>
          <w:lang w:val="en-US"/>
        </w:rPr>
      </w:pPr>
    </w:p>
    <w:tbl>
      <w:tblPr>
        <w:tblW w:w="5000" w:type="pct"/>
        <w:jc w:val="center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8"/>
        <w:gridCol w:w="2743"/>
        <w:gridCol w:w="1260"/>
        <w:gridCol w:w="979"/>
        <w:gridCol w:w="974"/>
        <w:gridCol w:w="1587"/>
        <w:gridCol w:w="1443"/>
      </w:tblGrid>
      <w:tr w:rsidR="002E2E9C" w:rsidRPr="00301D39" w14:paraId="77861107" w14:textId="77777777" w:rsidTr="00B02546">
        <w:trPr>
          <w:trHeight w:hRule="exact" w:val="414"/>
          <w:jc w:val="center"/>
        </w:trPr>
        <w:tc>
          <w:tcPr>
            <w:tcW w:w="2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626981" w14:textId="77777777" w:rsidR="002E2E9C" w:rsidRPr="00B02546" w:rsidRDefault="002E2E9C" w:rsidP="00E55A06">
            <w:pPr>
              <w:rPr>
                <w:b/>
              </w:rPr>
            </w:pPr>
            <w:r w:rsidRPr="00B02546">
              <w:rPr>
                <w:b/>
              </w:rPr>
              <w:t>№ п/п</w:t>
            </w:r>
          </w:p>
        </w:tc>
        <w:tc>
          <w:tcPr>
            <w:tcW w:w="14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763D25" w14:textId="77777777" w:rsidR="002E2E9C" w:rsidRPr="00B02546" w:rsidRDefault="002E2E9C" w:rsidP="00E55A06">
            <w:pPr>
              <w:rPr>
                <w:b/>
              </w:rPr>
            </w:pPr>
            <w:r w:rsidRPr="00B02546">
              <w:rPr>
                <w:b/>
              </w:rPr>
              <w:t xml:space="preserve">Наименование </w:t>
            </w:r>
            <w:proofErr w:type="spellStart"/>
            <w:r w:rsidRPr="00B02546">
              <w:rPr>
                <w:b/>
              </w:rPr>
              <w:t>водопотребителей</w:t>
            </w:r>
            <w:proofErr w:type="spellEnd"/>
          </w:p>
        </w:tc>
        <w:tc>
          <w:tcPr>
            <w:tcW w:w="1187" w:type="pct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14B8FD" w14:textId="77777777" w:rsidR="002E2E9C" w:rsidRPr="00B02546" w:rsidRDefault="002E2E9C" w:rsidP="002E2E9C">
            <w:pPr>
              <w:jc w:val="center"/>
              <w:rPr>
                <w:b/>
              </w:rPr>
            </w:pPr>
            <w:r w:rsidRPr="00B02546">
              <w:rPr>
                <w:b/>
              </w:rPr>
              <w:t>Факт 2018 г.</w:t>
            </w:r>
          </w:p>
        </w:tc>
        <w:tc>
          <w:tcPr>
            <w:tcW w:w="2122" w:type="pct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209A82F" w14:textId="77777777" w:rsidR="002E2E9C" w:rsidRPr="00B02546" w:rsidRDefault="002E2E9C" w:rsidP="002E2E9C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 срок</w:t>
            </w:r>
          </w:p>
        </w:tc>
      </w:tr>
      <w:tr w:rsidR="006A5557" w:rsidRPr="00301D39" w14:paraId="1BFBC540" w14:textId="77777777" w:rsidTr="003C796B">
        <w:trPr>
          <w:trHeight w:hRule="exact" w:val="971"/>
          <w:jc w:val="center"/>
        </w:trPr>
        <w:tc>
          <w:tcPr>
            <w:tcW w:w="2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48206B" w14:textId="77777777" w:rsidR="006A5557" w:rsidRPr="00B02546" w:rsidRDefault="006A5557" w:rsidP="00E55A06">
            <w:pPr>
              <w:rPr>
                <w:b/>
              </w:rPr>
            </w:pPr>
          </w:p>
        </w:tc>
        <w:tc>
          <w:tcPr>
            <w:tcW w:w="14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1091DA" w14:textId="77777777" w:rsidR="006A5557" w:rsidRPr="00B02546" w:rsidRDefault="006A5557" w:rsidP="00E55A06">
            <w:pPr>
              <w:rPr>
                <w:b/>
              </w:rPr>
            </w:pP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B7F7BE" w14:textId="77777777" w:rsidR="006A5557" w:rsidRPr="00B02546" w:rsidRDefault="006A5557" w:rsidP="005952C5">
            <w:pPr>
              <w:jc w:val="center"/>
              <w:rPr>
                <w:b/>
              </w:rPr>
            </w:pPr>
            <w:r w:rsidRPr="00B02546">
              <w:rPr>
                <w:b/>
                <w:color w:val="000000"/>
              </w:rPr>
              <w:t>средне-</w:t>
            </w:r>
            <w:proofErr w:type="spellStart"/>
            <w:r w:rsidRPr="00B02546">
              <w:rPr>
                <w:b/>
                <w:color w:val="000000"/>
              </w:rPr>
              <w:t>сут</w:t>
            </w:r>
            <w:proofErr w:type="spellEnd"/>
            <w:r w:rsidRPr="00B02546">
              <w:rPr>
                <w:b/>
                <w:color w:val="000000"/>
              </w:rPr>
              <w:t xml:space="preserve">, </w:t>
            </w:r>
            <w:proofErr w:type="spellStart"/>
            <w:r w:rsidRPr="00B02546">
              <w:rPr>
                <w:b/>
                <w:color w:val="000000"/>
              </w:rPr>
              <w:t>куб.м</w:t>
            </w:r>
            <w:proofErr w:type="spellEnd"/>
            <w:r w:rsidRPr="00B02546">
              <w:rPr>
                <w:b/>
                <w:color w:val="000000"/>
              </w:rPr>
              <w:t>/</w:t>
            </w:r>
            <w:proofErr w:type="spellStart"/>
            <w:r w:rsidRPr="00B02546">
              <w:rPr>
                <w:b/>
                <w:color w:val="000000"/>
              </w:rPr>
              <w:t>сут</w:t>
            </w:r>
            <w:proofErr w:type="spellEnd"/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A7F990" w14:textId="77777777" w:rsidR="006A5557" w:rsidRPr="00B02546" w:rsidRDefault="006A5557" w:rsidP="005952C5">
            <w:pPr>
              <w:jc w:val="center"/>
              <w:rPr>
                <w:b/>
              </w:rPr>
            </w:pPr>
            <w:r w:rsidRPr="00B02546">
              <w:rPr>
                <w:b/>
              </w:rPr>
              <w:t>макс, часовой</w:t>
            </w:r>
          </w:p>
          <w:p w14:paraId="181DC303" w14:textId="77777777" w:rsidR="006A5557" w:rsidRPr="00B02546" w:rsidRDefault="006A5557" w:rsidP="005952C5">
            <w:pPr>
              <w:jc w:val="center"/>
              <w:rPr>
                <w:b/>
              </w:rPr>
            </w:pPr>
            <w:r w:rsidRPr="00B02546">
              <w:rPr>
                <w:b/>
              </w:rPr>
              <w:t>куб. м./час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8CEF852" w14:textId="77777777" w:rsidR="006A5557" w:rsidRPr="00B02546" w:rsidRDefault="006A5557" w:rsidP="00E55A06">
            <w:pPr>
              <w:rPr>
                <w:b/>
              </w:rPr>
            </w:pPr>
            <w:r w:rsidRPr="00B02546">
              <w:rPr>
                <w:b/>
              </w:rPr>
              <w:t>средне-</w:t>
            </w:r>
            <w:proofErr w:type="spellStart"/>
            <w:r w:rsidRPr="00B02546">
              <w:rPr>
                <w:b/>
              </w:rPr>
              <w:t>сут</w:t>
            </w:r>
            <w:proofErr w:type="spellEnd"/>
            <w:r w:rsidRPr="00B02546">
              <w:rPr>
                <w:b/>
              </w:rPr>
              <w:t>,</w:t>
            </w:r>
          </w:p>
          <w:p w14:paraId="47193E66" w14:textId="77777777" w:rsidR="006A5557" w:rsidRPr="00B02546" w:rsidRDefault="006A5557" w:rsidP="00E55A06">
            <w:pPr>
              <w:rPr>
                <w:b/>
              </w:rPr>
            </w:pPr>
            <w:proofErr w:type="spellStart"/>
            <w:r w:rsidRPr="00B02546">
              <w:rPr>
                <w:b/>
              </w:rPr>
              <w:t>куб.м</w:t>
            </w:r>
            <w:proofErr w:type="spellEnd"/>
            <w:r w:rsidRPr="00B02546">
              <w:rPr>
                <w:b/>
              </w:rPr>
              <w:t>/</w:t>
            </w:r>
            <w:proofErr w:type="spellStart"/>
            <w:r w:rsidRPr="00B02546">
              <w:rPr>
                <w:b/>
              </w:rPr>
              <w:t>сут</w:t>
            </w:r>
            <w:proofErr w:type="spellEnd"/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E7BBC60" w14:textId="77777777" w:rsidR="006A5557" w:rsidRPr="00B02546" w:rsidRDefault="006A5557" w:rsidP="00E55A06">
            <w:pPr>
              <w:rPr>
                <w:b/>
              </w:rPr>
            </w:pPr>
            <w:r w:rsidRPr="00B02546">
              <w:rPr>
                <w:b/>
              </w:rPr>
              <w:t xml:space="preserve">максим, </w:t>
            </w:r>
            <w:proofErr w:type="spellStart"/>
            <w:r w:rsidRPr="00B02546">
              <w:rPr>
                <w:b/>
              </w:rPr>
              <w:t>суточн</w:t>
            </w:r>
            <w:proofErr w:type="spellEnd"/>
            <w:r w:rsidRPr="00B02546">
              <w:rPr>
                <w:b/>
              </w:rPr>
              <w:t xml:space="preserve">. </w:t>
            </w:r>
            <w:proofErr w:type="spellStart"/>
            <w:r w:rsidRPr="00B02546">
              <w:rPr>
                <w:b/>
              </w:rPr>
              <w:t>куб.м</w:t>
            </w:r>
            <w:proofErr w:type="spellEnd"/>
            <w:r w:rsidRPr="00B02546">
              <w:rPr>
                <w:b/>
              </w:rPr>
              <w:t>/</w:t>
            </w:r>
            <w:proofErr w:type="spellStart"/>
            <w:r w:rsidRPr="00B02546">
              <w:rPr>
                <w:b/>
              </w:rPr>
              <w:t>сут</w:t>
            </w:r>
            <w:proofErr w:type="spellEnd"/>
            <w:r w:rsidRPr="00B02546">
              <w:rPr>
                <w:b/>
              </w:rPr>
              <w:t xml:space="preserve"> К=1,2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BF6893D" w14:textId="77777777" w:rsidR="006A5557" w:rsidRPr="00B02546" w:rsidRDefault="006A5557" w:rsidP="00E55A06">
            <w:pPr>
              <w:rPr>
                <w:b/>
              </w:rPr>
            </w:pPr>
            <w:r w:rsidRPr="00B02546">
              <w:rPr>
                <w:b/>
              </w:rPr>
              <w:t xml:space="preserve">максим, часовой </w:t>
            </w:r>
            <w:proofErr w:type="spellStart"/>
            <w:r w:rsidRPr="00B02546">
              <w:rPr>
                <w:b/>
              </w:rPr>
              <w:t>куб.м</w:t>
            </w:r>
            <w:proofErr w:type="spellEnd"/>
            <w:r w:rsidRPr="00B02546">
              <w:rPr>
                <w:b/>
              </w:rPr>
              <w:t>/час</w:t>
            </w:r>
          </w:p>
        </w:tc>
      </w:tr>
      <w:tr w:rsidR="006A5557" w:rsidRPr="00301D39" w14:paraId="19CB555D" w14:textId="77777777" w:rsidTr="00B02546">
        <w:trPr>
          <w:trHeight w:hRule="exact" w:val="418"/>
          <w:jc w:val="center"/>
        </w:trPr>
        <w:tc>
          <w:tcPr>
            <w:tcW w:w="237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4CAE4CB" w14:textId="77777777" w:rsidR="006A5557" w:rsidRPr="00B02546" w:rsidRDefault="006A5557" w:rsidP="00E55A06">
            <w:r w:rsidRPr="00B02546">
              <w:t>1</w:t>
            </w:r>
          </w:p>
        </w:tc>
        <w:tc>
          <w:tcPr>
            <w:tcW w:w="145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B81099" w14:textId="77777777" w:rsidR="006A5557" w:rsidRPr="00B02546" w:rsidRDefault="006A5557" w:rsidP="00E55A06">
            <w:r w:rsidRPr="00B02546">
              <w:t>Население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6170AF" w14:textId="77777777" w:rsidR="006A5557" w:rsidRPr="00B02546" w:rsidRDefault="00B951FC" w:rsidP="00B951FC">
            <w:pPr>
              <w:jc w:val="center"/>
            </w:pPr>
            <w:r w:rsidRPr="00B02546">
              <w:t>1152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B2CBEC4" w14:textId="77777777" w:rsidR="006A5557" w:rsidRPr="00B02546" w:rsidRDefault="00B951FC" w:rsidP="00B951FC">
            <w:pPr>
              <w:jc w:val="center"/>
            </w:pPr>
            <w:r w:rsidRPr="00B02546">
              <w:t>95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E9F5333" w14:textId="77777777" w:rsidR="006A5557" w:rsidRPr="00B02546" w:rsidRDefault="006A5557" w:rsidP="00B951FC">
            <w:pPr>
              <w:jc w:val="center"/>
            </w:pPr>
            <w:r w:rsidRPr="00B02546">
              <w:t>2644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14797E1" w14:textId="77777777" w:rsidR="006A5557" w:rsidRPr="00B02546" w:rsidRDefault="006A5557" w:rsidP="00B951FC">
            <w:pPr>
              <w:jc w:val="center"/>
            </w:pPr>
            <w:r w:rsidRPr="00B02546">
              <w:t>3173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29A701A" w14:textId="77777777" w:rsidR="006A5557" w:rsidRPr="00B02546" w:rsidRDefault="006A5557" w:rsidP="00B951FC">
            <w:pPr>
              <w:jc w:val="center"/>
            </w:pPr>
            <w:r w:rsidRPr="00B02546">
              <w:t>209,6</w:t>
            </w:r>
          </w:p>
        </w:tc>
      </w:tr>
      <w:tr w:rsidR="006A5557" w:rsidRPr="00301D39" w14:paraId="58495D40" w14:textId="77777777" w:rsidTr="00B02546">
        <w:trPr>
          <w:trHeight w:hRule="exact" w:val="282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89681F1" w14:textId="77777777" w:rsidR="006A5557" w:rsidRPr="00B02546" w:rsidRDefault="006A5557" w:rsidP="00E55A06">
            <w:r w:rsidRPr="00B02546">
              <w:t>2</w:t>
            </w:r>
          </w:p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103B406" w14:textId="77777777" w:rsidR="006A5557" w:rsidRPr="00B02546" w:rsidRDefault="006A5557" w:rsidP="00E55A06">
            <w:r w:rsidRPr="00B02546">
              <w:t>Полив территории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1E09DE" w14:textId="77777777" w:rsidR="006A5557" w:rsidRPr="00B02546" w:rsidRDefault="006A5557" w:rsidP="00B951FC">
            <w:pPr>
              <w:jc w:val="center"/>
            </w:pP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96D729F" w14:textId="77777777" w:rsidR="006A5557" w:rsidRPr="00B02546" w:rsidRDefault="006A5557" w:rsidP="00B951FC">
            <w:pPr>
              <w:jc w:val="center"/>
            </w:pP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6D32A08" w14:textId="77777777" w:rsidR="006A5557" w:rsidRPr="00B02546" w:rsidRDefault="006A5557" w:rsidP="00B951FC">
            <w:pPr>
              <w:jc w:val="center"/>
            </w:pPr>
            <w:r w:rsidRPr="00B02546">
              <w:t>560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E0060E1" w14:textId="77777777" w:rsidR="006A5557" w:rsidRPr="00B02546" w:rsidRDefault="006A5557" w:rsidP="00B951FC">
            <w:pPr>
              <w:jc w:val="center"/>
            </w:pPr>
            <w:r w:rsidRPr="00B02546">
              <w:t>560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9167D7" w14:textId="77777777" w:rsidR="006A5557" w:rsidRPr="00B02546" w:rsidRDefault="006A5557" w:rsidP="00B951FC">
            <w:pPr>
              <w:jc w:val="center"/>
            </w:pPr>
          </w:p>
        </w:tc>
      </w:tr>
      <w:tr w:rsidR="000B6613" w:rsidRPr="00301D39" w14:paraId="7250D423" w14:textId="77777777" w:rsidTr="00B02546">
        <w:trPr>
          <w:trHeight w:hRule="exact" w:val="286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18B384B" w14:textId="77777777" w:rsidR="000B6613" w:rsidRPr="00B02546" w:rsidRDefault="000B6613" w:rsidP="00E55A06">
            <w:r w:rsidRPr="00B02546">
              <w:t>3</w:t>
            </w:r>
          </w:p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4FB5922" w14:textId="77777777" w:rsidR="000B6613" w:rsidRPr="00B02546" w:rsidRDefault="000B6613" w:rsidP="00E55A06">
            <w:r w:rsidRPr="00B02546">
              <w:rPr>
                <w:color w:val="000000"/>
              </w:rPr>
              <w:t>Бюджетные учреждения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97368E" w14:textId="77777777" w:rsidR="000B6613" w:rsidRPr="00B02546" w:rsidRDefault="001461AC" w:rsidP="00B951FC">
            <w:pPr>
              <w:jc w:val="center"/>
            </w:pPr>
            <w:r w:rsidRPr="00B02546">
              <w:t>112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914D130" w14:textId="77777777" w:rsidR="000B6613" w:rsidRPr="00B02546" w:rsidRDefault="001461AC" w:rsidP="00B951FC">
            <w:pPr>
              <w:jc w:val="center"/>
            </w:pPr>
            <w:r w:rsidRPr="00B02546">
              <w:t>7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EA9CB9E" w14:textId="77777777" w:rsidR="000B6613" w:rsidRPr="00B02546" w:rsidRDefault="000B6613" w:rsidP="00B951FC">
            <w:pPr>
              <w:jc w:val="center"/>
            </w:pP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2F55A8B" w14:textId="77777777" w:rsidR="000B6613" w:rsidRPr="00B02546" w:rsidRDefault="000B6613" w:rsidP="00B951FC">
            <w:pPr>
              <w:jc w:val="center"/>
            </w:pP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99F60C8" w14:textId="77777777" w:rsidR="000B6613" w:rsidRPr="00B02546" w:rsidRDefault="000B6613" w:rsidP="00B951FC">
            <w:pPr>
              <w:jc w:val="center"/>
            </w:pPr>
          </w:p>
        </w:tc>
      </w:tr>
      <w:tr w:rsidR="006A5557" w:rsidRPr="00301D39" w14:paraId="0023B3C6" w14:textId="77777777" w:rsidTr="00B02546">
        <w:trPr>
          <w:trHeight w:hRule="exact" w:val="290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1E729BE" w14:textId="77777777" w:rsidR="006A5557" w:rsidRPr="00B02546" w:rsidRDefault="000B6613" w:rsidP="00E55A06">
            <w:r w:rsidRPr="00B02546">
              <w:t>4</w:t>
            </w:r>
          </w:p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392E92" w14:textId="77777777" w:rsidR="006A5557" w:rsidRPr="00B02546" w:rsidRDefault="006A5557" w:rsidP="00E55A06">
            <w:r w:rsidRPr="00B02546">
              <w:t>Местная промышленность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BC7AFE" w14:textId="77777777" w:rsidR="006A5557" w:rsidRPr="00B02546" w:rsidRDefault="000B6613" w:rsidP="00B951FC">
            <w:pPr>
              <w:jc w:val="center"/>
            </w:pPr>
            <w:r w:rsidRPr="00B02546">
              <w:t>336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1C747F3" w14:textId="77777777" w:rsidR="006A5557" w:rsidRPr="00B02546" w:rsidRDefault="000B6613" w:rsidP="00B951FC">
            <w:pPr>
              <w:jc w:val="center"/>
            </w:pPr>
            <w:r w:rsidRPr="00B02546">
              <w:t>18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52021DA" w14:textId="77777777" w:rsidR="006A5557" w:rsidRPr="00B02546" w:rsidRDefault="006A5557" w:rsidP="00B951FC">
            <w:pPr>
              <w:jc w:val="center"/>
            </w:pPr>
            <w:r w:rsidRPr="00B02546">
              <w:t>480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BF6350" w14:textId="77777777" w:rsidR="006A5557" w:rsidRPr="00B02546" w:rsidRDefault="006A5557" w:rsidP="00B951FC">
            <w:pPr>
              <w:jc w:val="center"/>
            </w:pPr>
            <w:r w:rsidRPr="00B02546">
              <w:t>560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551D9F8" w14:textId="77777777" w:rsidR="006A5557" w:rsidRPr="00B02546" w:rsidRDefault="006A5557" w:rsidP="00B951FC">
            <w:pPr>
              <w:jc w:val="center"/>
            </w:pPr>
            <w:r w:rsidRPr="00B02546">
              <w:t>31,5</w:t>
            </w:r>
          </w:p>
        </w:tc>
      </w:tr>
      <w:tr w:rsidR="006A5557" w:rsidRPr="00301D39" w14:paraId="00D21008" w14:textId="77777777" w:rsidTr="00B02546">
        <w:trPr>
          <w:trHeight w:hRule="exact" w:val="266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4B45AA4" w14:textId="77777777" w:rsidR="006A5557" w:rsidRPr="00B02546" w:rsidRDefault="006A5557" w:rsidP="00E55A06"/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60629C2" w14:textId="77777777" w:rsidR="006A5557" w:rsidRPr="00B02546" w:rsidRDefault="006A5557" w:rsidP="00E55A06">
            <w:r w:rsidRPr="00B02546">
              <w:t>Итого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7CDA27" w14:textId="77777777" w:rsidR="006A5557" w:rsidRPr="00B02546" w:rsidRDefault="000B6613" w:rsidP="000B6613">
            <w:pPr>
              <w:jc w:val="center"/>
            </w:pPr>
            <w:r w:rsidRPr="00B02546">
              <w:t>1600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1CA12D6" w14:textId="77777777" w:rsidR="006A5557" w:rsidRPr="00B02546" w:rsidRDefault="000B6613" w:rsidP="000B6613">
            <w:pPr>
              <w:jc w:val="center"/>
            </w:pPr>
            <w:r w:rsidRPr="00B02546">
              <w:t>120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0418192" w14:textId="77777777" w:rsidR="006A5557" w:rsidRPr="00B02546" w:rsidRDefault="006A5557" w:rsidP="00B951FC">
            <w:pPr>
              <w:jc w:val="center"/>
            </w:pPr>
            <w:r w:rsidRPr="00B02546">
              <w:t>3684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C14921B" w14:textId="77777777" w:rsidR="006A5557" w:rsidRPr="00B02546" w:rsidRDefault="006A5557" w:rsidP="00B951FC">
            <w:pPr>
              <w:jc w:val="center"/>
            </w:pPr>
            <w:r w:rsidRPr="00B02546">
              <w:t>4293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360E5E" w14:textId="77777777" w:rsidR="006A5557" w:rsidRPr="00B02546" w:rsidRDefault="006A5557" w:rsidP="00B951FC">
            <w:pPr>
              <w:jc w:val="center"/>
            </w:pPr>
            <w:r w:rsidRPr="00B02546">
              <w:t>241,1</w:t>
            </w:r>
          </w:p>
        </w:tc>
      </w:tr>
      <w:tr w:rsidR="006A5557" w:rsidRPr="00301D39" w14:paraId="4E06DFE4" w14:textId="77777777" w:rsidTr="00B02546">
        <w:trPr>
          <w:trHeight w:hRule="exact" w:val="568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5BDBB41" w14:textId="77777777" w:rsidR="006A5557" w:rsidRPr="00B02546" w:rsidRDefault="000B6613" w:rsidP="00E55A06">
            <w:r w:rsidRPr="00B02546">
              <w:t>5</w:t>
            </w:r>
          </w:p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AC576DF" w14:textId="77777777" w:rsidR="006A5557" w:rsidRPr="00B02546" w:rsidRDefault="006A5557" w:rsidP="00E55A06">
            <w:r w:rsidRPr="00B02546">
              <w:t>Неучтенные расходы 10% (на нужды промпредприятий)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6E0836" w14:textId="77777777" w:rsidR="006A5557" w:rsidRPr="00B02546" w:rsidRDefault="00A668DB" w:rsidP="00B951FC">
            <w:pPr>
              <w:jc w:val="center"/>
            </w:pPr>
            <w:r w:rsidRPr="00B02546">
              <w:t>160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3DF4D8" w14:textId="77777777" w:rsidR="006A5557" w:rsidRPr="00B02546" w:rsidRDefault="00A668DB" w:rsidP="00B951FC">
            <w:pPr>
              <w:jc w:val="center"/>
            </w:pPr>
            <w:r w:rsidRPr="00B02546">
              <w:t>10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FE6D005" w14:textId="77777777" w:rsidR="006A5557" w:rsidRPr="00B02546" w:rsidRDefault="006A5557" w:rsidP="00B951FC">
            <w:pPr>
              <w:jc w:val="center"/>
            </w:pPr>
            <w:r w:rsidRPr="00B02546">
              <w:t>368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4C72995" w14:textId="77777777" w:rsidR="006A5557" w:rsidRPr="00B02546" w:rsidRDefault="006A5557" w:rsidP="00B951FC">
            <w:pPr>
              <w:jc w:val="center"/>
            </w:pPr>
            <w:r w:rsidRPr="00B02546">
              <w:t>429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79303D6" w14:textId="77777777" w:rsidR="006A5557" w:rsidRPr="00B02546" w:rsidRDefault="006A5557" w:rsidP="00B951FC">
            <w:pPr>
              <w:jc w:val="center"/>
            </w:pPr>
            <w:r w:rsidRPr="00B02546">
              <w:t>24</w:t>
            </w:r>
          </w:p>
        </w:tc>
      </w:tr>
      <w:tr w:rsidR="006A5557" w:rsidRPr="00301D39" w14:paraId="62CFA607" w14:textId="77777777" w:rsidTr="00B02546">
        <w:trPr>
          <w:trHeight w:hRule="exact" w:val="293"/>
          <w:jc w:val="center"/>
        </w:trPr>
        <w:tc>
          <w:tcPr>
            <w:tcW w:w="2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8C7FBAD" w14:textId="77777777" w:rsidR="006A5557" w:rsidRPr="00B02546" w:rsidRDefault="006A5557" w:rsidP="00E55A06"/>
        </w:tc>
        <w:tc>
          <w:tcPr>
            <w:tcW w:w="1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B0F117D" w14:textId="77777777" w:rsidR="006A5557" w:rsidRPr="00B02546" w:rsidRDefault="006A5557" w:rsidP="00E55A06">
            <w:r w:rsidRPr="00B02546">
              <w:t>Всего</w:t>
            </w:r>
          </w:p>
        </w:tc>
        <w:tc>
          <w:tcPr>
            <w:tcW w:w="6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1EA2C7" w14:textId="77777777" w:rsidR="006A5557" w:rsidRPr="00B02546" w:rsidRDefault="00A668DB" w:rsidP="00B951FC">
            <w:pPr>
              <w:jc w:val="center"/>
            </w:pPr>
            <w:r w:rsidRPr="00B02546">
              <w:t>1760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E57993D" w14:textId="77777777" w:rsidR="006A5557" w:rsidRPr="00B02546" w:rsidRDefault="00A668DB" w:rsidP="00B951FC">
            <w:pPr>
              <w:jc w:val="center"/>
            </w:pPr>
            <w:r w:rsidRPr="00B02546">
              <w:t>130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19E9732" w14:textId="77777777" w:rsidR="006A5557" w:rsidRPr="00B02546" w:rsidRDefault="006A5557" w:rsidP="00B951FC">
            <w:pPr>
              <w:jc w:val="center"/>
            </w:pPr>
            <w:r w:rsidRPr="00B02546">
              <w:t>4052</w:t>
            </w:r>
          </w:p>
        </w:tc>
        <w:tc>
          <w:tcPr>
            <w:tcW w:w="8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C1B316D" w14:textId="77777777" w:rsidR="006A5557" w:rsidRPr="00B02546" w:rsidRDefault="006A5557" w:rsidP="00B951FC">
            <w:pPr>
              <w:jc w:val="center"/>
            </w:pPr>
            <w:r w:rsidRPr="00B02546">
              <w:t>4722</w:t>
            </w:r>
          </w:p>
        </w:tc>
        <w:tc>
          <w:tcPr>
            <w:tcW w:w="7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A4421C0" w14:textId="77777777" w:rsidR="006A5557" w:rsidRPr="00B02546" w:rsidRDefault="006A5557" w:rsidP="00B951FC">
            <w:pPr>
              <w:jc w:val="center"/>
            </w:pPr>
            <w:r w:rsidRPr="00B02546">
              <w:t>265,1</w:t>
            </w:r>
          </w:p>
        </w:tc>
      </w:tr>
    </w:tbl>
    <w:p w14:paraId="53214E3B" w14:textId="77777777" w:rsidR="000B6613" w:rsidRPr="00B02546" w:rsidRDefault="004B5BE0" w:rsidP="00E55A06">
      <w:r w:rsidRPr="00B02546">
        <w:t>Примечание: 1. Из-за незначительного объема водопотребления промпредприятия отдельно не выделены. Их расходы воды входят</w:t>
      </w:r>
      <w:r w:rsidR="000A6A6E" w:rsidRPr="00B02546">
        <w:t xml:space="preserve"> в неучтенных расходах (поз.4).</w:t>
      </w:r>
    </w:p>
    <w:p w14:paraId="3FC318A8" w14:textId="77777777" w:rsidR="00D12F4A" w:rsidRPr="00913C8C" w:rsidRDefault="00D12F4A" w:rsidP="001E27F6">
      <w:pPr>
        <w:pStyle w:val="3"/>
        <w:spacing w:line="360" w:lineRule="auto"/>
        <w:ind w:left="284" w:firstLine="425"/>
        <w:jc w:val="center"/>
        <w:rPr>
          <w:rFonts w:ascii="Times New Roman" w:hAnsi="Times New Roman"/>
          <w:sz w:val="24"/>
          <w:szCs w:val="24"/>
        </w:rPr>
      </w:pPr>
      <w:bookmarkStart w:id="62" w:name="_Toc199053500"/>
      <w:bookmarkStart w:id="63" w:name="_Toc3392413"/>
      <w:r w:rsidRPr="002605F3">
        <w:rPr>
          <w:rFonts w:ascii="Times New Roman" w:hAnsi="Times New Roman"/>
          <w:sz w:val="24"/>
          <w:szCs w:val="24"/>
        </w:rPr>
        <w:t>2.</w:t>
      </w:r>
      <w:r w:rsidR="00574A65" w:rsidRPr="002605F3">
        <w:rPr>
          <w:rFonts w:ascii="Times New Roman" w:hAnsi="Times New Roman"/>
          <w:sz w:val="24"/>
          <w:szCs w:val="24"/>
        </w:rPr>
        <w:t>6</w:t>
      </w:r>
      <w:r w:rsidRPr="002605F3">
        <w:rPr>
          <w:rFonts w:ascii="Times New Roman" w:hAnsi="Times New Roman"/>
          <w:sz w:val="24"/>
          <w:szCs w:val="24"/>
        </w:rPr>
        <w:t xml:space="preserve">.2. </w:t>
      </w:r>
      <w:bookmarkEnd w:id="62"/>
      <w:r w:rsidR="00C35B4E" w:rsidRPr="002605F3">
        <w:rPr>
          <w:rFonts w:ascii="Times New Roman" w:hAnsi="Times New Roman"/>
          <w:sz w:val="24"/>
          <w:szCs w:val="24"/>
        </w:rPr>
        <w:t>Канализация</w:t>
      </w:r>
      <w:bookmarkEnd w:id="63"/>
    </w:p>
    <w:p w14:paraId="3A95BC19" w14:textId="77777777" w:rsidR="009613D2" w:rsidRPr="009613D2" w:rsidRDefault="009613D2" w:rsidP="00B02546">
      <w:pPr>
        <w:spacing w:line="276" w:lineRule="auto"/>
        <w:ind w:firstLine="720"/>
        <w:jc w:val="center"/>
        <w:rPr>
          <w:i/>
          <w:sz w:val="24"/>
          <w:szCs w:val="24"/>
          <w:u w:val="single"/>
        </w:rPr>
      </w:pPr>
      <w:r w:rsidRPr="00841865">
        <w:rPr>
          <w:i/>
          <w:sz w:val="24"/>
          <w:szCs w:val="24"/>
          <w:u w:val="single"/>
        </w:rPr>
        <w:t>Существующее положение.</w:t>
      </w:r>
    </w:p>
    <w:p w14:paraId="1D5DE779" w14:textId="77777777" w:rsidR="002605F3" w:rsidRPr="00672E52" w:rsidRDefault="002605F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672E52">
        <w:rPr>
          <w:sz w:val="24"/>
          <w:szCs w:val="24"/>
        </w:rPr>
        <w:t>В настоящее время на территории посёлка функционируют о</w:t>
      </w:r>
      <w:r w:rsidR="000753BB" w:rsidRPr="00672E52">
        <w:rPr>
          <w:sz w:val="24"/>
          <w:szCs w:val="24"/>
        </w:rPr>
        <w:t>чистные сооружения механической</w:t>
      </w:r>
      <w:r w:rsidRPr="00672E52">
        <w:rPr>
          <w:sz w:val="24"/>
          <w:szCs w:val="24"/>
        </w:rPr>
        <w:t xml:space="preserve"> очистки сточных вод, требующие реконструкции, в связи  с увеличением объемов сброса  сточных вод и износом основных средств до 75%.</w:t>
      </w:r>
    </w:p>
    <w:p w14:paraId="3685BF03" w14:textId="77777777" w:rsidR="002605F3" w:rsidRPr="00672E52" w:rsidRDefault="002605F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672E52">
        <w:rPr>
          <w:sz w:val="24"/>
          <w:szCs w:val="24"/>
        </w:rPr>
        <w:t>Охват населения ГО «</w:t>
      </w:r>
      <w:proofErr w:type="spellStart"/>
      <w:r w:rsidRPr="00672E52">
        <w:rPr>
          <w:sz w:val="24"/>
          <w:szCs w:val="24"/>
        </w:rPr>
        <w:t>Жатай</w:t>
      </w:r>
      <w:proofErr w:type="spellEnd"/>
      <w:r w:rsidRPr="00672E52">
        <w:rPr>
          <w:sz w:val="24"/>
          <w:szCs w:val="24"/>
        </w:rPr>
        <w:t>» централизованной системой канализации составляет 80 %. Канализационные стоки от жилых домов и прочих зданий по самотечной канализации попадают на канализационные насосные станции, затем перекачиваются по напорным трубопроводам на очистные соору</w:t>
      </w:r>
      <w:r w:rsidR="00AE48EE" w:rsidRPr="00672E52">
        <w:rPr>
          <w:sz w:val="24"/>
          <w:szCs w:val="24"/>
        </w:rPr>
        <w:t xml:space="preserve">жения канализации механической </w:t>
      </w:r>
      <w:r w:rsidRPr="00672E52">
        <w:rPr>
          <w:sz w:val="24"/>
          <w:szCs w:val="24"/>
        </w:rPr>
        <w:t>очистки стоков. Границей водн</w:t>
      </w:r>
      <w:r w:rsidR="00AE48EE" w:rsidRPr="00672E52">
        <w:rPr>
          <w:sz w:val="24"/>
          <w:szCs w:val="24"/>
        </w:rPr>
        <w:t xml:space="preserve">ого объекта является река Лена </w:t>
      </w:r>
      <w:r w:rsidRPr="00672E52">
        <w:rPr>
          <w:sz w:val="24"/>
          <w:szCs w:val="24"/>
        </w:rPr>
        <w:t xml:space="preserve">в </w:t>
      </w:r>
      <w:r w:rsidR="00AE48EE" w:rsidRPr="00672E52">
        <w:rPr>
          <w:sz w:val="24"/>
          <w:szCs w:val="24"/>
        </w:rPr>
        <w:t xml:space="preserve">среднем течении </w:t>
      </w:r>
      <w:r w:rsidRPr="00672E52">
        <w:rPr>
          <w:sz w:val="24"/>
          <w:szCs w:val="24"/>
        </w:rPr>
        <w:t xml:space="preserve">на расстоянии  </w:t>
      </w:r>
      <w:smartTag w:uri="urn:schemas-microsoft-com:office:smarttags" w:element="metricconverter">
        <w:smartTagPr>
          <w:attr w:name="ProductID" w:val="2015 г"/>
        </w:smartTagPr>
        <w:r w:rsidRPr="00672E52">
          <w:rPr>
            <w:sz w:val="24"/>
            <w:szCs w:val="24"/>
          </w:rPr>
          <w:t>1481 км</w:t>
        </w:r>
      </w:smartTag>
      <w:r w:rsidR="00AE48EE" w:rsidRPr="00672E52">
        <w:rPr>
          <w:sz w:val="24"/>
          <w:szCs w:val="24"/>
        </w:rPr>
        <w:t xml:space="preserve">  от устья.  После </w:t>
      </w:r>
      <w:r w:rsidRPr="00672E52">
        <w:rPr>
          <w:sz w:val="24"/>
          <w:szCs w:val="24"/>
        </w:rPr>
        <w:t>механической очистки сточные воды сбрасываются в р. Лена одним выпуском. Тип выпуска: береговой.</w:t>
      </w:r>
    </w:p>
    <w:p w14:paraId="43FD9674" w14:textId="77777777" w:rsidR="002605F3" w:rsidRPr="00672E52" w:rsidRDefault="00AE48EE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672E52">
        <w:rPr>
          <w:sz w:val="24"/>
          <w:szCs w:val="24"/>
        </w:rPr>
        <w:t xml:space="preserve">Проектная производительность </w:t>
      </w:r>
      <w:r w:rsidR="002605F3" w:rsidRPr="00672E52">
        <w:rPr>
          <w:sz w:val="24"/>
          <w:szCs w:val="24"/>
        </w:rPr>
        <w:t>очистных сооружений составляет 3,040 тыс. м3/ сутки.  Первая очередь КОС введена в эксплуатацию в 197</w:t>
      </w:r>
      <w:r w:rsidRPr="00672E52">
        <w:rPr>
          <w:sz w:val="24"/>
          <w:szCs w:val="24"/>
        </w:rPr>
        <w:t xml:space="preserve">2 году; вторая очередь введена </w:t>
      </w:r>
      <w:r w:rsidR="002605F3" w:rsidRPr="00672E52">
        <w:rPr>
          <w:sz w:val="24"/>
          <w:szCs w:val="24"/>
        </w:rPr>
        <w:t>в 1987 году.</w:t>
      </w:r>
    </w:p>
    <w:p w14:paraId="7281BB1A" w14:textId="77777777" w:rsidR="002605F3" w:rsidRPr="00672E52" w:rsidRDefault="002605F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672E52">
        <w:rPr>
          <w:sz w:val="24"/>
          <w:szCs w:val="24"/>
        </w:rPr>
        <w:t>Общая протяже</w:t>
      </w:r>
      <w:r w:rsidR="00AE48EE" w:rsidRPr="00672E52">
        <w:rPr>
          <w:sz w:val="24"/>
          <w:szCs w:val="24"/>
        </w:rPr>
        <w:t xml:space="preserve">нность сетей канализации </w:t>
      </w:r>
      <w:r w:rsidR="00857193">
        <w:rPr>
          <w:sz w:val="24"/>
          <w:szCs w:val="24"/>
        </w:rPr>
        <w:t>9,0</w:t>
      </w:r>
      <w:r w:rsidRPr="00672E52">
        <w:rPr>
          <w:sz w:val="24"/>
          <w:szCs w:val="24"/>
        </w:rPr>
        <w:t xml:space="preserve">км, диаметром от </w:t>
      </w:r>
      <w:smartTag w:uri="urn:schemas-microsoft-com:office:smarttags" w:element="metricconverter">
        <w:smartTagPr>
          <w:attr w:name="ProductID" w:val="2015 г"/>
        </w:smartTagPr>
        <w:r w:rsidRPr="00672E52">
          <w:rPr>
            <w:sz w:val="24"/>
            <w:szCs w:val="24"/>
          </w:rPr>
          <w:t>159 мм</w:t>
        </w:r>
      </w:smartTag>
      <w:r w:rsidRPr="00672E52">
        <w:rPr>
          <w:sz w:val="24"/>
          <w:szCs w:val="24"/>
        </w:rPr>
        <w:t xml:space="preserve"> до </w:t>
      </w:r>
      <w:smartTag w:uri="urn:schemas-microsoft-com:office:smarttags" w:element="metricconverter">
        <w:smartTagPr>
          <w:attr w:name="ProductID" w:val="2015 г"/>
        </w:smartTagPr>
        <w:r w:rsidRPr="00672E52">
          <w:rPr>
            <w:sz w:val="24"/>
            <w:szCs w:val="24"/>
          </w:rPr>
          <w:t>500 мм</w:t>
        </w:r>
      </w:smartTag>
      <w:r w:rsidRPr="00672E52">
        <w:rPr>
          <w:sz w:val="24"/>
          <w:szCs w:val="24"/>
        </w:rPr>
        <w:t xml:space="preserve"> из которых не менее 80 % нуждаются в перекладке в связи с полным физическим износом и малой пропускной способностью.</w:t>
      </w:r>
      <w:r w:rsidR="00D31728">
        <w:rPr>
          <w:sz w:val="24"/>
          <w:szCs w:val="24"/>
        </w:rPr>
        <w:t xml:space="preserve"> </w:t>
      </w:r>
      <w:r w:rsidR="00E7530C" w:rsidRPr="00577C5F">
        <w:rPr>
          <w:sz w:val="24"/>
          <w:szCs w:val="24"/>
        </w:rPr>
        <w:t xml:space="preserve">Тепловые трассы выполнены способом надземной прокладки и их суммарная протяженность составляет </w:t>
      </w:r>
      <w:r w:rsidR="00857193">
        <w:rPr>
          <w:sz w:val="24"/>
          <w:szCs w:val="24"/>
        </w:rPr>
        <w:t>64,614</w:t>
      </w:r>
      <w:r w:rsidR="00E7530C" w:rsidRPr="00577C5F">
        <w:rPr>
          <w:sz w:val="24"/>
          <w:szCs w:val="24"/>
        </w:rPr>
        <w:t xml:space="preserve"> км (тепловые сети в </w:t>
      </w:r>
      <w:r w:rsidR="00E7530C" w:rsidRPr="00577C5F">
        <w:rPr>
          <w:sz w:val="24"/>
          <w:szCs w:val="24"/>
        </w:rPr>
        <w:lastRenderedPageBreak/>
        <w:t xml:space="preserve">двухтрубном исполнении </w:t>
      </w:r>
      <w:r w:rsidR="00857193">
        <w:rPr>
          <w:sz w:val="24"/>
          <w:szCs w:val="24"/>
        </w:rPr>
        <w:t>26,476</w:t>
      </w:r>
      <w:r w:rsidR="00E7530C" w:rsidRPr="00577C5F">
        <w:rPr>
          <w:sz w:val="24"/>
          <w:szCs w:val="24"/>
        </w:rPr>
        <w:t xml:space="preserve"> км, сети ГВС в двухтрубном исполнении 18,9</w:t>
      </w:r>
      <w:r w:rsidR="00935748">
        <w:rPr>
          <w:sz w:val="24"/>
          <w:szCs w:val="24"/>
        </w:rPr>
        <w:t>47</w:t>
      </w:r>
      <w:r w:rsidR="00E7530C" w:rsidRPr="00577C5F">
        <w:rPr>
          <w:sz w:val="24"/>
          <w:szCs w:val="24"/>
        </w:rPr>
        <w:t xml:space="preserve"> км, сети ХВС 19,</w:t>
      </w:r>
      <w:r w:rsidR="00935748">
        <w:rPr>
          <w:sz w:val="24"/>
          <w:szCs w:val="24"/>
        </w:rPr>
        <w:t>191</w:t>
      </w:r>
      <w:r w:rsidR="00E7530C" w:rsidRPr="00577C5F">
        <w:rPr>
          <w:sz w:val="24"/>
          <w:szCs w:val="24"/>
        </w:rPr>
        <w:t xml:space="preserve"> км, канализационные сети 9,0 км.)</w:t>
      </w:r>
    </w:p>
    <w:p w14:paraId="75F3C1EA" w14:textId="77777777" w:rsidR="002605F3" w:rsidRPr="00672E52" w:rsidRDefault="00AE48EE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672E52">
        <w:rPr>
          <w:sz w:val="24"/>
          <w:szCs w:val="24"/>
        </w:rPr>
        <w:t>Отведение</w:t>
      </w:r>
      <w:r w:rsidR="002605F3" w:rsidRPr="00672E52">
        <w:rPr>
          <w:sz w:val="24"/>
          <w:szCs w:val="24"/>
        </w:rPr>
        <w:t xml:space="preserve"> сточных вод от всего ГО «</w:t>
      </w:r>
      <w:proofErr w:type="spellStart"/>
      <w:r w:rsidR="002605F3" w:rsidRPr="00672E52">
        <w:rPr>
          <w:sz w:val="24"/>
          <w:szCs w:val="24"/>
        </w:rPr>
        <w:t>Жатай</w:t>
      </w:r>
      <w:proofErr w:type="spellEnd"/>
      <w:r w:rsidR="002605F3" w:rsidRPr="00672E52">
        <w:rPr>
          <w:sz w:val="24"/>
          <w:szCs w:val="24"/>
        </w:rPr>
        <w:t>» осуществляется на канализационных оч</w:t>
      </w:r>
      <w:r w:rsidRPr="00672E52">
        <w:rPr>
          <w:sz w:val="24"/>
          <w:szCs w:val="24"/>
        </w:rPr>
        <w:t xml:space="preserve">истных сооружениях предприятия </w:t>
      </w:r>
      <w:r w:rsidR="002605F3" w:rsidRPr="00672E52">
        <w:rPr>
          <w:sz w:val="24"/>
          <w:szCs w:val="24"/>
        </w:rPr>
        <w:t>МУП «</w:t>
      </w:r>
      <w:proofErr w:type="spellStart"/>
      <w:r w:rsidR="005C1F96">
        <w:rPr>
          <w:sz w:val="24"/>
          <w:szCs w:val="24"/>
        </w:rPr>
        <w:t>Жатайтеплосеть</w:t>
      </w:r>
      <w:proofErr w:type="spellEnd"/>
      <w:r w:rsidR="002605F3" w:rsidRPr="00672E52">
        <w:rPr>
          <w:sz w:val="24"/>
          <w:szCs w:val="24"/>
        </w:rPr>
        <w:t>».  Очистные сооружения представлены двухъярус</w:t>
      </w:r>
      <w:r w:rsidRPr="00672E52">
        <w:rPr>
          <w:sz w:val="24"/>
          <w:szCs w:val="24"/>
        </w:rPr>
        <w:t xml:space="preserve">ными отстойниками в количестве четырех штук.  В верхней части </w:t>
      </w:r>
      <w:r w:rsidR="002605F3" w:rsidRPr="00672E52">
        <w:rPr>
          <w:sz w:val="24"/>
          <w:szCs w:val="24"/>
        </w:rPr>
        <w:t>каждого отстойника укреплены желоба, по ко</w:t>
      </w:r>
      <w:r w:rsidRPr="00672E52">
        <w:rPr>
          <w:sz w:val="24"/>
          <w:szCs w:val="24"/>
        </w:rPr>
        <w:t xml:space="preserve">торым движется вода и попадает </w:t>
      </w:r>
      <w:r w:rsidR="002605F3" w:rsidRPr="00672E52">
        <w:rPr>
          <w:sz w:val="24"/>
          <w:szCs w:val="24"/>
        </w:rPr>
        <w:t>в иловую камеру. В свою очередь на каж</w:t>
      </w:r>
      <w:r w:rsidRPr="00672E52">
        <w:rPr>
          <w:sz w:val="24"/>
          <w:szCs w:val="24"/>
        </w:rPr>
        <w:t xml:space="preserve">дом отстойнике имеются решетка </w:t>
      </w:r>
      <w:r w:rsidR="002605F3" w:rsidRPr="00672E52">
        <w:rPr>
          <w:sz w:val="24"/>
          <w:szCs w:val="24"/>
        </w:rPr>
        <w:t>и песколовка. После   отстойник</w:t>
      </w:r>
      <w:r w:rsidRPr="00672E52">
        <w:rPr>
          <w:sz w:val="24"/>
          <w:szCs w:val="24"/>
        </w:rPr>
        <w:t xml:space="preserve">ов вода поступает в контактные </w:t>
      </w:r>
      <w:r w:rsidR="002605F3" w:rsidRPr="00672E52">
        <w:rPr>
          <w:sz w:val="24"/>
          <w:szCs w:val="24"/>
        </w:rPr>
        <w:t xml:space="preserve">резервуары, и производиться смешивание с хлорной известью.  </w:t>
      </w:r>
      <w:r w:rsidRPr="00672E52">
        <w:rPr>
          <w:sz w:val="24"/>
          <w:szCs w:val="24"/>
        </w:rPr>
        <w:t xml:space="preserve">Для </w:t>
      </w:r>
      <w:r w:rsidR="002605F3" w:rsidRPr="00672E52">
        <w:rPr>
          <w:sz w:val="24"/>
          <w:szCs w:val="24"/>
        </w:rPr>
        <w:t>об</w:t>
      </w:r>
      <w:r w:rsidRPr="00672E52">
        <w:rPr>
          <w:sz w:val="24"/>
          <w:szCs w:val="24"/>
        </w:rPr>
        <w:t xml:space="preserve">еспечения нормальной работы ОС </w:t>
      </w:r>
      <w:r w:rsidR="002605F3" w:rsidRPr="00672E52">
        <w:rPr>
          <w:sz w:val="24"/>
          <w:szCs w:val="24"/>
        </w:rPr>
        <w:t>регулярно производиться очистка желобов от крупных отбросов и от прилипающих частиц, корка убирается по мере накопления, не допускается накопление пены. Иловый осадок через задвижку по трубопроводу выпускается в ассен</w:t>
      </w:r>
      <w:r w:rsidRPr="00672E52">
        <w:rPr>
          <w:sz w:val="24"/>
          <w:szCs w:val="24"/>
        </w:rPr>
        <w:t xml:space="preserve">изационную </w:t>
      </w:r>
      <w:r w:rsidR="002605F3" w:rsidRPr="00672E52">
        <w:rPr>
          <w:sz w:val="24"/>
          <w:szCs w:val="24"/>
        </w:rPr>
        <w:t>машину</w:t>
      </w:r>
      <w:r w:rsidRPr="00672E52">
        <w:rPr>
          <w:sz w:val="24"/>
          <w:szCs w:val="24"/>
        </w:rPr>
        <w:t xml:space="preserve"> и транспортируется на полигон </w:t>
      </w:r>
      <w:r w:rsidR="002605F3" w:rsidRPr="00672E52">
        <w:rPr>
          <w:sz w:val="24"/>
          <w:szCs w:val="24"/>
        </w:rPr>
        <w:t>Т</w:t>
      </w:r>
      <w:r w:rsidR="004642E6" w:rsidRPr="00672E52">
        <w:rPr>
          <w:sz w:val="24"/>
          <w:szCs w:val="24"/>
        </w:rPr>
        <w:t>К</w:t>
      </w:r>
      <w:r w:rsidR="002605F3" w:rsidRPr="00672E52">
        <w:rPr>
          <w:sz w:val="24"/>
          <w:szCs w:val="24"/>
        </w:rPr>
        <w:t>О.</w:t>
      </w:r>
    </w:p>
    <w:p w14:paraId="23631663" w14:textId="77777777" w:rsidR="007D3B8F" w:rsidRPr="00766266" w:rsidRDefault="007D3B8F" w:rsidP="00B02546">
      <w:pPr>
        <w:spacing w:line="276" w:lineRule="auto"/>
        <w:ind w:firstLine="567"/>
        <w:jc w:val="both"/>
        <w:rPr>
          <w:rFonts w:eastAsia="Calibri"/>
          <w:sz w:val="24"/>
          <w:szCs w:val="24"/>
        </w:rPr>
      </w:pPr>
      <w:proofErr w:type="spellStart"/>
      <w:r w:rsidRPr="00766266">
        <w:rPr>
          <w:rFonts w:eastAsia="Calibri"/>
          <w:sz w:val="24"/>
          <w:szCs w:val="24"/>
        </w:rPr>
        <w:t>Канализационно</w:t>
      </w:r>
      <w:proofErr w:type="spellEnd"/>
      <w:r w:rsidRPr="00766266">
        <w:rPr>
          <w:rFonts w:eastAsia="Calibri"/>
          <w:sz w:val="24"/>
          <w:szCs w:val="24"/>
        </w:rPr>
        <w:t xml:space="preserve"> – очистные сооружения поселка </w:t>
      </w:r>
      <w:proofErr w:type="spellStart"/>
      <w:r w:rsidRPr="00766266">
        <w:rPr>
          <w:rFonts w:eastAsia="Calibri"/>
          <w:sz w:val="24"/>
          <w:szCs w:val="24"/>
        </w:rPr>
        <w:t>Жатай</w:t>
      </w:r>
      <w:proofErr w:type="spellEnd"/>
      <w:r w:rsidRPr="00766266">
        <w:rPr>
          <w:rFonts w:eastAsia="Calibri"/>
          <w:sz w:val="24"/>
          <w:szCs w:val="24"/>
        </w:rPr>
        <w:t>, являясь промышленным объектом, неизбежно оказывают воздействие на окружающую среду. Объектами негативного влияния его деятельности являются: территория, условия землепользования и геологическая среда, атмосферный воздух, почва, а главным образом поверхностные и грунтовые воды.</w:t>
      </w:r>
    </w:p>
    <w:p w14:paraId="2B5E887E" w14:textId="77777777" w:rsidR="007D3B8F" w:rsidRPr="00766266" w:rsidRDefault="007D3B8F" w:rsidP="00B02546">
      <w:pPr>
        <w:widowControl w:val="0"/>
        <w:tabs>
          <w:tab w:val="left" w:pos="9214"/>
        </w:tabs>
        <w:overflowPunct w:val="0"/>
        <w:autoSpaceDE w:val="0"/>
        <w:autoSpaceDN w:val="0"/>
        <w:adjustRightInd w:val="0"/>
        <w:spacing w:line="276" w:lineRule="auto"/>
        <w:ind w:firstLine="567"/>
        <w:jc w:val="both"/>
        <w:rPr>
          <w:rFonts w:eastAsia="Calibri"/>
          <w:sz w:val="24"/>
          <w:szCs w:val="24"/>
        </w:rPr>
      </w:pPr>
      <w:r w:rsidRPr="00766266">
        <w:rPr>
          <w:rFonts w:eastAsia="Calibri"/>
          <w:sz w:val="24"/>
          <w:szCs w:val="24"/>
        </w:rPr>
        <w:t>По большинству показателей качество сбрасываемых сточных вод не соответствует установленным нормативам, в связи с этим требуется провести комплекс работ по доведению технологии очистки и качества сбросов в водный объект до установленных нормативов.</w:t>
      </w:r>
    </w:p>
    <w:p w14:paraId="64A709E9" w14:textId="77777777" w:rsidR="007D3B8F" w:rsidRPr="00766266" w:rsidRDefault="007D3B8F" w:rsidP="00B02546">
      <w:pPr>
        <w:pStyle w:val="aff6"/>
        <w:spacing w:line="276" w:lineRule="auto"/>
        <w:ind w:firstLine="567"/>
        <w:contextualSpacing/>
        <w:jc w:val="both"/>
        <w:rPr>
          <w:b w:val="0"/>
        </w:rPr>
      </w:pPr>
      <w:r w:rsidRPr="00766266">
        <w:rPr>
          <w:b w:val="0"/>
        </w:rPr>
        <w:t>Пропуск сточных вод составил в 2018 году – 4</w:t>
      </w:r>
      <w:r w:rsidR="00857193">
        <w:rPr>
          <w:b w:val="0"/>
        </w:rPr>
        <w:t>45</w:t>
      </w:r>
      <w:r w:rsidRPr="00766266">
        <w:rPr>
          <w:b w:val="0"/>
        </w:rPr>
        <w:t>,</w:t>
      </w:r>
      <w:r w:rsidR="00857193">
        <w:rPr>
          <w:b w:val="0"/>
        </w:rPr>
        <w:t>583</w:t>
      </w:r>
      <w:r w:rsidRPr="00766266">
        <w:rPr>
          <w:b w:val="0"/>
        </w:rPr>
        <w:t xml:space="preserve"> тыс. куб. м.</w:t>
      </w:r>
    </w:p>
    <w:p w14:paraId="77341C10" w14:textId="77777777" w:rsidR="002605F3" w:rsidRDefault="002605F3" w:rsidP="00B02546">
      <w:pPr>
        <w:spacing w:line="276" w:lineRule="auto"/>
        <w:ind w:firstLine="567"/>
        <w:jc w:val="both"/>
        <w:rPr>
          <w:sz w:val="24"/>
          <w:szCs w:val="24"/>
        </w:rPr>
      </w:pPr>
    </w:p>
    <w:p w14:paraId="25258BA6" w14:textId="77777777" w:rsidR="00D14CA3" w:rsidRDefault="00D14CA3" w:rsidP="00B02546">
      <w:pPr>
        <w:spacing w:line="276" w:lineRule="auto"/>
        <w:ind w:firstLine="567"/>
        <w:jc w:val="center"/>
        <w:rPr>
          <w:sz w:val="24"/>
          <w:szCs w:val="24"/>
        </w:rPr>
      </w:pPr>
      <w:r w:rsidRPr="00FB1814">
        <w:rPr>
          <w:i/>
          <w:sz w:val="24"/>
          <w:szCs w:val="24"/>
          <w:u w:val="single"/>
        </w:rPr>
        <w:t>Проектное решение.</w:t>
      </w:r>
    </w:p>
    <w:p w14:paraId="2C6B2045" w14:textId="77777777" w:rsidR="00917F5B" w:rsidRPr="0049553D" w:rsidRDefault="00917F5B" w:rsidP="00B02546">
      <w:pPr>
        <w:tabs>
          <w:tab w:val="left" w:pos="993"/>
        </w:tabs>
        <w:spacing w:line="276" w:lineRule="auto"/>
        <w:ind w:firstLine="567"/>
        <w:contextualSpacing/>
        <w:jc w:val="both"/>
        <w:rPr>
          <w:i/>
          <w:sz w:val="24"/>
          <w:szCs w:val="24"/>
          <w:u w:val="single"/>
        </w:rPr>
      </w:pPr>
      <w:r w:rsidRPr="00CD5352">
        <w:rPr>
          <w:sz w:val="24"/>
          <w:szCs w:val="24"/>
        </w:rPr>
        <w:t>В поселке предусматривается дальнейшее развитие централизованной системы канализации.</w:t>
      </w:r>
    </w:p>
    <w:p w14:paraId="24C1BD0D" w14:textId="77777777" w:rsidR="00C24B53" w:rsidRPr="002D07ED" w:rsidRDefault="00C24B5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2D07ED">
        <w:rPr>
          <w:sz w:val="24"/>
          <w:szCs w:val="24"/>
        </w:rPr>
        <w:t xml:space="preserve">Производственные сточные воды перед сбросом в хозяйственно-бытовую канализацию должны быть очищены на локальных очистных сооружениях и соответствовать правилам сброса промышленных сточных вод в городскую канализацию и требованиям </w:t>
      </w:r>
      <w:r w:rsidR="00E277B2" w:rsidRPr="002D07ED">
        <w:rPr>
          <w:spacing w:val="2"/>
          <w:sz w:val="24"/>
          <w:szCs w:val="24"/>
        </w:rPr>
        <w:t>СП 32.13330.2012 Канализация. Наружные сети и сооружения. Актуализированная редакция СНиП 2.04.03-85 (с Изменением N 1)</w:t>
      </w:r>
      <w:r w:rsidRPr="002D07ED">
        <w:rPr>
          <w:sz w:val="24"/>
          <w:szCs w:val="24"/>
        </w:rPr>
        <w:t>.</w:t>
      </w:r>
    </w:p>
    <w:p w14:paraId="377E683A" w14:textId="77777777" w:rsidR="00C24B53" w:rsidRPr="00CD5352" w:rsidRDefault="00C24B53" w:rsidP="00B02546">
      <w:pPr>
        <w:spacing w:line="276" w:lineRule="auto"/>
        <w:ind w:firstLine="567"/>
        <w:jc w:val="both"/>
        <w:rPr>
          <w:color w:val="FF0000"/>
          <w:sz w:val="24"/>
          <w:szCs w:val="24"/>
        </w:rPr>
      </w:pPr>
      <w:r w:rsidRPr="00CD5352">
        <w:rPr>
          <w:sz w:val="24"/>
          <w:szCs w:val="24"/>
        </w:rPr>
        <w:t xml:space="preserve">Общие расходы сточных вод по поселку </w:t>
      </w:r>
      <w:proofErr w:type="spellStart"/>
      <w:r w:rsidRPr="00CD5352">
        <w:rPr>
          <w:sz w:val="24"/>
          <w:szCs w:val="24"/>
        </w:rPr>
        <w:t>приведеныв</w:t>
      </w:r>
      <w:proofErr w:type="spellEnd"/>
      <w:r w:rsidRPr="00CD5352">
        <w:rPr>
          <w:sz w:val="24"/>
          <w:szCs w:val="24"/>
        </w:rPr>
        <w:t xml:space="preserve"> таблице</w:t>
      </w:r>
      <w:r w:rsidR="00B16A0D">
        <w:rPr>
          <w:sz w:val="24"/>
          <w:szCs w:val="24"/>
        </w:rPr>
        <w:t>19</w:t>
      </w:r>
      <w:r w:rsidR="00A651E8" w:rsidRPr="00CD5352">
        <w:rPr>
          <w:sz w:val="24"/>
          <w:szCs w:val="24"/>
        </w:rPr>
        <w:t>.</w:t>
      </w:r>
    </w:p>
    <w:p w14:paraId="07713E02" w14:textId="77777777" w:rsidR="00C24B53" w:rsidRPr="00CD5352" w:rsidRDefault="00C24B5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Система канализации пос. </w:t>
      </w:r>
      <w:proofErr w:type="spellStart"/>
      <w:r w:rsidRPr="00CD5352">
        <w:rPr>
          <w:sz w:val="24"/>
          <w:szCs w:val="24"/>
        </w:rPr>
        <w:t>Жатай</w:t>
      </w:r>
      <w:proofErr w:type="spellEnd"/>
      <w:r w:rsidRPr="00CD5352">
        <w:rPr>
          <w:sz w:val="24"/>
          <w:szCs w:val="24"/>
        </w:rPr>
        <w:t xml:space="preserve"> принята неполная раздельная.</w:t>
      </w:r>
    </w:p>
    <w:p w14:paraId="1E648A67" w14:textId="77777777" w:rsidR="00C24B53" w:rsidRPr="00CD5352" w:rsidRDefault="00C24B5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t xml:space="preserve">Хозяйственно-бытовая канализация предназначена для отведения сточных вод от жилой и общественной застройки, от коммунальных и промышленных </w:t>
      </w:r>
      <w:proofErr w:type="spellStart"/>
      <w:r w:rsidRPr="00CD5352">
        <w:rPr>
          <w:sz w:val="24"/>
          <w:szCs w:val="24"/>
        </w:rPr>
        <w:t>предприятий.Отвод</w:t>
      </w:r>
      <w:proofErr w:type="spellEnd"/>
      <w:r w:rsidRPr="00CD5352">
        <w:rPr>
          <w:sz w:val="24"/>
          <w:szCs w:val="24"/>
        </w:rPr>
        <w:t xml:space="preserve"> поверхностных вод решается в разделе «Инженерная подготовка территории». Загрязненные производственные сточные воды перед сбросом в хозяйственно-бытовую канализацию должны пройти предварительную очистку на собственных локальных очистных сооружениях. Стоки, содержащие жиры, должны пройти очистку на </w:t>
      </w:r>
      <w:proofErr w:type="spellStart"/>
      <w:r w:rsidRPr="00CD5352">
        <w:rPr>
          <w:sz w:val="24"/>
          <w:szCs w:val="24"/>
        </w:rPr>
        <w:t>жироуловителях</w:t>
      </w:r>
      <w:proofErr w:type="spellEnd"/>
      <w:r w:rsidRPr="00CD5352">
        <w:rPr>
          <w:sz w:val="24"/>
          <w:szCs w:val="24"/>
        </w:rPr>
        <w:t xml:space="preserve">. Сточные воды с содержанием различных масел, бензина, нефтепродуктов предварительно отстаиваются в грязеотстойниках с </w:t>
      </w:r>
      <w:proofErr w:type="spellStart"/>
      <w:r w:rsidRPr="00CD5352">
        <w:rPr>
          <w:sz w:val="24"/>
          <w:szCs w:val="24"/>
        </w:rPr>
        <w:t>маслобензоуловителем</w:t>
      </w:r>
      <w:proofErr w:type="spellEnd"/>
      <w:r w:rsidRPr="00CD5352">
        <w:rPr>
          <w:sz w:val="24"/>
          <w:szCs w:val="24"/>
        </w:rPr>
        <w:t>.</w:t>
      </w:r>
    </w:p>
    <w:p w14:paraId="121E4353" w14:textId="77777777" w:rsidR="00C24B53" w:rsidRPr="00CD5352" w:rsidRDefault="00C24B5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D5352">
        <w:rPr>
          <w:sz w:val="24"/>
          <w:szCs w:val="24"/>
        </w:rPr>
        <w:lastRenderedPageBreak/>
        <w:t>Сточные воды от жилых кварталов по магистральными самотечными сетями направляются в приемные резервуары КНС.</w:t>
      </w:r>
    </w:p>
    <w:p w14:paraId="2E097995" w14:textId="77777777" w:rsidR="002D07ED" w:rsidRPr="002D07ED" w:rsidRDefault="00D30EE7" w:rsidP="00B02546">
      <w:pPr>
        <w:spacing w:line="276" w:lineRule="auto"/>
        <w:ind w:firstLine="709"/>
        <w:contextualSpacing/>
        <w:jc w:val="both"/>
        <w:rPr>
          <w:rFonts w:eastAsia="Calibri"/>
          <w:sz w:val="24"/>
          <w:szCs w:val="24"/>
        </w:rPr>
      </w:pPr>
      <w:r w:rsidRPr="0049553D">
        <w:rPr>
          <w:sz w:val="24"/>
          <w:szCs w:val="24"/>
        </w:rPr>
        <w:t>Предусматривается</w:t>
      </w:r>
      <w:r>
        <w:rPr>
          <w:sz w:val="24"/>
          <w:szCs w:val="24"/>
        </w:rPr>
        <w:t xml:space="preserve"> объект капитального</w:t>
      </w:r>
      <w:r w:rsidR="00D31728">
        <w:rPr>
          <w:sz w:val="24"/>
          <w:szCs w:val="24"/>
        </w:rPr>
        <w:t xml:space="preserve"> </w:t>
      </w:r>
      <w:r>
        <w:rPr>
          <w:sz w:val="24"/>
          <w:szCs w:val="24"/>
        </w:rPr>
        <w:t>строительства «Реконструкция сооружений по очистке канализационных сточных вод (КОС) производительностью 3000 м</w:t>
      </w:r>
      <w:r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/</w:t>
      </w:r>
      <w:proofErr w:type="spellStart"/>
      <w:r>
        <w:rPr>
          <w:sz w:val="24"/>
          <w:szCs w:val="24"/>
        </w:rPr>
        <w:t>сут</w:t>
      </w:r>
      <w:proofErr w:type="spellEnd"/>
      <w:r>
        <w:rPr>
          <w:sz w:val="24"/>
          <w:szCs w:val="24"/>
        </w:rPr>
        <w:t xml:space="preserve"> в п. </w:t>
      </w:r>
      <w:proofErr w:type="spellStart"/>
      <w:r>
        <w:rPr>
          <w:sz w:val="24"/>
          <w:szCs w:val="24"/>
        </w:rPr>
        <w:t>Жатай</w:t>
      </w:r>
      <w:proofErr w:type="spellEnd"/>
      <w:r>
        <w:rPr>
          <w:sz w:val="24"/>
          <w:szCs w:val="24"/>
        </w:rPr>
        <w:t>». П</w:t>
      </w:r>
      <w:r w:rsidRPr="0049553D">
        <w:rPr>
          <w:sz w:val="24"/>
          <w:szCs w:val="24"/>
        </w:rPr>
        <w:t xml:space="preserve">ервая очередь </w:t>
      </w:r>
      <w:r>
        <w:rPr>
          <w:sz w:val="24"/>
          <w:szCs w:val="24"/>
        </w:rPr>
        <w:t>производительностью</w:t>
      </w:r>
      <w:r w:rsidRPr="0049553D">
        <w:rPr>
          <w:sz w:val="24"/>
          <w:szCs w:val="24"/>
        </w:rPr>
        <w:t xml:space="preserve"> – 1500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, вторая очередь – 1500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.</w:t>
      </w:r>
      <w:r w:rsidR="00D31728">
        <w:rPr>
          <w:sz w:val="24"/>
          <w:szCs w:val="24"/>
        </w:rPr>
        <w:t xml:space="preserve"> </w:t>
      </w:r>
      <w:r w:rsidR="00076011">
        <w:rPr>
          <w:sz w:val="24"/>
          <w:szCs w:val="24"/>
        </w:rPr>
        <w:t>Данная</w:t>
      </w:r>
      <w:r w:rsidR="002D07ED" w:rsidRPr="002D07ED">
        <w:rPr>
          <w:sz w:val="24"/>
          <w:szCs w:val="24"/>
        </w:rPr>
        <w:t xml:space="preserve"> станция</w:t>
      </w:r>
      <w:r w:rsidR="002D07ED" w:rsidRPr="002D07ED">
        <w:rPr>
          <w:rFonts w:eastAsia="Calibri"/>
          <w:sz w:val="24"/>
          <w:szCs w:val="24"/>
        </w:rPr>
        <w:t xml:space="preserve"> позволит существенно улучшить и добиться высокого стабильного качества очистки сточных вод, попадание в р. Лену неочищенной воды будет исключено.</w:t>
      </w:r>
    </w:p>
    <w:p w14:paraId="3C8A05F9" w14:textId="77777777" w:rsidR="00D30EE7" w:rsidRPr="00D33F17" w:rsidRDefault="00D30EE7" w:rsidP="00B02546">
      <w:pPr>
        <w:spacing w:line="276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Ввод новых канализационных насосных станций не предусматривается.</w:t>
      </w:r>
    </w:p>
    <w:p w14:paraId="1613E7D1" w14:textId="77777777" w:rsidR="000E722F" w:rsidRPr="00E966FF" w:rsidRDefault="000E722F" w:rsidP="000372AA">
      <w:pPr>
        <w:jc w:val="right"/>
        <w:rPr>
          <w:b/>
          <w:spacing w:val="8"/>
          <w:sz w:val="28"/>
          <w:szCs w:val="28"/>
        </w:rPr>
      </w:pPr>
      <w:r w:rsidRPr="00E966FF">
        <w:rPr>
          <w:b/>
          <w:sz w:val="24"/>
          <w:szCs w:val="24"/>
        </w:rPr>
        <w:t xml:space="preserve">Таблица </w:t>
      </w:r>
      <w:r w:rsidR="00B16A0D">
        <w:rPr>
          <w:b/>
          <w:sz w:val="24"/>
          <w:szCs w:val="24"/>
        </w:rPr>
        <w:t>19</w:t>
      </w:r>
    </w:p>
    <w:p w14:paraId="14B105E9" w14:textId="77777777" w:rsidR="000E722F" w:rsidRPr="008D343F" w:rsidRDefault="000E722F" w:rsidP="000372AA">
      <w:pPr>
        <w:jc w:val="center"/>
        <w:rPr>
          <w:b/>
          <w:sz w:val="24"/>
          <w:szCs w:val="24"/>
        </w:rPr>
      </w:pPr>
      <w:r w:rsidRPr="008D343F">
        <w:rPr>
          <w:b/>
          <w:spacing w:val="8"/>
          <w:sz w:val="24"/>
          <w:szCs w:val="24"/>
        </w:rPr>
        <w:t>Суммарные расходы сточных вод</w:t>
      </w:r>
    </w:p>
    <w:p w14:paraId="663C6BF9" w14:textId="77777777" w:rsidR="000E722F" w:rsidRPr="00301D39" w:rsidRDefault="000E722F" w:rsidP="00E55A06">
      <w:pPr>
        <w:rPr>
          <w:b/>
          <w:color w:val="FF0000"/>
          <w:sz w:val="24"/>
          <w:szCs w:val="24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9"/>
        <w:gridCol w:w="3145"/>
        <w:gridCol w:w="2043"/>
        <w:gridCol w:w="1887"/>
        <w:gridCol w:w="1730"/>
      </w:tblGrid>
      <w:tr w:rsidR="00E966FF" w:rsidRPr="00301D39" w14:paraId="2D5D2A83" w14:textId="77777777" w:rsidTr="00B02546">
        <w:trPr>
          <w:trHeight w:hRule="exact" w:val="281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37070F5E" w14:textId="77777777" w:rsidR="00E966FF" w:rsidRPr="008C162E" w:rsidRDefault="00E966FF" w:rsidP="00E55A06">
            <w:pPr>
              <w:rPr>
                <w:b/>
                <w:sz w:val="24"/>
                <w:szCs w:val="24"/>
              </w:rPr>
            </w:pPr>
          </w:p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24E54FCF" w14:textId="77777777" w:rsidR="00E966FF" w:rsidRPr="00B02546" w:rsidRDefault="00E966FF" w:rsidP="00B02546">
            <w:pPr>
              <w:jc w:val="center"/>
              <w:rPr>
                <w:b/>
              </w:rPr>
            </w:pPr>
            <w:r w:rsidRPr="00B02546">
              <w:rPr>
                <w:b/>
                <w:spacing w:val="-15"/>
              </w:rPr>
              <w:t xml:space="preserve">наименование </w:t>
            </w:r>
            <w:proofErr w:type="spellStart"/>
            <w:r w:rsidRPr="00B02546">
              <w:rPr>
                <w:b/>
                <w:spacing w:val="-15"/>
              </w:rPr>
              <w:t>водопотребителей</w:t>
            </w:r>
            <w:proofErr w:type="spellEnd"/>
          </w:p>
        </w:tc>
        <w:tc>
          <w:tcPr>
            <w:tcW w:w="3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3376B1" w14:textId="77777777" w:rsidR="00E966FF" w:rsidRPr="00B02546" w:rsidRDefault="00E966FF" w:rsidP="00B02546">
            <w:pPr>
              <w:jc w:val="center"/>
              <w:rPr>
                <w:b/>
              </w:rPr>
            </w:pPr>
            <w:r w:rsidRPr="00B02546">
              <w:rPr>
                <w:b/>
                <w:spacing w:val="-14"/>
              </w:rPr>
              <w:t>расчетный срок</w:t>
            </w:r>
          </w:p>
        </w:tc>
      </w:tr>
      <w:tr w:rsidR="00E966FF" w:rsidRPr="00301D39" w14:paraId="36CFB8C6" w14:textId="77777777" w:rsidTr="00B02546">
        <w:trPr>
          <w:trHeight w:hRule="exact" w:val="466"/>
        </w:trPr>
        <w:tc>
          <w:tcPr>
            <w:tcW w:w="333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349EA2" w14:textId="77777777" w:rsidR="00E966FF" w:rsidRPr="00B02546" w:rsidRDefault="00B02546" w:rsidP="00E55A06">
            <w:pPr>
              <w:rPr>
                <w:b/>
              </w:rPr>
            </w:pPr>
            <w:r>
              <w:rPr>
                <w:b/>
              </w:rPr>
              <w:t>№ п/п</w:t>
            </w:r>
          </w:p>
          <w:p w14:paraId="7FB68BC8" w14:textId="77777777" w:rsidR="00E966FF" w:rsidRPr="00B02546" w:rsidRDefault="00E966FF" w:rsidP="00E55A06">
            <w:pPr>
              <w:rPr>
                <w:b/>
              </w:rPr>
            </w:pPr>
          </w:p>
        </w:tc>
        <w:tc>
          <w:tcPr>
            <w:tcW w:w="1667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1D7D2E" w14:textId="77777777" w:rsidR="00E966FF" w:rsidRPr="00B02546" w:rsidRDefault="00E966FF" w:rsidP="00E55A06">
            <w:pPr>
              <w:rPr>
                <w:b/>
              </w:rPr>
            </w:pPr>
          </w:p>
          <w:p w14:paraId="1B581B90" w14:textId="77777777" w:rsidR="00E966FF" w:rsidRPr="00B02546" w:rsidRDefault="00E966FF" w:rsidP="00E55A06">
            <w:pPr>
              <w:rPr>
                <w:b/>
              </w:rPr>
            </w:pP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263297" w14:textId="77777777" w:rsidR="00E966FF" w:rsidRPr="00B02546" w:rsidRDefault="00E966FF" w:rsidP="00E55A06">
            <w:pPr>
              <w:rPr>
                <w:b/>
              </w:rPr>
            </w:pPr>
            <w:r w:rsidRPr="00B02546">
              <w:rPr>
                <w:b/>
                <w:spacing w:val="-18"/>
              </w:rPr>
              <w:t>сред не</w:t>
            </w:r>
            <w:r w:rsidRPr="00B02546">
              <w:rPr>
                <w:b/>
                <w:spacing w:val="-18"/>
              </w:rPr>
              <w:softHyphen/>
            </w:r>
            <w:r w:rsidRPr="00B02546">
              <w:rPr>
                <w:b/>
                <w:spacing w:val="-13"/>
              </w:rPr>
              <w:t xml:space="preserve">сут, </w:t>
            </w:r>
            <w:proofErr w:type="spellStart"/>
            <w:r w:rsidRPr="00B02546">
              <w:rPr>
                <w:b/>
                <w:spacing w:val="-12"/>
              </w:rPr>
              <w:t>куб.м</w:t>
            </w:r>
            <w:proofErr w:type="spellEnd"/>
            <w:r w:rsidRPr="00B02546">
              <w:rPr>
                <w:b/>
                <w:spacing w:val="-12"/>
              </w:rPr>
              <w:t>/</w:t>
            </w:r>
            <w:proofErr w:type="spellStart"/>
            <w:r w:rsidRPr="00B02546">
              <w:rPr>
                <w:b/>
                <w:spacing w:val="-12"/>
              </w:rPr>
              <w:t>сут</w:t>
            </w:r>
            <w:proofErr w:type="spellEnd"/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6F8513" w14:textId="77777777" w:rsidR="00E966FF" w:rsidRPr="00B02546" w:rsidRDefault="00E966FF" w:rsidP="00E55A06">
            <w:pPr>
              <w:rPr>
                <w:b/>
              </w:rPr>
            </w:pPr>
            <w:r w:rsidRPr="00B02546">
              <w:rPr>
                <w:b/>
                <w:spacing w:val="-16"/>
              </w:rPr>
              <w:t xml:space="preserve">максим </w:t>
            </w:r>
            <w:proofErr w:type="spellStart"/>
            <w:r w:rsidRPr="00B02546">
              <w:rPr>
                <w:b/>
                <w:spacing w:val="-13"/>
              </w:rPr>
              <w:t>суточн</w:t>
            </w:r>
            <w:proofErr w:type="spellEnd"/>
            <w:r w:rsidRPr="00B02546">
              <w:rPr>
                <w:b/>
                <w:spacing w:val="-13"/>
              </w:rPr>
              <w:t xml:space="preserve">. </w:t>
            </w:r>
            <w:proofErr w:type="spellStart"/>
            <w:r w:rsidRPr="00B02546">
              <w:rPr>
                <w:b/>
                <w:spacing w:val="-12"/>
              </w:rPr>
              <w:t>куб.м</w:t>
            </w:r>
            <w:proofErr w:type="spellEnd"/>
            <w:r w:rsidRPr="00B02546">
              <w:rPr>
                <w:b/>
                <w:spacing w:val="-12"/>
              </w:rPr>
              <w:t>/</w:t>
            </w:r>
            <w:proofErr w:type="spellStart"/>
            <w:r w:rsidRPr="00B02546">
              <w:rPr>
                <w:b/>
                <w:spacing w:val="-12"/>
              </w:rPr>
              <w:t>сут</w:t>
            </w:r>
            <w:r w:rsidRPr="00B02546">
              <w:rPr>
                <w:b/>
                <w:spacing w:val="-14"/>
              </w:rPr>
              <w:t>К</w:t>
            </w:r>
            <w:proofErr w:type="spellEnd"/>
            <w:r w:rsidRPr="00B02546">
              <w:rPr>
                <w:b/>
                <w:spacing w:val="-14"/>
              </w:rPr>
              <w:t>=1,2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5108E9" w14:textId="77777777" w:rsidR="00E966FF" w:rsidRPr="00B02546" w:rsidRDefault="00E966FF" w:rsidP="00E55A06">
            <w:pPr>
              <w:rPr>
                <w:b/>
              </w:rPr>
            </w:pPr>
            <w:r w:rsidRPr="00B02546">
              <w:rPr>
                <w:b/>
                <w:spacing w:val="-17"/>
              </w:rPr>
              <w:t xml:space="preserve">расчеты, </w:t>
            </w:r>
            <w:r w:rsidRPr="00B02546">
              <w:rPr>
                <w:b/>
                <w:spacing w:val="-11"/>
              </w:rPr>
              <w:t>л/сек</w:t>
            </w:r>
          </w:p>
        </w:tc>
      </w:tr>
      <w:tr w:rsidR="00E966FF" w:rsidRPr="00301D39" w14:paraId="07F6B9B1" w14:textId="77777777" w:rsidTr="00B02546">
        <w:trPr>
          <w:trHeight w:hRule="exact" w:val="276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F04D82" w14:textId="77777777" w:rsidR="00E966FF" w:rsidRPr="00B02546" w:rsidRDefault="00E966FF" w:rsidP="00E55A06">
            <w:r w:rsidRPr="00B02546">
              <w:t>1</w:t>
            </w:r>
          </w:p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DA5C4D" w14:textId="77777777" w:rsidR="00E966FF" w:rsidRPr="00B02546" w:rsidRDefault="00E966FF" w:rsidP="00E55A06">
            <w:r w:rsidRPr="00B02546">
              <w:rPr>
                <w:spacing w:val="6"/>
              </w:rPr>
              <w:t>Население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13DB47" w14:textId="77777777" w:rsidR="00E966FF" w:rsidRPr="00B02546" w:rsidRDefault="00E966FF" w:rsidP="004249BA">
            <w:pPr>
              <w:jc w:val="center"/>
            </w:pPr>
            <w:r w:rsidRPr="00B02546">
              <w:t>2625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CFFC73" w14:textId="77777777" w:rsidR="00E966FF" w:rsidRPr="00B02546" w:rsidRDefault="00E966FF" w:rsidP="004249BA">
            <w:pPr>
              <w:jc w:val="center"/>
            </w:pPr>
            <w:r w:rsidRPr="00B02546">
              <w:t>3150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149075" w14:textId="77777777" w:rsidR="00E966FF" w:rsidRPr="00B02546" w:rsidRDefault="00E966FF" w:rsidP="004249BA">
            <w:pPr>
              <w:jc w:val="center"/>
            </w:pPr>
            <w:r w:rsidRPr="00B02546">
              <w:t>67</w:t>
            </w:r>
          </w:p>
        </w:tc>
      </w:tr>
      <w:tr w:rsidR="00E966FF" w:rsidRPr="00301D39" w14:paraId="497B81FA" w14:textId="77777777" w:rsidTr="00B02546">
        <w:trPr>
          <w:trHeight w:hRule="exact" w:val="280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3E5EF8" w14:textId="77777777" w:rsidR="00E966FF" w:rsidRPr="00B02546" w:rsidRDefault="00E966FF" w:rsidP="00E55A06">
            <w:r w:rsidRPr="00B02546">
              <w:t>2</w:t>
            </w:r>
          </w:p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CE1541" w14:textId="77777777" w:rsidR="00E966FF" w:rsidRPr="00B02546" w:rsidRDefault="00E966FF" w:rsidP="00E55A06">
            <w:r w:rsidRPr="00B02546">
              <w:rPr>
                <w:spacing w:val="8"/>
              </w:rPr>
              <w:t>Местная промышленность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B122B31" w14:textId="77777777" w:rsidR="00E966FF" w:rsidRPr="00B02546" w:rsidRDefault="00E966FF" w:rsidP="004249BA">
            <w:pPr>
              <w:jc w:val="center"/>
            </w:pPr>
            <w:r w:rsidRPr="00B02546">
              <w:t>131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0FC2B5" w14:textId="77777777" w:rsidR="00E966FF" w:rsidRPr="00B02546" w:rsidRDefault="00E966FF" w:rsidP="004249BA">
            <w:pPr>
              <w:jc w:val="center"/>
            </w:pPr>
            <w:r w:rsidRPr="00B02546">
              <w:t>158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AD4D4E" w14:textId="77777777" w:rsidR="00E966FF" w:rsidRPr="00B02546" w:rsidRDefault="00E966FF" w:rsidP="004249BA">
            <w:pPr>
              <w:jc w:val="center"/>
            </w:pPr>
            <w:r w:rsidRPr="00B02546">
              <w:t>3</w:t>
            </w:r>
          </w:p>
        </w:tc>
      </w:tr>
      <w:tr w:rsidR="00E966FF" w:rsidRPr="00301D39" w14:paraId="048C652C" w14:textId="77777777" w:rsidTr="00B02546">
        <w:trPr>
          <w:trHeight w:hRule="exact" w:val="298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362917" w14:textId="77777777" w:rsidR="00E966FF" w:rsidRPr="00B02546" w:rsidRDefault="00E966FF" w:rsidP="00E55A06"/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2D325F5" w14:textId="77777777" w:rsidR="00E966FF" w:rsidRPr="00B02546" w:rsidRDefault="00E966FF" w:rsidP="00E55A06">
            <w:r w:rsidRPr="00B02546">
              <w:rPr>
                <w:spacing w:val="12"/>
              </w:rPr>
              <w:t>Итого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63F03C" w14:textId="77777777" w:rsidR="00E966FF" w:rsidRPr="00B02546" w:rsidRDefault="00E966FF" w:rsidP="004249BA">
            <w:pPr>
              <w:jc w:val="center"/>
            </w:pPr>
            <w:r w:rsidRPr="00B02546">
              <w:t>2756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040B89" w14:textId="77777777" w:rsidR="00E966FF" w:rsidRPr="00B02546" w:rsidRDefault="00E966FF" w:rsidP="004249BA">
            <w:pPr>
              <w:jc w:val="center"/>
            </w:pPr>
            <w:r w:rsidRPr="00B02546">
              <w:t>3308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3B432A" w14:textId="77777777" w:rsidR="00E966FF" w:rsidRPr="00B02546" w:rsidRDefault="00E966FF" w:rsidP="004249BA">
            <w:pPr>
              <w:jc w:val="center"/>
            </w:pPr>
            <w:r w:rsidRPr="00B02546">
              <w:t>70</w:t>
            </w:r>
          </w:p>
        </w:tc>
      </w:tr>
      <w:tr w:rsidR="00E966FF" w:rsidRPr="00301D39" w14:paraId="088EC76D" w14:textId="77777777" w:rsidTr="00B02546">
        <w:trPr>
          <w:trHeight w:hRule="exact" w:val="274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120455" w14:textId="77777777" w:rsidR="00E966FF" w:rsidRPr="00B02546" w:rsidRDefault="00E966FF" w:rsidP="00E55A06">
            <w:r w:rsidRPr="00B02546">
              <w:t>3</w:t>
            </w:r>
          </w:p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3CDEF5" w14:textId="77777777" w:rsidR="00E966FF" w:rsidRPr="00B02546" w:rsidRDefault="00E966FF" w:rsidP="00E55A06">
            <w:r w:rsidRPr="00B02546">
              <w:t>Неучтенные расходы 5%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142520B" w14:textId="77777777" w:rsidR="00E966FF" w:rsidRPr="00B02546" w:rsidRDefault="00E966FF" w:rsidP="004249BA">
            <w:pPr>
              <w:jc w:val="center"/>
            </w:pPr>
            <w:r w:rsidRPr="00B02546">
              <w:t>138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523F32" w14:textId="77777777" w:rsidR="00E966FF" w:rsidRPr="00B02546" w:rsidRDefault="00E966FF" w:rsidP="004249BA">
            <w:pPr>
              <w:jc w:val="center"/>
            </w:pPr>
            <w:r w:rsidRPr="00B02546">
              <w:t>165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4F3AC7" w14:textId="77777777" w:rsidR="00E966FF" w:rsidRPr="00B02546" w:rsidRDefault="00E966FF" w:rsidP="004249BA">
            <w:pPr>
              <w:jc w:val="center"/>
            </w:pPr>
            <w:r w:rsidRPr="00B02546">
              <w:t>3,5</w:t>
            </w:r>
          </w:p>
        </w:tc>
      </w:tr>
      <w:tr w:rsidR="00E966FF" w:rsidRPr="00301D39" w14:paraId="79F92C96" w14:textId="77777777" w:rsidTr="00B02546">
        <w:trPr>
          <w:trHeight w:hRule="exact" w:val="278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855FFC" w14:textId="77777777" w:rsidR="00E966FF" w:rsidRPr="00B02546" w:rsidRDefault="00E966FF" w:rsidP="00E55A06"/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FC03A02" w14:textId="77777777" w:rsidR="00E966FF" w:rsidRPr="00B02546" w:rsidRDefault="00E966FF" w:rsidP="00E55A06">
            <w:r w:rsidRPr="00B02546">
              <w:rPr>
                <w:spacing w:val="15"/>
              </w:rPr>
              <w:t>Всего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7E5B68" w14:textId="77777777" w:rsidR="00E966FF" w:rsidRPr="00B02546" w:rsidRDefault="00E966FF" w:rsidP="004249BA">
            <w:pPr>
              <w:jc w:val="center"/>
            </w:pPr>
            <w:r w:rsidRPr="00B02546">
              <w:t>2894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858836" w14:textId="77777777" w:rsidR="00E966FF" w:rsidRPr="00B02546" w:rsidRDefault="00E966FF" w:rsidP="004249BA">
            <w:pPr>
              <w:jc w:val="center"/>
            </w:pPr>
            <w:r w:rsidRPr="00B02546">
              <w:t>3473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C75AF5" w14:textId="77777777" w:rsidR="00E966FF" w:rsidRPr="00B02546" w:rsidRDefault="00E966FF" w:rsidP="004249BA">
            <w:pPr>
              <w:jc w:val="center"/>
            </w:pPr>
            <w:r w:rsidRPr="00B02546">
              <w:t>73,5</w:t>
            </w:r>
          </w:p>
        </w:tc>
      </w:tr>
      <w:tr w:rsidR="00E966FF" w:rsidRPr="00301D39" w14:paraId="313FF8D6" w14:textId="77777777" w:rsidTr="00B02546">
        <w:trPr>
          <w:trHeight w:hRule="exact" w:val="296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30708C" w14:textId="77777777" w:rsidR="00E966FF" w:rsidRPr="00B02546" w:rsidRDefault="00E966FF" w:rsidP="00E55A06"/>
        </w:tc>
        <w:tc>
          <w:tcPr>
            <w:tcW w:w="1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5AA704" w14:textId="77777777" w:rsidR="00E966FF" w:rsidRPr="00B02546" w:rsidRDefault="00E966FF" w:rsidP="00E55A06">
            <w:r w:rsidRPr="00B02546">
              <w:rPr>
                <w:spacing w:val="6"/>
              </w:rPr>
              <w:t>Округленно</w:t>
            </w:r>
          </w:p>
        </w:tc>
        <w:tc>
          <w:tcPr>
            <w:tcW w:w="10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C61D77" w14:textId="77777777" w:rsidR="00E966FF" w:rsidRPr="00B02546" w:rsidRDefault="00E966FF" w:rsidP="004249BA">
            <w:pPr>
              <w:jc w:val="center"/>
            </w:pPr>
            <w:r w:rsidRPr="00B02546">
              <w:t>2900</w:t>
            </w:r>
          </w:p>
        </w:tc>
        <w:tc>
          <w:tcPr>
            <w:tcW w:w="1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655657" w14:textId="77777777" w:rsidR="00E966FF" w:rsidRPr="00B02546" w:rsidRDefault="00E966FF" w:rsidP="004249BA">
            <w:pPr>
              <w:jc w:val="center"/>
            </w:pPr>
            <w:r w:rsidRPr="00B02546">
              <w:t>3500</w:t>
            </w:r>
          </w:p>
        </w:tc>
        <w:tc>
          <w:tcPr>
            <w:tcW w:w="9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AE27F7" w14:textId="77777777" w:rsidR="00E966FF" w:rsidRPr="00B02546" w:rsidRDefault="00E966FF" w:rsidP="004249BA">
            <w:pPr>
              <w:jc w:val="center"/>
            </w:pPr>
            <w:r w:rsidRPr="00B02546">
              <w:t>74</w:t>
            </w:r>
          </w:p>
        </w:tc>
      </w:tr>
    </w:tbl>
    <w:p w14:paraId="7E39F5DE" w14:textId="77777777" w:rsidR="00D12F4A" w:rsidRPr="00301D39" w:rsidRDefault="00D12F4A" w:rsidP="00E55A06">
      <w:pPr>
        <w:rPr>
          <w:color w:val="FF0000"/>
          <w:highlight w:val="yellow"/>
        </w:rPr>
      </w:pPr>
    </w:p>
    <w:p w14:paraId="109A3478" w14:textId="77777777" w:rsidR="00D12F4A" w:rsidRPr="00A360C2" w:rsidRDefault="00D12F4A" w:rsidP="00EA24D2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64" w:name="_Toc199053501"/>
      <w:bookmarkStart w:id="65" w:name="_Toc3392414"/>
      <w:r w:rsidRPr="00A360C2">
        <w:rPr>
          <w:rFonts w:ascii="Times New Roman" w:hAnsi="Times New Roman"/>
          <w:sz w:val="24"/>
          <w:szCs w:val="24"/>
        </w:rPr>
        <w:t>2.</w:t>
      </w:r>
      <w:r w:rsidR="00574A65" w:rsidRPr="00A360C2">
        <w:rPr>
          <w:rFonts w:ascii="Times New Roman" w:hAnsi="Times New Roman"/>
          <w:sz w:val="24"/>
          <w:szCs w:val="24"/>
        </w:rPr>
        <w:t>6</w:t>
      </w:r>
      <w:r w:rsidRPr="00A360C2">
        <w:rPr>
          <w:rFonts w:ascii="Times New Roman" w:hAnsi="Times New Roman"/>
          <w:sz w:val="24"/>
          <w:szCs w:val="24"/>
        </w:rPr>
        <w:t>.3.  Теплоснабжение</w:t>
      </w:r>
      <w:bookmarkEnd w:id="64"/>
      <w:bookmarkEnd w:id="65"/>
    </w:p>
    <w:p w14:paraId="06DBABF3" w14:textId="77777777" w:rsidR="00D12F4A" w:rsidRPr="00301D39" w:rsidRDefault="00D12F4A" w:rsidP="00E55A06">
      <w:pPr>
        <w:pStyle w:val="aff6"/>
        <w:ind w:firstLine="709"/>
        <w:rPr>
          <w:b w:val="0"/>
          <w:i/>
          <w:color w:val="FF0000"/>
          <w:highlight w:val="yellow"/>
        </w:rPr>
      </w:pPr>
    </w:p>
    <w:p w14:paraId="34604047" w14:textId="77777777" w:rsidR="00EB1DD6" w:rsidRPr="00B02546" w:rsidRDefault="00EB1DD6" w:rsidP="00B02546">
      <w:pPr>
        <w:spacing w:line="276" w:lineRule="auto"/>
        <w:ind w:firstLine="720"/>
        <w:jc w:val="center"/>
        <w:rPr>
          <w:i/>
          <w:sz w:val="24"/>
          <w:szCs w:val="24"/>
          <w:u w:val="single"/>
        </w:rPr>
      </w:pPr>
      <w:r w:rsidRPr="00B02546">
        <w:rPr>
          <w:i/>
          <w:sz w:val="24"/>
          <w:szCs w:val="24"/>
          <w:u w:val="single"/>
        </w:rPr>
        <w:t>Существующее положение.</w:t>
      </w:r>
    </w:p>
    <w:p w14:paraId="6B8EA3B4" w14:textId="77777777" w:rsidR="00A360C2" w:rsidRPr="00B02546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b w:val="0"/>
        </w:rPr>
      </w:pPr>
      <w:r w:rsidRPr="00B02546">
        <w:rPr>
          <w:rFonts w:eastAsia="TimesNewRomanPSMT"/>
          <w:b w:val="0"/>
        </w:rPr>
        <w:t>МУП «</w:t>
      </w:r>
      <w:proofErr w:type="spellStart"/>
      <w:r w:rsidRPr="00B02546">
        <w:rPr>
          <w:rFonts w:eastAsia="TimesNewRomanPSMT"/>
          <w:b w:val="0"/>
        </w:rPr>
        <w:t>Жатайтеплосеть</w:t>
      </w:r>
      <w:proofErr w:type="spellEnd"/>
      <w:r w:rsidRPr="00B02546">
        <w:rPr>
          <w:rFonts w:eastAsia="TimesNewRomanPSMT"/>
          <w:b w:val="0"/>
        </w:rPr>
        <w:t xml:space="preserve">» является единственным поставщиком тепловой энергии на территории поселка, за исключением </w:t>
      </w:r>
      <w:proofErr w:type="spellStart"/>
      <w:r w:rsidRPr="00B02546">
        <w:rPr>
          <w:rFonts w:eastAsia="TimesNewRomanPSMT"/>
          <w:b w:val="0"/>
        </w:rPr>
        <w:t>Жатайского</w:t>
      </w:r>
      <w:r w:rsidR="00DC365C" w:rsidRPr="00B02546">
        <w:rPr>
          <w:rFonts w:eastAsia="TimesNewRomanPSMT"/>
          <w:b w:val="0"/>
        </w:rPr>
        <w:t>БТЭФ</w:t>
      </w:r>
      <w:proofErr w:type="spellEnd"/>
      <w:r w:rsidRPr="00B02546">
        <w:rPr>
          <w:rFonts w:eastAsia="TimesNewRomanPSMT"/>
          <w:b w:val="0"/>
        </w:rPr>
        <w:t>, отапливающего часть промышленной</w:t>
      </w:r>
      <w:r w:rsidRPr="00B02546">
        <w:rPr>
          <w:b w:val="0"/>
        </w:rPr>
        <w:t xml:space="preserve"> зоны собственной котельной, Якутской нефтебазы, отапливающей часть промышленных объектов </w:t>
      </w:r>
      <w:proofErr w:type="spellStart"/>
      <w:r w:rsidRPr="00B02546">
        <w:rPr>
          <w:b w:val="0"/>
        </w:rPr>
        <w:t>электроотоплением</w:t>
      </w:r>
      <w:proofErr w:type="spellEnd"/>
      <w:r w:rsidRPr="00B02546">
        <w:rPr>
          <w:b w:val="0"/>
        </w:rPr>
        <w:t>, а также некоторых потребителей, имеющих собственное печное или газовое отопление (в целом не более 10% от общей потребности в тепловой энергии поселка).</w:t>
      </w:r>
    </w:p>
    <w:p w14:paraId="5A2B2E45" w14:textId="77777777" w:rsidR="00A360C2" w:rsidRPr="00B02546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B02546">
        <w:rPr>
          <w:rFonts w:eastAsia="TimesNewRomanPSMT"/>
          <w:b w:val="0"/>
        </w:rPr>
        <w:t xml:space="preserve">Обеспеченность населения и предприятий </w:t>
      </w:r>
      <w:proofErr w:type="spellStart"/>
      <w:r w:rsidRPr="00B02546">
        <w:rPr>
          <w:rFonts w:eastAsia="TimesNewRomanPSMT"/>
          <w:b w:val="0"/>
        </w:rPr>
        <w:t>п.Жатай</w:t>
      </w:r>
      <w:proofErr w:type="spellEnd"/>
      <w:r w:rsidRPr="00B02546">
        <w:rPr>
          <w:rFonts w:eastAsia="TimesNewRomanPSMT"/>
          <w:b w:val="0"/>
        </w:rPr>
        <w:t xml:space="preserve"> теплом является одной из актуальных и приоритетных проблем в существующих климатических условиях. </w:t>
      </w:r>
    </w:p>
    <w:p w14:paraId="459AECE6" w14:textId="77777777" w:rsidR="00A360C2" w:rsidRPr="00B02546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B02546">
        <w:rPr>
          <w:rFonts w:eastAsia="TimesNewRomanPSMT"/>
          <w:b w:val="0"/>
        </w:rPr>
        <w:t xml:space="preserve"> Источниками теплоснабжения населения и предприятий поселка служат две котельные: квартальная котельная №1 и котельная</w:t>
      </w:r>
      <w:r w:rsidR="00510382">
        <w:rPr>
          <w:rFonts w:eastAsia="TimesNewRomanPSMT"/>
          <w:b w:val="0"/>
        </w:rPr>
        <w:t xml:space="preserve"> №2</w:t>
      </w:r>
      <w:r w:rsidRPr="00B02546">
        <w:rPr>
          <w:rFonts w:eastAsia="TimesNewRomanPSMT"/>
          <w:b w:val="0"/>
        </w:rPr>
        <w:t xml:space="preserve"> ЯНБ. В квартальной котельной установлены три паровых котла ДЕ 25\14. Суммарная мощность установленного оборудования составляет 42 Гкал/час, фактическая пиковая мощность составляет 33 Гкал/час. Выработка теплоэнергии за 20</w:t>
      </w:r>
      <w:r w:rsidR="007E40BF">
        <w:rPr>
          <w:rFonts w:eastAsia="TimesNewRomanPSMT"/>
          <w:b w:val="0"/>
        </w:rPr>
        <w:t xml:space="preserve">18 </w:t>
      </w:r>
      <w:r w:rsidRPr="00B02546">
        <w:rPr>
          <w:rFonts w:eastAsia="TimesNewRomanPSMT"/>
          <w:b w:val="0"/>
        </w:rPr>
        <w:t xml:space="preserve">год составила </w:t>
      </w:r>
      <w:r w:rsidR="007E40BF">
        <w:rPr>
          <w:rFonts w:eastAsia="TimesNewRomanPSMT"/>
          <w:b w:val="0"/>
        </w:rPr>
        <w:t>85518,92</w:t>
      </w:r>
      <w:r w:rsidRPr="00B02546">
        <w:rPr>
          <w:rFonts w:eastAsia="TimesNewRomanPSMT"/>
          <w:b w:val="0"/>
        </w:rPr>
        <w:t xml:space="preserve"> Гкал.</w:t>
      </w:r>
    </w:p>
    <w:p w14:paraId="637F199B" w14:textId="77777777" w:rsidR="00A360C2" w:rsidRPr="00B02546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B02546">
        <w:rPr>
          <w:rFonts w:eastAsia="TimesNewRomanPSMT"/>
          <w:b w:val="0"/>
        </w:rPr>
        <w:t xml:space="preserve">Электроснабжение котельной осуществляется от Якутской ТЭЦ через понижающую подстанцию. </w:t>
      </w:r>
    </w:p>
    <w:p w14:paraId="1E063849" w14:textId="77777777" w:rsidR="00A360C2" w:rsidRPr="00B02546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B02546">
        <w:rPr>
          <w:rFonts w:eastAsia="TimesNewRomanPSMT"/>
          <w:b w:val="0"/>
        </w:rPr>
        <w:t xml:space="preserve">Тепловые трассы выполнены способом надземной прокладки. Суммарная протяженность труб отопления и ГВС в 2х трубном исполнении </w:t>
      </w:r>
      <w:r w:rsidR="007E40BF">
        <w:rPr>
          <w:rFonts w:eastAsia="TimesNewRomanPSMT"/>
          <w:b w:val="0"/>
        </w:rPr>
        <w:t>45,423</w:t>
      </w:r>
      <w:r w:rsidRPr="00B02546">
        <w:rPr>
          <w:rFonts w:eastAsia="TimesNewRomanPSMT"/>
          <w:b w:val="0"/>
        </w:rPr>
        <w:t xml:space="preserve"> км. </w:t>
      </w:r>
    </w:p>
    <w:p w14:paraId="6FAA0E5A" w14:textId="77777777" w:rsidR="007E40BF" w:rsidRPr="007E40BF" w:rsidRDefault="00AE48EE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7E40BF">
        <w:rPr>
          <w:rFonts w:eastAsia="TimesNewRomanPSMT"/>
          <w:b w:val="0"/>
        </w:rPr>
        <w:t xml:space="preserve">В </w:t>
      </w:r>
      <w:r w:rsidR="00857193">
        <w:rPr>
          <w:rFonts w:eastAsia="TimesNewRomanPSMT"/>
          <w:b w:val="0"/>
        </w:rPr>
        <w:t xml:space="preserve">котельной </w:t>
      </w:r>
      <w:r w:rsidR="00A360C2" w:rsidRPr="007E40BF">
        <w:rPr>
          <w:rFonts w:eastAsia="TimesNewRomanPSMT"/>
          <w:b w:val="0"/>
        </w:rPr>
        <w:t xml:space="preserve">нефтебазы, которая была передана в хозяйственное ведение </w:t>
      </w:r>
      <w:r w:rsidR="00CF222A" w:rsidRPr="007E40BF">
        <w:rPr>
          <w:rFonts w:eastAsia="TimesNewRomanPSMT"/>
          <w:b w:val="0"/>
        </w:rPr>
        <w:t>МУП «</w:t>
      </w:r>
      <w:proofErr w:type="spellStart"/>
      <w:r w:rsidR="00CF222A" w:rsidRPr="007E40BF">
        <w:rPr>
          <w:rFonts w:eastAsia="TimesNewRomanPSMT"/>
          <w:b w:val="0"/>
        </w:rPr>
        <w:t>Жатайтеплосеть</w:t>
      </w:r>
      <w:proofErr w:type="spellEnd"/>
      <w:r w:rsidR="00CF222A" w:rsidRPr="007E40BF">
        <w:rPr>
          <w:rFonts w:eastAsia="TimesNewRomanPSMT"/>
          <w:b w:val="0"/>
        </w:rPr>
        <w:t xml:space="preserve">» </w:t>
      </w:r>
      <w:r w:rsidR="00A360C2" w:rsidRPr="007E40BF">
        <w:rPr>
          <w:rFonts w:eastAsia="TimesNewRomanPSMT"/>
          <w:b w:val="0"/>
        </w:rPr>
        <w:t xml:space="preserve">в сентябре 2009 года, установлены два водогрейных котла ПКБМ 10/8 </w:t>
      </w:r>
      <w:r w:rsidR="00A360C2" w:rsidRPr="007E40BF">
        <w:rPr>
          <w:rFonts w:eastAsia="TimesNewRomanPSMT"/>
          <w:b w:val="0"/>
        </w:rPr>
        <w:lastRenderedPageBreak/>
        <w:t xml:space="preserve">и два паровых котла Е 1/9. Суммарная мощность установленного оборудования составляет 16,51 Гкал/час, фактическая пиковая мощность составляет 14 Гкал/час. </w:t>
      </w:r>
    </w:p>
    <w:p w14:paraId="69F5779F" w14:textId="77777777" w:rsidR="00A360C2" w:rsidRPr="00857193" w:rsidRDefault="00A360C2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857193">
        <w:rPr>
          <w:rFonts w:eastAsia="TimesNewRomanPSMT"/>
          <w:b w:val="0"/>
        </w:rPr>
        <w:t xml:space="preserve">Электроснабжение котельной осуществляется от Якутской ТЭЦ через понижающую подстанцию. </w:t>
      </w:r>
    </w:p>
    <w:p w14:paraId="08FB0261" w14:textId="77777777" w:rsidR="00887116" w:rsidRDefault="00887116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  <w:r w:rsidRPr="00857193">
        <w:rPr>
          <w:rFonts w:eastAsia="TimesNewRomanPSMT"/>
          <w:b w:val="0"/>
        </w:rPr>
        <w:t>В летний период поставка горячего водоснабжения осуществляется от «Модульной» котельной производительностью 2,721 МВт.</w:t>
      </w:r>
    </w:p>
    <w:p w14:paraId="20970122" w14:textId="77777777" w:rsidR="00857193" w:rsidRPr="00B02546" w:rsidRDefault="00857193" w:rsidP="00B02546">
      <w:pPr>
        <w:pStyle w:val="aff6"/>
        <w:spacing w:line="276" w:lineRule="auto"/>
        <w:ind w:right="-2" w:firstLine="708"/>
        <w:contextualSpacing/>
        <w:jc w:val="both"/>
        <w:rPr>
          <w:rFonts w:eastAsia="TimesNewRomanPSMT"/>
          <w:b w:val="0"/>
        </w:rPr>
      </w:pPr>
    </w:p>
    <w:p w14:paraId="5C132A2D" w14:textId="77777777" w:rsidR="00EB1DD6" w:rsidRPr="00B02546" w:rsidRDefault="00EB1DD6" w:rsidP="00B02546">
      <w:pPr>
        <w:spacing w:line="276" w:lineRule="auto"/>
        <w:ind w:firstLine="720"/>
        <w:jc w:val="center"/>
        <w:rPr>
          <w:i/>
          <w:sz w:val="24"/>
          <w:szCs w:val="24"/>
          <w:u w:val="single"/>
        </w:rPr>
      </w:pPr>
      <w:r w:rsidRPr="00B02546">
        <w:rPr>
          <w:i/>
          <w:sz w:val="24"/>
          <w:szCs w:val="24"/>
          <w:u w:val="single"/>
        </w:rPr>
        <w:t>Проектное решение.</w:t>
      </w:r>
    </w:p>
    <w:p w14:paraId="6645DC5C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Расчетная температура наружного воздуха для проектирования отопления и вентиляции - - 54.0°С. Средняя температура отопительного периода равняется - 21,2 С. Продолжительность отопительного периода 254 сутки.</w:t>
      </w:r>
    </w:p>
    <w:p w14:paraId="2123915C" w14:textId="77777777" w:rsidR="00AE06C6" w:rsidRPr="00B02546" w:rsidRDefault="00EB1DD6" w:rsidP="00B02546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B02546">
        <w:rPr>
          <w:sz w:val="24"/>
          <w:szCs w:val="24"/>
        </w:rPr>
        <w:t xml:space="preserve">Тепловые потоки на отопление жилых зданий определены по укрупненным показателям максимального теплового потока на 1м2 общей площади в соответствии </w:t>
      </w:r>
      <w:r w:rsidR="00AE06C6" w:rsidRPr="00B02546">
        <w:rPr>
          <w:spacing w:val="2"/>
          <w:sz w:val="24"/>
          <w:szCs w:val="24"/>
        </w:rPr>
        <w:t>СП 124.13330.2012 Тепловые сети. Актуализированная редакция СНиП 41-02-2003</w:t>
      </w:r>
      <w:r w:rsidR="00985DFF" w:rsidRPr="00B02546">
        <w:rPr>
          <w:spacing w:val="2"/>
          <w:sz w:val="24"/>
          <w:szCs w:val="24"/>
        </w:rPr>
        <w:t>.</w:t>
      </w:r>
    </w:p>
    <w:p w14:paraId="6C8C4B63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Учитывая опыт проектирования и анализа теплопотребления жилых домов </w:t>
      </w:r>
      <w:proofErr w:type="spellStart"/>
      <w:r w:rsidRPr="00B02546">
        <w:rPr>
          <w:sz w:val="24"/>
          <w:szCs w:val="24"/>
        </w:rPr>
        <w:t>г.Якутска</w:t>
      </w:r>
      <w:proofErr w:type="spellEnd"/>
      <w:r w:rsidRPr="00B02546">
        <w:rPr>
          <w:sz w:val="24"/>
          <w:szCs w:val="24"/>
        </w:rPr>
        <w:t xml:space="preserve"> для существующих и проектируемых домов удельные тепловые потоки приняты раздельно для одно и двухэтажных жилых домов.</w:t>
      </w:r>
    </w:p>
    <w:p w14:paraId="5D35146B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Для существующих жилых домов тепловые потоки приняты на </w:t>
      </w:r>
      <w:smartTag w:uri="urn:schemas-microsoft-com:office:smarttags" w:element="metricconverter">
        <w:smartTagPr>
          <w:attr w:name="ProductID" w:val="1 м"/>
        </w:smartTagPr>
        <w:r w:rsidRPr="00B02546">
          <w:rPr>
            <w:sz w:val="24"/>
            <w:szCs w:val="24"/>
          </w:rPr>
          <w:t>1 м</w:t>
        </w:r>
      </w:smartTag>
      <w:r w:rsidRPr="00B02546">
        <w:rPr>
          <w:sz w:val="24"/>
          <w:szCs w:val="24"/>
        </w:rPr>
        <w:t xml:space="preserve"> общей</w:t>
      </w:r>
    </w:p>
    <w:p w14:paraId="585D25A9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площади:</w:t>
      </w:r>
    </w:p>
    <w:p w14:paraId="087AA79A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-1 этажных-271 Вт/м ;</w:t>
      </w:r>
    </w:p>
    <w:p w14:paraId="647C854D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-2 этажных - 225 Вт/м ;</w:t>
      </w:r>
    </w:p>
    <w:p w14:paraId="1812CA52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-многоэтажных -- 150 Вт/м ;</w:t>
      </w:r>
    </w:p>
    <w:p w14:paraId="23E85C1F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Для зданий нового строительства тепловые потоки приняты на </w:t>
      </w:r>
      <w:smartTag w:uri="urn:schemas-microsoft-com:office:smarttags" w:element="metricconverter">
        <w:smartTagPr>
          <w:attr w:name="ProductID" w:val="1 м2"/>
        </w:smartTagPr>
        <w:r w:rsidRPr="00B02546">
          <w:rPr>
            <w:sz w:val="24"/>
            <w:szCs w:val="24"/>
          </w:rPr>
          <w:t>1 м2</w:t>
        </w:r>
      </w:smartTag>
      <w:r w:rsidRPr="00B02546">
        <w:rPr>
          <w:sz w:val="24"/>
          <w:szCs w:val="24"/>
        </w:rPr>
        <w:t xml:space="preserve"> общей площади:</w:t>
      </w:r>
    </w:p>
    <w:p w14:paraId="2422CACF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 -1 этажных - 208 Вт/м2;</w:t>
      </w:r>
    </w:p>
    <w:p w14:paraId="65CB2DDB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 -2 этажных - 170 Вт/м";</w:t>
      </w:r>
    </w:p>
    <w:p w14:paraId="3EAB0F6A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             -многоэтажных - 119 Вт/м ;</w:t>
      </w:r>
    </w:p>
    <w:p w14:paraId="437B1BB7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Теплопотребление общественных зданий определены, </w:t>
      </w:r>
      <w:proofErr w:type="spellStart"/>
      <w:r w:rsidRPr="00B02546">
        <w:rPr>
          <w:sz w:val="24"/>
          <w:szCs w:val="24"/>
        </w:rPr>
        <w:t>согласно</w:t>
      </w:r>
      <w:r w:rsidR="00985DFF" w:rsidRPr="00B02546">
        <w:rPr>
          <w:spacing w:val="2"/>
          <w:sz w:val="24"/>
          <w:szCs w:val="24"/>
        </w:rPr>
        <w:t>СП</w:t>
      </w:r>
      <w:proofErr w:type="spellEnd"/>
      <w:r w:rsidR="00985DFF" w:rsidRPr="00B02546">
        <w:rPr>
          <w:spacing w:val="2"/>
          <w:sz w:val="24"/>
          <w:szCs w:val="24"/>
        </w:rPr>
        <w:t xml:space="preserve"> 124.13330.2012 Тепловые сети. Актуализированная редакция СНиП 41-02-2003</w:t>
      </w:r>
      <w:r w:rsidRPr="00B02546">
        <w:rPr>
          <w:sz w:val="24"/>
          <w:szCs w:val="24"/>
        </w:rPr>
        <w:t>.</w:t>
      </w:r>
    </w:p>
    <w:p w14:paraId="64E31CE3" w14:textId="77777777" w:rsidR="00EB1DD6" w:rsidRPr="00B0254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Общее теплопотребление коммунально-бытовых и производственных предприятий приведены в таблице </w:t>
      </w:r>
      <w:r w:rsidR="00922545" w:rsidRPr="00B02546">
        <w:rPr>
          <w:sz w:val="24"/>
          <w:szCs w:val="24"/>
        </w:rPr>
        <w:t>2</w:t>
      </w:r>
      <w:r w:rsidR="00F33453">
        <w:rPr>
          <w:sz w:val="24"/>
          <w:szCs w:val="24"/>
        </w:rPr>
        <w:t>0</w:t>
      </w:r>
      <w:r w:rsidRPr="00B02546">
        <w:rPr>
          <w:sz w:val="24"/>
          <w:szCs w:val="24"/>
        </w:rPr>
        <w:t>.</w:t>
      </w:r>
    </w:p>
    <w:p w14:paraId="77D80F65" w14:textId="77777777" w:rsidR="00EB1DD6" w:rsidRPr="00B02546" w:rsidRDefault="00EB1DD6" w:rsidP="00B02546">
      <w:pPr>
        <w:shd w:val="clear" w:color="auto" w:fill="FFFFFF"/>
        <w:spacing w:line="276" w:lineRule="auto"/>
        <w:ind w:firstLine="720"/>
        <w:jc w:val="both"/>
        <w:rPr>
          <w:color w:val="FF0000"/>
          <w:sz w:val="24"/>
          <w:szCs w:val="24"/>
        </w:rPr>
      </w:pPr>
    </w:p>
    <w:p w14:paraId="36D39B37" w14:textId="77777777" w:rsidR="00EB1DD6" w:rsidRPr="005847DE" w:rsidRDefault="00EB1DD6" w:rsidP="00E55A06">
      <w:pPr>
        <w:ind w:firstLine="720"/>
        <w:jc w:val="right"/>
        <w:rPr>
          <w:b/>
          <w:sz w:val="24"/>
          <w:szCs w:val="24"/>
        </w:rPr>
      </w:pPr>
      <w:r w:rsidRPr="005847DE">
        <w:rPr>
          <w:b/>
          <w:sz w:val="24"/>
          <w:szCs w:val="24"/>
        </w:rPr>
        <w:t xml:space="preserve">Таблица </w:t>
      </w:r>
      <w:r w:rsidR="00922545" w:rsidRPr="005847DE">
        <w:rPr>
          <w:b/>
          <w:sz w:val="24"/>
          <w:szCs w:val="24"/>
        </w:rPr>
        <w:t>2</w:t>
      </w:r>
      <w:r w:rsidR="00F33453">
        <w:rPr>
          <w:b/>
          <w:sz w:val="24"/>
          <w:szCs w:val="24"/>
        </w:rPr>
        <w:t>0</w:t>
      </w:r>
    </w:p>
    <w:p w14:paraId="6EF65AD4" w14:textId="77777777" w:rsidR="00EB1DD6" w:rsidRPr="00CE21D0" w:rsidRDefault="00EB1DD6" w:rsidP="00E55A06">
      <w:pPr>
        <w:spacing w:after="18"/>
        <w:ind w:firstLine="720"/>
        <w:jc w:val="both"/>
        <w:rPr>
          <w:sz w:val="24"/>
          <w:szCs w:val="24"/>
          <w:highlight w:val="yellow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81"/>
        <w:gridCol w:w="1277"/>
        <w:gridCol w:w="1591"/>
        <w:gridCol w:w="1749"/>
        <w:gridCol w:w="1536"/>
      </w:tblGrid>
      <w:tr w:rsidR="00301D39" w:rsidRPr="00CE21D0" w14:paraId="1C1D98FC" w14:textId="77777777" w:rsidTr="00B02546">
        <w:trPr>
          <w:trHeight w:hRule="exact" w:val="556"/>
        </w:trPr>
        <w:tc>
          <w:tcPr>
            <w:tcW w:w="17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076CA6" w14:textId="77777777" w:rsidR="00EB1DD6" w:rsidRPr="00B02546" w:rsidRDefault="00EB1DD6" w:rsidP="00E55A06">
            <w:pPr>
              <w:jc w:val="center"/>
              <w:rPr>
                <w:b/>
              </w:rPr>
            </w:pPr>
            <w:r w:rsidRPr="00B02546">
              <w:rPr>
                <w:b/>
              </w:rPr>
              <w:t>теплопотребление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E02367" w14:textId="77777777" w:rsidR="00EB1DD6" w:rsidRPr="00B02546" w:rsidRDefault="00EB1DD6" w:rsidP="00E55A06">
            <w:pPr>
              <w:jc w:val="center"/>
              <w:rPr>
                <w:b/>
              </w:rPr>
            </w:pPr>
            <w:r w:rsidRPr="00B02546">
              <w:rPr>
                <w:b/>
              </w:rPr>
              <w:t>Ед. изм.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BAED14" w14:textId="77777777" w:rsidR="00EB1DD6" w:rsidRPr="00B02546" w:rsidRDefault="00EB1DD6" w:rsidP="00E55A06">
            <w:pPr>
              <w:jc w:val="center"/>
              <w:rPr>
                <w:b/>
              </w:rPr>
            </w:pPr>
            <w:r w:rsidRPr="00B02546">
              <w:rPr>
                <w:b/>
              </w:rPr>
              <w:t>Существ, положение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25D6C2" w14:textId="77777777" w:rsidR="00EB1DD6" w:rsidRPr="00B02546" w:rsidRDefault="00EB1DD6" w:rsidP="00E55A06">
            <w:pPr>
              <w:jc w:val="center"/>
              <w:rPr>
                <w:b/>
              </w:rPr>
            </w:pPr>
            <w:r w:rsidRPr="00B02546">
              <w:rPr>
                <w:b/>
              </w:rPr>
              <w:t>Первая очередь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AC96AE" w14:textId="77777777" w:rsidR="00EB1DD6" w:rsidRPr="00B02546" w:rsidRDefault="00EB1DD6" w:rsidP="00E55A06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 срок</w:t>
            </w:r>
          </w:p>
        </w:tc>
      </w:tr>
      <w:tr w:rsidR="00301D39" w:rsidRPr="00CE21D0" w14:paraId="70D51973" w14:textId="77777777" w:rsidTr="00B02546">
        <w:trPr>
          <w:trHeight w:val="534"/>
        </w:trPr>
        <w:tc>
          <w:tcPr>
            <w:tcW w:w="173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3682B41E" w14:textId="77777777" w:rsidR="00EB1DD6" w:rsidRPr="00B02546" w:rsidRDefault="00EB1DD6" w:rsidP="00E55A06">
            <w:r w:rsidRPr="00B02546">
              <w:t>А. жилищно-коммунальный    сектор</w:t>
            </w:r>
          </w:p>
          <w:p w14:paraId="4F44C20F" w14:textId="77777777" w:rsidR="00EB1DD6" w:rsidRPr="00B02546" w:rsidRDefault="00EB1DD6" w:rsidP="00E55A06">
            <w:r w:rsidRPr="00B02546">
              <w:t>- в том числе СЦТ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1BD58727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69AEA481" w14:textId="77777777" w:rsidR="00EB1DD6" w:rsidRPr="00B02546" w:rsidRDefault="00EB1DD6" w:rsidP="00E55A06">
            <w:pPr>
              <w:jc w:val="center"/>
            </w:pPr>
            <w:r w:rsidRPr="00B02546"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6BE9D1B0" w14:textId="77777777" w:rsidR="00EB1DD6" w:rsidRPr="00B02546" w:rsidRDefault="00EB1DD6" w:rsidP="00E55A06">
            <w:pPr>
              <w:jc w:val="center"/>
            </w:pPr>
            <w:r w:rsidRPr="00B02546">
              <w:t>27,66</w:t>
            </w:r>
          </w:p>
          <w:p w14:paraId="041E2B34" w14:textId="77777777" w:rsidR="00EB1DD6" w:rsidRPr="00B02546" w:rsidRDefault="00EB1DD6" w:rsidP="00E55A06">
            <w:pPr>
              <w:jc w:val="center"/>
            </w:pPr>
            <w:r w:rsidRPr="00B02546">
              <w:t>23,79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146C0A7D" w14:textId="77777777" w:rsidR="0070602F" w:rsidRPr="00B02546" w:rsidRDefault="00EB1DD6" w:rsidP="00E55A06">
            <w:pPr>
              <w:jc w:val="center"/>
            </w:pPr>
            <w:r w:rsidRPr="00B02546">
              <w:t xml:space="preserve">42,97 </w:t>
            </w:r>
          </w:p>
          <w:p w14:paraId="0FDB116A" w14:textId="77777777" w:rsidR="00EB1DD6" w:rsidRPr="00B02546" w:rsidRDefault="00EB1DD6" w:rsidP="00E55A06">
            <w:pPr>
              <w:jc w:val="center"/>
            </w:pPr>
            <w:r w:rsidRPr="00B02546">
              <w:t>36,95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6237C53B" w14:textId="77777777" w:rsidR="0070602F" w:rsidRPr="00B02546" w:rsidRDefault="00EB1DD6" w:rsidP="00E55A06">
            <w:pPr>
              <w:jc w:val="center"/>
            </w:pPr>
            <w:r w:rsidRPr="00B02546">
              <w:t>55,46</w:t>
            </w:r>
          </w:p>
          <w:p w14:paraId="10964B58" w14:textId="77777777" w:rsidR="00EB1DD6" w:rsidRPr="00B02546" w:rsidRDefault="00EB1DD6" w:rsidP="00E55A06">
            <w:pPr>
              <w:jc w:val="center"/>
            </w:pPr>
            <w:r w:rsidRPr="00B02546">
              <w:t xml:space="preserve"> 47,69</w:t>
            </w:r>
          </w:p>
        </w:tc>
      </w:tr>
      <w:tr w:rsidR="00301D39" w:rsidRPr="00CE21D0" w14:paraId="73683F1C" w14:textId="77777777" w:rsidTr="00B02546">
        <w:trPr>
          <w:trHeight w:val="416"/>
        </w:trPr>
        <w:tc>
          <w:tcPr>
            <w:tcW w:w="1739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3A3E509B" w14:textId="77777777" w:rsidR="00EB1DD6" w:rsidRPr="00B02546" w:rsidRDefault="00EB1DD6" w:rsidP="00E55A06"/>
          <w:p w14:paraId="03A71FA8" w14:textId="77777777" w:rsidR="00EB1DD6" w:rsidRPr="00B02546" w:rsidRDefault="00EB1DD6" w:rsidP="00E55A06"/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3D761F3D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77992B44" w14:textId="77777777" w:rsidR="00EB1DD6" w:rsidRPr="00B02546" w:rsidRDefault="00EB1DD6" w:rsidP="00E55A06">
            <w:pPr>
              <w:jc w:val="center"/>
            </w:pPr>
            <w:r w:rsidRPr="00B02546"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4A1DD42D" w14:textId="77777777" w:rsidR="00EB1DD6" w:rsidRPr="00B02546" w:rsidRDefault="00EB1DD6" w:rsidP="00E55A06">
            <w:pPr>
              <w:jc w:val="center"/>
            </w:pPr>
            <w:r w:rsidRPr="00B02546">
              <w:t>25,94</w:t>
            </w:r>
          </w:p>
          <w:p w14:paraId="7561A194" w14:textId="77777777" w:rsidR="00EB1DD6" w:rsidRPr="00B02546" w:rsidRDefault="00EB1DD6" w:rsidP="00E55A06">
            <w:pPr>
              <w:jc w:val="center"/>
            </w:pPr>
            <w:r w:rsidRPr="00B02546">
              <w:t>22,31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3D80A5CC" w14:textId="77777777" w:rsidR="00EB1DD6" w:rsidRPr="00B02546" w:rsidRDefault="00EB1DD6" w:rsidP="00E55A06">
            <w:pPr>
              <w:jc w:val="center"/>
            </w:pPr>
            <w:r w:rsidRPr="00B02546">
              <w:t>36,60</w:t>
            </w:r>
          </w:p>
          <w:p w14:paraId="0B6566D8" w14:textId="77777777" w:rsidR="00EB1DD6" w:rsidRPr="00B02546" w:rsidRDefault="00EB1DD6" w:rsidP="00E55A06">
            <w:pPr>
              <w:jc w:val="center"/>
            </w:pPr>
            <w:r w:rsidRPr="00B02546">
              <w:t>31,47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4C2716E1" w14:textId="77777777" w:rsidR="00EB1DD6" w:rsidRPr="00B02546" w:rsidRDefault="00EB1DD6" w:rsidP="00E55A06">
            <w:pPr>
              <w:jc w:val="center"/>
            </w:pPr>
            <w:r w:rsidRPr="00B02546">
              <w:t>50,61</w:t>
            </w:r>
          </w:p>
          <w:p w14:paraId="12A5883D" w14:textId="77777777" w:rsidR="00EB1DD6" w:rsidRPr="00B02546" w:rsidRDefault="00EB1DD6" w:rsidP="00E55A06">
            <w:pPr>
              <w:jc w:val="center"/>
            </w:pPr>
            <w:r w:rsidRPr="00B02546">
              <w:t>43,52</w:t>
            </w:r>
          </w:p>
        </w:tc>
      </w:tr>
      <w:tr w:rsidR="00301D39" w:rsidRPr="00CE21D0" w14:paraId="0C6E4477" w14:textId="77777777" w:rsidTr="00B02546">
        <w:trPr>
          <w:trHeight w:val="350"/>
        </w:trPr>
        <w:tc>
          <w:tcPr>
            <w:tcW w:w="173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014A02CC" w14:textId="77777777" w:rsidR="00EB1DD6" w:rsidRPr="00B02546" w:rsidRDefault="00EB1DD6" w:rsidP="00E55A06">
            <w:r w:rsidRPr="00B02546">
              <w:t>Б. производственные предприятия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0F59F5B3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0933803D" w14:textId="77777777" w:rsidR="00EB1DD6" w:rsidRPr="00B02546" w:rsidRDefault="00EB1DD6" w:rsidP="00E55A06">
            <w:pPr>
              <w:jc w:val="center"/>
            </w:pPr>
            <w:r w:rsidRPr="00B02546"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17CB6996" w14:textId="77777777" w:rsidR="0070602F" w:rsidRPr="00B02546" w:rsidRDefault="00EB1DD6" w:rsidP="00E55A06">
            <w:pPr>
              <w:jc w:val="center"/>
            </w:pPr>
            <w:r w:rsidRPr="00B02546">
              <w:t xml:space="preserve">14,26 </w:t>
            </w:r>
          </w:p>
          <w:p w14:paraId="719E4AE9" w14:textId="77777777" w:rsidR="00EB1DD6" w:rsidRPr="00B02546" w:rsidRDefault="00EB1DD6" w:rsidP="00E55A06">
            <w:pPr>
              <w:jc w:val="center"/>
            </w:pPr>
            <w:r w:rsidRPr="00B02546">
              <w:t>12,26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60ACC3AB" w14:textId="77777777" w:rsidR="0070602F" w:rsidRPr="00B02546" w:rsidRDefault="00EB1DD6" w:rsidP="00E55A06">
            <w:pPr>
              <w:jc w:val="center"/>
            </w:pPr>
            <w:r w:rsidRPr="00B02546">
              <w:t xml:space="preserve">16,80 </w:t>
            </w:r>
          </w:p>
          <w:p w14:paraId="5EDB5275" w14:textId="77777777" w:rsidR="00EB1DD6" w:rsidRPr="00B02546" w:rsidRDefault="00EB1DD6" w:rsidP="00E55A06">
            <w:pPr>
              <w:jc w:val="center"/>
            </w:pPr>
            <w:r w:rsidRPr="00B02546">
              <w:t>14,45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1EF73C74" w14:textId="77777777" w:rsidR="0070602F" w:rsidRPr="00B02546" w:rsidRDefault="00EB1DD6" w:rsidP="00E55A06">
            <w:pPr>
              <w:jc w:val="center"/>
            </w:pPr>
            <w:r w:rsidRPr="00B02546">
              <w:t xml:space="preserve">21,32 </w:t>
            </w:r>
          </w:p>
          <w:p w14:paraId="0DD701D7" w14:textId="77777777" w:rsidR="00EB1DD6" w:rsidRPr="00B02546" w:rsidRDefault="00EB1DD6" w:rsidP="00E55A06">
            <w:pPr>
              <w:jc w:val="center"/>
            </w:pPr>
            <w:r w:rsidRPr="00B02546">
              <w:t>18,34</w:t>
            </w:r>
          </w:p>
        </w:tc>
      </w:tr>
      <w:tr w:rsidR="00301D39" w:rsidRPr="00CE21D0" w14:paraId="6A597933" w14:textId="77777777" w:rsidTr="00B02546">
        <w:trPr>
          <w:trHeight w:val="455"/>
        </w:trPr>
        <w:tc>
          <w:tcPr>
            <w:tcW w:w="173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7D4534E9" w14:textId="77777777" w:rsidR="00EB1DD6" w:rsidRPr="00B02546" w:rsidRDefault="00EB1DD6" w:rsidP="00E55A06">
            <w:r w:rsidRPr="00B02546">
              <w:t>Итого с СЦТ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630BCAE0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5672D382" w14:textId="77777777" w:rsidR="00EB1DD6" w:rsidRPr="00B02546" w:rsidRDefault="00EB1DD6" w:rsidP="00E55A06">
            <w:pPr>
              <w:jc w:val="center"/>
            </w:pPr>
            <w:r w:rsidRPr="00B02546"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E28FDCB" w14:textId="77777777" w:rsidR="00EB1DD6" w:rsidRPr="00B02546" w:rsidRDefault="00EB1DD6" w:rsidP="00E55A06">
            <w:pPr>
              <w:jc w:val="center"/>
            </w:pPr>
            <w:r w:rsidRPr="00B02546">
              <w:t>40,20</w:t>
            </w:r>
          </w:p>
          <w:p w14:paraId="559D06DF" w14:textId="77777777" w:rsidR="00EB1DD6" w:rsidRPr="00B02546" w:rsidRDefault="00EB1DD6" w:rsidP="00E55A06">
            <w:pPr>
              <w:jc w:val="center"/>
            </w:pPr>
            <w:r w:rsidRPr="00B02546">
              <w:t>34,57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041D86B6" w14:textId="77777777" w:rsidR="0070602F" w:rsidRPr="00B02546" w:rsidRDefault="00EB1DD6" w:rsidP="00E55A06">
            <w:pPr>
              <w:jc w:val="center"/>
            </w:pPr>
            <w:r w:rsidRPr="00B02546">
              <w:t>53,40</w:t>
            </w:r>
          </w:p>
          <w:p w14:paraId="7BC5A498" w14:textId="77777777" w:rsidR="00EB1DD6" w:rsidRPr="00B02546" w:rsidRDefault="00EB1DD6" w:rsidP="00E55A06">
            <w:pPr>
              <w:jc w:val="center"/>
            </w:pPr>
            <w:r w:rsidRPr="00B02546">
              <w:t xml:space="preserve"> 45,92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14:paraId="68484910" w14:textId="77777777" w:rsidR="0070602F" w:rsidRPr="00B02546" w:rsidRDefault="00EB1DD6" w:rsidP="00E55A06">
            <w:pPr>
              <w:jc w:val="center"/>
            </w:pPr>
            <w:r w:rsidRPr="00B02546">
              <w:t xml:space="preserve">71,93 </w:t>
            </w:r>
          </w:p>
          <w:p w14:paraId="3827CFBE" w14:textId="77777777" w:rsidR="00EB1DD6" w:rsidRPr="00B02546" w:rsidRDefault="00EB1DD6" w:rsidP="00E55A06">
            <w:pPr>
              <w:jc w:val="center"/>
            </w:pPr>
            <w:r w:rsidRPr="00B02546">
              <w:t>61,86</w:t>
            </w:r>
          </w:p>
        </w:tc>
      </w:tr>
      <w:tr w:rsidR="00301D39" w:rsidRPr="00CE21D0" w14:paraId="1161EEC3" w14:textId="77777777" w:rsidTr="00B02546">
        <w:trPr>
          <w:trHeight w:val="405"/>
        </w:trPr>
        <w:tc>
          <w:tcPr>
            <w:tcW w:w="173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058B76D1" w14:textId="77777777" w:rsidR="00EB1DD6" w:rsidRPr="00B02546" w:rsidRDefault="00EB1DD6" w:rsidP="00E55A06">
            <w:r w:rsidRPr="00B02546">
              <w:t>Тепловые потери в тепловых сетях 1 0 %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14:paraId="5259E8DF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5E478EA6" w14:textId="77777777" w:rsidR="00EB1DD6" w:rsidRPr="00B02546" w:rsidRDefault="00EB1DD6" w:rsidP="00E55A06">
            <w:pPr>
              <w:jc w:val="center"/>
            </w:pPr>
            <w:r w:rsidRPr="00B02546"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7A3855C3" w14:textId="77777777" w:rsidR="0070602F" w:rsidRPr="00B02546" w:rsidRDefault="00EB1DD6" w:rsidP="00E55A06">
            <w:pPr>
              <w:jc w:val="center"/>
            </w:pPr>
            <w:r w:rsidRPr="00B02546">
              <w:t xml:space="preserve">4,02 </w:t>
            </w:r>
          </w:p>
          <w:p w14:paraId="5E3F036A" w14:textId="77777777" w:rsidR="00EB1DD6" w:rsidRPr="00B02546" w:rsidRDefault="00EB1DD6" w:rsidP="00E55A06">
            <w:pPr>
              <w:jc w:val="center"/>
            </w:pPr>
            <w:r w:rsidRPr="00B02546">
              <w:t>3,46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3272D0CD" w14:textId="77777777" w:rsidR="0070602F" w:rsidRPr="00B02546" w:rsidRDefault="00EB1DD6" w:rsidP="00E55A06">
            <w:pPr>
              <w:jc w:val="center"/>
            </w:pPr>
            <w:r w:rsidRPr="00B02546">
              <w:t xml:space="preserve">5,34 </w:t>
            </w:r>
          </w:p>
          <w:p w14:paraId="79C11366" w14:textId="77777777" w:rsidR="00EB1DD6" w:rsidRPr="00B02546" w:rsidRDefault="00EB1DD6" w:rsidP="00E55A06">
            <w:pPr>
              <w:jc w:val="center"/>
            </w:pPr>
            <w:r w:rsidRPr="00B02546">
              <w:t>4,59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14:paraId="7F122277" w14:textId="77777777" w:rsidR="0070602F" w:rsidRPr="00B02546" w:rsidRDefault="00EB1DD6" w:rsidP="00E55A06">
            <w:pPr>
              <w:jc w:val="center"/>
            </w:pPr>
            <w:r w:rsidRPr="00B02546">
              <w:t xml:space="preserve">7,19 </w:t>
            </w:r>
          </w:p>
          <w:p w14:paraId="75C13D84" w14:textId="77777777" w:rsidR="00EB1DD6" w:rsidRPr="00B02546" w:rsidRDefault="00EB1DD6" w:rsidP="00E55A06">
            <w:pPr>
              <w:jc w:val="center"/>
            </w:pPr>
            <w:r w:rsidRPr="00B02546">
              <w:t>6,19</w:t>
            </w:r>
          </w:p>
        </w:tc>
      </w:tr>
      <w:tr w:rsidR="00301D39" w:rsidRPr="00CE21D0" w14:paraId="11083272" w14:textId="77777777" w:rsidTr="00B02546">
        <w:trPr>
          <w:trHeight w:val="497"/>
        </w:trPr>
        <w:tc>
          <w:tcPr>
            <w:tcW w:w="173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511616A" w14:textId="77777777" w:rsidR="00EB1DD6" w:rsidRPr="00B02546" w:rsidRDefault="00EB1DD6" w:rsidP="00E55A06">
            <w:r w:rsidRPr="00B02546">
              <w:lastRenderedPageBreak/>
              <w:t>Всего с учетом собственных нужд котельной 4%</w:t>
            </w:r>
          </w:p>
        </w:tc>
        <w:tc>
          <w:tcPr>
            <w:tcW w:w="67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36D310A7" w14:textId="77777777" w:rsidR="00EB1DD6" w:rsidRPr="00B02546" w:rsidRDefault="00EB1DD6" w:rsidP="00E55A06">
            <w:pPr>
              <w:jc w:val="center"/>
            </w:pPr>
            <w:r w:rsidRPr="00B02546">
              <w:t>МВт</w:t>
            </w:r>
          </w:p>
          <w:p w14:paraId="5A3294EF" w14:textId="77777777" w:rsidR="00EB1DD6" w:rsidRPr="00B02546" w:rsidRDefault="00EB1DD6" w:rsidP="00E55A06">
            <w:pPr>
              <w:shd w:val="clear" w:color="auto" w:fill="FFFFFF"/>
              <w:jc w:val="center"/>
            </w:pPr>
            <w:r w:rsidRPr="00B02546">
              <w:rPr>
                <w:spacing w:val="7"/>
                <w:w w:val="127"/>
              </w:rPr>
              <w:t>Гкал/час</w:t>
            </w:r>
          </w:p>
        </w:tc>
        <w:tc>
          <w:tcPr>
            <w:tcW w:w="84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61886C7D" w14:textId="77777777" w:rsidR="00EB1DD6" w:rsidRPr="00B02546" w:rsidRDefault="00EB1DD6" w:rsidP="00E55A06">
            <w:pPr>
              <w:jc w:val="center"/>
            </w:pPr>
            <w:r w:rsidRPr="00B02546">
              <w:t>45,99</w:t>
            </w:r>
          </w:p>
          <w:p w14:paraId="49B6E52E" w14:textId="77777777" w:rsidR="00EB1DD6" w:rsidRPr="00B02546" w:rsidRDefault="00EB1DD6" w:rsidP="00E55A06">
            <w:pPr>
              <w:jc w:val="center"/>
            </w:pPr>
            <w:r w:rsidRPr="00B02546">
              <w:t>39,54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0882F386" w14:textId="77777777" w:rsidR="00EB1DD6" w:rsidRPr="00B02546" w:rsidRDefault="00EB1DD6" w:rsidP="00E55A06">
            <w:pPr>
              <w:jc w:val="center"/>
            </w:pPr>
            <w:r w:rsidRPr="00B02546">
              <w:t>61,09</w:t>
            </w:r>
          </w:p>
          <w:p w14:paraId="22C51F0B" w14:textId="77777777" w:rsidR="00EB1DD6" w:rsidRPr="00B02546" w:rsidRDefault="00EB1DD6" w:rsidP="00E55A06">
            <w:pPr>
              <w:jc w:val="center"/>
            </w:pPr>
            <w:r w:rsidRPr="00B02546">
              <w:t>52,53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7F44A7C8" w14:textId="77777777" w:rsidR="0070602F" w:rsidRPr="00B02546" w:rsidRDefault="00EB1DD6" w:rsidP="00E55A06">
            <w:pPr>
              <w:jc w:val="center"/>
            </w:pPr>
            <w:r w:rsidRPr="00B02546">
              <w:t xml:space="preserve">79,12 </w:t>
            </w:r>
          </w:p>
          <w:p w14:paraId="07E5AC1B" w14:textId="77777777" w:rsidR="00EB1DD6" w:rsidRPr="00B02546" w:rsidRDefault="00EB1DD6" w:rsidP="00E55A06">
            <w:pPr>
              <w:jc w:val="center"/>
            </w:pPr>
            <w:r w:rsidRPr="00B02546">
              <w:t>68,03</w:t>
            </w:r>
          </w:p>
        </w:tc>
      </w:tr>
    </w:tbl>
    <w:p w14:paraId="02840075" w14:textId="77777777" w:rsidR="00857193" w:rsidRDefault="00857193" w:rsidP="00B02546">
      <w:pPr>
        <w:spacing w:line="276" w:lineRule="auto"/>
        <w:ind w:firstLine="720"/>
        <w:jc w:val="both"/>
        <w:rPr>
          <w:sz w:val="24"/>
          <w:szCs w:val="24"/>
        </w:rPr>
      </w:pPr>
    </w:p>
    <w:p w14:paraId="1D122F18" w14:textId="77777777" w:rsidR="00EB1DD6" w:rsidRPr="00922545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5847DE">
        <w:rPr>
          <w:sz w:val="24"/>
          <w:szCs w:val="24"/>
        </w:rPr>
        <w:t>Примечания:</w:t>
      </w:r>
    </w:p>
    <w:p w14:paraId="5DA5741A" w14:textId="77777777" w:rsidR="00EB1DD6" w:rsidRPr="00215227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215227">
        <w:rPr>
          <w:sz w:val="24"/>
          <w:szCs w:val="24"/>
        </w:rPr>
        <w:t>1 .Тепловые потоки по производственным предприятиям приняты по данным МУП «</w:t>
      </w:r>
      <w:proofErr w:type="spellStart"/>
      <w:r w:rsidRPr="00215227">
        <w:rPr>
          <w:sz w:val="24"/>
          <w:szCs w:val="24"/>
        </w:rPr>
        <w:t>Жатайтеплосеть</w:t>
      </w:r>
      <w:proofErr w:type="spellEnd"/>
      <w:r w:rsidRPr="00215227">
        <w:rPr>
          <w:sz w:val="24"/>
          <w:szCs w:val="24"/>
        </w:rPr>
        <w:t>».</w:t>
      </w:r>
    </w:p>
    <w:p w14:paraId="2F63E5C2" w14:textId="77777777" w:rsidR="00EB1DD6" w:rsidRPr="00215227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215227">
        <w:rPr>
          <w:sz w:val="24"/>
          <w:szCs w:val="24"/>
        </w:rPr>
        <w:t>2. СЦТ - система централизованного теплоснабжения.</w:t>
      </w:r>
    </w:p>
    <w:p w14:paraId="267214ED" w14:textId="77777777" w:rsidR="00EB1DD6" w:rsidRPr="00CF222A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CF222A">
        <w:rPr>
          <w:sz w:val="24"/>
          <w:szCs w:val="24"/>
        </w:rPr>
        <w:t>Как видно с таблицы, рост теплопотребления на первую очередь составит 132 %, а на расчетный срок 172 %.</w:t>
      </w:r>
    </w:p>
    <w:p w14:paraId="01998C96" w14:textId="77777777" w:rsidR="00EB1DD6" w:rsidRPr="00215227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215227">
        <w:rPr>
          <w:sz w:val="24"/>
          <w:szCs w:val="24"/>
        </w:rPr>
        <w:t>Теплоснабжение поселка на 1 очередь и на расчетный срок предусматривается от существующих котельных поселка.</w:t>
      </w:r>
    </w:p>
    <w:p w14:paraId="7AB30AB7" w14:textId="77777777" w:rsidR="00EB1DD6" w:rsidRPr="00301D39" w:rsidRDefault="00EB1DD6" w:rsidP="00B02546">
      <w:pPr>
        <w:spacing w:line="276" w:lineRule="auto"/>
        <w:ind w:firstLine="720"/>
        <w:jc w:val="both"/>
        <w:rPr>
          <w:color w:val="FF0000"/>
          <w:sz w:val="24"/>
          <w:szCs w:val="24"/>
        </w:rPr>
      </w:pPr>
      <w:r w:rsidRPr="00AA2A68">
        <w:rPr>
          <w:sz w:val="24"/>
          <w:szCs w:val="24"/>
        </w:rPr>
        <w:t>Основной задачей развития системы теплоснабжения является, реконструкция сетей тепловодоснабжения</w:t>
      </w:r>
      <w:r w:rsidR="00206741">
        <w:rPr>
          <w:color w:val="FF0000"/>
          <w:sz w:val="24"/>
          <w:szCs w:val="24"/>
        </w:rPr>
        <w:t>.</w:t>
      </w:r>
    </w:p>
    <w:p w14:paraId="41AEFF79" w14:textId="77777777" w:rsidR="00EB1DD6" w:rsidRDefault="00EB1DD6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215227">
        <w:rPr>
          <w:sz w:val="24"/>
          <w:szCs w:val="24"/>
        </w:rPr>
        <w:t>Рекомендуется сохранить развитие системы теплоснабжения по закрытой схеме. Теплоноситель - вода с температурой 95-70 °С.</w:t>
      </w:r>
    </w:p>
    <w:p w14:paraId="718BA709" w14:textId="77777777" w:rsidR="00206741" w:rsidRPr="00215227" w:rsidRDefault="00206741" w:rsidP="00B02546">
      <w:pPr>
        <w:tabs>
          <w:tab w:val="left" w:pos="993"/>
        </w:tabs>
        <w:spacing w:line="276" w:lineRule="auto"/>
        <w:ind w:firstLine="720"/>
        <w:contextualSpacing/>
        <w:jc w:val="both"/>
        <w:rPr>
          <w:sz w:val="24"/>
          <w:szCs w:val="24"/>
        </w:rPr>
      </w:pPr>
      <w:r w:rsidRPr="0049553D">
        <w:rPr>
          <w:sz w:val="24"/>
          <w:szCs w:val="24"/>
        </w:rPr>
        <w:t>Предусматривается подключение АО «</w:t>
      </w:r>
      <w:proofErr w:type="spellStart"/>
      <w:r w:rsidRPr="0049553D">
        <w:rPr>
          <w:sz w:val="24"/>
          <w:szCs w:val="24"/>
        </w:rPr>
        <w:t>Жатайская</w:t>
      </w:r>
      <w:proofErr w:type="spellEnd"/>
      <w:r w:rsidRPr="0049553D">
        <w:rPr>
          <w:sz w:val="24"/>
          <w:szCs w:val="24"/>
        </w:rPr>
        <w:t xml:space="preserve"> судоверфь»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снагрузкой</w:t>
      </w:r>
      <w:proofErr w:type="spellEnd"/>
      <w:r w:rsidRPr="0049553D">
        <w:rPr>
          <w:sz w:val="24"/>
          <w:szCs w:val="24"/>
        </w:rPr>
        <w:t xml:space="preserve"> 23,15 Гкал/ч</w:t>
      </w:r>
      <w:r>
        <w:rPr>
          <w:sz w:val="24"/>
          <w:szCs w:val="24"/>
        </w:rPr>
        <w:t>.</w:t>
      </w:r>
    </w:p>
    <w:p w14:paraId="1593FB8F" w14:textId="77777777" w:rsidR="00D12F4A" w:rsidRPr="00666AA8" w:rsidRDefault="00D12F4A" w:rsidP="00BA0B3E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66" w:name="_Toc199053502"/>
      <w:bookmarkStart w:id="67" w:name="_Toc3392415"/>
      <w:r w:rsidRPr="00666AA8">
        <w:rPr>
          <w:rFonts w:ascii="Times New Roman" w:hAnsi="Times New Roman"/>
          <w:sz w:val="24"/>
          <w:szCs w:val="24"/>
        </w:rPr>
        <w:t>2.</w:t>
      </w:r>
      <w:r w:rsidR="00574A65" w:rsidRPr="00666AA8">
        <w:rPr>
          <w:rFonts w:ascii="Times New Roman" w:hAnsi="Times New Roman"/>
          <w:sz w:val="24"/>
          <w:szCs w:val="24"/>
        </w:rPr>
        <w:t>6</w:t>
      </w:r>
      <w:r w:rsidRPr="00666AA8">
        <w:rPr>
          <w:rFonts w:ascii="Times New Roman" w:hAnsi="Times New Roman"/>
          <w:sz w:val="24"/>
          <w:szCs w:val="24"/>
        </w:rPr>
        <w:t>.4. Газоснабжение</w:t>
      </w:r>
      <w:bookmarkEnd w:id="66"/>
      <w:bookmarkEnd w:id="67"/>
    </w:p>
    <w:p w14:paraId="69265704" w14:textId="77777777" w:rsidR="00C7375F" w:rsidRPr="00DB03E9" w:rsidRDefault="00C7375F" w:rsidP="00C7375F">
      <w:pPr>
        <w:spacing w:line="360" w:lineRule="auto"/>
        <w:ind w:firstLine="720"/>
        <w:jc w:val="both"/>
        <w:rPr>
          <w:i/>
          <w:sz w:val="24"/>
          <w:szCs w:val="24"/>
          <w:u w:val="single"/>
        </w:rPr>
      </w:pPr>
    </w:p>
    <w:p w14:paraId="7EE52BE3" w14:textId="77777777" w:rsidR="00DB03E9" w:rsidRPr="00A672D1" w:rsidRDefault="00DB03E9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672D1">
        <w:rPr>
          <w:sz w:val="24"/>
          <w:szCs w:val="24"/>
        </w:rPr>
        <w:t>Общее потребление газа – 16533,3 тыс. куб. м</w:t>
      </w:r>
    </w:p>
    <w:p w14:paraId="38D191D6" w14:textId="77777777" w:rsidR="00DB03E9" w:rsidRPr="002320A3" w:rsidRDefault="00DB03E9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2320A3">
        <w:rPr>
          <w:sz w:val="24"/>
          <w:szCs w:val="24"/>
        </w:rPr>
        <w:t xml:space="preserve">В т.ч. отопительные котельные мощностью свыше 100 квт – 14524,9 </w:t>
      </w:r>
      <w:proofErr w:type="spellStart"/>
      <w:r w:rsidRPr="002320A3">
        <w:rPr>
          <w:sz w:val="24"/>
          <w:szCs w:val="24"/>
        </w:rPr>
        <w:t>тыс.куб.м</w:t>
      </w:r>
      <w:proofErr w:type="spellEnd"/>
      <w:r w:rsidRPr="002320A3">
        <w:rPr>
          <w:sz w:val="24"/>
          <w:szCs w:val="24"/>
        </w:rPr>
        <w:t>.</w:t>
      </w:r>
    </w:p>
    <w:p w14:paraId="5AD487A5" w14:textId="77777777" w:rsidR="00DB03E9" w:rsidRPr="002320A3" w:rsidRDefault="00DB03E9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2320A3">
        <w:rPr>
          <w:sz w:val="24"/>
          <w:szCs w:val="24"/>
        </w:rPr>
        <w:t>Котельные мощностью до 100 квт – 253,3 тыс. куб. м.</w:t>
      </w:r>
    </w:p>
    <w:p w14:paraId="2664BB08" w14:textId="77777777" w:rsidR="00DB03E9" w:rsidRPr="002320A3" w:rsidRDefault="00DB03E9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2320A3">
        <w:rPr>
          <w:sz w:val="24"/>
          <w:szCs w:val="24"/>
        </w:rPr>
        <w:t xml:space="preserve">Население – 1755,1 </w:t>
      </w:r>
      <w:proofErr w:type="spellStart"/>
      <w:r w:rsidRPr="002320A3">
        <w:rPr>
          <w:sz w:val="24"/>
          <w:szCs w:val="24"/>
        </w:rPr>
        <w:t>тыс.куб.м</w:t>
      </w:r>
      <w:proofErr w:type="spellEnd"/>
      <w:r w:rsidRPr="002320A3">
        <w:rPr>
          <w:sz w:val="24"/>
          <w:szCs w:val="24"/>
        </w:rPr>
        <w:t>.</w:t>
      </w:r>
    </w:p>
    <w:p w14:paraId="0167DF94" w14:textId="77777777" w:rsidR="00DB03E9" w:rsidRPr="006D79FD" w:rsidRDefault="00DB03E9" w:rsidP="00B02546">
      <w:pPr>
        <w:spacing w:line="276" w:lineRule="auto"/>
        <w:ind w:firstLine="567"/>
        <w:jc w:val="both"/>
        <w:rPr>
          <w:rFonts w:eastAsia="TimesNewRomanPSMT"/>
          <w:sz w:val="24"/>
          <w:szCs w:val="24"/>
        </w:rPr>
      </w:pPr>
      <w:r w:rsidRPr="006D79FD">
        <w:rPr>
          <w:rFonts w:eastAsia="TimesNewRomanPSMT"/>
          <w:sz w:val="24"/>
          <w:szCs w:val="24"/>
        </w:rPr>
        <w:t xml:space="preserve">Для надежности снабжения объектов жизнеобеспечения и жилого фонда УГРС </w:t>
      </w:r>
      <w:proofErr w:type="spellStart"/>
      <w:r w:rsidRPr="006D79FD">
        <w:rPr>
          <w:rFonts w:eastAsia="TimesNewRomanPSMT"/>
          <w:sz w:val="24"/>
          <w:szCs w:val="24"/>
        </w:rPr>
        <w:t>Сахатранснефтегаз</w:t>
      </w:r>
      <w:proofErr w:type="spellEnd"/>
      <w:r w:rsidRPr="006D79FD">
        <w:rPr>
          <w:rFonts w:eastAsia="TimesNewRomanPSMT"/>
          <w:sz w:val="24"/>
          <w:szCs w:val="24"/>
        </w:rPr>
        <w:t xml:space="preserve"> выполнены работы по </w:t>
      </w:r>
      <w:proofErr w:type="spellStart"/>
      <w:r w:rsidRPr="006D79FD">
        <w:rPr>
          <w:rFonts w:eastAsia="TimesNewRomanPSMT"/>
          <w:sz w:val="24"/>
          <w:szCs w:val="24"/>
        </w:rPr>
        <w:t>закольцовке</w:t>
      </w:r>
      <w:proofErr w:type="spellEnd"/>
      <w:r w:rsidRPr="006D79FD">
        <w:rPr>
          <w:rFonts w:eastAsia="TimesNewRomanPSMT"/>
          <w:sz w:val="24"/>
          <w:szCs w:val="24"/>
        </w:rPr>
        <w:t xml:space="preserve"> ГРП по газопроводам высокого давления. Несмотря на выполнение значительного объема работ, остаются </w:t>
      </w:r>
      <w:proofErr w:type="spellStart"/>
      <w:r w:rsidRPr="006D79FD">
        <w:rPr>
          <w:rFonts w:eastAsia="TimesNewRomanPSMT"/>
          <w:sz w:val="24"/>
          <w:szCs w:val="24"/>
        </w:rPr>
        <w:t>негазифицированными</w:t>
      </w:r>
      <w:proofErr w:type="spellEnd"/>
      <w:r w:rsidRPr="006D79FD">
        <w:rPr>
          <w:rFonts w:eastAsia="TimesNewRomanPSMT"/>
          <w:sz w:val="24"/>
          <w:szCs w:val="24"/>
        </w:rPr>
        <w:t xml:space="preserve"> часть индивидуальных жилых домов по улицам Дьячкова, Матросова, Комсомольская.</w:t>
      </w:r>
    </w:p>
    <w:p w14:paraId="08F8D0B0" w14:textId="77777777" w:rsidR="00AF718C" w:rsidRPr="00A672D1" w:rsidRDefault="0083479A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672D1">
        <w:rPr>
          <w:sz w:val="24"/>
          <w:szCs w:val="24"/>
        </w:rPr>
        <w:t xml:space="preserve">Расчеты </w:t>
      </w:r>
      <w:proofErr w:type="spellStart"/>
      <w:r w:rsidRPr="00A672D1">
        <w:rPr>
          <w:sz w:val="24"/>
          <w:szCs w:val="24"/>
        </w:rPr>
        <w:t>газопотреблений</w:t>
      </w:r>
      <w:r w:rsidR="00AF718C" w:rsidRPr="00A672D1">
        <w:rPr>
          <w:sz w:val="24"/>
          <w:szCs w:val="24"/>
        </w:rPr>
        <w:t>населением</w:t>
      </w:r>
      <w:proofErr w:type="spellEnd"/>
      <w:r w:rsidR="00AF718C" w:rsidRPr="00A672D1">
        <w:rPr>
          <w:sz w:val="24"/>
          <w:szCs w:val="24"/>
        </w:rPr>
        <w:t xml:space="preserve"> и коммунально-быто</w:t>
      </w:r>
      <w:r w:rsidR="00B02546">
        <w:rPr>
          <w:sz w:val="24"/>
          <w:szCs w:val="24"/>
        </w:rPr>
        <w:t xml:space="preserve">выми потребителями произведены </w:t>
      </w:r>
      <w:r w:rsidR="00AF718C" w:rsidRPr="00A672D1">
        <w:rPr>
          <w:sz w:val="24"/>
          <w:szCs w:val="24"/>
        </w:rPr>
        <w:t xml:space="preserve">по нормам и </w:t>
      </w:r>
      <w:proofErr w:type="spellStart"/>
      <w:r w:rsidR="00AF718C" w:rsidRPr="00A672D1">
        <w:rPr>
          <w:sz w:val="24"/>
          <w:szCs w:val="24"/>
        </w:rPr>
        <w:t>рекомендациямСП</w:t>
      </w:r>
      <w:proofErr w:type="spellEnd"/>
      <w:r w:rsidR="00AF718C" w:rsidRPr="00A672D1">
        <w:rPr>
          <w:sz w:val="24"/>
          <w:szCs w:val="24"/>
        </w:rPr>
        <w:t xml:space="preserve"> 42-101-2003  и СНиП 2.07.01-89*.</w:t>
      </w:r>
    </w:p>
    <w:p w14:paraId="4C6AB1F3" w14:textId="77777777" w:rsidR="00AF718C" w:rsidRPr="00A672D1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672D1">
        <w:rPr>
          <w:sz w:val="24"/>
          <w:szCs w:val="24"/>
        </w:rPr>
        <w:t xml:space="preserve">В проекте определены потребности в природном газе на расчетный срок.     </w:t>
      </w:r>
    </w:p>
    <w:p w14:paraId="34399D98" w14:textId="77777777" w:rsidR="00AF718C" w:rsidRPr="00525EA8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525EA8">
        <w:rPr>
          <w:sz w:val="24"/>
          <w:szCs w:val="24"/>
        </w:rPr>
        <w:t>Расход газа на существующие котельные составляет 14504,0 м3/год.</w:t>
      </w:r>
    </w:p>
    <w:p w14:paraId="215F9801" w14:textId="77777777" w:rsidR="00AF718C" w:rsidRPr="00525EA8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525EA8">
        <w:rPr>
          <w:sz w:val="24"/>
          <w:szCs w:val="24"/>
        </w:rPr>
        <w:t xml:space="preserve">Газоснабжение п. </w:t>
      </w:r>
      <w:proofErr w:type="spellStart"/>
      <w:r w:rsidRPr="00525EA8">
        <w:rPr>
          <w:sz w:val="24"/>
          <w:szCs w:val="24"/>
        </w:rPr>
        <w:t>Жатай</w:t>
      </w:r>
      <w:proofErr w:type="spellEnd"/>
      <w:r w:rsidRPr="00525EA8">
        <w:rPr>
          <w:sz w:val="24"/>
          <w:szCs w:val="24"/>
        </w:rPr>
        <w:t xml:space="preserve"> - осуществляется от магистральных газопроводов (</w:t>
      </w:r>
      <w:r w:rsidRPr="00525EA8">
        <w:rPr>
          <w:sz w:val="24"/>
          <w:szCs w:val="24"/>
          <w:lang w:val="en-US"/>
        </w:rPr>
        <w:t>P</w:t>
      </w:r>
      <w:r w:rsidRPr="00525EA8">
        <w:rPr>
          <w:sz w:val="24"/>
          <w:szCs w:val="24"/>
        </w:rPr>
        <w:t>&lt;1,2МПа):  ГРС-</w:t>
      </w:r>
      <w:smartTag w:uri="urn:schemas-microsoft-com:office:smarttags" w:element="metricconverter">
        <w:smartTagPr>
          <w:attr w:name="ProductID" w:val="2 г"/>
        </w:smartTagPr>
        <w:r w:rsidRPr="00525EA8">
          <w:rPr>
            <w:sz w:val="24"/>
            <w:szCs w:val="24"/>
          </w:rPr>
          <w:t xml:space="preserve">2 </w:t>
        </w:r>
        <w:proofErr w:type="spellStart"/>
        <w:r w:rsidRPr="00525EA8">
          <w:rPr>
            <w:sz w:val="24"/>
            <w:szCs w:val="24"/>
          </w:rPr>
          <w:t>г</w:t>
        </w:r>
      </w:smartTag>
      <w:r w:rsidRPr="00525EA8">
        <w:rPr>
          <w:sz w:val="24"/>
          <w:szCs w:val="24"/>
        </w:rPr>
        <w:t>.Якутск</w:t>
      </w:r>
      <w:proofErr w:type="spellEnd"/>
      <w:r w:rsidRPr="00525EA8">
        <w:rPr>
          <w:sz w:val="24"/>
          <w:szCs w:val="24"/>
        </w:rPr>
        <w:t xml:space="preserve"> – п. </w:t>
      </w:r>
      <w:proofErr w:type="spellStart"/>
      <w:r w:rsidRPr="00525EA8">
        <w:rPr>
          <w:sz w:val="24"/>
          <w:szCs w:val="24"/>
        </w:rPr>
        <w:t>Жатай</w:t>
      </w:r>
      <w:proofErr w:type="spellEnd"/>
      <w:r w:rsidRPr="00525EA8">
        <w:rPr>
          <w:sz w:val="24"/>
          <w:szCs w:val="24"/>
        </w:rPr>
        <w:t>.</w:t>
      </w:r>
    </w:p>
    <w:p w14:paraId="6B571249" w14:textId="77777777" w:rsidR="00AF718C" w:rsidRPr="00525EA8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525EA8">
        <w:rPr>
          <w:sz w:val="24"/>
          <w:szCs w:val="24"/>
        </w:rPr>
        <w:t>В настоящее время поселок имеет 5 газорегуляторных пунктов, проложена сеть уличных газопровод</w:t>
      </w:r>
      <w:r w:rsidR="004F26CC" w:rsidRPr="00525EA8">
        <w:rPr>
          <w:sz w:val="24"/>
          <w:szCs w:val="24"/>
        </w:rPr>
        <w:t>ов высокого и низкого давлений.</w:t>
      </w:r>
    </w:p>
    <w:p w14:paraId="06657601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>Технологическая схема газоснабжения поселка предусматривает:</w:t>
      </w:r>
    </w:p>
    <w:p w14:paraId="7D6CC506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 xml:space="preserve">- строительство ГРПБ ( 4 </w:t>
      </w:r>
      <w:proofErr w:type="spellStart"/>
      <w:r w:rsidRPr="00D917AC">
        <w:rPr>
          <w:sz w:val="24"/>
          <w:szCs w:val="24"/>
        </w:rPr>
        <w:t>шт</w:t>
      </w:r>
      <w:proofErr w:type="spellEnd"/>
      <w:r w:rsidRPr="00D917AC">
        <w:rPr>
          <w:sz w:val="24"/>
          <w:szCs w:val="24"/>
        </w:rPr>
        <w:t>);</w:t>
      </w:r>
    </w:p>
    <w:p w14:paraId="50CF6E04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>- строительство распределительных уличных газопроводов высокого давления (</w:t>
      </w:r>
      <w:r w:rsidRPr="00D917AC">
        <w:rPr>
          <w:sz w:val="24"/>
          <w:szCs w:val="24"/>
          <w:lang w:val="en-US"/>
        </w:rPr>
        <w:t>P</w:t>
      </w:r>
      <w:r w:rsidRPr="00D917AC">
        <w:rPr>
          <w:sz w:val="24"/>
          <w:szCs w:val="24"/>
        </w:rPr>
        <w:t>≤1,2МПа);</w:t>
      </w:r>
    </w:p>
    <w:p w14:paraId="40BC6C97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>- строительство распределительных уличных газопроводов низкого давления (</w:t>
      </w:r>
      <w:r w:rsidRPr="00D917AC">
        <w:rPr>
          <w:sz w:val="24"/>
          <w:szCs w:val="24"/>
          <w:lang w:val="en-US"/>
        </w:rPr>
        <w:t>P</w:t>
      </w:r>
      <w:r w:rsidRPr="00D917AC">
        <w:rPr>
          <w:sz w:val="24"/>
          <w:szCs w:val="24"/>
        </w:rPr>
        <w:t>&lt;3кПа);</w:t>
      </w:r>
    </w:p>
    <w:p w14:paraId="179EAE3B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lastRenderedPageBreak/>
        <w:t xml:space="preserve"> - строительство подводящих газопроводов к котельным высокого давления (0.3&lt;</w:t>
      </w:r>
      <w:r w:rsidRPr="00D917AC">
        <w:rPr>
          <w:sz w:val="24"/>
          <w:szCs w:val="24"/>
          <w:lang w:val="en-US"/>
        </w:rPr>
        <w:t>P</w:t>
      </w:r>
      <w:r w:rsidRPr="00D917AC">
        <w:rPr>
          <w:sz w:val="24"/>
          <w:szCs w:val="24"/>
        </w:rPr>
        <w:t>&lt;0.6МПа);</w:t>
      </w:r>
    </w:p>
    <w:p w14:paraId="3D8ECAF3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>- строительство подводящих газопроводов к жилым и общественным зданиям низкого давления (</w:t>
      </w:r>
      <w:r w:rsidRPr="00D917AC">
        <w:rPr>
          <w:sz w:val="24"/>
          <w:szCs w:val="24"/>
          <w:lang w:val="en-US"/>
        </w:rPr>
        <w:t>P</w:t>
      </w:r>
      <w:r w:rsidRPr="00D917AC">
        <w:rPr>
          <w:sz w:val="24"/>
          <w:szCs w:val="24"/>
        </w:rPr>
        <w:t>&lt;3кПа);</w:t>
      </w:r>
    </w:p>
    <w:p w14:paraId="2A0CAAFD" w14:textId="77777777" w:rsidR="00AF718C" w:rsidRPr="00D917AC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917AC">
        <w:rPr>
          <w:sz w:val="24"/>
          <w:szCs w:val="24"/>
        </w:rPr>
        <w:t xml:space="preserve">    По индивидуальной жилой застройке предлагается автономное тепл</w:t>
      </w:r>
      <w:r w:rsidR="005B28DC" w:rsidRPr="00D917AC">
        <w:rPr>
          <w:sz w:val="24"/>
          <w:szCs w:val="24"/>
        </w:rPr>
        <w:t>оснабже</w:t>
      </w:r>
      <w:r w:rsidR="004F26CC" w:rsidRPr="00D917AC">
        <w:rPr>
          <w:sz w:val="24"/>
          <w:szCs w:val="24"/>
        </w:rPr>
        <w:t>ние на газовом топливе.</w:t>
      </w:r>
    </w:p>
    <w:p w14:paraId="4308762A" w14:textId="77777777" w:rsidR="00AF718C" w:rsidRPr="00A26129" w:rsidRDefault="00AF718C" w:rsidP="00B02546">
      <w:pPr>
        <w:spacing w:line="276" w:lineRule="auto"/>
        <w:ind w:firstLine="567"/>
        <w:jc w:val="both"/>
        <w:rPr>
          <w:i/>
          <w:sz w:val="24"/>
          <w:szCs w:val="24"/>
          <w:u w:val="single"/>
        </w:rPr>
      </w:pPr>
      <w:r w:rsidRPr="00A26129">
        <w:rPr>
          <w:i/>
          <w:sz w:val="24"/>
          <w:szCs w:val="24"/>
          <w:u w:val="single"/>
        </w:rPr>
        <w:t xml:space="preserve">Основные технические решения по строительству объектов газоснабжения:  </w:t>
      </w:r>
    </w:p>
    <w:p w14:paraId="36AA0353" w14:textId="77777777" w:rsidR="00AF718C" w:rsidRPr="00A26129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26129">
        <w:rPr>
          <w:sz w:val="24"/>
          <w:szCs w:val="24"/>
        </w:rPr>
        <w:t>Охранная зона газораспределительных сетей устанавливается в виде территории ограниченной условными линиями на расстоянии 10м с каждой стороны газопроводов независимо от давления газа.</w:t>
      </w:r>
    </w:p>
    <w:p w14:paraId="334E475E" w14:textId="77777777" w:rsidR="00AF718C" w:rsidRPr="00A26129" w:rsidRDefault="00AF718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26129">
        <w:rPr>
          <w:sz w:val="24"/>
          <w:szCs w:val="24"/>
        </w:rPr>
        <w:t>Охранная зона вокруг газорегуляторных пунктов(ГРПБ) устанавливается в виде территории ограниченной замкнутой линией, проведенной на расстоянии 10м  от границ этих объектов.</w:t>
      </w:r>
    </w:p>
    <w:p w14:paraId="5D14AE2C" w14:textId="77777777" w:rsidR="00D12F4A" w:rsidRPr="00904B1B" w:rsidRDefault="00D12F4A" w:rsidP="00904B1B">
      <w:pPr>
        <w:pStyle w:val="3"/>
        <w:ind w:firstLine="709"/>
        <w:jc w:val="center"/>
        <w:rPr>
          <w:rFonts w:ascii="Times New Roman" w:hAnsi="Times New Roman"/>
          <w:sz w:val="24"/>
          <w:szCs w:val="24"/>
        </w:rPr>
      </w:pPr>
      <w:bookmarkStart w:id="68" w:name="_Toc199053503"/>
      <w:bookmarkStart w:id="69" w:name="_Toc3392416"/>
      <w:r w:rsidRPr="00904B1B">
        <w:rPr>
          <w:rFonts w:ascii="Times New Roman" w:hAnsi="Times New Roman"/>
          <w:sz w:val="24"/>
          <w:szCs w:val="24"/>
        </w:rPr>
        <w:t>2.</w:t>
      </w:r>
      <w:r w:rsidR="00574A65" w:rsidRPr="00904B1B">
        <w:rPr>
          <w:rFonts w:ascii="Times New Roman" w:hAnsi="Times New Roman"/>
          <w:sz w:val="24"/>
          <w:szCs w:val="24"/>
        </w:rPr>
        <w:t>6</w:t>
      </w:r>
      <w:r w:rsidRPr="00904B1B">
        <w:rPr>
          <w:rFonts w:ascii="Times New Roman" w:hAnsi="Times New Roman"/>
          <w:sz w:val="24"/>
          <w:szCs w:val="24"/>
        </w:rPr>
        <w:t>.5. Электроснабжение</w:t>
      </w:r>
      <w:bookmarkEnd w:id="68"/>
      <w:bookmarkEnd w:id="69"/>
    </w:p>
    <w:p w14:paraId="7D6AC3B1" w14:textId="77777777" w:rsidR="00904B1B" w:rsidRPr="00A672D1" w:rsidRDefault="00CC665C" w:rsidP="00B02546">
      <w:pPr>
        <w:spacing w:line="276" w:lineRule="auto"/>
        <w:ind w:firstLine="567"/>
        <w:jc w:val="center"/>
        <w:rPr>
          <w:i/>
          <w:sz w:val="24"/>
          <w:szCs w:val="24"/>
          <w:u w:val="single"/>
        </w:rPr>
      </w:pPr>
      <w:r w:rsidRPr="00A672D1">
        <w:rPr>
          <w:i/>
          <w:sz w:val="24"/>
          <w:szCs w:val="24"/>
          <w:u w:val="single"/>
        </w:rPr>
        <w:t>Существующее положение.</w:t>
      </w:r>
    </w:p>
    <w:p w14:paraId="03E26B38" w14:textId="77777777" w:rsidR="00904B1B" w:rsidRPr="008D3CE6" w:rsidRDefault="00904B1B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8D3CE6">
        <w:rPr>
          <w:rFonts w:eastAsia="TimesNewRomanPSMT"/>
          <w:sz w:val="24"/>
          <w:szCs w:val="24"/>
        </w:rPr>
        <w:t>Общие расходы электроэнергии за 201</w:t>
      </w:r>
      <w:r w:rsidR="00B37065">
        <w:rPr>
          <w:rFonts w:eastAsia="TimesNewRomanPSMT"/>
          <w:sz w:val="24"/>
          <w:szCs w:val="24"/>
        </w:rPr>
        <w:t>7</w:t>
      </w:r>
      <w:r w:rsidRPr="008D3CE6">
        <w:rPr>
          <w:rFonts w:eastAsia="TimesNewRomanPSMT"/>
          <w:sz w:val="24"/>
          <w:szCs w:val="24"/>
        </w:rPr>
        <w:t xml:space="preserve"> год составляют </w:t>
      </w:r>
      <w:r w:rsidR="00B37065" w:rsidRPr="00B37065">
        <w:rPr>
          <w:bCs/>
          <w:sz w:val="24"/>
          <w:szCs w:val="24"/>
        </w:rPr>
        <w:t>19 219,5 тыс.</w:t>
      </w:r>
      <w:r w:rsidRPr="008D3CE6">
        <w:rPr>
          <w:rFonts w:eastAsia="TimesNewRomanPSMT"/>
          <w:sz w:val="24"/>
          <w:szCs w:val="24"/>
        </w:rPr>
        <w:t xml:space="preserve"> кВт, в том числе население </w:t>
      </w:r>
      <w:r w:rsidR="00B37065" w:rsidRPr="004602EA">
        <w:rPr>
          <w:bCs/>
          <w:sz w:val="24"/>
          <w:szCs w:val="24"/>
        </w:rPr>
        <w:t>5 942,8</w:t>
      </w:r>
      <w:r w:rsidR="00B37065">
        <w:rPr>
          <w:bCs/>
          <w:sz w:val="24"/>
          <w:szCs w:val="24"/>
        </w:rPr>
        <w:t xml:space="preserve">, за 2018 год 1-е полугодие </w:t>
      </w:r>
      <w:r w:rsidR="00B37065" w:rsidRPr="00B37065">
        <w:rPr>
          <w:bCs/>
          <w:sz w:val="24"/>
          <w:szCs w:val="24"/>
        </w:rPr>
        <w:t>10 635,5 и</w:t>
      </w:r>
      <w:r w:rsidR="00B37065" w:rsidRPr="004602EA">
        <w:rPr>
          <w:bCs/>
          <w:sz w:val="24"/>
          <w:szCs w:val="24"/>
        </w:rPr>
        <w:t>3 133,8</w:t>
      </w:r>
      <w:r w:rsidR="00B37065">
        <w:rPr>
          <w:bCs/>
          <w:sz w:val="24"/>
          <w:szCs w:val="24"/>
        </w:rPr>
        <w:t xml:space="preserve"> тыс. к Вт соответственно.</w:t>
      </w:r>
    </w:p>
    <w:p w14:paraId="2037F805" w14:textId="77777777" w:rsidR="002D679D" w:rsidRPr="002D679D" w:rsidRDefault="00904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2D679D">
        <w:rPr>
          <w:rFonts w:eastAsia="TimesNewRomanPSMT"/>
          <w:sz w:val="24"/>
          <w:szCs w:val="24"/>
        </w:rPr>
        <w:t>Гарантирующим поставщиком электрической энергии в ГО «</w:t>
      </w:r>
      <w:proofErr w:type="spellStart"/>
      <w:r w:rsidRPr="002D679D">
        <w:rPr>
          <w:rFonts w:eastAsia="TimesNewRomanPSMT"/>
          <w:sz w:val="24"/>
          <w:szCs w:val="24"/>
        </w:rPr>
        <w:t>Жатай</w:t>
      </w:r>
      <w:proofErr w:type="spellEnd"/>
      <w:r w:rsidRPr="002D679D">
        <w:rPr>
          <w:rFonts w:eastAsia="TimesNewRomanPSMT"/>
          <w:sz w:val="24"/>
          <w:szCs w:val="24"/>
        </w:rPr>
        <w:t xml:space="preserve">» Республики Саха (Якутии) является </w:t>
      </w:r>
      <w:r w:rsidR="00C606E6">
        <w:rPr>
          <w:rFonts w:eastAsia="TimesNewRomanPSMT"/>
          <w:sz w:val="24"/>
          <w:szCs w:val="24"/>
        </w:rPr>
        <w:t>П</w:t>
      </w:r>
      <w:r w:rsidRPr="002D679D">
        <w:rPr>
          <w:rFonts w:eastAsia="TimesNewRomanPSMT"/>
          <w:sz w:val="24"/>
          <w:szCs w:val="24"/>
        </w:rPr>
        <w:t xml:space="preserve">АО «Якутскэнерго». </w:t>
      </w:r>
      <w:r w:rsidR="002D679D" w:rsidRPr="002D679D">
        <w:rPr>
          <w:sz w:val="24"/>
          <w:szCs w:val="24"/>
        </w:rPr>
        <w:t xml:space="preserve">Эксплуатацией распределительных сетей ВЛ-6/0,4 </w:t>
      </w:r>
      <w:proofErr w:type="spellStart"/>
      <w:r w:rsidR="002D679D" w:rsidRPr="002D679D">
        <w:rPr>
          <w:sz w:val="24"/>
          <w:szCs w:val="24"/>
        </w:rPr>
        <w:t>кВ</w:t>
      </w:r>
      <w:proofErr w:type="spellEnd"/>
      <w:r w:rsidR="002D679D" w:rsidRPr="002D679D">
        <w:rPr>
          <w:sz w:val="24"/>
          <w:szCs w:val="24"/>
        </w:rPr>
        <w:t xml:space="preserve">, трансформаторных подстанций занимается специализированная организация </w:t>
      </w:r>
      <w:proofErr w:type="spellStart"/>
      <w:r w:rsidR="002D679D" w:rsidRPr="002D679D">
        <w:rPr>
          <w:sz w:val="24"/>
          <w:szCs w:val="24"/>
        </w:rPr>
        <w:t>Жатайский</w:t>
      </w:r>
      <w:proofErr w:type="spellEnd"/>
      <w:r w:rsidR="002D679D" w:rsidRPr="002D679D">
        <w:rPr>
          <w:sz w:val="24"/>
          <w:szCs w:val="24"/>
        </w:rPr>
        <w:t xml:space="preserve"> сетевой участок ЯГЭС ПАО АК «Якутскэнерго».</w:t>
      </w:r>
    </w:p>
    <w:p w14:paraId="1E32A5E5" w14:textId="77777777" w:rsidR="002D679D" w:rsidRPr="002D679D" w:rsidRDefault="002D679D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2D679D">
        <w:rPr>
          <w:sz w:val="24"/>
          <w:szCs w:val="24"/>
        </w:rPr>
        <w:t>Электроснабжение ГО «</w:t>
      </w:r>
      <w:proofErr w:type="spellStart"/>
      <w:r w:rsidRPr="002D679D">
        <w:rPr>
          <w:sz w:val="24"/>
          <w:szCs w:val="24"/>
        </w:rPr>
        <w:t>Жатай</w:t>
      </w:r>
      <w:proofErr w:type="spellEnd"/>
      <w:r w:rsidRPr="002D679D">
        <w:rPr>
          <w:sz w:val="24"/>
          <w:szCs w:val="24"/>
        </w:rPr>
        <w:t xml:space="preserve">» осуществляется от подстанции ПС «Радиоцентр» двумя фидерными линиями 35 </w:t>
      </w:r>
      <w:proofErr w:type="spellStart"/>
      <w:r w:rsidRPr="002D679D">
        <w:rPr>
          <w:sz w:val="24"/>
          <w:szCs w:val="24"/>
        </w:rPr>
        <w:t>кВ</w:t>
      </w:r>
      <w:proofErr w:type="spellEnd"/>
      <w:r w:rsidRPr="002D679D">
        <w:rPr>
          <w:sz w:val="24"/>
          <w:szCs w:val="24"/>
        </w:rPr>
        <w:t xml:space="preserve"> до головной подстанции ПС 35/6 </w:t>
      </w:r>
      <w:proofErr w:type="spellStart"/>
      <w:r w:rsidRPr="002D679D">
        <w:rPr>
          <w:sz w:val="24"/>
          <w:szCs w:val="24"/>
        </w:rPr>
        <w:t>кВ.</w:t>
      </w:r>
      <w:proofErr w:type="spellEnd"/>
      <w:r w:rsidRPr="002D679D">
        <w:rPr>
          <w:sz w:val="24"/>
          <w:szCs w:val="24"/>
        </w:rPr>
        <w:t xml:space="preserve"> Дальнейшее распределение от головной ТП идет по 4 фидерам с рабочим напряжением 6 </w:t>
      </w:r>
      <w:proofErr w:type="spellStart"/>
      <w:r w:rsidRPr="002D679D">
        <w:rPr>
          <w:sz w:val="24"/>
          <w:szCs w:val="24"/>
        </w:rPr>
        <w:t>кВ.</w:t>
      </w:r>
      <w:proofErr w:type="spellEnd"/>
      <w:r w:rsidRPr="002D679D">
        <w:rPr>
          <w:sz w:val="24"/>
          <w:szCs w:val="24"/>
        </w:rPr>
        <w:t xml:space="preserve">  на 2,5 трансформаторных подстанций ТП 6/0,4 </w:t>
      </w:r>
      <w:proofErr w:type="spellStart"/>
      <w:r w:rsidRPr="002D679D">
        <w:rPr>
          <w:sz w:val="24"/>
          <w:szCs w:val="24"/>
        </w:rPr>
        <w:t>кВ.</w:t>
      </w:r>
      <w:proofErr w:type="spellEnd"/>
    </w:p>
    <w:p w14:paraId="18130003" w14:textId="77777777" w:rsidR="002D679D" w:rsidRDefault="002D679D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2D679D">
        <w:rPr>
          <w:sz w:val="24"/>
          <w:szCs w:val="24"/>
        </w:rPr>
        <w:t>Общая протяженность воздушных электрических линий в ГО «</w:t>
      </w:r>
      <w:proofErr w:type="spellStart"/>
      <w:r w:rsidRPr="002D679D">
        <w:rPr>
          <w:sz w:val="24"/>
          <w:szCs w:val="24"/>
        </w:rPr>
        <w:t>Жатай</w:t>
      </w:r>
      <w:proofErr w:type="spellEnd"/>
      <w:r w:rsidRPr="002D679D">
        <w:rPr>
          <w:sz w:val="24"/>
          <w:szCs w:val="24"/>
        </w:rPr>
        <w:t xml:space="preserve">» составляет 70,8 км, из них: </w:t>
      </w:r>
      <w:proofErr w:type="spellStart"/>
      <w:r w:rsidRPr="002D679D">
        <w:rPr>
          <w:sz w:val="24"/>
          <w:szCs w:val="24"/>
        </w:rPr>
        <w:t>Вл</w:t>
      </w:r>
      <w:proofErr w:type="spellEnd"/>
      <w:r w:rsidRPr="002D679D">
        <w:rPr>
          <w:sz w:val="24"/>
          <w:szCs w:val="24"/>
        </w:rPr>
        <w:t xml:space="preserve"> - 6кВ-24,4 км., Вл-0,4кВ – 36,4 км. Общая протяженность кабельных линий составляет 14,1 км., из них: </w:t>
      </w:r>
      <w:proofErr w:type="spellStart"/>
      <w:r w:rsidRPr="002D679D">
        <w:rPr>
          <w:sz w:val="24"/>
          <w:szCs w:val="24"/>
        </w:rPr>
        <w:t>Вл</w:t>
      </w:r>
      <w:proofErr w:type="spellEnd"/>
      <w:r w:rsidRPr="002D679D">
        <w:rPr>
          <w:sz w:val="24"/>
          <w:szCs w:val="24"/>
        </w:rPr>
        <w:t xml:space="preserve"> - 6кВ-12,05 км., Вл-0,4кВ – 2,05 км.</w:t>
      </w:r>
    </w:p>
    <w:p w14:paraId="2BF420F3" w14:textId="77777777" w:rsidR="007473E3" w:rsidRPr="00A672D1" w:rsidRDefault="007473E3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A672D1">
        <w:rPr>
          <w:sz w:val="24"/>
          <w:szCs w:val="24"/>
        </w:rPr>
        <w:t>Количество трансформаторных подстанций в ГО «</w:t>
      </w:r>
      <w:proofErr w:type="spellStart"/>
      <w:r w:rsidRPr="00A672D1">
        <w:rPr>
          <w:sz w:val="24"/>
          <w:szCs w:val="24"/>
        </w:rPr>
        <w:t>Жатай</w:t>
      </w:r>
      <w:proofErr w:type="spellEnd"/>
      <w:r w:rsidRPr="00A672D1">
        <w:rPr>
          <w:sz w:val="24"/>
          <w:szCs w:val="24"/>
        </w:rPr>
        <w:t xml:space="preserve">» 24 штуки. </w:t>
      </w:r>
    </w:p>
    <w:p w14:paraId="4FA0C40C" w14:textId="77777777" w:rsidR="007473E3" w:rsidRPr="00AD229E" w:rsidRDefault="007473E3" w:rsidP="00316A6C">
      <w:pPr>
        <w:jc w:val="right"/>
        <w:rPr>
          <w:b/>
          <w:sz w:val="24"/>
          <w:szCs w:val="24"/>
        </w:rPr>
      </w:pPr>
      <w:r w:rsidRPr="00AD229E">
        <w:rPr>
          <w:b/>
          <w:sz w:val="24"/>
          <w:szCs w:val="24"/>
        </w:rPr>
        <w:t xml:space="preserve">Таблица </w:t>
      </w:r>
      <w:r w:rsidR="00AD229E" w:rsidRPr="00AD229E">
        <w:rPr>
          <w:b/>
          <w:sz w:val="24"/>
          <w:szCs w:val="24"/>
        </w:rPr>
        <w:t>2</w:t>
      </w:r>
      <w:r w:rsidR="00F33453">
        <w:rPr>
          <w:b/>
          <w:sz w:val="24"/>
          <w:szCs w:val="24"/>
        </w:rPr>
        <w:t>2</w:t>
      </w:r>
    </w:p>
    <w:p w14:paraId="658DDBEB" w14:textId="77777777" w:rsidR="007473E3" w:rsidRPr="00E77B98" w:rsidRDefault="007473E3" w:rsidP="00316A6C">
      <w:pPr>
        <w:jc w:val="center"/>
        <w:rPr>
          <w:b/>
          <w:sz w:val="24"/>
          <w:szCs w:val="24"/>
          <w:u w:val="single"/>
        </w:rPr>
      </w:pPr>
      <w:r w:rsidRPr="00E77B98">
        <w:rPr>
          <w:b/>
          <w:sz w:val="24"/>
          <w:szCs w:val="24"/>
        </w:rPr>
        <w:t xml:space="preserve">Трансформаторные подстанции 6/0,4 </w:t>
      </w:r>
      <w:proofErr w:type="spellStart"/>
      <w:r w:rsidRPr="00E77B98">
        <w:rPr>
          <w:b/>
          <w:sz w:val="24"/>
          <w:szCs w:val="24"/>
        </w:rPr>
        <w:t>кВ</w:t>
      </w:r>
      <w:proofErr w:type="spellEnd"/>
      <w:r w:rsidRPr="00E77B98">
        <w:rPr>
          <w:b/>
          <w:sz w:val="24"/>
          <w:szCs w:val="24"/>
        </w:rPr>
        <w:t xml:space="preserve"> ГО «</w:t>
      </w:r>
      <w:proofErr w:type="spellStart"/>
      <w:r w:rsidRPr="00E77B98">
        <w:rPr>
          <w:b/>
          <w:sz w:val="24"/>
          <w:szCs w:val="24"/>
        </w:rPr>
        <w:t>Жатай</w:t>
      </w:r>
      <w:proofErr w:type="spellEnd"/>
      <w:r w:rsidRPr="00E77B98">
        <w:rPr>
          <w:b/>
          <w:sz w:val="24"/>
          <w:szCs w:val="24"/>
        </w:rPr>
        <w:t>»</w:t>
      </w:r>
    </w:p>
    <w:p w14:paraId="0E3AC53A" w14:textId="77777777" w:rsidR="007473E3" w:rsidRPr="00301D39" w:rsidRDefault="007473E3" w:rsidP="00316A6C">
      <w:pPr>
        <w:jc w:val="center"/>
        <w:rPr>
          <w:b/>
          <w:color w:val="FF0000"/>
          <w:sz w:val="24"/>
          <w:szCs w:val="24"/>
        </w:rPr>
      </w:pP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572"/>
        <w:gridCol w:w="2276"/>
        <w:gridCol w:w="1441"/>
        <w:gridCol w:w="2480"/>
        <w:gridCol w:w="1631"/>
        <w:gridCol w:w="1170"/>
      </w:tblGrid>
      <w:tr w:rsidR="007473E3" w:rsidRPr="00E77B98" w14:paraId="6086C97E" w14:textId="77777777" w:rsidTr="00B02546">
        <w:tc>
          <w:tcPr>
            <w:tcW w:w="336" w:type="pct"/>
          </w:tcPr>
          <w:p w14:paraId="7FAD0966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№</w:t>
            </w:r>
          </w:p>
          <w:p w14:paraId="2C4E8B43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п/п</w:t>
            </w:r>
          </w:p>
        </w:tc>
        <w:tc>
          <w:tcPr>
            <w:tcW w:w="1226" w:type="pct"/>
          </w:tcPr>
          <w:p w14:paraId="5C4150E5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Диспетчерский номер, тип ТП</w:t>
            </w:r>
          </w:p>
        </w:tc>
        <w:tc>
          <w:tcPr>
            <w:tcW w:w="790" w:type="pct"/>
          </w:tcPr>
          <w:p w14:paraId="50C94CF0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 xml:space="preserve">Кол-во и мощность </w:t>
            </w:r>
            <w:proofErr w:type="spellStart"/>
            <w:r w:rsidRPr="00B02546">
              <w:rPr>
                <w:b/>
              </w:rPr>
              <w:t>тр</w:t>
            </w:r>
            <w:proofErr w:type="spellEnd"/>
            <w:r w:rsidRPr="00B02546">
              <w:rPr>
                <w:b/>
              </w:rPr>
              <w:t xml:space="preserve">-в, шт. </w:t>
            </w:r>
            <w:proofErr w:type="spellStart"/>
            <w:r w:rsidRPr="00B02546">
              <w:rPr>
                <w:b/>
              </w:rPr>
              <w:t>кВА</w:t>
            </w:r>
            <w:proofErr w:type="spellEnd"/>
          </w:p>
        </w:tc>
        <w:tc>
          <w:tcPr>
            <w:tcW w:w="1333" w:type="pct"/>
          </w:tcPr>
          <w:p w14:paraId="559974AB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Потребители электроэнергии</w:t>
            </w:r>
          </w:p>
        </w:tc>
        <w:tc>
          <w:tcPr>
            <w:tcW w:w="667" w:type="pct"/>
          </w:tcPr>
          <w:p w14:paraId="7B1DAA05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Загруженность, %</w:t>
            </w:r>
          </w:p>
        </w:tc>
        <w:tc>
          <w:tcPr>
            <w:tcW w:w="648" w:type="pct"/>
          </w:tcPr>
          <w:p w14:paraId="3C108338" w14:textId="77777777" w:rsidR="007473E3" w:rsidRPr="00B02546" w:rsidRDefault="007473E3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Износ, %</w:t>
            </w:r>
          </w:p>
        </w:tc>
      </w:tr>
      <w:tr w:rsidR="007473E3" w:rsidRPr="00E77B98" w14:paraId="3002354D" w14:textId="77777777" w:rsidTr="00B02546">
        <w:tc>
          <w:tcPr>
            <w:tcW w:w="336" w:type="pct"/>
          </w:tcPr>
          <w:p w14:paraId="2DECD1EC" w14:textId="77777777" w:rsidR="007473E3" w:rsidRPr="00B02546" w:rsidRDefault="007473E3" w:rsidP="00E55A06">
            <w:r w:rsidRPr="00B02546">
              <w:t>1</w:t>
            </w:r>
          </w:p>
        </w:tc>
        <w:tc>
          <w:tcPr>
            <w:tcW w:w="1226" w:type="pct"/>
          </w:tcPr>
          <w:p w14:paraId="713E1AD4" w14:textId="77777777" w:rsidR="007473E3" w:rsidRPr="00B02546" w:rsidRDefault="007473E3" w:rsidP="00E55A06">
            <w:r w:rsidRPr="00B02546">
              <w:t>ТП «Больница»</w:t>
            </w:r>
          </w:p>
        </w:tc>
        <w:tc>
          <w:tcPr>
            <w:tcW w:w="790" w:type="pct"/>
          </w:tcPr>
          <w:p w14:paraId="76983DE2" w14:textId="77777777" w:rsidR="007473E3" w:rsidRPr="00B02546" w:rsidRDefault="007473E3" w:rsidP="00E55A06">
            <w:r w:rsidRPr="00B02546">
              <w:t>2ТМ-630</w:t>
            </w:r>
          </w:p>
        </w:tc>
        <w:tc>
          <w:tcPr>
            <w:tcW w:w="1333" w:type="pct"/>
          </w:tcPr>
          <w:p w14:paraId="498B0581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больница</w:t>
            </w:r>
          </w:p>
        </w:tc>
        <w:tc>
          <w:tcPr>
            <w:tcW w:w="667" w:type="pct"/>
          </w:tcPr>
          <w:p w14:paraId="755F102F" w14:textId="77777777" w:rsidR="007473E3" w:rsidRPr="00B02546" w:rsidRDefault="007473E3" w:rsidP="00E55A06">
            <w:r w:rsidRPr="00B02546">
              <w:t>33</w:t>
            </w:r>
          </w:p>
        </w:tc>
        <w:tc>
          <w:tcPr>
            <w:tcW w:w="648" w:type="pct"/>
          </w:tcPr>
          <w:p w14:paraId="5AFCD19C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2418E1BF" w14:textId="77777777" w:rsidTr="00B02546">
        <w:tc>
          <w:tcPr>
            <w:tcW w:w="336" w:type="pct"/>
          </w:tcPr>
          <w:p w14:paraId="5FC38677" w14:textId="77777777" w:rsidR="007473E3" w:rsidRPr="00B02546" w:rsidRDefault="007473E3" w:rsidP="00E55A06">
            <w:r w:rsidRPr="00B02546">
              <w:t>2</w:t>
            </w:r>
          </w:p>
        </w:tc>
        <w:tc>
          <w:tcPr>
            <w:tcW w:w="1226" w:type="pct"/>
          </w:tcPr>
          <w:p w14:paraId="6B0A659C" w14:textId="77777777" w:rsidR="007473E3" w:rsidRPr="00B02546" w:rsidRDefault="007473E3" w:rsidP="00E55A06">
            <w:r w:rsidRPr="00B02546">
              <w:t>ТП «Армянская»</w:t>
            </w:r>
          </w:p>
        </w:tc>
        <w:tc>
          <w:tcPr>
            <w:tcW w:w="790" w:type="pct"/>
          </w:tcPr>
          <w:p w14:paraId="08E8FE79" w14:textId="77777777" w:rsidR="007473E3" w:rsidRPr="00B02546" w:rsidRDefault="007473E3" w:rsidP="00E55A06">
            <w:r w:rsidRPr="00B02546">
              <w:t>ТМ-250</w:t>
            </w:r>
          </w:p>
        </w:tc>
        <w:tc>
          <w:tcPr>
            <w:tcW w:w="1333" w:type="pct"/>
          </w:tcPr>
          <w:p w14:paraId="6D77118A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0BE8D412" w14:textId="77777777" w:rsidR="007473E3" w:rsidRPr="00B02546" w:rsidRDefault="007473E3" w:rsidP="00E55A06">
            <w:r w:rsidRPr="00B02546">
              <w:t>28</w:t>
            </w:r>
          </w:p>
        </w:tc>
        <w:tc>
          <w:tcPr>
            <w:tcW w:w="648" w:type="pct"/>
          </w:tcPr>
          <w:p w14:paraId="7E1C709B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64DC2F54" w14:textId="77777777" w:rsidTr="00B02546">
        <w:tc>
          <w:tcPr>
            <w:tcW w:w="336" w:type="pct"/>
          </w:tcPr>
          <w:p w14:paraId="6999248A" w14:textId="77777777" w:rsidR="007473E3" w:rsidRPr="00B02546" w:rsidRDefault="007473E3" w:rsidP="00E55A06">
            <w:r w:rsidRPr="00B02546">
              <w:t>3</w:t>
            </w:r>
          </w:p>
        </w:tc>
        <w:tc>
          <w:tcPr>
            <w:tcW w:w="1226" w:type="pct"/>
          </w:tcPr>
          <w:p w14:paraId="331BBF44" w14:textId="77777777" w:rsidR="007473E3" w:rsidRPr="00B02546" w:rsidRDefault="007473E3" w:rsidP="00E55A06">
            <w:r w:rsidRPr="00B02546">
              <w:t>ТП «Общежитие 515»</w:t>
            </w:r>
          </w:p>
        </w:tc>
        <w:tc>
          <w:tcPr>
            <w:tcW w:w="790" w:type="pct"/>
          </w:tcPr>
          <w:p w14:paraId="4A855437" w14:textId="77777777" w:rsidR="007473E3" w:rsidRPr="00B02546" w:rsidRDefault="007473E3" w:rsidP="00E55A06">
            <w:r w:rsidRPr="00B02546">
              <w:t>ТМ-630</w:t>
            </w:r>
          </w:p>
        </w:tc>
        <w:tc>
          <w:tcPr>
            <w:tcW w:w="1333" w:type="pct"/>
          </w:tcPr>
          <w:p w14:paraId="77FCAAE1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учреждения</w:t>
            </w:r>
          </w:p>
        </w:tc>
        <w:tc>
          <w:tcPr>
            <w:tcW w:w="667" w:type="pct"/>
          </w:tcPr>
          <w:p w14:paraId="33345EF8" w14:textId="77777777" w:rsidR="007473E3" w:rsidRPr="00B02546" w:rsidRDefault="007473E3" w:rsidP="00E55A06">
            <w:r w:rsidRPr="00B02546">
              <w:t>45</w:t>
            </w:r>
          </w:p>
        </w:tc>
        <w:tc>
          <w:tcPr>
            <w:tcW w:w="648" w:type="pct"/>
          </w:tcPr>
          <w:p w14:paraId="7B2C12DA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3D8034B3" w14:textId="77777777" w:rsidTr="00B02546">
        <w:tc>
          <w:tcPr>
            <w:tcW w:w="336" w:type="pct"/>
          </w:tcPr>
          <w:p w14:paraId="6E108659" w14:textId="77777777" w:rsidR="007473E3" w:rsidRPr="00B02546" w:rsidRDefault="007473E3" w:rsidP="00E55A06">
            <w:r w:rsidRPr="00B02546">
              <w:t>4</w:t>
            </w:r>
          </w:p>
        </w:tc>
        <w:tc>
          <w:tcPr>
            <w:tcW w:w="1226" w:type="pct"/>
          </w:tcPr>
          <w:p w14:paraId="0AFF0690" w14:textId="77777777" w:rsidR="007473E3" w:rsidRPr="00B02546" w:rsidRDefault="007473E3" w:rsidP="00E55A06">
            <w:r w:rsidRPr="00B02546">
              <w:t>ТП «Очистные»</w:t>
            </w:r>
          </w:p>
        </w:tc>
        <w:tc>
          <w:tcPr>
            <w:tcW w:w="790" w:type="pct"/>
          </w:tcPr>
          <w:p w14:paraId="74AB6A19" w14:textId="77777777" w:rsidR="007473E3" w:rsidRPr="00B02546" w:rsidRDefault="007473E3" w:rsidP="00E55A06">
            <w:r w:rsidRPr="00B02546">
              <w:t>2ТМ-320</w:t>
            </w:r>
          </w:p>
        </w:tc>
        <w:tc>
          <w:tcPr>
            <w:tcW w:w="1333" w:type="pct"/>
          </w:tcPr>
          <w:p w14:paraId="6F122C3A" w14:textId="77777777" w:rsidR="007473E3" w:rsidRPr="00B02546" w:rsidRDefault="007473E3" w:rsidP="00E55A06">
            <w:r w:rsidRPr="00B02546">
              <w:t>ЖКХ</w:t>
            </w:r>
          </w:p>
        </w:tc>
        <w:tc>
          <w:tcPr>
            <w:tcW w:w="667" w:type="pct"/>
          </w:tcPr>
          <w:p w14:paraId="2737A3AF" w14:textId="77777777" w:rsidR="007473E3" w:rsidRPr="00B02546" w:rsidRDefault="007473E3" w:rsidP="00E55A06">
            <w:r w:rsidRPr="00B02546">
              <w:t>18</w:t>
            </w:r>
          </w:p>
        </w:tc>
        <w:tc>
          <w:tcPr>
            <w:tcW w:w="648" w:type="pct"/>
          </w:tcPr>
          <w:p w14:paraId="1C8F38BC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66B4FC94" w14:textId="77777777" w:rsidTr="00B02546">
        <w:tc>
          <w:tcPr>
            <w:tcW w:w="336" w:type="pct"/>
          </w:tcPr>
          <w:p w14:paraId="7A729DE7" w14:textId="77777777" w:rsidR="007473E3" w:rsidRPr="00B02546" w:rsidRDefault="007473E3" w:rsidP="00E55A06">
            <w:r w:rsidRPr="00B02546">
              <w:t>5</w:t>
            </w:r>
          </w:p>
        </w:tc>
        <w:tc>
          <w:tcPr>
            <w:tcW w:w="1226" w:type="pct"/>
          </w:tcPr>
          <w:p w14:paraId="1A208FD2" w14:textId="77777777" w:rsidR="007473E3" w:rsidRPr="00B02546" w:rsidRDefault="007473E3" w:rsidP="00E55A06">
            <w:r w:rsidRPr="00B02546">
              <w:t>ТП «Профилакторий»</w:t>
            </w:r>
          </w:p>
        </w:tc>
        <w:tc>
          <w:tcPr>
            <w:tcW w:w="790" w:type="pct"/>
          </w:tcPr>
          <w:p w14:paraId="6E3A2A27" w14:textId="77777777" w:rsidR="007473E3" w:rsidRPr="00B02546" w:rsidRDefault="007473E3" w:rsidP="00E55A06">
            <w:r w:rsidRPr="00B02546">
              <w:t>ТМ-250</w:t>
            </w:r>
          </w:p>
        </w:tc>
        <w:tc>
          <w:tcPr>
            <w:tcW w:w="1333" w:type="pct"/>
          </w:tcPr>
          <w:p w14:paraId="48700338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0C38484C" w14:textId="77777777" w:rsidR="007473E3" w:rsidRPr="00B02546" w:rsidRDefault="007473E3" w:rsidP="00E55A06">
            <w:r w:rsidRPr="00B02546">
              <w:t>35</w:t>
            </w:r>
          </w:p>
        </w:tc>
        <w:tc>
          <w:tcPr>
            <w:tcW w:w="648" w:type="pct"/>
          </w:tcPr>
          <w:p w14:paraId="663A53FD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0A641357" w14:textId="77777777" w:rsidTr="00B02546">
        <w:tc>
          <w:tcPr>
            <w:tcW w:w="336" w:type="pct"/>
          </w:tcPr>
          <w:p w14:paraId="484ABAA4" w14:textId="77777777" w:rsidR="007473E3" w:rsidRPr="00B02546" w:rsidRDefault="007473E3" w:rsidP="00E55A06">
            <w:r w:rsidRPr="00B02546">
              <w:t>6</w:t>
            </w:r>
          </w:p>
        </w:tc>
        <w:tc>
          <w:tcPr>
            <w:tcW w:w="1226" w:type="pct"/>
          </w:tcPr>
          <w:p w14:paraId="75E70F99" w14:textId="77777777" w:rsidR="007473E3" w:rsidRPr="00B02546" w:rsidRDefault="007473E3" w:rsidP="00E55A06">
            <w:r w:rsidRPr="00B02546">
              <w:t>ТП «</w:t>
            </w:r>
            <w:proofErr w:type="spellStart"/>
            <w:r w:rsidRPr="00B02546">
              <w:t>Карпухинская</w:t>
            </w:r>
            <w:proofErr w:type="spellEnd"/>
            <w:r w:rsidRPr="00B02546">
              <w:t>»</w:t>
            </w:r>
          </w:p>
        </w:tc>
        <w:tc>
          <w:tcPr>
            <w:tcW w:w="790" w:type="pct"/>
          </w:tcPr>
          <w:p w14:paraId="3C4E619C" w14:textId="77777777" w:rsidR="007473E3" w:rsidRPr="00B02546" w:rsidRDefault="007473E3" w:rsidP="00E55A06">
            <w:r w:rsidRPr="00B02546">
              <w:t>ТМ-630</w:t>
            </w:r>
          </w:p>
        </w:tc>
        <w:tc>
          <w:tcPr>
            <w:tcW w:w="1333" w:type="pct"/>
          </w:tcPr>
          <w:p w14:paraId="26036F6C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6CD63C3A" w14:textId="77777777" w:rsidR="007473E3" w:rsidRPr="00B02546" w:rsidRDefault="007473E3" w:rsidP="00E55A06">
            <w:r w:rsidRPr="00B02546">
              <w:t>16</w:t>
            </w:r>
          </w:p>
        </w:tc>
        <w:tc>
          <w:tcPr>
            <w:tcW w:w="648" w:type="pct"/>
          </w:tcPr>
          <w:p w14:paraId="71D16D89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190FD930" w14:textId="77777777" w:rsidTr="00B02546">
        <w:tc>
          <w:tcPr>
            <w:tcW w:w="336" w:type="pct"/>
          </w:tcPr>
          <w:p w14:paraId="3C4699BE" w14:textId="77777777" w:rsidR="007473E3" w:rsidRPr="00B02546" w:rsidRDefault="007473E3" w:rsidP="00E55A06">
            <w:r w:rsidRPr="00B02546">
              <w:t>7</w:t>
            </w:r>
          </w:p>
        </w:tc>
        <w:tc>
          <w:tcPr>
            <w:tcW w:w="1226" w:type="pct"/>
          </w:tcPr>
          <w:p w14:paraId="7B84DD25" w14:textId="77777777" w:rsidR="007473E3" w:rsidRPr="00B02546" w:rsidRDefault="007473E3" w:rsidP="00E55A06">
            <w:r w:rsidRPr="00B02546">
              <w:t>ТП «Нов. Школа»</w:t>
            </w:r>
          </w:p>
        </w:tc>
        <w:tc>
          <w:tcPr>
            <w:tcW w:w="790" w:type="pct"/>
          </w:tcPr>
          <w:p w14:paraId="3324CD74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25EA9C1B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34737DCB" w14:textId="77777777" w:rsidR="007473E3" w:rsidRPr="00B02546" w:rsidRDefault="007473E3" w:rsidP="00E55A06">
            <w:r w:rsidRPr="00B02546">
              <w:t>31</w:t>
            </w:r>
          </w:p>
        </w:tc>
        <w:tc>
          <w:tcPr>
            <w:tcW w:w="648" w:type="pct"/>
          </w:tcPr>
          <w:p w14:paraId="4DADA13F" w14:textId="77777777" w:rsidR="007473E3" w:rsidRPr="00B02546" w:rsidRDefault="007473E3" w:rsidP="00E55A06">
            <w:r w:rsidRPr="00B02546">
              <w:t>80</w:t>
            </w:r>
          </w:p>
        </w:tc>
      </w:tr>
      <w:tr w:rsidR="007473E3" w:rsidRPr="00E77B98" w14:paraId="3F2258BF" w14:textId="77777777" w:rsidTr="00B02546">
        <w:tc>
          <w:tcPr>
            <w:tcW w:w="336" w:type="pct"/>
          </w:tcPr>
          <w:p w14:paraId="100BBE1D" w14:textId="77777777" w:rsidR="007473E3" w:rsidRPr="00B02546" w:rsidRDefault="007473E3" w:rsidP="00E55A06">
            <w:r w:rsidRPr="00B02546">
              <w:t>8</w:t>
            </w:r>
          </w:p>
        </w:tc>
        <w:tc>
          <w:tcPr>
            <w:tcW w:w="1226" w:type="pct"/>
          </w:tcPr>
          <w:p w14:paraId="2D891070" w14:textId="77777777" w:rsidR="007473E3" w:rsidRPr="00B02546" w:rsidRDefault="007473E3" w:rsidP="00E55A06">
            <w:r w:rsidRPr="00B02546">
              <w:t>ТП «Д/сад №4»</w:t>
            </w:r>
          </w:p>
        </w:tc>
        <w:tc>
          <w:tcPr>
            <w:tcW w:w="790" w:type="pct"/>
          </w:tcPr>
          <w:p w14:paraId="7E487179" w14:textId="77777777" w:rsidR="007473E3" w:rsidRPr="00B02546" w:rsidRDefault="007473E3" w:rsidP="00E55A06">
            <w:r w:rsidRPr="00B02546">
              <w:t>ТМ-250</w:t>
            </w:r>
          </w:p>
        </w:tc>
        <w:tc>
          <w:tcPr>
            <w:tcW w:w="1333" w:type="pct"/>
          </w:tcPr>
          <w:p w14:paraId="3C363887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07235968" w14:textId="77777777" w:rsidR="007473E3" w:rsidRPr="00B02546" w:rsidRDefault="007473E3" w:rsidP="00E55A06">
            <w:r w:rsidRPr="00B02546">
              <w:t>47</w:t>
            </w:r>
          </w:p>
        </w:tc>
        <w:tc>
          <w:tcPr>
            <w:tcW w:w="648" w:type="pct"/>
          </w:tcPr>
          <w:p w14:paraId="72298D65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6C1FC393" w14:textId="77777777" w:rsidTr="00B02546">
        <w:tc>
          <w:tcPr>
            <w:tcW w:w="336" w:type="pct"/>
          </w:tcPr>
          <w:p w14:paraId="23B3775F" w14:textId="77777777" w:rsidR="007473E3" w:rsidRPr="00B02546" w:rsidRDefault="007473E3" w:rsidP="00E55A06">
            <w:r w:rsidRPr="00B02546">
              <w:t>9</w:t>
            </w:r>
          </w:p>
        </w:tc>
        <w:tc>
          <w:tcPr>
            <w:tcW w:w="1226" w:type="pct"/>
          </w:tcPr>
          <w:p w14:paraId="36F74523" w14:textId="77777777" w:rsidR="007473E3" w:rsidRPr="00B02546" w:rsidRDefault="007473E3" w:rsidP="00E55A06">
            <w:r w:rsidRPr="00B02546">
              <w:t>ТП «Д/с Малышок»</w:t>
            </w:r>
          </w:p>
        </w:tc>
        <w:tc>
          <w:tcPr>
            <w:tcW w:w="790" w:type="pct"/>
          </w:tcPr>
          <w:p w14:paraId="47243072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5263725C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4C27114E" w14:textId="77777777" w:rsidR="007473E3" w:rsidRPr="00B02546" w:rsidRDefault="007473E3" w:rsidP="00E55A06">
            <w:r w:rsidRPr="00B02546">
              <w:t>27</w:t>
            </w:r>
          </w:p>
        </w:tc>
        <w:tc>
          <w:tcPr>
            <w:tcW w:w="648" w:type="pct"/>
          </w:tcPr>
          <w:p w14:paraId="11CFCE08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23F89E06" w14:textId="77777777" w:rsidTr="00B02546">
        <w:tc>
          <w:tcPr>
            <w:tcW w:w="336" w:type="pct"/>
          </w:tcPr>
          <w:p w14:paraId="199EC0DC" w14:textId="77777777" w:rsidR="007473E3" w:rsidRPr="00B02546" w:rsidRDefault="007473E3" w:rsidP="00E55A06">
            <w:r w:rsidRPr="00B02546">
              <w:lastRenderedPageBreak/>
              <w:t>10</w:t>
            </w:r>
          </w:p>
        </w:tc>
        <w:tc>
          <w:tcPr>
            <w:tcW w:w="1226" w:type="pct"/>
          </w:tcPr>
          <w:p w14:paraId="7A598578" w14:textId="77777777" w:rsidR="007473E3" w:rsidRPr="00B02546" w:rsidRDefault="007473E3" w:rsidP="00E55A06">
            <w:r w:rsidRPr="00B02546">
              <w:t>КТП «Перекачка а/порта»</w:t>
            </w:r>
          </w:p>
        </w:tc>
        <w:tc>
          <w:tcPr>
            <w:tcW w:w="790" w:type="pct"/>
          </w:tcPr>
          <w:p w14:paraId="57624CB8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126200F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5EA8CAE5" w14:textId="77777777" w:rsidR="007473E3" w:rsidRPr="00B02546" w:rsidRDefault="007473E3" w:rsidP="00E55A06">
            <w:r w:rsidRPr="00B02546">
              <w:t>4</w:t>
            </w:r>
          </w:p>
        </w:tc>
        <w:tc>
          <w:tcPr>
            <w:tcW w:w="648" w:type="pct"/>
          </w:tcPr>
          <w:p w14:paraId="0C7C9F51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17B13D21" w14:textId="77777777" w:rsidTr="00B02546">
        <w:tc>
          <w:tcPr>
            <w:tcW w:w="336" w:type="pct"/>
          </w:tcPr>
          <w:p w14:paraId="13D31D7B" w14:textId="77777777" w:rsidR="007473E3" w:rsidRPr="00B02546" w:rsidRDefault="007473E3" w:rsidP="00E55A06">
            <w:r w:rsidRPr="00B02546">
              <w:t>11</w:t>
            </w:r>
          </w:p>
        </w:tc>
        <w:tc>
          <w:tcPr>
            <w:tcW w:w="1226" w:type="pct"/>
          </w:tcPr>
          <w:p w14:paraId="251EAE3C" w14:textId="77777777" w:rsidR="007473E3" w:rsidRPr="00B02546" w:rsidRDefault="007473E3" w:rsidP="00E55A06">
            <w:r w:rsidRPr="00B02546">
              <w:t>КТП «Полярная»</w:t>
            </w:r>
          </w:p>
        </w:tc>
        <w:tc>
          <w:tcPr>
            <w:tcW w:w="790" w:type="pct"/>
          </w:tcPr>
          <w:p w14:paraId="250EF044" w14:textId="77777777" w:rsidR="007473E3" w:rsidRPr="00B02546" w:rsidRDefault="007473E3" w:rsidP="00E55A06">
            <w:r w:rsidRPr="00B02546">
              <w:t>ТМ-250</w:t>
            </w:r>
          </w:p>
        </w:tc>
        <w:tc>
          <w:tcPr>
            <w:tcW w:w="1333" w:type="pct"/>
          </w:tcPr>
          <w:p w14:paraId="49242A95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0B8273B8" w14:textId="77777777" w:rsidR="007473E3" w:rsidRPr="00B02546" w:rsidRDefault="007473E3" w:rsidP="00E55A06">
            <w:r w:rsidRPr="00B02546">
              <w:t>20</w:t>
            </w:r>
          </w:p>
        </w:tc>
        <w:tc>
          <w:tcPr>
            <w:tcW w:w="648" w:type="pct"/>
          </w:tcPr>
          <w:p w14:paraId="269E084D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41E0308A" w14:textId="77777777" w:rsidTr="00B02546">
        <w:tc>
          <w:tcPr>
            <w:tcW w:w="336" w:type="pct"/>
          </w:tcPr>
          <w:p w14:paraId="0582D596" w14:textId="77777777" w:rsidR="007473E3" w:rsidRPr="00B02546" w:rsidRDefault="007473E3" w:rsidP="00E55A06">
            <w:r w:rsidRPr="00B02546">
              <w:t>12</w:t>
            </w:r>
          </w:p>
        </w:tc>
        <w:tc>
          <w:tcPr>
            <w:tcW w:w="1226" w:type="pct"/>
          </w:tcPr>
          <w:p w14:paraId="0748909F" w14:textId="77777777" w:rsidR="007473E3" w:rsidRPr="00B02546" w:rsidRDefault="007473E3" w:rsidP="00E55A06">
            <w:r w:rsidRPr="00B02546">
              <w:t>КТП «Стройка»</w:t>
            </w:r>
          </w:p>
        </w:tc>
        <w:tc>
          <w:tcPr>
            <w:tcW w:w="790" w:type="pct"/>
          </w:tcPr>
          <w:p w14:paraId="05E0CEED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1C6EFF31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6940AAE7" w14:textId="77777777" w:rsidR="007473E3" w:rsidRPr="00B02546" w:rsidRDefault="007473E3" w:rsidP="00E55A06">
            <w:r w:rsidRPr="00B02546">
              <w:t>35</w:t>
            </w:r>
          </w:p>
        </w:tc>
        <w:tc>
          <w:tcPr>
            <w:tcW w:w="648" w:type="pct"/>
          </w:tcPr>
          <w:p w14:paraId="70E95148" w14:textId="77777777" w:rsidR="007473E3" w:rsidRPr="00B02546" w:rsidRDefault="007473E3" w:rsidP="00E55A06">
            <w:r w:rsidRPr="00B02546">
              <w:t>80</w:t>
            </w:r>
          </w:p>
        </w:tc>
      </w:tr>
      <w:tr w:rsidR="007473E3" w:rsidRPr="00E77B98" w14:paraId="3123F428" w14:textId="77777777" w:rsidTr="00B02546">
        <w:tc>
          <w:tcPr>
            <w:tcW w:w="336" w:type="pct"/>
          </w:tcPr>
          <w:p w14:paraId="50B301DD" w14:textId="77777777" w:rsidR="007473E3" w:rsidRPr="00B02546" w:rsidRDefault="007473E3" w:rsidP="00E55A06">
            <w:r w:rsidRPr="00B02546">
              <w:t>13</w:t>
            </w:r>
          </w:p>
        </w:tc>
        <w:tc>
          <w:tcPr>
            <w:tcW w:w="1226" w:type="pct"/>
          </w:tcPr>
          <w:p w14:paraId="7E5B4C0E" w14:textId="77777777" w:rsidR="007473E3" w:rsidRPr="00B02546" w:rsidRDefault="007473E3" w:rsidP="00E55A06">
            <w:r w:rsidRPr="00B02546">
              <w:t>КТП «Школа №1»</w:t>
            </w:r>
          </w:p>
        </w:tc>
        <w:tc>
          <w:tcPr>
            <w:tcW w:w="790" w:type="pct"/>
          </w:tcPr>
          <w:p w14:paraId="0F81ADF3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CFAF64D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42C7DC90" w14:textId="77777777" w:rsidR="007473E3" w:rsidRPr="00B02546" w:rsidRDefault="007473E3" w:rsidP="00E55A06">
            <w:r w:rsidRPr="00B02546">
              <w:t>29</w:t>
            </w:r>
          </w:p>
        </w:tc>
        <w:tc>
          <w:tcPr>
            <w:tcW w:w="648" w:type="pct"/>
          </w:tcPr>
          <w:p w14:paraId="08654C12" w14:textId="77777777" w:rsidR="007473E3" w:rsidRPr="00B02546" w:rsidRDefault="007473E3" w:rsidP="00E55A06">
            <w:r w:rsidRPr="00B02546">
              <w:t>5</w:t>
            </w:r>
          </w:p>
        </w:tc>
      </w:tr>
      <w:tr w:rsidR="007473E3" w:rsidRPr="00E77B98" w14:paraId="662F9CF5" w14:textId="77777777" w:rsidTr="00B02546">
        <w:tc>
          <w:tcPr>
            <w:tcW w:w="336" w:type="pct"/>
          </w:tcPr>
          <w:p w14:paraId="4B5A5D0D" w14:textId="77777777" w:rsidR="007473E3" w:rsidRPr="00B02546" w:rsidRDefault="007473E3" w:rsidP="00E55A06">
            <w:r w:rsidRPr="00B02546">
              <w:t>14</w:t>
            </w:r>
          </w:p>
        </w:tc>
        <w:tc>
          <w:tcPr>
            <w:tcW w:w="1226" w:type="pct"/>
          </w:tcPr>
          <w:p w14:paraId="64B0903D" w14:textId="77777777" w:rsidR="007473E3" w:rsidRPr="00B02546" w:rsidRDefault="007473E3" w:rsidP="00E55A06">
            <w:r w:rsidRPr="00B02546">
              <w:t xml:space="preserve">КТП «База </w:t>
            </w:r>
            <w:proofErr w:type="spellStart"/>
            <w:r w:rsidRPr="00B02546">
              <w:t>ОРСа</w:t>
            </w:r>
            <w:proofErr w:type="spellEnd"/>
            <w:r w:rsidRPr="00B02546">
              <w:t>»</w:t>
            </w:r>
          </w:p>
        </w:tc>
        <w:tc>
          <w:tcPr>
            <w:tcW w:w="790" w:type="pct"/>
          </w:tcPr>
          <w:p w14:paraId="649A702A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13CDECB4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5DFE6904" w14:textId="77777777" w:rsidR="007473E3" w:rsidRPr="00B02546" w:rsidRDefault="007473E3" w:rsidP="00E55A06">
            <w:r w:rsidRPr="00B02546">
              <w:t>7</w:t>
            </w:r>
          </w:p>
        </w:tc>
        <w:tc>
          <w:tcPr>
            <w:tcW w:w="648" w:type="pct"/>
          </w:tcPr>
          <w:p w14:paraId="040F9E11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6DA35BEA" w14:textId="77777777" w:rsidTr="00B02546">
        <w:tc>
          <w:tcPr>
            <w:tcW w:w="336" w:type="pct"/>
          </w:tcPr>
          <w:p w14:paraId="4BA55857" w14:textId="77777777" w:rsidR="007473E3" w:rsidRPr="00B02546" w:rsidRDefault="007473E3" w:rsidP="00E55A06">
            <w:r w:rsidRPr="00B02546">
              <w:t>15</w:t>
            </w:r>
          </w:p>
        </w:tc>
        <w:tc>
          <w:tcPr>
            <w:tcW w:w="1226" w:type="pct"/>
          </w:tcPr>
          <w:p w14:paraId="213AECAE" w14:textId="77777777" w:rsidR="007473E3" w:rsidRPr="00B02546" w:rsidRDefault="007473E3" w:rsidP="00E55A06">
            <w:r w:rsidRPr="00B02546">
              <w:t>КТП «Баня»</w:t>
            </w:r>
          </w:p>
        </w:tc>
        <w:tc>
          <w:tcPr>
            <w:tcW w:w="790" w:type="pct"/>
          </w:tcPr>
          <w:p w14:paraId="6C969857" w14:textId="77777777" w:rsidR="007473E3" w:rsidRPr="00B02546" w:rsidRDefault="007473E3" w:rsidP="00E55A06">
            <w:r w:rsidRPr="00B02546">
              <w:t>ТМ-630, ТМ-400</w:t>
            </w:r>
          </w:p>
        </w:tc>
        <w:tc>
          <w:tcPr>
            <w:tcW w:w="1333" w:type="pct"/>
          </w:tcPr>
          <w:p w14:paraId="685F263B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254AA38A" w14:textId="77777777" w:rsidR="007473E3" w:rsidRPr="00B02546" w:rsidRDefault="007473E3" w:rsidP="00E55A06">
            <w:r w:rsidRPr="00B02546">
              <w:t>15</w:t>
            </w:r>
          </w:p>
        </w:tc>
        <w:tc>
          <w:tcPr>
            <w:tcW w:w="648" w:type="pct"/>
          </w:tcPr>
          <w:p w14:paraId="3B70B382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6D209FF4" w14:textId="77777777" w:rsidTr="00B02546">
        <w:tc>
          <w:tcPr>
            <w:tcW w:w="336" w:type="pct"/>
          </w:tcPr>
          <w:p w14:paraId="2F0A0A1C" w14:textId="77777777" w:rsidR="007473E3" w:rsidRPr="00B02546" w:rsidRDefault="007473E3" w:rsidP="00E55A06">
            <w:r w:rsidRPr="00B02546">
              <w:t>16</w:t>
            </w:r>
          </w:p>
        </w:tc>
        <w:tc>
          <w:tcPr>
            <w:tcW w:w="1226" w:type="pct"/>
          </w:tcPr>
          <w:p w14:paraId="2F328F71" w14:textId="77777777" w:rsidR="007473E3" w:rsidRPr="00B02546" w:rsidRDefault="007473E3" w:rsidP="00E55A06">
            <w:r w:rsidRPr="00B02546">
              <w:t>КТП «Лазо»</w:t>
            </w:r>
          </w:p>
        </w:tc>
        <w:tc>
          <w:tcPr>
            <w:tcW w:w="790" w:type="pct"/>
          </w:tcPr>
          <w:p w14:paraId="41B5AF87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21BA0D6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28F626EF" w14:textId="77777777" w:rsidR="007473E3" w:rsidRPr="00B02546" w:rsidRDefault="007473E3" w:rsidP="00E55A06">
            <w:r w:rsidRPr="00B02546">
              <w:t>47</w:t>
            </w:r>
          </w:p>
        </w:tc>
        <w:tc>
          <w:tcPr>
            <w:tcW w:w="648" w:type="pct"/>
          </w:tcPr>
          <w:p w14:paraId="0640559A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0A1240DD" w14:textId="77777777" w:rsidTr="00B02546">
        <w:tc>
          <w:tcPr>
            <w:tcW w:w="336" w:type="pct"/>
          </w:tcPr>
          <w:p w14:paraId="17A53786" w14:textId="77777777" w:rsidR="007473E3" w:rsidRPr="00B02546" w:rsidRDefault="007473E3" w:rsidP="00E55A06">
            <w:r w:rsidRPr="00B02546">
              <w:t>17</w:t>
            </w:r>
          </w:p>
        </w:tc>
        <w:tc>
          <w:tcPr>
            <w:tcW w:w="1226" w:type="pct"/>
          </w:tcPr>
          <w:p w14:paraId="384FC81A" w14:textId="77777777" w:rsidR="007473E3" w:rsidRPr="00B02546" w:rsidRDefault="007473E3" w:rsidP="00E55A06">
            <w:r w:rsidRPr="00B02546">
              <w:t>КТП «Захаровка»</w:t>
            </w:r>
          </w:p>
        </w:tc>
        <w:tc>
          <w:tcPr>
            <w:tcW w:w="790" w:type="pct"/>
          </w:tcPr>
          <w:p w14:paraId="67BC5EAA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40889C10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53D7F8C3" w14:textId="77777777" w:rsidR="007473E3" w:rsidRPr="00B02546" w:rsidRDefault="007473E3" w:rsidP="00E55A06">
            <w:r w:rsidRPr="00B02546">
              <w:t>33</w:t>
            </w:r>
          </w:p>
        </w:tc>
        <w:tc>
          <w:tcPr>
            <w:tcW w:w="648" w:type="pct"/>
          </w:tcPr>
          <w:p w14:paraId="1F6F40B6" w14:textId="77777777" w:rsidR="007473E3" w:rsidRPr="00B02546" w:rsidRDefault="007473E3" w:rsidP="00E55A06">
            <w:r w:rsidRPr="00B02546">
              <w:t>5</w:t>
            </w:r>
          </w:p>
        </w:tc>
      </w:tr>
      <w:tr w:rsidR="007473E3" w:rsidRPr="00E77B98" w14:paraId="72B91318" w14:textId="77777777" w:rsidTr="00B02546">
        <w:tc>
          <w:tcPr>
            <w:tcW w:w="336" w:type="pct"/>
          </w:tcPr>
          <w:p w14:paraId="794F2158" w14:textId="77777777" w:rsidR="007473E3" w:rsidRPr="00B02546" w:rsidRDefault="007473E3" w:rsidP="00E55A06">
            <w:r w:rsidRPr="00B02546">
              <w:t>18</w:t>
            </w:r>
          </w:p>
        </w:tc>
        <w:tc>
          <w:tcPr>
            <w:tcW w:w="1226" w:type="pct"/>
          </w:tcPr>
          <w:p w14:paraId="6BBF1C9C" w14:textId="77777777" w:rsidR="007473E3" w:rsidRPr="00B02546" w:rsidRDefault="007473E3" w:rsidP="00E55A06">
            <w:r w:rsidRPr="00B02546">
              <w:t>КТП «Западная»</w:t>
            </w:r>
          </w:p>
        </w:tc>
        <w:tc>
          <w:tcPr>
            <w:tcW w:w="790" w:type="pct"/>
          </w:tcPr>
          <w:p w14:paraId="1DB97F64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058D666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1B25F44D" w14:textId="77777777" w:rsidR="007473E3" w:rsidRPr="00B02546" w:rsidRDefault="007473E3" w:rsidP="00E55A06">
            <w:r w:rsidRPr="00B02546">
              <w:t>20</w:t>
            </w:r>
          </w:p>
        </w:tc>
        <w:tc>
          <w:tcPr>
            <w:tcW w:w="648" w:type="pct"/>
          </w:tcPr>
          <w:p w14:paraId="1A1A0185" w14:textId="77777777" w:rsidR="007473E3" w:rsidRPr="00B02546" w:rsidRDefault="007473E3" w:rsidP="00E55A06">
            <w:r w:rsidRPr="00B02546">
              <w:t>30</w:t>
            </w:r>
          </w:p>
        </w:tc>
      </w:tr>
      <w:tr w:rsidR="007473E3" w:rsidRPr="00E77B98" w14:paraId="0041C9DF" w14:textId="77777777" w:rsidTr="00B02546">
        <w:tc>
          <w:tcPr>
            <w:tcW w:w="336" w:type="pct"/>
          </w:tcPr>
          <w:p w14:paraId="411E805F" w14:textId="77777777" w:rsidR="007473E3" w:rsidRPr="00B02546" w:rsidRDefault="007473E3" w:rsidP="00E55A06">
            <w:r w:rsidRPr="00B02546">
              <w:t>19</w:t>
            </w:r>
          </w:p>
        </w:tc>
        <w:tc>
          <w:tcPr>
            <w:tcW w:w="1226" w:type="pct"/>
          </w:tcPr>
          <w:p w14:paraId="4A2F91B4" w14:textId="77777777" w:rsidR="007473E3" w:rsidRPr="00B02546" w:rsidRDefault="007473E3" w:rsidP="00E55A06">
            <w:r w:rsidRPr="00B02546">
              <w:t>КТП «Лагерь Орленок»</w:t>
            </w:r>
          </w:p>
        </w:tc>
        <w:tc>
          <w:tcPr>
            <w:tcW w:w="790" w:type="pct"/>
          </w:tcPr>
          <w:p w14:paraId="1DF59463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14A6650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4E440EC9" w14:textId="77777777" w:rsidR="007473E3" w:rsidRPr="00B02546" w:rsidRDefault="007473E3" w:rsidP="00E55A06">
            <w:r w:rsidRPr="00B02546">
              <w:t>11</w:t>
            </w:r>
          </w:p>
        </w:tc>
        <w:tc>
          <w:tcPr>
            <w:tcW w:w="648" w:type="pct"/>
          </w:tcPr>
          <w:p w14:paraId="23F81B73" w14:textId="77777777" w:rsidR="007473E3" w:rsidRPr="00B02546" w:rsidRDefault="007473E3" w:rsidP="00E55A06">
            <w:r w:rsidRPr="00B02546">
              <w:t>100</w:t>
            </w:r>
          </w:p>
        </w:tc>
      </w:tr>
      <w:tr w:rsidR="007473E3" w:rsidRPr="00E77B98" w14:paraId="1DAA11AB" w14:textId="77777777" w:rsidTr="00B02546">
        <w:tc>
          <w:tcPr>
            <w:tcW w:w="336" w:type="pct"/>
          </w:tcPr>
          <w:p w14:paraId="76EA213D" w14:textId="77777777" w:rsidR="007473E3" w:rsidRPr="00B02546" w:rsidRDefault="007473E3" w:rsidP="00E55A06">
            <w:r w:rsidRPr="00B02546">
              <w:t>20</w:t>
            </w:r>
          </w:p>
        </w:tc>
        <w:tc>
          <w:tcPr>
            <w:tcW w:w="1226" w:type="pct"/>
          </w:tcPr>
          <w:p w14:paraId="0F0A07F7" w14:textId="77777777" w:rsidR="007473E3" w:rsidRPr="00B02546" w:rsidRDefault="007473E3" w:rsidP="00E55A06">
            <w:r w:rsidRPr="00B02546">
              <w:t>КТП «Детская больница»</w:t>
            </w:r>
          </w:p>
        </w:tc>
        <w:tc>
          <w:tcPr>
            <w:tcW w:w="790" w:type="pct"/>
          </w:tcPr>
          <w:p w14:paraId="0EE058B0" w14:textId="77777777" w:rsidR="007473E3" w:rsidRPr="00B02546" w:rsidRDefault="007473E3" w:rsidP="00E55A06">
            <w:r w:rsidRPr="00B02546">
              <w:t>ТМ-250</w:t>
            </w:r>
          </w:p>
        </w:tc>
        <w:tc>
          <w:tcPr>
            <w:tcW w:w="1333" w:type="pct"/>
          </w:tcPr>
          <w:p w14:paraId="4FB71621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3DD8C0B0" w14:textId="77777777" w:rsidR="007473E3" w:rsidRPr="00B02546" w:rsidRDefault="007473E3" w:rsidP="00E55A06">
            <w:r w:rsidRPr="00B02546">
              <w:t>18</w:t>
            </w:r>
          </w:p>
        </w:tc>
        <w:tc>
          <w:tcPr>
            <w:tcW w:w="648" w:type="pct"/>
          </w:tcPr>
          <w:p w14:paraId="3F64EB77" w14:textId="77777777" w:rsidR="007473E3" w:rsidRPr="00B02546" w:rsidRDefault="007473E3" w:rsidP="00E55A06">
            <w:r w:rsidRPr="00B02546">
              <w:t>30</w:t>
            </w:r>
          </w:p>
        </w:tc>
      </w:tr>
      <w:tr w:rsidR="007473E3" w:rsidRPr="00E77B98" w14:paraId="41310F02" w14:textId="77777777" w:rsidTr="00B02546">
        <w:tc>
          <w:tcPr>
            <w:tcW w:w="336" w:type="pct"/>
          </w:tcPr>
          <w:p w14:paraId="20749401" w14:textId="77777777" w:rsidR="007473E3" w:rsidRPr="00B02546" w:rsidRDefault="007473E3" w:rsidP="00E55A06">
            <w:r w:rsidRPr="00B02546">
              <w:t>21</w:t>
            </w:r>
          </w:p>
        </w:tc>
        <w:tc>
          <w:tcPr>
            <w:tcW w:w="1226" w:type="pct"/>
          </w:tcPr>
          <w:p w14:paraId="335EBDC2" w14:textId="77777777" w:rsidR="007473E3" w:rsidRPr="00B02546" w:rsidRDefault="007473E3" w:rsidP="00E55A06">
            <w:r w:rsidRPr="00B02546">
              <w:t>КТП «Западная -2»</w:t>
            </w:r>
          </w:p>
        </w:tc>
        <w:tc>
          <w:tcPr>
            <w:tcW w:w="790" w:type="pct"/>
          </w:tcPr>
          <w:p w14:paraId="54A29BAF" w14:textId="77777777" w:rsidR="007473E3" w:rsidRPr="00B02546" w:rsidRDefault="007473E3" w:rsidP="00E55A06">
            <w:r w:rsidRPr="00B02546">
              <w:t>ТМ-400</w:t>
            </w:r>
          </w:p>
        </w:tc>
        <w:tc>
          <w:tcPr>
            <w:tcW w:w="1333" w:type="pct"/>
          </w:tcPr>
          <w:p w14:paraId="7D3B6B1A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6B88BF2D" w14:textId="77777777" w:rsidR="007473E3" w:rsidRPr="00B02546" w:rsidRDefault="007473E3" w:rsidP="00E55A06">
            <w:r w:rsidRPr="00B02546">
              <w:t>9</w:t>
            </w:r>
          </w:p>
        </w:tc>
        <w:tc>
          <w:tcPr>
            <w:tcW w:w="648" w:type="pct"/>
          </w:tcPr>
          <w:p w14:paraId="781B0F90" w14:textId="77777777" w:rsidR="007473E3" w:rsidRPr="00B02546" w:rsidRDefault="007473E3" w:rsidP="00E55A06">
            <w:r w:rsidRPr="00B02546">
              <w:t>15</w:t>
            </w:r>
          </w:p>
        </w:tc>
      </w:tr>
      <w:tr w:rsidR="007473E3" w:rsidRPr="00E77B98" w14:paraId="0AC823E8" w14:textId="77777777" w:rsidTr="00B02546">
        <w:tc>
          <w:tcPr>
            <w:tcW w:w="336" w:type="pct"/>
          </w:tcPr>
          <w:p w14:paraId="121997C5" w14:textId="77777777" w:rsidR="007473E3" w:rsidRPr="00B02546" w:rsidRDefault="007473E3" w:rsidP="00E55A06">
            <w:r w:rsidRPr="00B02546">
              <w:t>22</w:t>
            </w:r>
          </w:p>
        </w:tc>
        <w:tc>
          <w:tcPr>
            <w:tcW w:w="1226" w:type="pct"/>
          </w:tcPr>
          <w:p w14:paraId="7AE02473" w14:textId="77777777" w:rsidR="007473E3" w:rsidRPr="00B02546" w:rsidRDefault="007473E3" w:rsidP="00E55A06">
            <w:r w:rsidRPr="00B02546">
              <w:t>КТП «Василек»</w:t>
            </w:r>
          </w:p>
        </w:tc>
        <w:tc>
          <w:tcPr>
            <w:tcW w:w="790" w:type="pct"/>
          </w:tcPr>
          <w:p w14:paraId="03E33F59" w14:textId="77777777" w:rsidR="007473E3" w:rsidRPr="00B02546" w:rsidRDefault="007473E3" w:rsidP="00E55A06">
            <w:r w:rsidRPr="00B02546">
              <w:t>ТМ - 250</w:t>
            </w:r>
          </w:p>
        </w:tc>
        <w:tc>
          <w:tcPr>
            <w:tcW w:w="1333" w:type="pct"/>
          </w:tcPr>
          <w:p w14:paraId="4001FEA4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соц. объекты</w:t>
            </w:r>
          </w:p>
        </w:tc>
        <w:tc>
          <w:tcPr>
            <w:tcW w:w="667" w:type="pct"/>
          </w:tcPr>
          <w:p w14:paraId="2792B418" w14:textId="77777777" w:rsidR="007473E3" w:rsidRPr="00B02546" w:rsidRDefault="007473E3" w:rsidP="00E55A06">
            <w:r w:rsidRPr="00B02546">
              <w:t>14</w:t>
            </w:r>
          </w:p>
        </w:tc>
        <w:tc>
          <w:tcPr>
            <w:tcW w:w="648" w:type="pct"/>
          </w:tcPr>
          <w:p w14:paraId="4213C061" w14:textId="77777777" w:rsidR="007473E3" w:rsidRPr="00B02546" w:rsidRDefault="007473E3" w:rsidP="00E55A06">
            <w:r w:rsidRPr="00B02546">
              <w:t>10</w:t>
            </w:r>
          </w:p>
        </w:tc>
      </w:tr>
      <w:tr w:rsidR="007473E3" w:rsidRPr="00E77B98" w14:paraId="76DAA833" w14:textId="77777777" w:rsidTr="00B02546">
        <w:tc>
          <w:tcPr>
            <w:tcW w:w="336" w:type="pct"/>
          </w:tcPr>
          <w:p w14:paraId="3B162684" w14:textId="77777777" w:rsidR="007473E3" w:rsidRPr="00B02546" w:rsidRDefault="007473E3" w:rsidP="00E55A06">
            <w:r w:rsidRPr="00B02546">
              <w:t>23</w:t>
            </w:r>
          </w:p>
        </w:tc>
        <w:tc>
          <w:tcPr>
            <w:tcW w:w="1226" w:type="pct"/>
          </w:tcPr>
          <w:p w14:paraId="5BD0685F" w14:textId="77777777" w:rsidR="007473E3" w:rsidRPr="00B02546" w:rsidRDefault="007473E3" w:rsidP="00E55A06">
            <w:r w:rsidRPr="00B02546">
              <w:t>КТП – Матросова7</w:t>
            </w:r>
          </w:p>
        </w:tc>
        <w:tc>
          <w:tcPr>
            <w:tcW w:w="790" w:type="pct"/>
          </w:tcPr>
          <w:p w14:paraId="6540FD38" w14:textId="77777777" w:rsidR="007473E3" w:rsidRPr="00B02546" w:rsidRDefault="007473E3" w:rsidP="00E55A06">
            <w:r w:rsidRPr="00B02546">
              <w:t>ТМ - 630</w:t>
            </w:r>
          </w:p>
        </w:tc>
        <w:tc>
          <w:tcPr>
            <w:tcW w:w="1333" w:type="pct"/>
          </w:tcPr>
          <w:p w14:paraId="093F3F17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</w:p>
        </w:tc>
        <w:tc>
          <w:tcPr>
            <w:tcW w:w="667" w:type="pct"/>
          </w:tcPr>
          <w:p w14:paraId="5A63FE7D" w14:textId="77777777" w:rsidR="007473E3" w:rsidRPr="00B02546" w:rsidRDefault="007473E3" w:rsidP="00E55A06">
            <w:r w:rsidRPr="00B02546">
              <w:t>18</w:t>
            </w:r>
          </w:p>
        </w:tc>
        <w:tc>
          <w:tcPr>
            <w:tcW w:w="648" w:type="pct"/>
          </w:tcPr>
          <w:p w14:paraId="4926F6E6" w14:textId="77777777" w:rsidR="007473E3" w:rsidRPr="00B02546" w:rsidRDefault="007473E3" w:rsidP="00E55A06">
            <w:r w:rsidRPr="00B02546">
              <w:t>10</w:t>
            </w:r>
          </w:p>
        </w:tc>
      </w:tr>
      <w:tr w:rsidR="007473E3" w:rsidRPr="00E77B98" w14:paraId="606C68E2" w14:textId="77777777" w:rsidTr="00B02546">
        <w:tc>
          <w:tcPr>
            <w:tcW w:w="336" w:type="pct"/>
          </w:tcPr>
          <w:p w14:paraId="3D7393C7" w14:textId="77777777" w:rsidR="007473E3" w:rsidRPr="00B02546" w:rsidRDefault="007473E3" w:rsidP="00E55A06">
            <w:r w:rsidRPr="00B02546">
              <w:t>24</w:t>
            </w:r>
          </w:p>
        </w:tc>
        <w:tc>
          <w:tcPr>
            <w:tcW w:w="1226" w:type="pct"/>
          </w:tcPr>
          <w:p w14:paraId="15F91ED3" w14:textId="77777777" w:rsidR="007473E3" w:rsidRPr="00B02546" w:rsidRDefault="007473E3" w:rsidP="00E55A06">
            <w:r w:rsidRPr="00B02546">
              <w:t>КТП – Котельная 2</w:t>
            </w:r>
          </w:p>
        </w:tc>
        <w:tc>
          <w:tcPr>
            <w:tcW w:w="790" w:type="pct"/>
          </w:tcPr>
          <w:p w14:paraId="11203CDA" w14:textId="77777777" w:rsidR="007473E3" w:rsidRPr="00B02546" w:rsidRDefault="007473E3" w:rsidP="00E55A06">
            <w:r w:rsidRPr="00B02546">
              <w:t>ТМ - 400</w:t>
            </w:r>
          </w:p>
        </w:tc>
        <w:tc>
          <w:tcPr>
            <w:tcW w:w="1333" w:type="pct"/>
          </w:tcPr>
          <w:p w14:paraId="1CCB3384" w14:textId="77777777" w:rsidR="007473E3" w:rsidRPr="00B02546" w:rsidRDefault="007473E3" w:rsidP="00E55A06">
            <w:proofErr w:type="spellStart"/>
            <w:r w:rsidRPr="00B02546">
              <w:t>Жилсектор</w:t>
            </w:r>
            <w:proofErr w:type="spellEnd"/>
            <w:r w:rsidRPr="00B02546">
              <w:t>, ЖКХ</w:t>
            </w:r>
          </w:p>
        </w:tc>
        <w:tc>
          <w:tcPr>
            <w:tcW w:w="667" w:type="pct"/>
          </w:tcPr>
          <w:p w14:paraId="3A840AE5" w14:textId="77777777" w:rsidR="007473E3" w:rsidRPr="00B02546" w:rsidRDefault="007473E3" w:rsidP="00E55A06">
            <w:r w:rsidRPr="00B02546">
              <w:t>40</w:t>
            </w:r>
          </w:p>
        </w:tc>
        <w:tc>
          <w:tcPr>
            <w:tcW w:w="648" w:type="pct"/>
          </w:tcPr>
          <w:p w14:paraId="76A2D904" w14:textId="77777777" w:rsidR="007473E3" w:rsidRPr="00B02546" w:rsidRDefault="007473E3" w:rsidP="00E55A06">
            <w:r w:rsidRPr="00B02546">
              <w:t>10</w:t>
            </w:r>
          </w:p>
        </w:tc>
      </w:tr>
    </w:tbl>
    <w:p w14:paraId="3A009ED0" w14:textId="77777777" w:rsidR="007473E3" w:rsidRPr="00CC665C" w:rsidRDefault="007473E3" w:rsidP="00E55A06">
      <w:pPr>
        <w:rPr>
          <w:rFonts w:eastAsia="TimesNewRomanPSMT"/>
          <w:b/>
        </w:rPr>
      </w:pPr>
    </w:p>
    <w:p w14:paraId="44D95CF1" w14:textId="77777777" w:rsidR="00584F55" w:rsidRPr="00513FCA" w:rsidRDefault="00837CC9" w:rsidP="00C911F9">
      <w:pPr>
        <w:spacing w:line="360" w:lineRule="auto"/>
        <w:ind w:firstLine="567"/>
        <w:jc w:val="center"/>
        <w:rPr>
          <w:i/>
          <w:sz w:val="24"/>
          <w:szCs w:val="24"/>
          <w:u w:val="single"/>
        </w:rPr>
      </w:pPr>
      <w:r w:rsidRPr="00513FCA">
        <w:rPr>
          <w:i/>
          <w:sz w:val="24"/>
          <w:szCs w:val="24"/>
          <w:u w:val="single"/>
        </w:rPr>
        <w:t>Проектные решения</w:t>
      </w:r>
      <w:r w:rsidR="00584F55" w:rsidRPr="00513FCA">
        <w:rPr>
          <w:i/>
          <w:sz w:val="24"/>
          <w:szCs w:val="24"/>
          <w:u w:val="single"/>
        </w:rPr>
        <w:t>.</w:t>
      </w:r>
    </w:p>
    <w:p w14:paraId="61CF590C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Данный раздел проекта разработан на основании задания на проектирование и в соответствии с действующими правилами, нормами и документами:</w:t>
      </w:r>
    </w:p>
    <w:p w14:paraId="6A9816D8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ПУЭ "Правила устройства электроустановок" издание 7-ое 2005г.</w:t>
      </w:r>
    </w:p>
    <w:p w14:paraId="67B1557A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ТУ №10/1137 от 08.08.2005г., выданными ЯГЭС ОАО "Якутскэнерго".</w:t>
      </w:r>
    </w:p>
    <w:p w14:paraId="19291093" w14:textId="77777777" w:rsidR="00584F55" w:rsidRPr="00131E0E" w:rsidRDefault="00C7375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 xml:space="preserve">Для </w:t>
      </w:r>
      <w:r w:rsidR="00584F55" w:rsidRPr="00131E0E">
        <w:rPr>
          <w:sz w:val="24"/>
          <w:szCs w:val="24"/>
        </w:rPr>
        <w:t>э/снабжения новых жилых кварталов предусмотрены установка трансформаторных подстанций.</w:t>
      </w:r>
    </w:p>
    <w:p w14:paraId="576D966A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Для удобства обслуживания существующих ТП предусмотрено объединение некоторых ТП с установкой новых более мощных ТП.</w:t>
      </w:r>
    </w:p>
    <w:p w14:paraId="2230577F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 xml:space="preserve">На ТП питающих потребителей </w:t>
      </w:r>
      <w:r w:rsidRPr="00131E0E">
        <w:rPr>
          <w:sz w:val="24"/>
          <w:szCs w:val="24"/>
          <w:lang w:val="en-US"/>
        </w:rPr>
        <w:t>I</w:t>
      </w:r>
      <w:r w:rsidRPr="00131E0E">
        <w:rPr>
          <w:sz w:val="24"/>
          <w:szCs w:val="24"/>
        </w:rPr>
        <w:t>-й категории: больница, школы, детсад, общежитие, баня, котельные предусмотреть установки АВР.</w:t>
      </w:r>
    </w:p>
    <w:p w14:paraId="339967B2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Напряжение питающих линий 6 кв, распределительных – 380/220 В.</w:t>
      </w:r>
    </w:p>
    <w:p w14:paraId="1F2BF939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Электрические сети 6 кв выполнить по типовому проекту 4.0639 – 1ЭЛ. Опоры устанавливаются в пробуренные скважины на глубину 4м от отметки земли.</w:t>
      </w:r>
    </w:p>
    <w:p w14:paraId="7504C636" w14:textId="77777777" w:rsidR="00584F55" w:rsidRPr="00131E0E" w:rsidRDefault="00584F55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>Заземление ТМ и КТП выполнить согласно проект</w:t>
      </w:r>
      <w:r w:rsidR="00837CC9" w:rsidRPr="00131E0E">
        <w:rPr>
          <w:sz w:val="24"/>
          <w:szCs w:val="24"/>
        </w:rPr>
        <w:t>а</w:t>
      </w:r>
      <w:r w:rsidRPr="00131E0E">
        <w:rPr>
          <w:sz w:val="24"/>
          <w:szCs w:val="24"/>
        </w:rPr>
        <w:t>м.</w:t>
      </w:r>
    </w:p>
    <w:p w14:paraId="533502E5" w14:textId="77777777" w:rsidR="00584F55" w:rsidRPr="00131E0E" w:rsidRDefault="00584F55" w:rsidP="000E0A97">
      <w:pPr>
        <w:jc w:val="right"/>
        <w:rPr>
          <w:b/>
          <w:sz w:val="24"/>
          <w:szCs w:val="24"/>
        </w:rPr>
      </w:pPr>
      <w:r w:rsidRPr="00131E0E">
        <w:rPr>
          <w:b/>
          <w:sz w:val="24"/>
          <w:szCs w:val="24"/>
        </w:rPr>
        <w:t xml:space="preserve">Таблица </w:t>
      </w:r>
      <w:r w:rsidR="00131E0E" w:rsidRPr="00131E0E">
        <w:rPr>
          <w:b/>
          <w:sz w:val="24"/>
          <w:szCs w:val="24"/>
        </w:rPr>
        <w:t>2</w:t>
      </w:r>
      <w:r w:rsidR="00F33453">
        <w:rPr>
          <w:b/>
          <w:sz w:val="24"/>
          <w:szCs w:val="24"/>
        </w:rPr>
        <w:t>3</w:t>
      </w:r>
    </w:p>
    <w:p w14:paraId="33BD0001" w14:textId="77777777" w:rsidR="00584F55" w:rsidRPr="00131E0E" w:rsidRDefault="00584F55" w:rsidP="0023275E">
      <w:pPr>
        <w:jc w:val="center"/>
        <w:rPr>
          <w:b/>
          <w:sz w:val="24"/>
          <w:szCs w:val="24"/>
        </w:rPr>
      </w:pPr>
      <w:r w:rsidRPr="00131E0E">
        <w:rPr>
          <w:b/>
          <w:sz w:val="24"/>
          <w:szCs w:val="24"/>
        </w:rPr>
        <w:t>Суммарные электрические нагрузки</w:t>
      </w:r>
    </w:p>
    <w:p w14:paraId="74B60705" w14:textId="77777777" w:rsidR="00126129" w:rsidRPr="00301D39" w:rsidRDefault="00126129" w:rsidP="00E55A06">
      <w:pPr>
        <w:rPr>
          <w:b/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24"/>
        <w:gridCol w:w="3957"/>
        <w:gridCol w:w="1076"/>
        <w:gridCol w:w="1422"/>
        <w:gridCol w:w="1076"/>
        <w:gridCol w:w="1315"/>
      </w:tblGrid>
      <w:tr w:rsidR="00301D39" w:rsidRPr="00DF2869" w14:paraId="5D3CD421" w14:textId="77777777" w:rsidTr="00B02546">
        <w:tc>
          <w:tcPr>
            <w:tcW w:w="378" w:type="pct"/>
            <w:vAlign w:val="center"/>
          </w:tcPr>
          <w:p w14:paraId="063830CC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№</w:t>
            </w:r>
          </w:p>
          <w:p w14:paraId="34B4BDD4" w14:textId="77777777" w:rsidR="00584F55" w:rsidRPr="00B02546" w:rsidRDefault="00584F55" w:rsidP="00B02546">
            <w:pPr>
              <w:jc w:val="center"/>
              <w:rPr>
                <w:b/>
              </w:rPr>
            </w:pPr>
            <w:proofErr w:type="spellStart"/>
            <w:r w:rsidRPr="00B02546">
              <w:rPr>
                <w:b/>
              </w:rPr>
              <w:t>п.п</w:t>
            </w:r>
            <w:proofErr w:type="spellEnd"/>
            <w:r w:rsidRPr="00B02546">
              <w:rPr>
                <w:b/>
              </w:rPr>
              <w:t>.</w:t>
            </w:r>
          </w:p>
        </w:tc>
        <w:tc>
          <w:tcPr>
            <w:tcW w:w="2067" w:type="pct"/>
            <w:vAlign w:val="center"/>
          </w:tcPr>
          <w:p w14:paraId="14E33EF1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Наименование</w:t>
            </w:r>
          </w:p>
        </w:tc>
        <w:tc>
          <w:tcPr>
            <w:tcW w:w="562" w:type="pct"/>
            <w:vAlign w:val="center"/>
          </w:tcPr>
          <w:p w14:paraId="6CF25D9E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  <w:lang w:val="en-US"/>
              </w:rPr>
              <w:t>I</w:t>
            </w:r>
            <w:r w:rsidRPr="00B02546">
              <w:rPr>
                <w:b/>
              </w:rPr>
              <w:t>-я очередь</w:t>
            </w:r>
          </w:p>
          <w:p w14:paraId="28FE6DD6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тыс. кВт год</w:t>
            </w:r>
          </w:p>
        </w:tc>
        <w:tc>
          <w:tcPr>
            <w:tcW w:w="743" w:type="pct"/>
            <w:vAlign w:val="center"/>
          </w:tcPr>
          <w:p w14:paraId="43C872E6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</w:t>
            </w:r>
          </w:p>
          <w:p w14:paraId="7BECB851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срок</w:t>
            </w:r>
          </w:p>
        </w:tc>
        <w:tc>
          <w:tcPr>
            <w:tcW w:w="562" w:type="pct"/>
            <w:vAlign w:val="center"/>
          </w:tcPr>
          <w:p w14:paraId="436808AA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  <w:lang w:val="en-US"/>
              </w:rPr>
              <w:t>II</w:t>
            </w:r>
            <w:r w:rsidRPr="00B02546">
              <w:rPr>
                <w:b/>
              </w:rPr>
              <w:t>-я очередь тыс. кВт год</w:t>
            </w:r>
          </w:p>
        </w:tc>
        <w:tc>
          <w:tcPr>
            <w:tcW w:w="687" w:type="pct"/>
            <w:vAlign w:val="center"/>
          </w:tcPr>
          <w:p w14:paraId="09214ABC" w14:textId="77777777" w:rsidR="00584F55" w:rsidRPr="00B02546" w:rsidRDefault="00584F55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 срок</w:t>
            </w:r>
          </w:p>
        </w:tc>
      </w:tr>
      <w:tr w:rsidR="00301D39" w:rsidRPr="00131E0E" w14:paraId="275499D5" w14:textId="77777777" w:rsidTr="00B02546">
        <w:tc>
          <w:tcPr>
            <w:tcW w:w="378" w:type="pct"/>
            <w:vAlign w:val="center"/>
          </w:tcPr>
          <w:p w14:paraId="01A2DAEC" w14:textId="77777777" w:rsidR="00584F55" w:rsidRPr="00B02546" w:rsidRDefault="00584F55" w:rsidP="00E55A06">
            <w:r w:rsidRPr="00B02546">
              <w:t>1</w:t>
            </w:r>
          </w:p>
        </w:tc>
        <w:tc>
          <w:tcPr>
            <w:tcW w:w="2067" w:type="pct"/>
            <w:vAlign w:val="center"/>
          </w:tcPr>
          <w:p w14:paraId="5FB5368C" w14:textId="77777777" w:rsidR="00584F55" w:rsidRPr="00B02546" w:rsidRDefault="00584F55" w:rsidP="00E55A06">
            <w:r w:rsidRPr="00B02546">
              <w:t>Жилищно-коммунальный сектор</w:t>
            </w:r>
          </w:p>
        </w:tc>
        <w:tc>
          <w:tcPr>
            <w:tcW w:w="562" w:type="pct"/>
            <w:vAlign w:val="center"/>
          </w:tcPr>
          <w:p w14:paraId="45FA7625" w14:textId="77777777" w:rsidR="00584F55" w:rsidRPr="00B02546" w:rsidRDefault="00584F55" w:rsidP="00E55A06">
            <w:r w:rsidRPr="00B02546">
              <w:t>2.270</w:t>
            </w:r>
          </w:p>
        </w:tc>
        <w:tc>
          <w:tcPr>
            <w:tcW w:w="743" w:type="pct"/>
            <w:vAlign w:val="center"/>
          </w:tcPr>
          <w:p w14:paraId="34935437" w14:textId="77777777" w:rsidR="00584F55" w:rsidRPr="00B02546" w:rsidRDefault="00584F55" w:rsidP="00E55A06">
            <w:r w:rsidRPr="00B02546">
              <w:t>3.092</w:t>
            </w:r>
          </w:p>
        </w:tc>
        <w:tc>
          <w:tcPr>
            <w:tcW w:w="562" w:type="pct"/>
            <w:vAlign w:val="center"/>
          </w:tcPr>
          <w:p w14:paraId="1312959A" w14:textId="77777777" w:rsidR="00584F55" w:rsidRPr="00B02546" w:rsidRDefault="00584F55" w:rsidP="00E55A06">
            <w:r w:rsidRPr="00B02546">
              <w:t>2.810</w:t>
            </w:r>
          </w:p>
        </w:tc>
        <w:tc>
          <w:tcPr>
            <w:tcW w:w="687" w:type="pct"/>
            <w:vAlign w:val="center"/>
          </w:tcPr>
          <w:p w14:paraId="4B0203B2" w14:textId="77777777" w:rsidR="00584F55" w:rsidRPr="00B02546" w:rsidRDefault="00584F55" w:rsidP="00E55A06">
            <w:r w:rsidRPr="00B02546">
              <w:t>3.217</w:t>
            </w:r>
          </w:p>
        </w:tc>
      </w:tr>
      <w:tr w:rsidR="00301D39" w:rsidRPr="00131E0E" w14:paraId="1888A28A" w14:textId="77777777" w:rsidTr="00B02546">
        <w:tc>
          <w:tcPr>
            <w:tcW w:w="378" w:type="pct"/>
            <w:vAlign w:val="center"/>
          </w:tcPr>
          <w:p w14:paraId="739E55DF" w14:textId="77777777" w:rsidR="00584F55" w:rsidRPr="00B02546" w:rsidRDefault="00584F55" w:rsidP="00E55A06">
            <w:r w:rsidRPr="00B02546">
              <w:t>2</w:t>
            </w:r>
          </w:p>
        </w:tc>
        <w:tc>
          <w:tcPr>
            <w:tcW w:w="2067" w:type="pct"/>
            <w:vAlign w:val="center"/>
          </w:tcPr>
          <w:p w14:paraId="1C512F85" w14:textId="77777777" w:rsidR="00584F55" w:rsidRPr="00B02546" w:rsidRDefault="00584F55" w:rsidP="00E55A06">
            <w:r w:rsidRPr="00B02546">
              <w:t>Нефтебаза</w:t>
            </w:r>
          </w:p>
        </w:tc>
        <w:tc>
          <w:tcPr>
            <w:tcW w:w="562" w:type="pct"/>
            <w:vAlign w:val="center"/>
          </w:tcPr>
          <w:p w14:paraId="7198BD2E" w14:textId="77777777" w:rsidR="00584F55" w:rsidRPr="00B02546" w:rsidRDefault="00584F55" w:rsidP="00E55A06">
            <w:r w:rsidRPr="00B02546">
              <w:t>3.000</w:t>
            </w:r>
          </w:p>
        </w:tc>
        <w:tc>
          <w:tcPr>
            <w:tcW w:w="743" w:type="pct"/>
            <w:vAlign w:val="center"/>
          </w:tcPr>
          <w:p w14:paraId="0B9E92F0" w14:textId="77777777" w:rsidR="00584F55" w:rsidRPr="00B02546" w:rsidRDefault="00584F55" w:rsidP="00E55A06">
            <w:r w:rsidRPr="00B02546">
              <w:t>3.435</w:t>
            </w:r>
          </w:p>
        </w:tc>
        <w:tc>
          <w:tcPr>
            <w:tcW w:w="562" w:type="pct"/>
            <w:vAlign w:val="center"/>
          </w:tcPr>
          <w:p w14:paraId="5D77B32A" w14:textId="77777777" w:rsidR="00584F55" w:rsidRPr="00B02546" w:rsidRDefault="00584F55" w:rsidP="00E55A06">
            <w:r w:rsidRPr="00B02546">
              <w:t>3.720</w:t>
            </w:r>
          </w:p>
        </w:tc>
        <w:tc>
          <w:tcPr>
            <w:tcW w:w="687" w:type="pct"/>
            <w:vAlign w:val="center"/>
          </w:tcPr>
          <w:p w14:paraId="54213204" w14:textId="77777777" w:rsidR="00584F55" w:rsidRPr="00B02546" w:rsidRDefault="00584F55" w:rsidP="00E55A06">
            <w:r w:rsidRPr="00B02546">
              <w:t>4.259</w:t>
            </w:r>
          </w:p>
        </w:tc>
      </w:tr>
      <w:tr w:rsidR="00301D39" w:rsidRPr="00131E0E" w14:paraId="3B112295" w14:textId="77777777" w:rsidTr="00B02546">
        <w:tc>
          <w:tcPr>
            <w:tcW w:w="378" w:type="pct"/>
            <w:vAlign w:val="center"/>
          </w:tcPr>
          <w:p w14:paraId="4CD04EDD" w14:textId="77777777" w:rsidR="00584F55" w:rsidRPr="00B02546" w:rsidRDefault="00584F55" w:rsidP="00E55A06">
            <w:r w:rsidRPr="00B02546">
              <w:t>3</w:t>
            </w:r>
          </w:p>
        </w:tc>
        <w:tc>
          <w:tcPr>
            <w:tcW w:w="2067" w:type="pct"/>
            <w:vAlign w:val="center"/>
          </w:tcPr>
          <w:p w14:paraId="6E6E601B" w14:textId="77777777" w:rsidR="00584F55" w:rsidRPr="00B02546" w:rsidRDefault="00F20EB2" w:rsidP="00C606E6">
            <w:r>
              <w:t>ЖСРЗ</w:t>
            </w:r>
          </w:p>
        </w:tc>
        <w:tc>
          <w:tcPr>
            <w:tcW w:w="562" w:type="pct"/>
            <w:vAlign w:val="center"/>
          </w:tcPr>
          <w:p w14:paraId="1B69D443" w14:textId="77777777" w:rsidR="00584F55" w:rsidRPr="00B02546" w:rsidRDefault="00584F55" w:rsidP="00E55A06">
            <w:r w:rsidRPr="00B02546">
              <w:t>6.010</w:t>
            </w:r>
          </w:p>
        </w:tc>
        <w:tc>
          <w:tcPr>
            <w:tcW w:w="743" w:type="pct"/>
            <w:vAlign w:val="center"/>
          </w:tcPr>
          <w:p w14:paraId="4600C9E8" w14:textId="77777777" w:rsidR="00584F55" w:rsidRPr="00B02546" w:rsidRDefault="00584F55" w:rsidP="00E55A06">
            <w:r w:rsidRPr="00B02546">
              <w:t>6.881</w:t>
            </w:r>
          </w:p>
        </w:tc>
        <w:tc>
          <w:tcPr>
            <w:tcW w:w="562" w:type="pct"/>
            <w:vAlign w:val="center"/>
          </w:tcPr>
          <w:p w14:paraId="274EB2A2" w14:textId="77777777" w:rsidR="00584F55" w:rsidRPr="00B02546" w:rsidRDefault="00584F55" w:rsidP="00E55A06">
            <w:r w:rsidRPr="00B02546">
              <w:t>6.810</w:t>
            </w:r>
          </w:p>
        </w:tc>
        <w:tc>
          <w:tcPr>
            <w:tcW w:w="687" w:type="pct"/>
            <w:vAlign w:val="center"/>
          </w:tcPr>
          <w:p w14:paraId="1127B32B" w14:textId="77777777" w:rsidR="00584F55" w:rsidRPr="00B02546" w:rsidRDefault="00584F55" w:rsidP="00E55A06">
            <w:r w:rsidRPr="00B02546">
              <w:t>7.797</w:t>
            </w:r>
          </w:p>
        </w:tc>
      </w:tr>
      <w:tr w:rsidR="00301D39" w:rsidRPr="00131E0E" w14:paraId="4FADB939" w14:textId="77777777" w:rsidTr="00B02546">
        <w:tc>
          <w:tcPr>
            <w:tcW w:w="378" w:type="pct"/>
            <w:vAlign w:val="center"/>
          </w:tcPr>
          <w:p w14:paraId="1B687D2E" w14:textId="77777777" w:rsidR="00584F55" w:rsidRPr="00B02546" w:rsidRDefault="00584F55" w:rsidP="00E55A06">
            <w:r w:rsidRPr="00B02546">
              <w:t>4</w:t>
            </w:r>
          </w:p>
        </w:tc>
        <w:tc>
          <w:tcPr>
            <w:tcW w:w="2067" w:type="pct"/>
            <w:vAlign w:val="center"/>
          </w:tcPr>
          <w:p w14:paraId="12971964" w14:textId="77777777" w:rsidR="00584F55" w:rsidRPr="00B02546" w:rsidRDefault="00584F55" w:rsidP="00E55A06">
            <w:r w:rsidRPr="00B02546">
              <w:t>Прочие потребители и потери в сетях</w:t>
            </w:r>
          </w:p>
        </w:tc>
        <w:tc>
          <w:tcPr>
            <w:tcW w:w="562" w:type="pct"/>
            <w:vAlign w:val="center"/>
          </w:tcPr>
          <w:p w14:paraId="49B5D656" w14:textId="77777777" w:rsidR="00584F55" w:rsidRPr="00B02546" w:rsidRDefault="00584F55" w:rsidP="00E55A06">
            <w:r w:rsidRPr="00B02546">
              <w:t>0.45</w:t>
            </w:r>
          </w:p>
        </w:tc>
        <w:tc>
          <w:tcPr>
            <w:tcW w:w="743" w:type="pct"/>
            <w:vAlign w:val="center"/>
          </w:tcPr>
          <w:p w14:paraId="5FEC863E" w14:textId="77777777" w:rsidR="00584F55" w:rsidRPr="00B02546" w:rsidRDefault="00584F55" w:rsidP="00E55A06">
            <w:r w:rsidRPr="00B02546">
              <w:t>0.52</w:t>
            </w:r>
          </w:p>
        </w:tc>
        <w:tc>
          <w:tcPr>
            <w:tcW w:w="562" w:type="pct"/>
            <w:vAlign w:val="center"/>
          </w:tcPr>
          <w:p w14:paraId="0FE6F309" w14:textId="77777777" w:rsidR="00584F55" w:rsidRPr="00B02546" w:rsidRDefault="00584F55" w:rsidP="00E55A06">
            <w:r w:rsidRPr="00B02546">
              <w:t>0.43</w:t>
            </w:r>
          </w:p>
        </w:tc>
        <w:tc>
          <w:tcPr>
            <w:tcW w:w="687" w:type="pct"/>
            <w:vAlign w:val="center"/>
          </w:tcPr>
          <w:p w14:paraId="2A065313" w14:textId="77777777" w:rsidR="00584F55" w:rsidRPr="00B02546" w:rsidRDefault="00584F55" w:rsidP="00E55A06">
            <w:r w:rsidRPr="00B02546">
              <w:t>0.49</w:t>
            </w:r>
          </w:p>
        </w:tc>
      </w:tr>
      <w:tr w:rsidR="00301D39" w:rsidRPr="00131E0E" w14:paraId="0AB08DAA" w14:textId="77777777" w:rsidTr="00B02546">
        <w:tc>
          <w:tcPr>
            <w:tcW w:w="378" w:type="pct"/>
            <w:vAlign w:val="center"/>
          </w:tcPr>
          <w:p w14:paraId="56A797D2" w14:textId="77777777" w:rsidR="00584F55" w:rsidRPr="00B02546" w:rsidRDefault="00584F55" w:rsidP="00E55A06"/>
        </w:tc>
        <w:tc>
          <w:tcPr>
            <w:tcW w:w="2067" w:type="pct"/>
            <w:vAlign w:val="center"/>
          </w:tcPr>
          <w:p w14:paraId="76784481" w14:textId="77777777" w:rsidR="00584F55" w:rsidRPr="00B02546" w:rsidRDefault="00584F55" w:rsidP="00E55A06">
            <w:r w:rsidRPr="00B02546">
              <w:t>Итого</w:t>
            </w:r>
          </w:p>
        </w:tc>
        <w:tc>
          <w:tcPr>
            <w:tcW w:w="562" w:type="pct"/>
            <w:vAlign w:val="center"/>
          </w:tcPr>
          <w:p w14:paraId="7EE8F44F" w14:textId="77777777" w:rsidR="00584F55" w:rsidRPr="00B02546" w:rsidRDefault="00584F55" w:rsidP="00E55A06">
            <w:r w:rsidRPr="00B02546">
              <w:t>11.280</w:t>
            </w:r>
          </w:p>
        </w:tc>
        <w:tc>
          <w:tcPr>
            <w:tcW w:w="743" w:type="pct"/>
            <w:vAlign w:val="center"/>
          </w:tcPr>
          <w:p w14:paraId="49F166D2" w14:textId="77777777" w:rsidR="00584F55" w:rsidRPr="00B02546" w:rsidRDefault="00584F55" w:rsidP="00E55A06">
            <w:r w:rsidRPr="00B02546">
              <w:t>12.408</w:t>
            </w:r>
          </w:p>
        </w:tc>
        <w:tc>
          <w:tcPr>
            <w:tcW w:w="562" w:type="pct"/>
            <w:vAlign w:val="center"/>
          </w:tcPr>
          <w:p w14:paraId="4D026453" w14:textId="77777777" w:rsidR="00584F55" w:rsidRPr="00B02546" w:rsidRDefault="00584F55" w:rsidP="00E55A06">
            <w:r w:rsidRPr="00B02546">
              <w:t>13.340</w:t>
            </w:r>
          </w:p>
        </w:tc>
        <w:tc>
          <w:tcPr>
            <w:tcW w:w="687" w:type="pct"/>
            <w:vAlign w:val="center"/>
          </w:tcPr>
          <w:p w14:paraId="6FCF9C6A" w14:textId="77777777" w:rsidR="00584F55" w:rsidRPr="00B02546" w:rsidRDefault="00584F55" w:rsidP="00E55A06">
            <w:r w:rsidRPr="00B02546">
              <w:t>15.273</w:t>
            </w:r>
          </w:p>
        </w:tc>
      </w:tr>
      <w:tr w:rsidR="00301D39" w:rsidRPr="00131E0E" w14:paraId="17AF5792" w14:textId="77777777" w:rsidTr="00B02546">
        <w:tc>
          <w:tcPr>
            <w:tcW w:w="378" w:type="pct"/>
            <w:vAlign w:val="center"/>
          </w:tcPr>
          <w:p w14:paraId="32376FAD" w14:textId="77777777" w:rsidR="00584F55" w:rsidRPr="00B02546" w:rsidRDefault="00584F55" w:rsidP="00E55A06"/>
        </w:tc>
        <w:tc>
          <w:tcPr>
            <w:tcW w:w="2067" w:type="pct"/>
            <w:vAlign w:val="center"/>
          </w:tcPr>
          <w:p w14:paraId="13C40D2D" w14:textId="77777777" w:rsidR="00584F55" w:rsidRPr="00B02546" w:rsidRDefault="00584F55" w:rsidP="00E55A06">
            <w:r w:rsidRPr="00B02546">
              <w:t>То же с учетом К – 0,8</w:t>
            </w:r>
          </w:p>
        </w:tc>
        <w:tc>
          <w:tcPr>
            <w:tcW w:w="562" w:type="pct"/>
            <w:vAlign w:val="center"/>
          </w:tcPr>
          <w:p w14:paraId="633A3C34" w14:textId="77777777" w:rsidR="00584F55" w:rsidRPr="00B02546" w:rsidRDefault="00584F55" w:rsidP="00E55A06">
            <w:r w:rsidRPr="00B02546">
              <w:t>9.024</w:t>
            </w:r>
          </w:p>
        </w:tc>
        <w:tc>
          <w:tcPr>
            <w:tcW w:w="743" w:type="pct"/>
            <w:vAlign w:val="center"/>
          </w:tcPr>
          <w:p w14:paraId="4C249452" w14:textId="77777777" w:rsidR="00584F55" w:rsidRPr="00B02546" w:rsidRDefault="00584F55" w:rsidP="00E55A06">
            <w:r w:rsidRPr="00B02546">
              <w:t>9.926</w:t>
            </w:r>
          </w:p>
        </w:tc>
        <w:tc>
          <w:tcPr>
            <w:tcW w:w="562" w:type="pct"/>
            <w:vAlign w:val="center"/>
          </w:tcPr>
          <w:p w14:paraId="325AEA2D" w14:textId="77777777" w:rsidR="00584F55" w:rsidRPr="00B02546" w:rsidRDefault="00584F55" w:rsidP="00E55A06">
            <w:r w:rsidRPr="00B02546">
              <w:t>10.672</w:t>
            </w:r>
          </w:p>
        </w:tc>
        <w:tc>
          <w:tcPr>
            <w:tcW w:w="687" w:type="pct"/>
            <w:vAlign w:val="center"/>
          </w:tcPr>
          <w:p w14:paraId="64D698C3" w14:textId="77777777" w:rsidR="00584F55" w:rsidRPr="00B02546" w:rsidRDefault="00584F55" w:rsidP="00E55A06">
            <w:r w:rsidRPr="00B02546">
              <w:t>12.220</w:t>
            </w:r>
          </w:p>
        </w:tc>
      </w:tr>
    </w:tbl>
    <w:p w14:paraId="3CBF30A4" w14:textId="77777777" w:rsidR="00584F55" w:rsidRPr="00131E0E" w:rsidRDefault="00584F55" w:rsidP="00E55A06">
      <w:pPr>
        <w:rPr>
          <w:sz w:val="24"/>
          <w:szCs w:val="24"/>
        </w:rPr>
      </w:pPr>
    </w:p>
    <w:p w14:paraId="0DB9CAB0" w14:textId="77777777" w:rsidR="00584F55" w:rsidRDefault="00584F55" w:rsidP="00A672D1">
      <w:pPr>
        <w:spacing w:line="360" w:lineRule="auto"/>
        <w:ind w:firstLine="567"/>
        <w:jc w:val="both"/>
        <w:rPr>
          <w:sz w:val="24"/>
          <w:szCs w:val="24"/>
        </w:rPr>
      </w:pPr>
      <w:r w:rsidRPr="00131E0E">
        <w:rPr>
          <w:sz w:val="24"/>
          <w:szCs w:val="24"/>
        </w:rPr>
        <w:t xml:space="preserve">На </w:t>
      </w:r>
      <w:r w:rsidRPr="00131E0E">
        <w:rPr>
          <w:sz w:val="24"/>
          <w:szCs w:val="24"/>
          <w:lang w:val="en-US"/>
        </w:rPr>
        <w:t>I</w:t>
      </w:r>
      <w:r w:rsidRPr="00131E0E">
        <w:rPr>
          <w:sz w:val="24"/>
          <w:szCs w:val="24"/>
        </w:rPr>
        <w:t>-ю очередь строительства сохраняется существующая схема электроснабжения.</w:t>
      </w:r>
    </w:p>
    <w:p w14:paraId="2BA183E0" w14:textId="77777777" w:rsidR="00584F55" w:rsidRPr="00131E0E" w:rsidRDefault="00584F55" w:rsidP="00DF2869">
      <w:pPr>
        <w:jc w:val="right"/>
        <w:rPr>
          <w:b/>
          <w:sz w:val="24"/>
          <w:szCs w:val="24"/>
        </w:rPr>
      </w:pPr>
      <w:r w:rsidRPr="00131E0E">
        <w:rPr>
          <w:b/>
          <w:sz w:val="24"/>
          <w:szCs w:val="24"/>
        </w:rPr>
        <w:t xml:space="preserve">Таблица </w:t>
      </w:r>
      <w:r w:rsidR="00131E0E" w:rsidRPr="00131E0E">
        <w:rPr>
          <w:b/>
          <w:sz w:val="24"/>
          <w:szCs w:val="24"/>
        </w:rPr>
        <w:t>2</w:t>
      </w:r>
      <w:r w:rsidR="00847354">
        <w:rPr>
          <w:b/>
          <w:sz w:val="24"/>
          <w:szCs w:val="24"/>
        </w:rPr>
        <w:t>4</w:t>
      </w:r>
    </w:p>
    <w:p w14:paraId="6E4CFC38" w14:textId="77777777" w:rsidR="00584F55" w:rsidRPr="002E4F90" w:rsidRDefault="00584F55" w:rsidP="00DF2869">
      <w:pPr>
        <w:jc w:val="center"/>
        <w:rPr>
          <w:b/>
          <w:sz w:val="24"/>
          <w:szCs w:val="24"/>
        </w:rPr>
      </w:pPr>
      <w:r w:rsidRPr="002E4F90">
        <w:rPr>
          <w:b/>
          <w:sz w:val="24"/>
          <w:szCs w:val="24"/>
        </w:rPr>
        <w:t>Электрические нагрузки</w:t>
      </w:r>
    </w:p>
    <w:p w14:paraId="1A74D400" w14:textId="77777777" w:rsidR="00584F55" w:rsidRPr="002E4F90" w:rsidRDefault="00584F55" w:rsidP="00DF2869">
      <w:pPr>
        <w:jc w:val="center"/>
        <w:rPr>
          <w:b/>
          <w:sz w:val="24"/>
          <w:szCs w:val="24"/>
        </w:rPr>
      </w:pPr>
      <w:r w:rsidRPr="002E4F90">
        <w:rPr>
          <w:b/>
          <w:sz w:val="24"/>
          <w:szCs w:val="24"/>
        </w:rPr>
        <w:lastRenderedPageBreak/>
        <w:t>жилищно-коммунального сектора</w:t>
      </w:r>
    </w:p>
    <w:p w14:paraId="0EF5CDF5" w14:textId="77777777" w:rsidR="00E16220" w:rsidRPr="00301D39" w:rsidRDefault="00E16220" w:rsidP="00E55A06">
      <w:pPr>
        <w:rPr>
          <w:b/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7"/>
        <w:gridCol w:w="2356"/>
        <w:gridCol w:w="2356"/>
        <w:gridCol w:w="2611"/>
      </w:tblGrid>
      <w:tr w:rsidR="00301D39" w:rsidRPr="00301D39" w14:paraId="3056D0E2" w14:textId="77777777" w:rsidTr="00B02546">
        <w:tc>
          <w:tcPr>
            <w:tcW w:w="1174" w:type="pct"/>
            <w:vAlign w:val="center"/>
          </w:tcPr>
          <w:p w14:paraId="06EAEE33" w14:textId="77777777" w:rsidR="00584F55" w:rsidRPr="00B02546" w:rsidRDefault="00584F55" w:rsidP="00E55A06">
            <w:pPr>
              <w:rPr>
                <w:b/>
              </w:rPr>
            </w:pPr>
            <w:r w:rsidRPr="00B02546">
              <w:rPr>
                <w:b/>
              </w:rPr>
              <w:t>Очередь строительства</w:t>
            </w:r>
          </w:p>
        </w:tc>
        <w:tc>
          <w:tcPr>
            <w:tcW w:w="1231" w:type="pct"/>
            <w:vAlign w:val="center"/>
          </w:tcPr>
          <w:p w14:paraId="7DC0C4DC" w14:textId="77777777" w:rsidR="00584F55" w:rsidRPr="00B02546" w:rsidRDefault="00584F55" w:rsidP="00E55A06">
            <w:pPr>
              <w:rPr>
                <w:b/>
              </w:rPr>
            </w:pPr>
            <w:r w:rsidRPr="00B02546">
              <w:rPr>
                <w:b/>
              </w:rPr>
              <w:t>Численность населения тыс. человек</w:t>
            </w:r>
          </w:p>
        </w:tc>
        <w:tc>
          <w:tcPr>
            <w:tcW w:w="1231" w:type="pct"/>
            <w:vAlign w:val="center"/>
          </w:tcPr>
          <w:p w14:paraId="674D1DD0" w14:textId="77777777" w:rsidR="00584F55" w:rsidRPr="00B02546" w:rsidRDefault="00584F55" w:rsidP="00E55A06">
            <w:pPr>
              <w:rPr>
                <w:b/>
              </w:rPr>
            </w:pPr>
            <w:r w:rsidRPr="00B02546">
              <w:rPr>
                <w:b/>
              </w:rPr>
              <w:t xml:space="preserve">Годовое э/потреблен. Млн. </w:t>
            </w:r>
            <w:proofErr w:type="spellStart"/>
            <w:r w:rsidRPr="00B02546">
              <w:rPr>
                <w:b/>
              </w:rPr>
              <w:t>кВА</w:t>
            </w:r>
            <w:proofErr w:type="spellEnd"/>
            <w:r w:rsidRPr="00B02546">
              <w:rPr>
                <w:b/>
              </w:rPr>
              <w:t xml:space="preserve"> час</w:t>
            </w:r>
          </w:p>
        </w:tc>
        <w:tc>
          <w:tcPr>
            <w:tcW w:w="1365" w:type="pct"/>
            <w:vAlign w:val="center"/>
          </w:tcPr>
          <w:p w14:paraId="147D9200" w14:textId="77777777" w:rsidR="00584F55" w:rsidRPr="00B02546" w:rsidRDefault="00584F55" w:rsidP="00E55A06">
            <w:pPr>
              <w:rPr>
                <w:b/>
              </w:rPr>
            </w:pPr>
            <w:r w:rsidRPr="00B02546">
              <w:rPr>
                <w:b/>
              </w:rPr>
              <w:t xml:space="preserve">Макс. э/нагрузки тыс. </w:t>
            </w:r>
            <w:proofErr w:type="spellStart"/>
            <w:r w:rsidRPr="00B02546">
              <w:rPr>
                <w:b/>
              </w:rPr>
              <w:t>кВА</w:t>
            </w:r>
            <w:proofErr w:type="spellEnd"/>
          </w:p>
        </w:tc>
      </w:tr>
      <w:tr w:rsidR="00301D39" w:rsidRPr="00301D39" w14:paraId="5330A7B8" w14:textId="77777777" w:rsidTr="00B02546">
        <w:tc>
          <w:tcPr>
            <w:tcW w:w="1174" w:type="pct"/>
            <w:vAlign w:val="center"/>
          </w:tcPr>
          <w:p w14:paraId="0D984180" w14:textId="77777777" w:rsidR="00584F55" w:rsidRPr="00B02546" w:rsidRDefault="00E749A9" w:rsidP="00E55A06">
            <w:r w:rsidRPr="00B02546">
              <w:t>Расчетный срок</w:t>
            </w:r>
          </w:p>
        </w:tc>
        <w:tc>
          <w:tcPr>
            <w:tcW w:w="1231" w:type="pct"/>
            <w:vAlign w:val="center"/>
          </w:tcPr>
          <w:p w14:paraId="25158559" w14:textId="77777777" w:rsidR="00584F55" w:rsidRPr="00B02546" w:rsidRDefault="00FA152D" w:rsidP="00E55A06">
            <w:r>
              <w:t>12500</w:t>
            </w:r>
          </w:p>
        </w:tc>
        <w:tc>
          <w:tcPr>
            <w:tcW w:w="1231" w:type="pct"/>
            <w:vAlign w:val="center"/>
          </w:tcPr>
          <w:p w14:paraId="45A96380" w14:textId="77777777" w:rsidR="00584F55" w:rsidRPr="008E7CC8" w:rsidRDefault="00584F55" w:rsidP="00E55A06">
            <w:r w:rsidRPr="008E7CC8">
              <w:t>10.64</w:t>
            </w:r>
          </w:p>
        </w:tc>
        <w:tc>
          <w:tcPr>
            <w:tcW w:w="1365" w:type="pct"/>
            <w:vAlign w:val="center"/>
          </w:tcPr>
          <w:p w14:paraId="0E5AF9DF" w14:textId="77777777" w:rsidR="00584F55" w:rsidRPr="008E7CC8" w:rsidRDefault="00584F55" w:rsidP="00E55A06">
            <w:r w:rsidRPr="008E7CC8">
              <w:t>2.595</w:t>
            </w:r>
          </w:p>
        </w:tc>
      </w:tr>
    </w:tbl>
    <w:p w14:paraId="0C9F112B" w14:textId="77777777" w:rsidR="00584F55" w:rsidRPr="00301D39" w:rsidRDefault="00584F55" w:rsidP="00E55A06">
      <w:pPr>
        <w:rPr>
          <w:color w:val="FF0000"/>
          <w:sz w:val="24"/>
          <w:szCs w:val="24"/>
        </w:rPr>
      </w:pPr>
    </w:p>
    <w:p w14:paraId="4D62517F" w14:textId="77777777" w:rsidR="00E051B2" w:rsidRDefault="00E051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826903">
        <w:rPr>
          <w:sz w:val="24"/>
          <w:szCs w:val="24"/>
        </w:rPr>
        <w:t>Главной проблемой по дальнейшему наращиванию потребляемой мощности по ГО «</w:t>
      </w:r>
      <w:proofErr w:type="spellStart"/>
      <w:r w:rsidRPr="00826903">
        <w:rPr>
          <w:sz w:val="24"/>
          <w:szCs w:val="24"/>
        </w:rPr>
        <w:t>Жатай</w:t>
      </w:r>
      <w:proofErr w:type="spellEnd"/>
      <w:r w:rsidRPr="00826903">
        <w:rPr>
          <w:sz w:val="24"/>
          <w:szCs w:val="24"/>
        </w:rPr>
        <w:t xml:space="preserve">» является недостаточная мощность подстанции ПС «Радиоцентр», что требует значительных средств на ее реконструкцию со стороны ПАО «Якутскэнерго» или строительство линии ВЛ-110кВ. подстанции ПС 110/10кВ и последующий переход на 10/6кВ, что необходимо для дальнейшего подключения высокотехнологической </w:t>
      </w:r>
      <w:proofErr w:type="spellStart"/>
      <w:r w:rsidRPr="00826903">
        <w:rPr>
          <w:sz w:val="24"/>
          <w:szCs w:val="24"/>
        </w:rPr>
        <w:t>Жатайской</w:t>
      </w:r>
      <w:proofErr w:type="spellEnd"/>
      <w:r w:rsidRPr="00826903">
        <w:rPr>
          <w:sz w:val="24"/>
          <w:szCs w:val="24"/>
        </w:rPr>
        <w:t xml:space="preserve"> судоверф</w:t>
      </w:r>
      <w:r w:rsidR="00F13093">
        <w:rPr>
          <w:sz w:val="24"/>
          <w:szCs w:val="24"/>
        </w:rPr>
        <w:t xml:space="preserve">и, располагаемой на территории </w:t>
      </w:r>
      <w:r w:rsidRPr="00826903">
        <w:rPr>
          <w:sz w:val="24"/>
          <w:szCs w:val="24"/>
        </w:rPr>
        <w:t>ГО «</w:t>
      </w:r>
      <w:proofErr w:type="spellStart"/>
      <w:r w:rsidRPr="00826903">
        <w:rPr>
          <w:sz w:val="24"/>
          <w:szCs w:val="24"/>
        </w:rPr>
        <w:t>Жатай</w:t>
      </w:r>
      <w:proofErr w:type="spellEnd"/>
      <w:r w:rsidRPr="00826903">
        <w:rPr>
          <w:sz w:val="24"/>
          <w:szCs w:val="24"/>
        </w:rPr>
        <w:t>».</w:t>
      </w:r>
    </w:p>
    <w:p w14:paraId="4FDD5BCA" w14:textId="77777777" w:rsidR="00D12F4A" w:rsidRPr="00301D39" w:rsidRDefault="00D12F4A" w:rsidP="00EA24D2">
      <w:pPr>
        <w:spacing w:line="360" w:lineRule="auto"/>
        <w:ind w:firstLine="709"/>
        <w:rPr>
          <w:color w:val="FF0000"/>
          <w:highlight w:val="yellow"/>
        </w:rPr>
      </w:pPr>
    </w:p>
    <w:p w14:paraId="7A172860" w14:textId="77777777" w:rsidR="00D20213" w:rsidRPr="00DF51D0" w:rsidRDefault="00D12F4A" w:rsidP="00FF65FB">
      <w:pPr>
        <w:pStyle w:val="3"/>
        <w:spacing w:before="0" w:after="0" w:line="360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70" w:name="_Toc199053504"/>
      <w:bookmarkStart w:id="71" w:name="_Toc3392417"/>
      <w:r w:rsidRPr="00DF51D0">
        <w:rPr>
          <w:rFonts w:ascii="Times New Roman" w:hAnsi="Times New Roman"/>
          <w:sz w:val="24"/>
          <w:szCs w:val="24"/>
        </w:rPr>
        <w:t>2.</w:t>
      </w:r>
      <w:r w:rsidR="00574A65" w:rsidRPr="00DF51D0">
        <w:rPr>
          <w:rFonts w:ascii="Times New Roman" w:hAnsi="Times New Roman"/>
          <w:sz w:val="24"/>
          <w:szCs w:val="24"/>
        </w:rPr>
        <w:t>6</w:t>
      </w:r>
      <w:r w:rsidRPr="00DF51D0">
        <w:rPr>
          <w:rFonts w:ascii="Times New Roman" w:hAnsi="Times New Roman"/>
          <w:sz w:val="24"/>
          <w:szCs w:val="24"/>
        </w:rPr>
        <w:t>.6.  Телефонизация. Радиофикация. Телевидение</w:t>
      </w:r>
      <w:bookmarkEnd w:id="70"/>
      <w:bookmarkEnd w:id="71"/>
    </w:p>
    <w:p w14:paraId="6574DC77" w14:textId="77777777" w:rsidR="001A6F6F" w:rsidRPr="00DF51D0" w:rsidRDefault="001A6F6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F51D0">
        <w:rPr>
          <w:sz w:val="24"/>
          <w:szCs w:val="24"/>
        </w:rPr>
        <w:t>Настоящим разделом рассматриваются следующие виды связи: телефонизация, радиофикация, телевидение.</w:t>
      </w:r>
    </w:p>
    <w:p w14:paraId="4F3AA928" w14:textId="77777777" w:rsidR="001A6F6F" w:rsidRPr="00DF51D0" w:rsidRDefault="001A6F6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F51D0">
        <w:rPr>
          <w:sz w:val="24"/>
          <w:szCs w:val="24"/>
        </w:rPr>
        <w:t>Исходными данными для разработки раздела послужили:</w:t>
      </w:r>
    </w:p>
    <w:p w14:paraId="18783AE6" w14:textId="77777777" w:rsidR="001A6F6F" w:rsidRPr="00DF51D0" w:rsidRDefault="001A6F6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F51D0">
        <w:rPr>
          <w:sz w:val="24"/>
          <w:szCs w:val="24"/>
        </w:rPr>
        <w:t>- проект генерального плана, совмещенного с ПДП</w:t>
      </w:r>
    </w:p>
    <w:p w14:paraId="57785B73" w14:textId="77777777" w:rsidR="001A6F6F" w:rsidRPr="00DF51D0" w:rsidRDefault="001A6F6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DF51D0">
        <w:rPr>
          <w:sz w:val="24"/>
          <w:szCs w:val="24"/>
        </w:rPr>
        <w:t>- технических условий на телефонизацию, радиофикацию, выданных местными службами.</w:t>
      </w:r>
    </w:p>
    <w:p w14:paraId="3F593912" w14:textId="77777777" w:rsidR="000908B6" w:rsidRPr="00C57047" w:rsidRDefault="001A6F6F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57047">
        <w:rPr>
          <w:sz w:val="24"/>
          <w:szCs w:val="24"/>
        </w:rPr>
        <w:t xml:space="preserve">- нормативные материалы по проектированию НП 2.008-7-85 </w:t>
      </w:r>
      <w:r w:rsidR="00C57047" w:rsidRPr="00C57047">
        <w:rPr>
          <w:sz w:val="24"/>
          <w:szCs w:val="24"/>
        </w:rPr>
        <w:t>"</w:t>
      </w:r>
      <w:r w:rsidRPr="00C57047">
        <w:rPr>
          <w:sz w:val="24"/>
          <w:szCs w:val="24"/>
        </w:rPr>
        <w:t>Нормы телефонной плотности для городов и населенных пунктов на период до года</w:t>
      </w:r>
      <w:r w:rsidR="00C57047" w:rsidRPr="00C57047">
        <w:rPr>
          <w:sz w:val="24"/>
          <w:szCs w:val="24"/>
        </w:rPr>
        <w:t>"</w:t>
      </w:r>
      <w:r w:rsidRPr="00C57047">
        <w:rPr>
          <w:sz w:val="24"/>
          <w:szCs w:val="24"/>
        </w:rPr>
        <w:t>.</w:t>
      </w:r>
    </w:p>
    <w:p w14:paraId="5CEF4FC3" w14:textId="77777777" w:rsidR="00441BC3" w:rsidRPr="00441BC3" w:rsidRDefault="00441BC3" w:rsidP="00B02546">
      <w:pPr>
        <w:pStyle w:val="24"/>
        <w:spacing w:line="276" w:lineRule="auto"/>
        <w:ind w:left="0" w:firstLine="567"/>
        <w:rPr>
          <w:color w:val="auto"/>
          <w:sz w:val="24"/>
          <w:szCs w:val="24"/>
        </w:rPr>
      </w:pPr>
      <w:r w:rsidRPr="00441BC3">
        <w:rPr>
          <w:color w:val="auto"/>
          <w:sz w:val="24"/>
          <w:szCs w:val="24"/>
        </w:rPr>
        <w:t xml:space="preserve">В п. </w:t>
      </w:r>
      <w:proofErr w:type="spellStart"/>
      <w:r w:rsidRPr="00441BC3">
        <w:rPr>
          <w:color w:val="auto"/>
          <w:sz w:val="24"/>
          <w:szCs w:val="24"/>
        </w:rPr>
        <w:t>Жатай</w:t>
      </w:r>
      <w:proofErr w:type="spellEnd"/>
      <w:r w:rsidRPr="00441BC3">
        <w:rPr>
          <w:color w:val="auto"/>
          <w:sz w:val="24"/>
          <w:szCs w:val="24"/>
        </w:rPr>
        <w:t xml:space="preserve"> осуществляет деятельность почтовое отделение филиал ФГУП «Почта России». Предоставлением услуг связи занимаются такие известные компании, как ПАО «Ростелеком», ПАО «Мобильные </w:t>
      </w:r>
      <w:proofErr w:type="spellStart"/>
      <w:r w:rsidRPr="00441BC3">
        <w:rPr>
          <w:color w:val="auto"/>
          <w:sz w:val="24"/>
          <w:szCs w:val="24"/>
        </w:rPr>
        <w:t>ТелеСистемы</w:t>
      </w:r>
      <w:proofErr w:type="spellEnd"/>
      <w:r w:rsidRPr="00441BC3">
        <w:rPr>
          <w:color w:val="auto"/>
          <w:sz w:val="24"/>
          <w:szCs w:val="24"/>
        </w:rPr>
        <w:t>», ПАО «Мегафон», ПАО «ВымпелКом» (бренд «Билайн») и местное предприятие МУП «Импульс».</w:t>
      </w:r>
    </w:p>
    <w:p w14:paraId="63D3DF14" w14:textId="77777777" w:rsidR="00441BC3" w:rsidRPr="00441BC3" w:rsidRDefault="00441BC3" w:rsidP="00B02546">
      <w:pPr>
        <w:pStyle w:val="24"/>
        <w:spacing w:line="276" w:lineRule="auto"/>
        <w:ind w:left="0" w:firstLine="567"/>
        <w:rPr>
          <w:color w:val="auto"/>
          <w:sz w:val="24"/>
          <w:szCs w:val="24"/>
        </w:rPr>
      </w:pPr>
      <w:r w:rsidRPr="00441BC3">
        <w:rPr>
          <w:color w:val="auto"/>
          <w:sz w:val="24"/>
          <w:szCs w:val="24"/>
        </w:rPr>
        <w:t>МУП «Импульс» функционирует с 1999г. и предоставляет достаточно разнообразные услуги, а именно:</w:t>
      </w:r>
    </w:p>
    <w:p w14:paraId="5221EA0A" w14:textId="77777777" w:rsidR="00441BC3" w:rsidRPr="00441BC3" w:rsidRDefault="00441BC3" w:rsidP="00B02546">
      <w:pPr>
        <w:pStyle w:val="24"/>
        <w:widowControl/>
        <w:numPr>
          <w:ilvl w:val="0"/>
          <w:numId w:val="28"/>
        </w:numPr>
        <w:autoSpaceDE/>
        <w:autoSpaceDN/>
        <w:adjustRightInd/>
        <w:spacing w:line="276" w:lineRule="auto"/>
        <w:ind w:left="0" w:firstLine="567"/>
        <w:rPr>
          <w:color w:val="auto"/>
          <w:sz w:val="24"/>
          <w:szCs w:val="24"/>
        </w:rPr>
      </w:pPr>
      <w:r w:rsidRPr="00441BC3">
        <w:rPr>
          <w:color w:val="auto"/>
          <w:sz w:val="24"/>
          <w:szCs w:val="24"/>
        </w:rPr>
        <w:t>услуги телевизионного и радиовещания;</w:t>
      </w:r>
    </w:p>
    <w:p w14:paraId="7A1C716C" w14:textId="77777777" w:rsidR="00441BC3" w:rsidRPr="00441BC3" w:rsidRDefault="00441BC3" w:rsidP="00B02546">
      <w:pPr>
        <w:pStyle w:val="af7"/>
        <w:numPr>
          <w:ilvl w:val="0"/>
          <w:numId w:val="28"/>
        </w:numPr>
        <w:spacing w:line="276" w:lineRule="auto"/>
        <w:ind w:left="0" w:firstLine="567"/>
        <w:jc w:val="both"/>
        <w:rPr>
          <w:sz w:val="24"/>
          <w:szCs w:val="24"/>
        </w:rPr>
      </w:pPr>
      <w:r w:rsidRPr="00441BC3">
        <w:rPr>
          <w:sz w:val="24"/>
          <w:szCs w:val="24"/>
        </w:rPr>
        <w:t>услуги кабельного телевидения;</w:t>
      </w:r>
    </w:p>
    <w:p w14:paraId="30383CBD" w14:textId="77777777" w:rsidR="00441BC3" w:rsidRPr="00441BC3" w:rsidRDefault="00441BC3" w:rsidP="00B02546">
      <w:pPr>
        <w:pStyle w:val="af7"/>
        <w:numPr>
          <w:ilvl w:val="0"/>
          <w:numId w:val="28"/>
        </w:numPr>
        <w:spacing w:line="276" w:lineRule="auto"/>
        <w:ind w:left="0" w:firstLine="567"/>
        <w:jc w:val="both"/>
        <w:rPr>
          <w:sz w:val="24"/>
          <w:szCs w:val="24"/>
        </w:rPr>
      </w:pPr>
      <w:r w:rsidRPr="00441BC3">
        <w:rPr>
          <w:sz w:val="24"/>
          <w:szCs w:val="24"/>
        </w:rPr>
        <w:t>услуги проводного вещания;</w:t>
      </w:r>
    </w:p>
    <w:p w14:paraId="787EE5EA" w14:textId="77777777" w:rsidR="00441BC3" w:rsidRPr="00441BC3" w:rsidRDefault="00441BC3" w:rsidP="00B02546">
      <w:pPr>
        <w:pStyle w:val="af7"/>
        <w:numPr>
          <w:ilvl w:val="0"/>
          <w:numId w:val="28"/>
        </w:numPr>
        <w:spacing w:line="276" w:lineRule="auto"/>
        <w:ind w:left="0" w:firstLine="567"/>
        <w:jc w:val="both"/>
        <w:rPr>
          <w:sz w:val="24"/>
          <w:szCs w:val="24"/>
        </w:rPr>
      </w:pPr>
      <w:r w:rsidRPr="00441BC3">
        <w:rPr>
          <w:sz w:val="24"/>
          <w:szCs w:val="24"/>
        </w:rPr>
        <w:t>услуги передачи данных;</w:t>
      </w:r>
    </w:p>
    <w:p w14:paraId="3747383F" w14:textId="77777777" w:rsidR="00441BC3" w:rsidRPr="00441BC3" w:rsidRDefault="00441BC3" w:rsidP="00B02546">
      <w:pPr>
        <w:pStyle w:val="af7"/>
        <w:numPr>
          <w:ilvl w:val="0"/>
          <w:numId w:val="28"/>
        </w:numPr>
        <w:spacing w:line="276" w:lineRule="auto"/>
        <w:ind w:left="0" w:firstLine="567"/>
        <w:jc w:val="both"/>
        <w:rPr>
          <w:sz w:val="24"/>
          <w:szCs w:val="24"/>
        </w:rPr>
      </w:pPr>
      <w:r w:rsidRPr="00441BC3">
        <w:rPr>
          <w:sz w:val="24"/>
          <w:szCs w:val="24"/>
        </w:rPr>
        <w:t>монтаж, наладки, техническое обслуживание оборудования средств связи;</w:t>
      </w:r>
    </w:p>
    <w:p w14:paraId="424594A4" w14:textId="77777777" w:rsidR="00441BC3" w:rsidRPr="00441BC3" w:rsidRDefault="00441BC3" w:rsidP="00B02546">
      <w:pPr>
        <w:pStyle w:val="af7"/>
        <w:numPr>
          <w:ilvl w:val="0"/>
          <w:numId w:val="28"/>
        </w:numPr>
        <w:spacing w:line="276" w:lineRule="auto"/>
        <w:ind w:left="0" w:firstLine="567"/>
        <w:jc w:val="both"/>
        <w:rPr>
          <w:sz w:val="24"/>
          <w:szCs w:val="24"/>
        </w:rPr>
      </w:pPr>
      <w:r w:rsidRPr="00441BC3">
        <w:rPr>
          <w:sz w:val="24"/>
          <w:szCs w:val="24"/>
        </w:rPr>
        <w:t>организация студии звуко-, видеозаписи и др.</w:t>
      </w:r>
    </w:p>
    <w:p w14:paraId="0264238F" w14:textId="77777777" w:rsidR="00870E28" w:rsidRPr="00C75B07" w:rsidRDefault="00870E28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75B07">
        <w:rPr>
          <w:sz w:val="24"/>
          <w:szCs w:val="24"/>
        </w:rPr>
        <w:t>Основные мероприятия по развитию сети следующие:</w:t>
      </w:r>
    </w:p>
    <w:p w14:paraId="56B4DF78" w14:textId="77777777" w:rsidR="00870E28" w:rsidRPr="00C75B07" w:rsidRDefault="00870E28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75B07">
        <w:rPr>
          <w:sz w:val="24"/>
          <w:szCs w:val="24"/>
        </w:rPr>
        <w:t>замена устаревшего оборудования существующей АТС на цифровое с расширением емкости.</w:t>
      </w:r>
    </w:p>
    <w:p w14:paraId="73EDD31D" w14:textId="77777777" w:rsidR="00870E28" w:rsidRPr="00C75B07" w:rsidRDefault="00870E28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75B07">
        <w:rPr>
          <w:sz w:val="24"/>
          <w:szCs w:val="24"/>
        </w:rPr>
        <w:t xml:space="preserve">создание и развитие информационных телекоммуникационных сетей передачи данных; </w:t>
      </w:r>
    </w:p>
    <w:p w14:paraId="05C8EC2F" w14:textId="77777777" w:rsidR="00BB521D" w:rsidRPr="00BB521D" w:rsidRDefault="00870E28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C75B07">
        <w:rPr>
          <w:sz w:val="24"/>
          <w:szCs w:val="24"/>
        </w:rPr>
        <w:t>расширение мультимедийных услуг, предоставляемых населению, включая «Интернет».</w:t>
      </w:r>
    </w:p>
    <w:p w14:paraId="0819893D" w14:textId="77777777" w:rsidR="00BB521D" w:rsidRPr="00BB521D" w:rsidRDefault="00BB521D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B521D">
        <w:rPr>
          <w:sz w:val="24"/>
          <w:szCs w:val="24"/>
        </w:rPr>
        <w:t>Важным моментом на современном этапе является развитие информационных телекоммуникационных сетей и сетей передачи данных (</w:t>
      </w:r>
      <w:proofErr w:type="spellStart"/>
      <w:r w:rsidRPr="00BB521D">
        <w:rPr>
          <w:sz w:val="24"/>
          <w:szCs w:val="24"/>
        </w:rPr>
        <w:t>мультисервисная</w:t>
      </w:r>
      <w:proofErr w:type="spellEnd"/>
      <w:r w:rsidRPr="00BB521D">
        <w:rPr>
          <w:sz w:val="24"/>
          <w:szCs w:val="24"/>
        </w:rPr>
        <w:t xml:space="preserve"> сеть) с предоставлением населению различных мультимедийных услуг, включая «Интернет».</w:t>
      </w:r>
    </w:p>
    <w:p w14:paraId="56B2AB8C" w14:textId="77777777" w:rsidR="00BB521D" w:rsidRPr="00F13093" w:rsidRDefault="00BB521D" w:rsidP="00F13093">
      <w:pPr>
        <w:spacing w:line="276" w:lineRule="auto"/>
        <w:ind w:firstLine="567"/>
        <w:jc w:val="both"/>
        <w:rPr>
          <w:sz w:val="24"/>
          <w:szCs w:val="24"/>
        </w:rPr>
      </w:pPr>
      <w:proofErr w:type="spellStart"/>
      <w:r w:rsidRPr="00BB521D">
        <w:rPr>
          <w:sz w:val="24"/>
          <w:szCs w:val="24"/>
        </w:rPr>
        <w:lastRenderedPageBreak/>
        <w:t>Мультисервисная</w:t>
      </w:r>
      <w:proofErr w:type="spellEnd"/>
      <w:r w:rsidRPr="00BB521D">
        <w:rPr>
          <w:sz w:val="24"/>
          <w:szCs w:val="24"/>
        </w:rPr>
        <w:t xml:space="preserve"> сеть позволит предоставить населению и организациям пакета услуг голосовой телефонии, высокоскоростного доступа к сети Интернет и услуг </w:t>
      </w:r>
      <w:r w:rsidRPr="00BB521D">
        <w:rPr>
          <w:sz w:val="24"/>
          <w:szCs w:val="24"/>
          <w:lang w:val="en-US"/>
        </w:rPr>
        <w:t>IPTV</w:t>
      </w:r>
      <w:r w:rsidR="00F13093">
        <w:rPr>
          <w:sz w:val="24"/>
          <w:szCs w:val="24"/>
        </w:rPr>
        <w:t xml:space="preserve"> по одному проводу.</w:t>
      </w:r>
    </w:p>
    <w:p w14:paraId="1F6BF127" w14:textId="77777777" w:rsidR="00D94F1C" w:rsidRPr="00D94F1C" w:rsidRDefault="00D94F1C" w:rsidP="00B02546">
      <w:pPr>
        <w:spacing w:line="276" w:lineRule="auto"/>
        <w:ind w:firstLine="709"/>
        <w:jc w:val="both"/>
        <w:rPr>
          <w:sz w:val="24"/>
          <w:szCs w:val="24"/>
        </w:rPr>
      </w:pPr>
      <w:bookmarkStart w:id="72" w:name="_Toc199053505"/>
      <w:r w:rsidRPr="00D94F1C">
        <w:rPr>
          <w:sz w:val="24"/>
          <w:szCs w:val="24"/>
        </w:rPr>
        <w:t xml:space="preserve">На территории городского округа построена и эксплуатируется сеть кабельного телевидения, емкость сети составляет до 2000 абонентов с возможностью расширения до 3500 абонентов, протяженность кабельных трасс - </w:t>
      </w:r>
      <w:smartTag w:uri="urn:schemas-microsoft-com:office:smarttags" w:element="metricconverter">
        <w:smartTagPr>
          <w:attr w:name="ProductID" w:val="4600 м"/>
        </w:smartTagPr>
        <w:r w:rsidRPr="00D94F1C">
          <w:rPr>
            <w:sz w:val="24"/>
            <w:szCs w:val="24"/>
          </w:rPr>
          <w:t>4600 м</w:t>
        </w:r>
      </w:smartTag>
      <w:r w:rsidRPr="00D94F1C">
        <w:rPr>
          <w:sz w:val="24"/>
          <w:szCs w:val="24"/>
        </w:rPr>
        <w:t>.  Построен телепорт с приемом 24 каналов телевидения (6 эфирных, 18 спутниковых), телепорт цифрового телевещания с приемом 20 каналов.</w:t>
      </w:r>
    </w:p>
    <w:p w14:paraId="0B0F301A" w14:textId="77777777" w:rsidR="00D12F4A" w:rsidRPr="00794EBF" w:rsidRDefault="00D12F4A" w:rsidP="00EA24D2">
      <w:pPr>
        <w:pStyle w:val="3"/>
        <w:spacing w:line="360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73" w:name="_Toc3392418"/>
      <w:r w:rsidRPr="00794EBF">
        <w:rPr>
          <w:rFonts w:ascii="Times New Roman" w:hAnsi="Times New Roman"/>
          <w:sz w:val="24"/>
          <w:szCs w:val="24"/>
        </w:rPr>
        <w:t>2.</w:t>
      </w:r>
      <w:r w:rsidR="00574A65" w:rsidRPr="00794EBF">
        <w:rPr>
          <w:rFonts w:ascii="Times New Roman" w:hAnsi="Times New Roman"/>
          <w:sz w:val="24"/>
          <w:szCs w:val="24"/>
        </w:rPr>
        <w:t>6</w:t>
      </w:r>
      <w:r w:rsidRPr="00794EBF">
        <w:rPr>
          <w:rFonts w:ascii="Times New Roman" w:hAnsi="Times New Roman"/>
          <w:sz w:val="24"/>
          <w:szCs w:val="24"/>
        </w:rPr>
        <w:t>.7. Инженерная подготовка территории</w:t>
      </w:r>
      <w:bookmarkEnd w:id="72"/>
      <w:bookmarkEnd w:id="73"/>
    </w:p>
    <w:p w14:paraId="60B4FB22" w14:textId="77777777" w:rsidR="00D12F4A" w:rsidRPr="00301D39" w:rsidRDefault="00D12F4A" w:rsidP="00E55A06">
      <w:pPr>
        <w:rPr>
          <w:color w:val="FF0000"/>
          <w:highlight w:val="yellow"/>
        </w:rPr>
      </w:pPr>
    </w:p>
    <w:p w14:paraId="1A132F34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В соответствии с архитектурно - планировочным решением и природными условиями проектом предусматриваются следующие мероприятия по инженерной подготовке:</w:t>
      </w:r>
    </w:p>
    <w:p w14:paraId="6D06AE49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1. Вертикальная планировка</w:t>
      </w:r>
    </w:p>
    <w:p w14:paraId="345922E7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2. Организация поверхностного стока</w:t>
      </w:r>
    </w:p>
    <w:p w14:paraId="5A9CBF79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3. </w:t>
      </w:r>
      <w:proofErr w:type="spellStart"/>
      <w:r w:rsidRPr="00B02546">
        <w:rPr>
          <w:sz w:val="24"/>
          <w:szCs w:val="24"/>
        </w:rPr>
        <w:t>Берегоукрепление</w:t>
      </w:r>
      <w:proofErr w:type="spellEnd"/>
    </w:p>
    <w:p w14:paraId="4A6A70B4" w14:textId="77777777" w:rsidR="00272DB2" w:rsidRPr="00B02546" w:rsidRDefault="00272DB2" w:rsidP="00B02546">
      <w:pPr>
        <w:spacing w:line="276" w:lineRule="auto"/>
        <w:ind w:firstLine="567"/>
        <w:jc w:val="center"/>
        <w:rPr>
          <w:i/>
          <w:sz w:val="24"/>
          <w:szCs w:val="24"/>
          <w:u w:val="single"/>
        </w:rPr>
      </w:pPr>
      <w:r w:rsidRPr="00B02546">
        <w:rPr>
          <w:i/>
          <w:sz w:val="24"/>
          <w:szCs w:val="24"/>
          <w:u w:val="single"/>
        </w:rPr>
        <w:t>Вертикальная планировка.</w:t>
      </w:r>
    </w:p>
    <w:p w14:paraId="70728ADF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Поселок расположен на левобережной террасе реки Лена, имеющей слабоволнистый рельеф, с наличием местных бессточных понижений, что способствует заболачиванию территории.</w:t>
      </w:r>
    </w:p>
    <w:p w14:paraId="754672E9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Вертикальная планировка решена с максимальным сохранением существующего рельефа. Подсыпка предусмотрена на автодорогах и в пониженных местах для создания уклона и водоотвода. Также проектом предусмотрена подсыпка заболоченных участков и частичная засыпка ис</w:t>
      </w:r>
      <w:r w:rsidR="00B423F9" w:rsidRPr="00B02546">
        <w:rPr>
          <w:sz w:val="24"/>
          <w:szCs w:val="24"/>
        </w:rPr>
        <w:t>кусственно образовавшихся озер.</w:t>
      </w:r>
    </w:p>
    <w:p w14:paraId="2AB3560C" w14:textId="77777777" w:rsidR="00272DB2" w:rsidRPr="00B02546" w:rsidRDefault="00272DB2" w:rsidP="00B02546">
      <w:pPr>
        <w:spacing w:line="276" w:lineRule="auto"/>
        <w:ind w:firstLine="567"/>
        <w:jc w:val="center"/>
        <w:rPr>
          <w:i/>
          <w:sz w:val="24"/>
          <w:szCs w:val="24"/>
          <w:u w:val="single"/>
        </w:rPr>
      </w:pPr>
      <w:r w:rsidRPr="00B02546">
        <w:rPr>
          <w:i/>
          <w:sz w:val="24"/>
          <w:szCs w:val="24"/>
          <w:u w:val="single"/>
        </w:rPr>
        <w:t>Организация поверхностного стока.</w:t>
      </w:r>
    </w:p>
    <w:p w14:paraId="3CF8D883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В связи с наличием вечномерзлых грунтов, для полного удаления поверхностных вод с территории поселка и предотвращения подтопления зданий необходима тщательная организация поверхностного стока. Длина существующих лотков составляет </w:t>
      </w:r>
      <w:smartTag w:uri="urn:schemas-microsoft-com:office:smarttags" w:element="metricconverter">
        <w:smartTagPr>
          <w:attr w:name="ProductID" w:val="2,4 км"/>
        </w:smartTagPr>
        <w:r w:rsidRPr="00B02546">
          <w:rPr>
            <w:sz w:val="24"/>
            <w:szCs w:val="24"/>
          </w:rPr>
          <w:t>2,4 км</w:t>
        </w:r>
      </w:smartTag>
      <w:r w:rsidRPr="00B02546">
        <w:rPr>
          <w:sz w:val="24"/>
          <w:szCs w:val="24"/>
        </w:rPr>
        <w:t>.</w:t>
      </w:r>
    </w:p>
    <w:p w14:paraId="3196DE60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Проектом предусматривается организация системы поверхностного водоотвода на всей территории поселка, включающей в себя открытые водоотводные каналы. Для организации нормального водоотвода и ликвидации бессточных участков, предлагается также частичная подсыпка пониженных территорий.</w:t>
      </w:r>
    </w:p>
    <w:p w14:paraId="03DDD8FA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Первичными дождеприемниками будут служить бордюрные лотки, затем поверхностные воды будут попадать в открытые водостоки – бетонные лотки или водоотводные канавы, которые запроектированы в зоне индивидуальной и усадебной застройки, а также в районах нового строительства.</w:t>
      </w:r>
    </w:p>
    <w:p w14:paraId="70D9A8F6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Нормативные уклоны открытых лотков не могут быть менее 0,4%. Поэтому при плоском рельефе глубина лотков быстро увеличивается. При глубине лотка более </w:t>
      </w:r>
      <w:smartTag w:uri="urn:schemas-microsoft-com:office:smarttags" w:element="metricconverter">
        <w:smartTagPr>
          <w:attr w:name="ProductID" w:val="1,2 м"/>
        </w:smartTagPr>
        <w:r w:rsidRPr="00B02546">
          <w:rPr>
            <w:sz w:val="24"/>
            <w:szCs w:val="24"/>
          </w:rPr>
          <w:t>1,2 м</w:t>
        </w:r>
      </w:smartTag>
      <w:r w:rsidRPr="00B02546">
        <w:rPr>
          <w:sz w:val="24"/>
          <w:szCs w:val="24"/>
        </w:rPr>
        <w:t xml:space="preserve"> необходимо устройство закрытых водостоков. Закрытые водостоки запроектированы в зоне капитальной застройки в центральной части поселка. Способ прокладки закрытых водостоков преимущественно в проходных и полупроходных каналах, совместно с другими инженерными коммуникациями. При этом в каналах под закрытые водостоки </w:t>
      </w:r>
      <w:r w:rsidRPr="00B02546">
        <w:rPr>
          <w:sz w:val="24"/>
          <w:szCs w:val="24"/>
        </w:rPr>
        <w:lastRenderedPageBreak/>
        <w:t>выделяется отдельный отсек. На концевых участках закрытых водостоков, в самых пониженных местах, предусматривается устройство насосных станций.</w:t>
      </w:r>
    </w:p>
    <w:p w14:paraId="6933E3C5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На всех выпусках в водоприемники как из закрытых, так и открытых водостоков, устраиваются очистные сооружения дождевой канализации, в состав которых входят песколовки и отстойники со встроенными фильтрами доочистки, а также </w:t>
      </w:r>
      <w:proofErr w:type="spellStart"/>
      <w:r w:rsidRPr="00B02546">
        <w:rPr>
          <w:sz w:val="24"/>
          <w:szCs w:val="24"/>
        </w:rPr>
        <w:t>реагентное</w:t>
      </w:r>
      <w:proofErr w:type="spellEnd"/>
      <w:r w:rsidRPr="00B02546">
        <w:rPr>
          <w:sz w:val="24"/>
          <w:szCs w:val="24"/>
        </w:rPr>
        <w:t xml:space="preserve"> хозяйство, включающее блок приемки, хранения и приготовления реагентов. Загрязненная часть поверхностного стока после разделительной камеры поступает в песколовки, затем в проточные отстойники со встроенными фильтрами. В подающие лотки перед отстойниками поступают реагенты (растворы сернокислого алюминия и </w:t>
      </w:r>
      <w:proofErr w:type="spellStart"/>
      <w:r w:rsidRPr="00B02546">
        <w:rPr>
          <w:sz w:val="24"/>
          <w:szCs w:val="24"/>
        </w:rPr>
        <w:t>полиакриламида</w:t>
      </w:r>
      <w:proofErr w:type="spellEnd"/>
      <w:r w:rsidRPr="00B02546">
        <w:rPr>
          <w:sz w:val="24"/>
          <w:szCs w:val="24"/>
        </w:rPr>
        <w:t xml:space="preserve">).После очистки поверхностные воды вместе с условно-чистыми дождевыми водами выпускаются в </w:t>
      </w:r>
      <w:proofErr w:type="spellStart"/>
      <w:r w:rsidRPr="00B02546">
        <w:rPr>
          <w:sz w:val="24"/>
          <w:szCs w:val="24"/>
        </w:rPr>
        <w:t>р.Лена</w:t>
      </w:r>
      <w:proofErr w:type="spellEnd"/>
      <w:r w:rsidRPr="00B02546">
        <w:rPr>
          <w:sz w:val="24"/>
          <w:szCs w:val="24"/>
        </w:rPr>
        <w:t xml:space="preserve"> или в пруды-накопители. Осевший в песколовках песок и ил из отстойников насосом перекачивается на </w:t>
      </w:r>
      <w:proofErr w:type="spellStart"/>
      <w:r w:rsidRPr="00B02546">
        <w:rPr>
          <w:sz w:val="24"/>
          <w:szCs w:val="24"/>
        </w:rPr>
        <w:t>песковые</w:t>
      </w:r>
      <w:proofErr w:type="spellEnd"/>
      <w:r w:rsidRPr="00B02546">
        <w:rPr>
          <w:sz w:val="24"/>
          <w:szCs w:val="24"/>
        </w:rPr>
        <w:t xml:space="preserve"> и иловые площадки для обезвоживания. Всплывшие нефтепродукты и органические загрязнения поступают в </w:t>
      </w:r>
      <w:proofErr w:type="spellStart"/>
      <w:r w:rsidRPr="00B02546">
        <w:rPr>
          <w:sz w:val="24"/>
          <w:szCs w:val="24"/>
        </w:rPr>
        <w:t>нефтесборники</w:t>
      </w:r>
      <w:proofErr w:type="spellEnd"/>
      <w:r w:rsidRPr="00B02546">
        <w:rPr>
          <w:sz w:val="24"/>
          <w:szCs w:val="24"/>
        </w:rPr>
        <w:t xml:space="preserve">. Песок, ил и нефтепродукты вывозятся в места, согласованные с санитарной службой. Выпуски в </w:t>
      </w:r>
      <w:proofErr w:type="spellStart"/>
      <w:r w:rsidRPr="00B02546">
        <w:rPr>
          <w:sz w:val="24"/>
          <w:szCs w:val="24"/>
        </w:rPr>
        <w:t>р.Лена</w:t>
      </w:r>
      <w:proofErr w:type="spellEnd"/>
      <w:r w:rsidRPr="00B02546">
        <w:rPr>
          <w:sz w:val="24"/>
          <w:szCs w:val="24"/>
        </w:rPr>
        <w:t xml:space="preserve"> оборудуются затворами для предотвращения попадания воды в водосточную сеть во время паводков.</w:t>
      </w:r>
    </w:p>
    <w:p w14:paraId="06B5E6E5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Загрязненные поверхностные воды с промышленных предприятий перед сбросом в городскую водосточную сеть должны быть подвергнуты очистке на собственных очистных сооружениях.</w:t>
      </w:r>
    </w:p>
    <w:p w14:paraId="0B678901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>Количество, места размещения очистных сооружений дождевых и талых вод должны быть уточнены на после</w:t>
      </w:r>
      <w:r w:rsidR="00B423F9" w:rsidRPr="00B02546">
        <w:rPr>
          <w:sz w:val="24"/>
          <w:szCs w:val="24"/>
        </w:rPr>
        <w:t>дующих стадиях проектирования.</w:t>
      </w:r>
    </w:p>
    <w:p w14:paraId="1DFFAC7A" w14:textId="77777777" w:rsidR="00272DB2" w:rsidRPr="00B02546" w:rsidRDefault="00272DB2" w:rsidP="00B02546">
      <w:pPr>
        <w:spacing w:line="276" w:lineRule="auto"/>
        <w:ind w:firstLine="567"/>
        <w:jc w:val="center"/>
        <w:rPr>
          <w:i/>
          <w:sz w:val="24"/>
          <w:szCs w:val="24"/>
          <w:u w:val="single"/>
        </w:rPr>
      </w:pPr>
      <w:proofErr w:type="spellStart"/>
      <w:r w:rsidRPr="00B02546">
        <w:rPr>
          <w:i/>
          <w:sz w:val="24"/>
          <w:szCs w:val="24"/>
          <w:u w:val="single"/>
        </w:rPr>
        <w:t>Берегоукрепление</w:t>
      </w:r>
      <w:proofErr w:type="spellEnd"/>
      <w:r w:rsidRPr="00B02546">
        <w:rPr>
          <w:i/>
          <w:sz w:val="24"/>
          <w:szCs w:val="24"/>
          <w:u w:val="single"/>
        </w:rPr>
        <w:t>.</w:t>
      </w:r>
    </w:p>
    <w:p w14:paraId="7488983D" w14:textId="77777777" w:rsidR="00272DB2" w:rsidRPr="00B02546" w:rsidRDefault="00272DB2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02546">
        <w:rPr>
          <w:sz w:val="24"/>
          <w:szCs w:val="24"/>
        </w:rPr>
        <w:t xml:space="preserve">Берега р. Лена в районе пос. </w:t>
      </w:r>
      <w:proofErr w:type="spellStart"/>
      <w:r w:rsidRPr="00B02546">
        <w:rPr>
          <w:sz w:val="24"/>
          <w:szCs w:val="24"/>
        </w:rPr>
        <w:t>Жатай</w:t>
      </w:r>
      <w:proofErr w:type="spellEnd"/>
      <w:r w:rsidRPr="00B02546">
        <w:rPr>
          <w:sz w:val="24"/>
          <w:szCs w:val="24"/>
        </w:rPr>
        <w:t xml:space="preserve"> сложены песками и супесями, которые легко разрушаются во время паводков. Для предотвращения размыва берега и подтопления, проектом предусматриваются берегоукрепительные работы. </w:t>
      </w:r>
      <w:proofErr w:type="spellStart"/>
      <w:r w:rsidRPr="00B02546">
        <w:rPr>
          <w:sz w:val="24"/>
          <w:szCs w:val="24"/>
        </w:rPr>
        <w:t>Берегоукрепление</w:t>
      </w:r>
      <w:proofErr w:type="spellEnd"/>
      <w:r w:rsidRPr="00B02546">
        <w:rPr>
          <w:sz w:val="24"/>
          <w:szCs w:val="24"/>
        </w:rPr>
        <w:t xml:space="preserve"> предлагается откосного типа с заложением откоса 1:3. Отсыпка откосной части выполняется из гравийно-галечникового грунта с каменной наброской.</w:t>
      </w:r>
    </w:p>
    <w:p w14:paraId="374546C9" w14:textId="77777777" w:rsidR="00272DB2" w:rsidRPr="009F7894" w:rsidRDefault="00B423F9" w:rsidP="006818B0">
      <w:pPr>
        <w:jc w:val="right"/>
        <w:rPr>
          <w:sz w:val="24"/>
          <w:szCs w:val="24"/>
        </w:rPr>
      </w:pPr>
      <w:r w:rsidRPr="009F7894">
        <w:rPr>
          <w:b/>
          <w:sz w:val="24"/>
          <w:szCs w:val="24"/>
        </w:rPr>
        <w:t xml:space="preserve">Таблица </w:t>
      </w:r>
      <w:r w:rsidR="008D00B9">
        <w:rPr>
          <w:b/>
          <w:sz w:val="24"/>
          <w:szCs w:val="24"/>
        </w:rPr>
        <w:t>2</w:t>
      </w:r>
      <w:r w:rsidR="00847354">
        <w:rPr>
          <w:b/>
          <w:sz w:val="24"/>
          <w:szCs w:val="24"/>
        </w:rPr>
        <w:t>5</w:t>
      </w:r>
    </w:p>
    <w:p w14:paraId="77B952C6" w14:textId="77777777" w:rsidR="00272DB2" w:rsidRPr="00D0344E" w:rsidRDefault="00272DB2" w:rsidP="006818B0">
      <w:pPr>
        <w:jc w:val="center"/>
        <w:rPr>
          <w:b/>
          <w:sz w:val="24"/>
          <w:szCs w:val="24"/>
        </w:rPr>
      </w:pPr>
      <w:r w:rsidRPr="00D0344E">
        <w:rPr>
          <w:b/>
          <w:sz w:val="24"/>
          <w:szCs w:val="24"/>
        </w:rPr>
        <w:t>Основные объемы работ по инженерной подготовке</w:t>
      </w:r>
    </w:p>
    <w:p w14:paraId="1BA97A41" w14:textId="77777777" w:rsidR="00272DB2" w:rsidRPr="00D0344E" w:rsidRDefault="00272DB2" w:rsidP="006818B0">
      <w:pPr>
        <w:jc w:val="center"/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8"/>
        <w:gridCol w:w="3928"/>
        <w:gridCol w:w="1236"/>
        <w:gridCol w:w="1948"/>
        <w:gridCol w:w="1860"/>
      </w:tblGrid>
      <w:tr w:rsidR="00B02546" w:rsidRPr="00B02546" w14:paraId="74555912" w14:textId="77777777" w:rsidTr="00B02546">
        <w:tc>
          <w:tcPr>
            <w:tcW w:w="312" w:type="pct"/>
            <w:vMerge w:val="restart"/>
          </w:tcPr>
          <w:p w14:paraId="4FC3E10F" w14:textId="77777777" w:rsidR="00B02546" w:rsidRPr="00B02546" w:rsidRDefault="00B02546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№</w:t>
            </w:r>
          </w:p>
        </w:tc>
        <w:tc>
          <w:tcPr>
            <w:tcW w:w="2052" w:type="pct"/>
            <w:vMerge w:val="restart"/>
          </w:tcPr>
          <w:p w14:paraId="289DE74C" w14:textId="77777777" w:rsidR="00B02546" w:rsidRPr="00B02546" w:rsidRDefault="00B02546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Наименование работ</w:t>
            </w:r>
          </w:p>
        </w:tc>
        <w:tc>
          <w:tcPr>
            <w:tcW w:w="646" w:type="pct"/>
            <w:vMerge w:val="restart"/>
          </w:tcPr>
          <w:p w14:paraId="4CBF2932" w14:textId="77777777" w:rsidR="00B02546" w:rsidRPr="00B02546" w:rsidRDefault="00B02546" w:rsidP="00B02546">
            <w:pPr>
              <w:jc w:val="center"/>
              <w:rPr>
                <w:b/>
              </w:rPr>
            </w:pPr>
            <w:proofErr w:type="spellStart"/>
            <w:r w:rsidRPr="00B02546">
              <w:rPr>
                <w:b/>
              </w:rPr>
              <w:t>Ед.изм</w:t>
            </w:r>
            <w:proofErr w:type="spellEnd"/>
            <w:r w:rsidRPr="00B02546">
              <w:rPr>
                <w:b/>
              </w:rPr>
              <w:t>.</w:t>
            </w:r>
          </w:p>
        </w:tc>
        <w:tc>
          <w:tcPr>
            <w:tcW w:w="1990" w:type="pct"/>
            <w:gridSpan w:val="2"/>
          </w:tcPr>
          <w:p w14:paraId="5C9C5428" w14:textId="77777777" w:rsidR="00B02546" w:rsidRPr="00B02546" w:rsidRDefault="00B02546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Объемы работ</w:t>
            </w:r>
          </w:p>
        </w:tc>
      </w:tr>
      <w:tr w:rsidR="00B02546" w:rsidRPr="00B02546" w14:paraId="7A41E576" w14:textId="77777777" w:rsidTr="00B02546">
        <w:tc>
          <w:tcPr>
            <w:tcW w:w="312" w:type="pct"/>
            <w:vMerge/>
          </w:tcPr>
          <w:p w14:paraId="0946FFE1" w14:textId="77777777" w:rsidR="00B02546" w:rsidRPr="00B02546" w:rsidRDefault="00B02546" w:rsidP="00B02546">
            <w:pPr>
              <w:jc w:val="center"/>
              <w:rPr>
                <w:b/>
              </w:rPr>
            </w:pPr>
          </w:p>
        </w:tc>
        <w:tc>
          <w:tcPr>
            <w:tcW w:w="2052" w:type="pct"/>
            <w:vMerge/>
          </w:tcPr>
          <w:p w14:paraId="03D3036E" w14:textId="77777777" w:rsidR="00B02546" w:rsidRPr="00B02546" w:rsidRDefault="00B02546" w:rsidP="00B02546">
            <w:pPr>
              <w:jc w:val="center"/>
              <w:rPr>
                <w:b/>
              </w:rPr>
            </w:pPr>
          </w:p>
        </w:tc>
        <w:tc>
          <w:tcPr>
            <w:tcW w:w="646" w:type="pct"/>
            <w:vMerge/>
          </w:tcPr>
          <w:p w14:paraId="51373846" w14:textId="77777777" w:rsidR="00B02546" w:rsidRPr="00B02546" w:rsidRDefault="00B02546" w:rsidP="00B02546">
            <w:pPr>
              <w:jc w:val="center"/>
              <w:rPr>
                <w:b/>
              </w:rPr>
            </w:pPr>
          </w:p>
        </w:tc>
        <w:tc>
          <w:tcPr>
            <w:tcW w:w="1018" w:type="pct"/>
          </w:tcPr>
          <w:p w14:paraId="4E76C0CD" w14:textId="77777777" w:rsidR="00B02546" w:rsidRPr="00B02546" w:rsidRDefault="00B02546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На первую очередь</w:t>
            </w:r>
          </w:p>
        </w:tc>
        <w:tc>
          <w:tcPr>
            <w:tcW w:w="972" w:type="pct"/>
          </w:tcPr>
          <w:p w14:paraId="3CCF5D7A" w14:textId="77777777" w:rsidR="00B02546" w:rsidRPr="00B02546" w:rsidRDefault="00B02546" w:rsidP="00B02546">
            <w:pPr>
              <w:jc w:val="center"/>
              <w:rPr>
                <w:b/>
              </w:rPr>
            </w:pPr>
            <w:r w:rsidRPr="00B02546">
              <w:rPr>
                <w:b/>
              </w:rPr>
              <w:t>На расчетный срок</w:t>
            </w:r>
          </w:p>
        </w:tc>
      </w:tr>
      <w:tr w:rsidR="00301D39" w:rsidRPr="00B02546" w14:paraId="0A2C6A8D" w14:textId="77777777" w:rsidTr="00B02546">
        <w:tc>
          <w:tcPr>
            <w:tcW w:w="312" w:type="pct"/>
          </w:tcPr>
          <w:p w14:paraId="4D0CDF65" w14:textId="77777777" w:rsidR="00272DB2" w:rsidRPr="00B02546" w:rsidRDefault="00272DB2" w:rsidP="00E55A06">
            <w:pPr>
              <w:rPr>
                <w:b/>
              </w:rPr>
            </w:pPr>
            <w:r w:rsidRPr="00B02546">
              <w:rPr>
                <w:b/>
              </w:rPr>
              <w:t>1</w:t>
            </w:r>
          </w:p>
        </w:tc>
        <w:tc>
          <w:tcPr>
            <w:tcW w:w="2052" w:type="pct"/>
          </w:tcPr>
          <w:p w14:paraId="01E30587" w14:textId="77777777" w:rsidR="00272DB2" w:rsidRPr="00B02546" w:rsidRDefault="00272DB2" w:rsidP="00E55A06">
            <w:pPr>
              <w:rPr>
                <w:b/>
              </w:rPr>
            </w:pPr>
            <w:r w:rsidRPr="00B02546">
              <w:rPr>
                <w:b/>
              </w:rPr>
              <w:t>2</w:t>
            </w:r>
          </w:p>
        </w:tc>
        <w:tc>
          <w:tcPr>
            <w:tcW w:w="646" w:type="pct"/>
          </w:tcPr>
          <w:p w14:paraId="7D57CBBB" w14:textId="77777777" w:rsidR="00272DB2" w:rsidRPr="00B02546" w:rsidRDefault="00272DB2" w:rsidP="00E55A06">
            <w:pPr>
              <w:rPr>
                <w:b/>
              </w:rPr>
            </w:pPr>
            <w:r w:rsidRPr="00B02546">
              <w:rPr>
                <w:b/>
              </w:rPr>
              <w:t>3</w:t>
            </w:r>
          </w:p>
        </w:tc>
        <w:tc>
          <w:tcPr>
            <w:tcW w:w="1018" w:type="pct"/>
          </w:tcPr>
          <w:p w14:paraId="2C2FADE9" w14:textId="77777777" w:rsidR="00272DB2" w:rsidRPr="00B02546" w:rsidRDefault="00272DB2" w:rsidP="00E55A06">
            <w:pPr>
              <w:rPr>
                <w:b/>
              </w:rPr>
            </w:pPr>
            <w:r w:rsidRPr="00B02546">
              <w:rPr>
                <w:b/>
              </w:rPr>
              <w:t>4</w:t>
            </w:r>
          </w:p>
        </w:tc>
        <w:tc>
          <w:tcPr>
            <w:tcW w:w="972" w:type="pct"/>
          </w:tcPr>
          <w:p w14:paraId="3C2FA07B" w14:textId="77777777" w:rsidR="00272DB2" w:rsidRPr="00B02546" w:rsidRDefault="00272DB2" w:rsidP="00E55A06">
            <w:pPr>
              <w:rPr>
                <w:b/>
              </w:rPr>
            </w:pPr>
            <w:r w:rsidRPr="00B02546">
              <w:rPr>
                <w:b/>
              </w:rPr>
              <w:t>5</w:t>
            </w:r>
          </w:p>
        </w:tc>
      </w:tr>
      <w:tr w:rsidR="00301D39" w:rsidRPr="00B02546" w14:paraId="4FE47881" w14:textId="77777777" w:rsidTr="00B02546">
        <w:trPr>
          <w:trHeight w:val="241"/>
        </w:trPr>
        <w:tc>
          <w:tcPr>
            <w:tcW w:w="312" w:type="pct"/>
          </w:tcPr>
          <w:p w14:paraId="65004ADC" w14:textId="77777777" w:rsidR="00272DB2" w:rsidRPr="00B02546" w:rsidRDefault="00272DB2" w:rsidP="00E55A06">
            <w:r w:rsidRPr="00B02546">
              <w:t>1.</w:t>
            </w:r>
          </w:p>
        </w:tc>
        <w:tc>
          <w:tcPr>
            <w:tcW w:w="2052" w:type="pct"/>
          </w:tcPr>
          <w:p w14:paraId="5744B722" w14:textId="77777777" w:rsidR="00272DB2" w:rsidRPr="00B02546" w:rsidRDefault="00272DB2" w:rsidP="00E55A06">
            <w:r w:rsidRPr="00B02546">
              <w:t>Устройство водоотводных лотков</w:t>
            </w:r>
          </w:p>
        </w:tc>
        <w:tc>
          <w:tcPr>
            <w:tcW w:w="646" w:type="pct"/>
          </w:tcPr>
          <w:p w14:paraId="02326BB2" w14:textId="77777777" w:rsidR="00272DB2" w:rsidRPr="00B02546" w:rsidRDefault="00272DB2" w:rsidP="00E55A06">
            <w:r w:rsidRPr="00B02546">
              <w:t>км</w:t>
            </w:r>
          </w:p>
        </w:tc>
        <w:tc>
          <w:tcPr>
            <w:tcW w:w="1018" w:type="pct"/>
          </w:tcPr>
          <w:p w14:paraId="635A450F" w14:textId="77777777" w:rsidR="00272DB2" w:rsidRPr="00B02546" w:rsidRDefault="00272DB2" w:rsidP="00E55A06">
            <w:r w:rsidRPr="00B02546">
              <w:t>9,745</w:t>
            </w:r>
          </w:p>
        </w:tc>
        <w:tc>
          <w:tcPr>
            <w:tcW w:w="972" w:type="pct"/>
          </w:tcPr>
          <w:p w14:paraId="19182F8A" w14:textId="77777777" w:rsidR="00272DB2" w:rsidRPr="00B02546" w:rsidRDefault="00272DB2" w:rsidP="00E55A06">
            <w:r w:rsidRPr="00B02546">
              <w:t>3,28</w:t>
            </w:r>
          </w:p>
        </w:tc>
      </w:tr>
      <w:tr w:rsidR="00301D39" w:rsidRPr="00B02546" w14:paraId="58E524CF" w14:textId="77777777" w:rsidTr="00B02546">
        <w:tc>
          <w:tcPr>
            <w:tcW w:w="312" w:type="pct"/>
          </w:tcPr>
          <w:p w14:paraId="0AEFCF9F" w14:textId="77777777" w:rsidR="00272DB2" w:rsidRPr="00B02546" w:rsidRDefault="00272DB2" w:rsidP="00E55A06">
            <w:r w:rsidRPr="00B02546">
              <w:t>2.</w:t>
            </w:r>
          </w:p>
        </w:tc>
        <w:tc>
          <w:tcPr>
            <w:tcW w:w="2052" w:type="pct"/>
          </w:tcPr>
          <w:p w14:paraId="2CFCC9AD" w14:textId="77777777" w:rsidR="00272DB2" w:rsidRPr="00B02546" w:rsidRDefault="00272DB2" w:rsidP="00E55A06">
            <w:r w:rsidRPr="00B02546">
              <w:t xml:space="preserve">Устройство водопропускных труб </w:t>
            </w:r>
            <w:proofErr w:type="spellStart"/>
            <w:r w:rsidRPr="00B02546">
              <w:t>диам</w:t>
            </w:r>
            <w:proofErr w:type="spellEnd"/>
            <w:r w:rsidRPr="00B02546">
              <w:t>.=1,0м</w:t>
            </w:r>
          </w:p>
        </w:tc>
        <w:tc>
          <w:tcPr>
            <w:tcW w:w="646" w:type="pct"/>
          </w:tcPr>
          <w:p w14:paraId="78D1AD30" w14:textId="77777777" w:rsidR="00272DB2" w:rsidRPr="00B02546" w:rsidRDefault="00272DB2" w:rsidP="00E55A06"/>
          <w:p w14:paraId="1EEE053F" w14:textId="77777777" w:rsidR="00272DB2" w:rsidRPr="00B02546" w:rsidRDefault="00272DB2" w:rsidP="00E55A06">
            <w:proofErr w:type="spellStart"/>
            <w:r w:rsidRPr="00B02546">
              <w:t>п.м</w:t>
            </w:r>
            <w:proofErr w:type="spellEnd"/>
            <w:r w:rsidRPr="00B02546">
              <w:t>.</w:t>
            </w:r>
          </w:p>
        </w:tc>
        <w:tc>
          <w:tcPr>
            <w:tcW w:w="1018" w:type="pct"/>
          </w:tcPr>
          <w:p w14:paraId="2C4C10A3" w14:textId="77777777" w:rsidR="00272DB2" w:rsidRPr="00B02546" w:rsidRDefault="00272DB2" w:rsidP="00E55A06"/>
          <w:p w14:paraId="7D271361" w14:textId="77777777" w:rsidR="00272DB2" w:rsidRPr="00B02546" w:rsidRDefault="00272DB2" w:rsidP="00E55A06">
            <w:r w:rsidRPr="00B02546">
              <w:t>259</w:t>
            </w:r>
          </w:p>
        </w:tc>
        <w:tc>
          <w:tcPr>
            <w:tcW w:w="972" w:type="pct"/>
          </w:tcPr>
          <w:p w14:paraId="5F1F6C18" w14:textId="77777777" w:rsidR="00272DB2" w:rsidRPr="00B02546" w:rsidRDefault="00272DB2" w:rsidP="00E55A06"/>
          <w:p w14:paraId="5382B84C" w14:textId="77777777" w:rsidR="00272DB2" w:rsidRPr="00B02546" w:rsidRDefault="00272DB2" w:rsidP="00E55A06">
            <w:r w:rsidRPr="00B02546">
              <w:t>98</w:t>
            </w:r>
          </w:p>
        </w:tc>
      </w:tr>
      <w:tr w:rsidR="00301D39" w:rsidRPr="00B02546" w14:paraId="53FC7024" w14:textId="77777777" w:rsidTr="00B02546">
        <w:tc>
          <w:tcPr>
            <w:tcW w:w="312" w:type="pct"/>
          </w:tcPr>
          <w:p w14:paraId="69C1F3EF" w14:textId="77777777" w:rsidR="00272DB2" w:rsidRPr="00B02546" w:rsidRDefault="00272DB2" w:rsidP="00E55A06">
            <w:r w:rsidRPr="00B02546">
              <w:t>3.</w:t>
            </w:r>
          </w:p>
        </w:tc>
        <w:tc>
          <w:tcPr>
            <w:tcW w:w="2052" w:type="pct"/>
          </w:tcPr>
          <w:p w14:paraId="50B816C1" w14:textId="77777777" w:rsidR="00272DB2" w:rsidRPr="00B02546" w:rsidRDefault="00272DB2" w:rsidP="00E55A06">
            <w:r w:rsidRPr="00B02546">
              <w:t>Устройство отстойников</w:t>
            </w:r>
          </w:p>
        </w:tc>
        <w:tc>
          <w:tcPr>
            <w:tcW w:w="646" w:type="pct"/>
          </w:tcPr>
          <w:p w14:paraId="414DB86A" w14:textId="77777777" w:rsidR="00272DB2" w:rsidRPr="00B02546" w:rsidRDefault="00272DB2" w:rsidP="00E55A06">
            <w:r w:rsidRPr="00B02546">
              <w:t>шт.</w:t>
            </w:r>
          </w:p>
        </w:tc>
        <w:tc>
          <w:tcPr>
            <w:tcW w:w="1018" w:type="pct"/>
          </w:tcPr>
          <w:p w14:paraId="5DA88D3A" w14:textId="77777777" w:rsidR="00272DB2" w:rsidRPr="00B02546" w:rsidRDefault="00272DB2" w:rsidP="00E55A06">
            <w:r w:rsidRPr="00B02546">
              <w:t>5</w:t>
            </w:r>
          </w:p>
        </w:tc>
        <w:tc>
          <w:tcPr>
            <w:tcW w:w="972" w:type="pct"/>
          </w:tcPr>
          <w:p w14:paraId="263ED84B" w14:textId="77777777" w:rsidR="00272DB2" w:rsidRPr="00B02546" w:rsidRDefault="00272DB2" w:rsidP="00E55A06">
            <w:r w:rsidRPr="00B02546">
              <w:t>-</w:t>
            </w:r>
          </w:p>
        </w:tc>
      </w:tr>
      <w:tr w:rsidR="00301D39" w:rsidRPr="00B02546" w14:paraId="61B8A158" w14:textId="77777777" w:rsidTr="00B02546">
        <w:tc>
          <w:tcPr>
            <w:tcW w:w="312" w:type="pct"/>
          </w:tcPr>
          <w:p w14:paraId="1666E614" w14:textId="77777777" w:rsidR="00272DB2" w:rsidRPr="00B02546" w:rsidRDefault="00272DB2" w:rsidP="00E55A06">
            <w:r w:rsidRPr="00B02546">
              <w:t>4.</w:t>
            </w:r>
          </w:p>
        </w:tc>
        <w:tc>
          <w:tcPr>
            <w:tcW w:w="2052" w:type="pct"/>
          </w:tcPr>
          <w:p w14:paraId="04954E4F" w14:textId="77777777" w:rsidR="00272DB2" w:rsidRPr="00B02546" w:rsidRDefault="00272DB2" w:rsidP="00E55A06">
            <w:r w:rsidRPr="00B02546">
              <w:t>Планировка территории (отсыпка)</w:t>
            </w:r>
          </w:p>
        </w:tc>
        <w:tc>
          <w:tcPr>
            <w:tcW w:w="646" w:type="pct"/>
          </w:tcPr>
          <w:p w14:paraId="6EE9D349" w14:textId="77777777" w:rsidR="00272DB2" w:rsidRPr="00B02546" w:rsidRDefault="00272DB2" w:rsidP="00E55A06">
            <w:proofErr w:type="spellStart"/>
            <w:r w:rsidRPr="00B02546">
              <w:t>куб.м</w:t>
            </w:r>
            <w:proofErr w:type="spellEnd"/>
            <w:r w:rsidRPr="00B02546">
              <w:t>.</w:t>
            </w:r>
          </w:p>
        </w:tc>
        <w:tc>
          <w:tcPr>
            <w:tcW w:w="1018" w:type="pct"/>
          </w:tcPr>
          <w:p w14:paraId="1B5B8644" w14:textId="77777777" w:rsidR="00272DB2" w:rsidRPr="00B02546" w:rsidRDefault="00272DB2" w:rsidP="00E55A06">
            <w:r w:rsidRPr="00B02546">
              <w:t>6854,7</w:t>
            </w:r>
          </w:p>
        </w:tc>
        <w:tc>
          <w:tcPr>
            <w:tcW w:w="972" w:type="pct"/>
          </w:tcPr>
          <w:p w14:paraId="213AA42A" w14:textId="77777777" w:rsidR="00272DB2" w:rsidRPr="00B02546" w:rsidRDefault="00272DB2" w:rsidP="00E55A06">
            <w:r w:rsidRPr="00B02546">
              <w:t>12166,36</w:t>
            </w:r>
          </w:p>
        </w:tc>
      </w:tr>
      <w:tr w:rsidR="00301D39" w:rsidRPr="00B02546" w14:paraId="38FD7729" w14:textId="77777777" w:rsidTr="00B02546">
        <w:tc>
          <w:tcPr>
            <w:tcW w:w="312" w:type="pct"/>
          </w:tcPr>
          <w:p w14:paraId="03128EC1" w14:textId="77777777" w:rsidR="00272DB2" w:rsidRPr="00B02546" w:rsidRDefault="00272DB2" w:rsidP="00E55A06">
            <w:r w:rsidRPr="00B02546">
              <w:t>5.</w:t>
            </w:r>
          </w:p>
        </w:tc>
        <w:tc>
          <w:tcPr>
            <w:tcW w:w="2052" w:type="pct"/>
          </w:tcPr>
          <w:p w14:paraId="79FB3729" w14:textId="77777777" w:rsidR="00272DB2" w:rsidRPr="00B02546" w:rsidRDefault="00272DB2" w:rsidP="00E55A06">
            <w:proofErr w:type="spellStart"/>
            <w:r w:rsidRPr="00B02546">
              <w:t>Берегоукрепление</w:t>
            </w:r>
            <w:proofErr w:type="spellEnd"/>
          </w:p>
        </w:tc>
        <w:tc>
          <w:tcPr>
            <w:tcW w:w="646" w:type="pct"/>
          </w:tcPr>
          <w:p w14:paraId="358010D1" w14:textId="77777777" w:rsidR="00272DB2" w:rsidRPr="00B02546" w:rsidRDefault="00272DB2" w:rsidP="00E55A06">
            <w:r w:rsidRPr="00B02546">
              <w:t>км</w:t>
            </w:r>
          </w:p>
        </w:tc>
        <w:tc>
          <w:tcPr>
            <w:tcW w:w="1018" w:type="pct"/>
          </w:tcPr>
          <w:p w14:paraId="0D11E225" w14:textId="77777777" w:rsidR="00272DB2" w:rsidRPr="00B02546" w:rsidRDefault="00272DB2" w:rsidP="00E55A06">
            <w:r w:rsidRPr="00B02546">
              <w:t>0,32</w:t>
            </w:r>
          </w:p>
        </w:tc>
        <w:tc>
          <w:tcPr>
            <w:tcW w:w="972" w:type="pct"/>
          </w:tcPr>
          <w:p w14:paraId="021D4C1C" w14:textId="77777777" w:rsidR="00272DB2" w:rsidRPr="00B02546" w:rsidRDefault="00272DB2" w:rsidP="00E55A06">
            <w:r w:rsidRPr="00B02546">
              <w:t>1,94</w:t>
            </w:r>
          </w:p>
        </w:tc>
      </w:tr>
      <w:tr w:rsidR="00301D39" w:rsidRPr="00B02546" w14:paraId="7CB2C21C" w14:textId="77777777" w:rsidTr="00B02546">
        <w:tc>
          <w:tcPr>
            <w:tcW w:w="312" w:type="pct"/>
          </w:tcPr>
          <w:p w14:paraId="6ED12115" w14:textId="77777777" w:rsidR="00272DB2" w:rsidRPr="00B02546" w:rsidRDefault="00272DB2" w:rsidP="00E55A06">
            <w:r w:rsidRPr="00B02546">
              <w:t>6.</w:t>
            </w:r>
          </w:p>
        </w:tc>
        <w:tc>
          <w:tcPr>
            <w:tcW w:w="2052" w:type="pct"/>
          </w:tcPr>
          <w:p w14:paraId="67EF1485" w14:textId="77777777" w:rsidR="00272DB2" w:rsidRPr="00B02546" w:rsidRDefault="00272DB2" w:rsidP="00E55A06">
            <w:r w:rsidRPr="00B02546">
              <w:t>Устройство дамбы</w:t>
            </w:r>
          </w:p>
        </w:tc>
        <w:tc>
          <w:tcPr>
            <w:tcW w:w="646" w:type="pct"/>
          </w:tcPr>
          <w:p w14:paraId="59F30FC0" w14:textId="77777777" w:rsidR="00272DB2" w:rsidRPr="00B02546" w:rsidRDefault="00272DB2" w:rsidP="00E55A06">
            <w:proofErr w:type="spellStart"/>
            <w:r w:rsidRPr="00B02546">
              <w:t>п.м</w:t>
            </w:r>
            <w:proofErr w:type="spellEnd"/>
          </w:p>
        </w:tc>
        <w:tc>
          <w:tcPr>
            <w:tcW w:w="1018" w:type="pct"/>
          </w:tcPr>
          <w:p w14:paraId="5CB025FE" w14:textId="77777777" w:rsidR="00272DB2" w:rsidRPr="00B02546" w:rsidRDefault="00272DB2" w:rsidP="00E55A06">
            <w:r w:rsidRPr="00B02546">
              <w:t>200</w:t>
            </w:r>
          </w:p>
        </w:tc>
        <w:tc>
          <w:tcPr>
            <w:tcW w:w="972" w:type="pct"/>
          </w:tcPr>
          <w:p w14:paraId="6CAE7B08" w14:textId="77777777" w:rsidR="00272DB2" w:rsidRPr="00B02546" w:rsidRDefault="00272DB2" w:rsidP="00E55A06"/>
        </w:tc>
      </w:tr>
    </w:tbl>
    <w:p w14:paraId="70CDB510" w14:textId="77777777" w:rsidR="00D12F4A" w:rsidRPr="001931C3" w:rsidRDefault="00D12F4A" w:rsidP="00EA24D2">
      <w:pPr>
        <w:pStyle w:val="2"/>
        <w:ind w:firstLine="709"/>
        <w:jc w:val="center"/>
        <w:rPr>
          <w:rFonts w:ascii="Times New Roman" w:hAnsi="Times New Roman"/>
          <w:color w:val="auto"/>
        </w:rPr>
      </w:pPr>
      <w:bookmarkStart w:id="74" w:name="_Toc3392419"/>
      <w:r w:rsidRPr="001931C3">
        <w:rPr>
          <w:rFonts w:ascii="Times New Roman" w:hAnsi="Times New Roman"/>
          <w:color w:val="auto"/>
        </w:rPr>
        <w:lastRenderedPageBreak/>
        <w:t>2.</w:t>
      </w:r>
      <w:r w:rsidR="00574A65" w:rsidRPr="001931C3">
        <w:rPr>
          <w:rFonts w:ascii="Times New Roman" w:hAnsi="Times New Roman"/>
          <w:color w:val="auto"/>
        </w:rPr>
        <w:t>7</w:t>
      </w:r>
      <w:r w:rsidRPr="001931C3">
        <w:rPr>
          <w:rFonts w:ascii="Times New Roman" w:hAnsi="Times New Roman"/>
          <w:color w:val="auto"/>
        </w:rPr>
        <w:t xml:space="preserve">. </w:t>
      </w:r>
      <w:r w:rsidR="00144249" w:rsidRPr="001931C3">
        <w:rPr>
          <w:rFonts w:ascii="Times New Roman" w:hAnsi="Times New Roman"/>
          <w:color w:val="auto"/>
        </w:rPr>
        <w:t>Транспортные системы</w:t>
      </w:r>
      <w:bookmarkEnd w:id="74"/>
    </w:p>
    <w:p w14:paraId="1EA8219F" w14:textId="77777777" w:rsidR="00D12F4A" w:rsidRPr="005342C5" w:rsidRDefault="001F2B2C" w:rsidP="00DE606C">
      <w:pPr>
        <w:pStyle w:val="3"/>
        <w:spacing w:line="360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75" w:name="_Toc3392420"/>
      <w:r w:rsidRPr="005342C5">
        <w:rPr>
          <w:rFonts w:ascii="Times New Roman" w:hAnsi="Times New Roman"/>
          <w:sz w:val="24"/>
          <w:szCs w:val="24"/>
        </w:rPr>
        <w:t>2.7.1. Внешний транспорт</w:t>
      </w:r>
      <w:bookmarkEnd w:id="75"/>
    </w:p>
    <w:p w14:paraId="331E9F83" w14:textId="77777777" w:rsidR="00DE606C" w:rsidRPr="005342C5" w:rsidRDefault="00DE606C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5342C5">
        <w:rPr>
          <w:sz w:val="24"/>
          <w:szCs w:val="24"/>
        </w:rPr>
        <w:t xml:space="preserve">Внешнее сообщение ГО </w:t>
      </w:r>
      <w:proofErr w:type="spellStart"/>
      <w:r w:rsidRPr="005342C5">
        <w:rPr>
          <w:sz w:val="24"/>
          <w:szCs w:val="24"/>
        </w:rPr>
        <w:t>Жатай</w:t>
      </w:r>
      <w:proofErr w:type="spellEnd"/>
      <w:r w:rsidRPr="005342C5">
        <w:rPr>
          <w:sz w:val="24"/>
          <w:szCs w:val="24"/>
        </w:rPr>
        <w:t xml:space="preserve"> осуществляется автомобильным транспортом по автодороге круглогодичного действия "Якутск – Намцы" протяж</w:t>
      </w:r>
      <w:r w:rsidR="00053D64">
        <w:rPr>
          <w:sz w:val="24"/>
          <w:szCs w:val="24"/>
        </w:rPr>
        <w:t>енностью до Якутска порядка 1</w:t>
      </w:r>
      <w:r w:rsidR="00054410">
        <w:rPr>
          <w:sz w:val="24"/>
          <w:szCs w:val="24"/>
        </w:rPr>
        <w:t>8</w:t>
      </w:r>
      <w:r w:rsidRPr="005342C5">
        <w:rPr>
          <w:sz w:val="24"/>
          <w:szCs w:val="24"/>
        </w:rPr>
        <w:t xml:space="preserve">км. Класс дороги – </w:t>
      </w:r>
      <w:r w:rsidRPr="005342C5">
        <w:rPr>
          <w:sz w:val="24"/>
          <w:szCs w:val="24"/>
          <w:lang w:val="en-US"/>
        </w:rPr>
        <w:t>III</w:t>
      </w:r>
      <w:r w:rsidRPr="005342C5">
        <w:rPr>
          <w:sz w:val="24"/>
          <w:szCs w:val="24"/>
        </w:rPr>
        <w:t xml:space="preserve">, ширина проезжей части </w:t>
      </w:r>
      <w:smartTag w:uri="urn:schemas-microsoft-com:office:smarttags" w:element="metricconverter">
        <w:smartTagPr>
          <w:attr w:name="ProductID" w:val="7,5 км"/>
        </w:smartTagPr>
        <w:r w:rsidRPr="005342C5">
          <w:rPr>
            <w:sz w:val="24"/>
            <w:szCs w:val="24"/>
          </w:rPr>
          <w:t>7,5 км</w:t>
        </w:r>
      </w:smartTag>
      <w:r w:rsidRPr="005342C5">
        <w:rPr>
          <w:sz w:val="24"/>
          <w:szCs w:val="24"/>
        </w:rPr>
        <w:t>.</w:t>
      </w:r>
    </w:p>
    <w:p w14:paraId="38DA3AC2" w14:textId="77777777" w:rsidR="00D12F4A" w:rsidRPr="005342C5" w:rsidRDefault="00DE606C" w:rsidP="00B02546">
      <w:pPr>
        <w:pStyle w:val="aff6"/>
        <w:tabs>
          <w:tab w:val="left" w:pos="1560"/>
        </w:tabs>
        <w:spacing w:line="276" w:lineRule="auto"/>
        <w:ind w:firstLine="720"/>
        <w:jc w:val="both"/>
        <w:rPr>
          <w:b w:val="0"/>
        </w:rPr>
      </w:pPr>
      <w:r w:rsidRPr="005342C5">
        <w:rPr>
          <w:b w:val="0"/>
        </w:rPr>
        <w:t>Пассажирское сообщение с г. Якутском осуществляет МУ</w:t>
      </w:r>
      <w:r w:rsidR="00363B27">
        <w:rPr>
          <w:b w:val="0"/>
        </w:rPr>
        <w:t>П</w:t>
      </w:r>
      <w:r w:rsidRPr="005342C5">
        <w:rPr>
          <w:b w:val="0"/>
        </w:rPr>
        <w:t xml:space="preserve"> ЯПАК автобусами "Зонд" и "</w:t>
      </w:r>
      <w:proofErr w:type="spellStart"/>
      <w:r w:rsidRPr="005342C5">
        <w:rPr>
          <w:b w:val="0"/>
        </w:rPr>
        <w:t>Лиаз</w:t>
      </w:r>
      <w:proofErr w:type="spellEnd"/>
      <w:r w:rsidRPr="005342C5">
        <w:rPr>
          <w:b w:val="0"/>
        </w:rPr>
        <w:t xml:space="preserve">" вместимостью 110 человек периодичностью движения 20 мин. </w:t>
      </w:r>
    </w:p>
    <w:p w14:paraId="270CF9F9" w14:textId="77777777" w:rsidR="00740AE0" w:rsidRPr="00AF34F1" w:rsidRDefault="00740AE0" w:rsidP="00740AE0">
      <w:pPr>
        <w:pStyle w:val="3"/>
        <w:spacing w:line="360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76" w:name="_Toc3392421"/>
      <w:r w:rsidRPr="00AF34F1">
        <w:rPr>
          <w:rFonts w:ascii="Times New Roman" w:hAnsi="Times New Roman"/>
          <w:sz w:val="24"/>
          <w:szCs w:val="24"/>
        </w:rPr>
        <w:t>2.7.</w:t>
      </w:r>
      <w:r w:rsidR="00C30E0B">
        <w:rPr>
          <w:rFonts w:ascii="Times New Roman" w:hAnsi="Times New Roman"/>
          <w:sz w:val="24"/>
          <w:szCs w:val="24"/>
        </w:rPr>
        <w:t>2</w:t>
      </w:r>
      <w:r w:rsidRPr="00AF34F1">
        <w:rPr>
          <w:rFonts w:ascii="Times New Roman" w:hAnsi="Times New Roman"/>
          <w:sz w:val="24"/>
          <w:szCs w:val="24"/>
        </w:rPr>
        <w:t>. Поселковый транспорт</w:t>
      </w:r>
      <w:bookmarkEnd w:id="76"/>
    </w:p>
    <w:p w14:paraId="37DE8299" w14:textId="77777777" w:rsidR="002E4687" w:rsidRPr="0082041E" w:rsidRDefault="002E4687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AF34F1">
        <w:rPr>
          <w:sz w:val="24"/>
          <w:szCs w:val="24"/>
        </w:rPr>
        <w:t xml:space="preserve">Ввиду территориального развития селитебной зоны поселка увеличиваются радиусы пешеходной доступности объектов соцкультбыта и </w:t>
      </w:r>
      <w:r w:rsidRPr="0082041E">
        <w:rPr>
          <w:sz w:val="24"/>
          <w:szCs w:val="24"/>
        </w:rPr>
        <w:t>мест приложения труда. Для решения этой проблемы предлагается организовать внутри поселковый общественный транспорт в виде кольцевого автобусного маршрута.</w:t>
      </w:r>
    </w:p>
    <w:p w14:paraId="6E4509CF" w14:textId="77777777" w:rsidR="002E4687" w:rsidRPr="00E527D3" w:rsidRDefault="002E4687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AF34F1">
        <w:rPr>
          <w:sz w:val="24"/>
          <w:szCs w:val="24"/>
        </w:rPr>
        <w:t>Кроме тог</w:t>
      </w:r>
      <w:r w:rsidR="00AF34F1" w:rsidRPr="00AF34F1">
        <w:rPr>
          <w:sz w:val="24"/>
          <w:szCs w:val="24"/>
        </w:rPr>
        <w:t>о</w:t>
      </w:r>
      <w:r w:rsidRPr="00AF34F1">
        <w:rPr>
          <w:sz w:val="24"/>
          <w:szCs w:val="24"/>
        </w:rPr>
        <w:t xml:space="preserve">, сохраняется существующий автобусный маршрут пригородного сообщения, который обеспечивает связь центра с внешней автодорогой. Кольцевой маршрут свяжет центр поселка с другими функциональными зонами, производственными, жилыми и общественными центрами. </w:t>
      </w:r>
      <w:r w:rsidRPr="00E527D3">
        <w:rPr>
          <w:sz w:val="24"/>
          <w:szCs w:val="24"/>
        </w:rPr>
        <w:t>Протяженност</w:t>
      </w:r>
      <w:r w:rsidR="00484992">
        <w:rPr>
          <w:sz w:val="24"/>
          <w:szCs w:val="24"/>
        </w:rPr>
        <w:t xml:space="preserve">ь кольцевого маршрута составит- 6,2 </w:t>
      </w:r>
      <w:r w:rsidRPr="00E527D3">
        <w:rPr>
          <w:sz w:val="24"/>
          <w:szCs w:val="24"/>
        </w:rPr>
        <w:t xml:space="preserve">км., пригородную 2,8км. Автобусный парк предлагается разместить в </w:t>
      </w:r>
      <w:proofErr w:type="spellStart"/>
      <w:r w:rsidRPr="00E527D3">
        <w:rPr>
          <w:sz w:val="24"/>
          <w:szCs w:val="24"/>
        </w:rPr>
        <w:t>северо</w:t>
      </w:r>
      <w:proofErr w:type="spellEnd"/>
      <w:r w:rsidRPr="00E527D3">
        <w:rPr>
          <w:sz w:val="24"/>
          <w:szCs w:val="24"/>
        </w:rPr>
        <w:t>–восточной промзоне</w:t>
      </w:r>
      <w:r w:rsidR="002C7987">
        <w:rPr>
          <w:sz w:val="24"/>
          <w:szCs w:val="24"/>
        </w:rPr>
        <w:t>,</w:t>
      </w:r>
      <w:r w:rsidRPr="00E527D3">
        <w:rPr>
          <w:sz w:val="24"/>
          <w:szCs w:val="24"/>
        </w:rPr>
        <w:t xml:space="preserve"> около нефтебазы.</w:t>
      </w:r>
    </w:p>
    <w:p w14:paraId="69964F6B" w14:textId="77777777" w:rsidR="00740AE0" w:rsidRPr="00E527D3" w:rsidRDefault="002E4687" w:rsidP="00B02546">
      <w:pPr>
        <w:pStyle w:val="35"/>
        <w:tabs>
          <w:tab w:val="left" w:pos="390"/>
        </w:tabs>
        <w:spacing w:line="276" w:lineRule="auto"/>
        <w:ind w:firstLine="720"/>
        <w:jc w:val="both"/>
        <w:rPr>
          <w:b w:val="0"/>
          <w:szCs w:val="24"/>
        </w:rPr>
      </w:pPr>
      <w:r w:rsidRPr="00E527D3">
        <w:rPr>
          <w:b w:val="0"/>
          <w:szCs w:val="24"/>
        </w:rPr>
        <w:t xml:space="preserve">Автовокзал предлагается разместить в конце ул. </w:t>
      </w:r>
      <w:proofErr w:type="spellStart"/>
      <w:r w:rsidRPr="00E527D3">
        <w:rPr>
          <w:b w:val="0"/>
          <w:szCs w:val="24"/>
        </w:rPr>
        <w:t>Строда</w:t>
      </w:r>
      <w:proofErr w:type="spellEnd"/>
      <w:r w:rsidRPr="00E527D3">
        <w:rPr>
          <w:b w:val="0"/>
          <w:szCs w:val="24"/>
        </w:rPr>
        <w:t xml:space="preserve"> на бывшей стоянке Большегрузных автомобилей.</w:t>
      </w:r>
    </w:p>
    <w:p w14:paraId="4671BA93" w14:textId="77777777" w:rsidR="00D12F4A" w:rsidRPr="00054107" w:rsidRDefault="00D12F4A" w:rsidP="00EA24D2">
      <w:pPr>
        <w:pStyle w:val="2"/>
        <w:spacing w:line="360" w:lineRule="auto"/>
        <w:ind w:firstLine="709"/>
        <w:jc w:val="center"/>
        <w:rPr>
          <w:rFonts w:ascii="Times New Roman" w:hAnsi="Times New Roman"/>
          <w:color w:val="auto"/>
          <w:highlight w:val="yellow"/>
        </w:rPr>
      </w:pPr>
      <w:bookmarkStart w:id="77" w:name="_Toc199053508"/>
      <w:bookmarkStart w:id="78" w:name="_Toc3392422"/>
      <w:r w:rsidRPr="00054107">
        <w:rPr>
          <w:rFonts w:ascii="Times New Roman" w:hAnsi="Times New Roman"/>
          <w:color w:val="auto"/>
        </w:rPr>
        <w:t>2.</w:t>
      </w:r>
      <w:r w:rsidR="00574A65" w:rsidRPr="00054107">
        <w:rPr>
          <w:rFonts w:ascii="Times New Roman" w:hAnsi="Times New Roman"/>
          <w:color w:val="auto"/>
        </w:rPr>
        <w:t>8</w:t>
      </w:r>
      <w:r w:rsidRPr="00054107">
        <w:rPr>
          <w:rFonts w:ascii="Times New Roman" w:hAnsi="Times New Roman"/>
          <w:color w:val="auto"/>
        </w:rPr>
        <w:t xml:space="preserve">. </w:t>
      </w:r>
      <w:bookmarkEnd w:id="77"/>
      <w:r w:rsidR="00A0253A" w:rsidRPr="00054107">
        <w:rPr>
          <w:rFonts w:ascii="Times New Roman" w:hAnsi="Times New Roman"/>
          <w:color w:val="auto"/>
        </w:rPr>
        <w:t>Улично-дорожная сеть</w:t>
      </w:r>
      <w:bookmarkEnd w:id="78"/>
    </w:p>
    <w:p w14:paraId="140F792A" w14:textId="77777777" w:rsidR="000D6F94" w:rsidRPr="00054107" w:rsidRDefault="000D6F94" w:rsidP="00E037B9">
      <w:pPr>
        <w:spacing w:line="360" w:lineRule="auto"/>
        <w:ind w:firstLine="720"/>
        <w:jc w:val="center"/>
        <w:rPr>
          <w:i/>
          <w:sz w:val="24"/>
          <w:szCs w:val="24"/>
          <w:u w:val="single"/>
        </w:rPr>
      </w:pPr>
      <w:r w:rsidRPr="00054107">
        <w:rPr>
          <w:i/>
          <w:sz w:val="24"/>
          <w:szCs w:val="24"/>
          <w:u w:val="single"/>
        </w:rPr>
        <w:t>Проектное решение.</w:t>
      </w:r>
    </w:p>
    <w:p w14:paraId="30A7F8FB" w14:textId="77777777" w:rsidR="000D6F94" w:rsidRPr="00054107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Проектом предлагается следующая классификация улиц и дорог поселка:</w:t>
      </w:r>
    </w:p>
    <w:p w14:paraId="37077BEB" w14:textId="77777777" w:rsidR="000D6F94" w:rsidRPr="00054107" w:rsidRDefault="000D6F94" w:rsidP="00B02546">
      <w:pPr>
        <w:numPr>
          <w:ilvl w:val="0"/>
          <w:numId w:val="4"/>
        </w:numPr>
        <w:tabs>
          <w:tab w:val="left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Поселковая дорога.</w:t>
      </w:r>
    </w:p>
    <w:p w14:paraId="3529ABD5" w14:textId="77777777" w:rsidR="000D6F94" w:rsidRPr="00054107" w:rsidRDefault="000D6F94" w:rsidP="00B02546">
      <w:pPr>
        <w:numPr>
          <w:ilvl w:val="0"/>
          <w:numId w:val="4"/>
        </w:numPr>
        <w:tabs>
          <w:tab w:val="left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Главная улица поселка.</w:t>
      </w:r>
    </w:p>
    <w:p w14:paraId="1AB1CC78" w14:textId="77777777" w:rsidR="000D6F94" w:rsidRPr="00054107" w:rsidRDefault="000D6F94" w:rsidP="00B02546">
      <w:pPr>
        <w:numPr>
          <w:ilvl w:val="0"/>
          <w:numId w:val="4"/>
        </w:numPr>
        <w:tabs>
          <w:tab w:val="left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Улица в жилой застройке.</w:t>
      </w:r>
    </w:p>
    <w:p w14:paraId="31FDD303" w14:textId="77777777" w:rsidR="009F6B1B" w:rsidRDefault="000D6F94" w:rsidP="00B02546">
      <w:pPr>
        <w:numPr>
          <w:ilvl w:val="0"/>
          <w:numId w:val="4"/>
        </w:numPr>
        <w:tabs>
          <w:tab w:val="left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Второстепенно жилая улица.</w:t>
      </w:r>
    </w:p>
    <w:p w14:paraId="7194F580" w14:textId="77777777" w:rsidR="009F6B1B" w:rsidRPr="009F6B1B" w:rsidRDefault="009F6B1B" w:rsidP="00B02546">
      <w:pPr>
        <w:tabs>
          <w:tab w:val="left" w:pos="993"/>
        </w:tabs>
        <w:spacing w:line="276" w:lineRule="auto"/>
        <w:ind w:firstLine="720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В результате анализа транспортных потоков на территории ГО «</w:t>
      </w:r>
      <w:proofErr w:type="spellStart"/>
      <w:r w:rsidRPr="009F6B1B">
        <w:rPr>
          <w:sz w:val="24"/>
          <w:szCs w:val="24"/>
        </w:rPr>
        <w:t>Жатай</w:t>
      </w:r>
      <w:proofErr w:type="spellEnd"/>
      <w:r w:rsidRPr="009F6B1B">
        <w:rPr>
          <w:sz w:val="24"/>
          <w:szCs w:val="24"/>
        </w:rPr>
        <w:t>» выявлены участки дорог, для которых актуально повышение качества дорожного покрытия.</w:t>
      </w:r>
    </w:p>
    <w:p w14:paraId="7A9B206A" w14:textId="77777777" w:rsidR="009F6B1B" w:rsidRPr="00AA1E6B" w:rsidRDefault="009F6B1B" w:rsidP="00B02546">
      <w:pPr>
        <w:numPr>
          <w:ilvl w:val="0"/>
          <w:numId w:val="29"/>
        </w:numPr>
        <w:spacing w:line="276" w:lineRule="auto"/>
        <w:ind w:left="0" w:firstLine="709"/>
        <w:jc w:val="both"/>
        <w:rPr>
          <w:b/>
          <w:sz w:val="24"/>
          <w:szCs w:val="24"/>
        </w:rPr>
      </w:pPr>
      <w:r w:rsidRPr="00AA1E6B">
        <w:rPr>
          <w:b/>
          <w:sz w:val="24"/>
          <w:szCs w:val="24"/>
        </w:rPr>
        <w:t xml:space="preserve">Ул. Матросова - участок дороги между перекрёстками ул. </w:t>
      </w:r>
      <w:proofErr w:type="spellStart"/>
      <w:r w:rsidRPr="00AA1E6B">
        <w:rPr>
          <w:b/>
          <w:sz w:val="24"/>
          <w:szCs w:val="24"/>
        </w:rPr>
        <w:t>Строда</w:t>
      </w:r>
      <w:proofErr w:type="spellEnd"/>
      <w:r w:rsidRPr="00AA1E6B">
        <w:rPr>
          <w:b/>
          <w:sz w:val="24"/>
          <w:szCs w:val="24"/>
        </w:rPr>
        <w:t xml:space="preserve"> и ул. </w:t>
      </w:r>
      <w:proofErr w:type="spellStart"/>
      <w:r w:rsidRPr="00AA1E6B">
        <w:rPr>
          <w:b/>
          <w:sz w:val="24"/>
          <w:szCs w:val="24"/>
        </w:rPr>
        <w:t>Корзинникова</w:t>
      </w:r>
      <w:proofErr w:type="spellEnd"/>
      <w:r w:rsidRPr="00AA1E6B">
        <w:rPr>
          <w:b/>
          <w:sz w:val="24"/>
          <w:szCs w:val="24"/>
        </w:rPr>
        <w:t xml:space="preserve">. </w:t>
      </w:r>
    </w:p>
    <w:p w14:paraId="2C377885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протяжённость участка 645,83 м;</w:t>
      </w:r>
      <w:r w:rsidRPr="009F6B1B">
        <w:rPr>
          <w:sz w:val="24"/>
          <w:szCs w:val="24"/>
        </w:rPr>
        <w:tab/>
      </w:r>
    </w:p>
    <w:p w14:paraId="67176373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укладывается двухслойное покрытие общей толщиной 90 мм;</w:t>
      </w:r>
    </w:p>
    <w:p w14:paraId="074F2A84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ширина полотна 6 м;</w:t>
      </w:r>
    </w:p>
    <w:p w14:paraId="031EC779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с обеих сторон устанавливаются бордюры;</w:t>
      </w:r>
    </w:p>
    <w:p w14:paraId="4ED7254D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 xml:space="preserve">- с одной стороны на весь участок прокладывается мощёная пешеходная       </w:t>
      </w:r>
    </w:p>
    <w:p w14:paraId="2EBEEB98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дорожка шириной 2 м;</w:t>
      </w:r>
    </w:p>
    <w:p w14:paraId="6D60F0EB" w14:textId="77777777" w:rsidR="009F6B1B" w:rsidRPr="00AA1E6B" w:rsidRDefault="009F6B1B" w:rsidP="00B02546">
      <w:pPr>
        <w:numPr>
          <w:ilvl w:val="0"/>
          <w:numId w:val="29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AA1E6B">
        <w:rPr>
          <w:b/>
          <w:sz w:val="24"/>
          <w:szCs w:val="24"/>
        </w:rPr>
        <w:t xml:space="preserve">Ул. Трудовая – </w:t>
      </w:r>
      <w:r w:rsidRPr="00AA1E6B">
        <w:rPr>
          <w:sz w:val="24"/>
          <w:szCs w:val="24"/>
        </w:rPr>
        <w:t>участок дороги между ул. Комсомольская и ул. Портовая.</w:t>
      </w:r>
    </w:p>
    <w:p w14:paraId="3B076B3F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протяжённость – 874,83 м;</w:t>
      </w:r>
    </w:p>
    <w:p w14:paraId="26AA1DBD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 xml:space="preserve"> - укладывается двухслойное покрытие общей толщиной 90 мм;</w:t>
      </w:r>
    </w:p>
    <w:p w14:paraId="6743AAEF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lastRenderedPageBreak/>
        <w:t>- ширина полотна 6 м;</w:t>
      </w:r>
    </w:p>
    <w:p w14:paraId="2A017369" w14:textId="77777777" w:rsidR="009F6B1B" w:rsidRPr="009F6B1B" w:rsidRDefault="009F6B1B" w:rsidP="00B02546">
      <w:pPr>
        <w:numPr>
          <w:ilvl w:val="0"/>
          <w:numId w:val="29"/>
        </w:numPr>
        <w:spacing w:line="276" w:lineRule="auto"/>
        <w:ind w:left="0" w:firstLine="709"/>
        <w:jc w:val="both"/>
        <w:rPr>
          <w:b/>
          <w:sz w:val="24"/>
          <w:szCs w:val="24"/>
        </w:rPr>
      </w:pPr>
      <w:r w:rsidRPr="00AA1E6B">
        <w:rPr>
          <w:b/>
          <w:sz w:val="24"/>
          <w:szCs w:val="24"/>
        </w:rPr>
        <w:t>Ул. Портовая</w:t>
      </w:r>
      <w:r w:rsidRPr="009F6B1B">
        <w:rPr>
          <w:sz w:val="24"/>
          <w:szCs w:val="24"/>
        </w:rPr>
        <w:t>– участок между ул. Ленина и топливопроводом</w:t>
      </w:r>
      <w:r w:rsidRPr="009F6B1B">
        <w:rPr>
          <w:b/>
          <w:sz w:val="24"/>
          <w:szCs w:val="24"/>
        </w:rPr>
        <w:t>.</w:t>
      </w:r>
    </w:p>
    <w:p w14:paraId="14B53BCB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протяжённость участка 267,66 м;</w:t>
      </w:r>
    </w:p>
    <w:p w14:paraId="07C39A84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укладывается двухслойное покрытие общей толщиной 90 мм;</w:t>
      </w:r>
    </w:p>
    <w:p w14:paraId="760B5D2B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ширина полотна 6 м;</w:t>
      </w:r>
    </w:p>
    <w:p w14:paraId="2D0222B3" w14:textId="77777777" w:rsidR="009F6B1B" w:rsidRPr="00AA1E6B" w:rsidRDefault="009F6B1B" w:rsidP="00B02546">
      <w:pPr>
        <w:numPr>
          <w:ilvl w:val="0"/>
          <w:numId w:val="29"/>
        </w:numPr>
        <w:spacing w:line="276" w:lineRule="auto"/>
        <w:ind w:left="0" w:firstLine="709"/>
        <w:jc w:val="both"/>
        <w:rPr>
          <w:b/>
          <w:sz w:val="24"/>
          <w:szCs w:val="24"/>
        </w:rPr>
      </w:pPr>
      <w:r w:rsidRPr="00AA1E6B">
        <w:rPr>
          <w:b/>
          <w:sz w:val="24"/>
          <w:szCs w:val="24"/>
        </w:rPr>
        <w:t>Дорога в детский оздоровительный лагерь «Орлёнок»</w:t>
      </w:r>
    </w:p>
    <w:p w14:paraId="45F9EC0B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 xml:space="preserve"> - протяжённость участка 2642,88 мм;</w:t>
      </w:r>
    </w:p>
    <w:p w14:paraId="1FE1329F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укладывается двухслойное покрытие общей толщиной 100 мм;</w:t>
      </w:r>
    </w:p>
    <w:p w14:paraId="1D5FC253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ширина полотна 7 м;</w:t>
      </w:r>
    </w:p>
    <w:p w14:paraId="7DAEA558" w14:textId="77777777" w:rsidR="009F6B1B" w:rsidRPr="009F6B1B" w:rsidRDefault="009F6B1B" w:rsidP="00B02546">
      <w:pPr>
        <w:numPr>
          <w:ilvl w:val="0"/>
          <w:numId w:val="29"/>
        </w:numPr>
        <w:spacing w:line="276" w:lineRule="auto"/>
        <w:ind w:left="0" w:firstLine="709"/>
        <w:jc w:val="both"/>
        <w:rPr>
          <w:sz w:val="24"/>
          <w:szCs w:val="24"/>
        </w:rPr>
      </w:pPr>
      <w:r w:rsidRPr="009F6B1B">
        <w:rPr>
          <w:b/>
          <w:sz w:val="24"/>
          <w:szCs w:val="24"/>
        </w:rPr>
        <w:t>Кольцевая развязка по ул. Северная.</w:t>
      </w:r>
    </w:p>
    <w:p w14:paraId="300A0DD7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протяжённость участка 350 мм;</w:t>
      </w:r>
    </w:p>
    <w:p w14:paraId="0CC1C81A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укладывается двухслойное покрытие общей толщиной 100 мм;</w:t>
      </w:r>
    </w:p>
    <w:p w14:paraId="01263C81" w14:textId="77777777" w:rsidR="009F6B1B" w:rsidRPr="009F6B1B" w:rsidRDefault="009F6B1B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9F6B1B">
        <w:rPr>
          <w:sz w:val="24"/>
          <w:szCs w:val="24"/>
        </w:rPr>
        <w:t>- ширина полотна 7 м;</w:t>
      </w:r>
    </w:p>
    <w:p w14:paraId="32EBD70A" w14:textId="77777777" w:rsidR="000D6F94" w:rsidRPr="00301D39" w:rsidRDefault="000D6F94" w:rsidP="000D6F94">
      <w:pPr>
        <w:ind w:firstLine="720"/>
        <w:jc w:val="both"/>
        <w:rPr>
          <w:color w:val="FF0000"/>
          <w:sz w:val="24"/>
          <w:szCs w:val="24"/>
        </w:rPr>
      </w:pPr>
    </w:p>
    <w:p w14:paraId="1CA55AA0" w14:textId="77777777" w:rsidR="000D6F94" w:rsidRPr="00071669" w:rsidRDefault="000D6F94" w:rsidP="000D6F94">
      <w:pPr>
        <w:ind w:firstLine="720"/>
        <w:jc w:val="right"/>
        <w:rPr>
          <w:b/>
          <w:sz w:val="24"/>
          <w:szCs w:val="24"/>
        </w:rPr>
      </w:pPr>
      <w:r w:rsidRPr="00071669">
        <w:rPr>
          <w:b/>
          <w:sz w:val="24"/>
          <w:szCs w:val="24"/>
        </w:rPr>
        <w:t xml:space="preserve">Таблица </w:t>
      </w:r>
      <w:r w:rsidR="00CE21D0">
        <w:rPr>
          <w:b/>
          <w:sz w:val="24"/>
          <w:szCs w:val="24"/>
        </w:rPr>
        <w:t>2</w:t>
      </w:r>
      <w:r w:rsidR="004B32FE">
        <w:rPr>
          <w:b/>
          <w:sz w:val="24"/>
          <w:szCs w:val="24"/>
        </w:rPr>
        <w:t>6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544"/>
        <w:gridCol w:w="3120"/>
        <w:gridCol w:w="2119"/>
        <w:gridCol w:w="601"/>
        <w:gridCol w:w="1370"/>
        <w:gridCol w:w="1816"/>
      </w:tblGrid>
      <w:tr w:rsidR="00301D39" w:rsidRPr="00071669" w14:paraId="22D5DCC0" w14:textId="77777777" w:rsidTr="00B02546">
        <w:trPr>
          <w:trHeight w:val="405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E926FC0" w14:textId="77777777" w:rsidR="000D6F94" w:rsidRPr="00071669" w:rsidRDefault="000D6F94" w:rsidP="001B3E19">
            <w:pPr>
              <w:jc w:val="center"/>
              <w:rPr>
                <w:b/>
                <w:bCs/>
                <w:iCs/>
                <w:sz w:val="24"/>
                <w:szCs w:val="24"/>
              </w:rPr>
            </w:pPr>
            <w:r w:rsidRPr="00071669">
              <w:rPr>
                <w:b/>
                <w:bCs/>
                <w:iCs/>
                <w:sz w:val="24"/>
                <w:szCs w:val="24"/>
              </w:rPr>
              <w:t xml:space="preserve">Объемы работ по строительству улиц и дорог </w:t>
            </w:r>
          </w:p>
        </w:tc>
      </w:tr>
      <w:tr w:rsidR="00301D39" w:rsidRPr="00071669" w14:paraId="36782997" w14:textId="77777777" w:rsidTr="00B02546">
        <w:trPr>
          <w:trHeight w:val="315"/>
        </w:trPr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182723B" w14:textId="77777777" w:rsidR="000D6F94" w:rsidRPr="00071669" w:rsidRDefault="000D6F94" w:rsidP="001B3E19">
            <w:pPr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</w:p>
        </w:tc>
        <w:tc>
          <w:tcPr>
            <w:tcW w:w="163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464ED4F" w14:textId="77777777" w:rsidR="000D6F94" w:rsidRPr="00071669" w:rsidRDefault="000D6F94" w:rsidP="001B3E19">
            <w:pPr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</w:p>
        </w:tc>
        <w:tc>
          <w:tcPr>
            <w:tcW w:w="11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EF09D72" w14:textId="77777777" w:rsidR="000D6F94" w:rsidRPr="00071669" w:rsidRDefault="000D6F94" w:rsidP="001B3E19">
            <w:pPr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</w:p>
        </w:tc>
        <w:tc>
          <w:tcPr>
            <w:tcW w:w="103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FD4EC68" w14:textId="77777777" w:rsidR="000D6F94" w:rsidRPr="00071669" w:rsidRDefault="000D6F94" w:rsidP="001B3E19">
            <w:pPr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</w:p>
        </w:tc>
        <w:tc>
          <w:tcPr>
            <w:tcW w:w="9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67E4DB7" w14:textId="77777777" w:rsidR="000D6F94" w:rsidRPr="00071669" w:rsidRDefault="000D6F94" w:rsidP="001B3E19">
            <w:pPr>
              <w:jc w:val="center"/>
              <w:rPr>
                <w:rFonts w:ascii="Arial CYR" w:hAnsi="Arial CYR" w:cs="Arial CYR"/>
                <w:b/>
                <w:bCs/>
                <w:i/>
                <w:iCs/>
              </w:rPr>
            </w:pPr>
          </w:p>
        </w:tc>
      </w:tr>
      <w:tr w:rsidR="00301D39" w:rsidRPr="00071669" w14:paraId="3B0605A3" w14:textId="77777777" w:rsidTr="00B02546">
        <w:trPr>
          <w:trHeight w:val="209"/>
        </w:trPr>
        <w:tc>
          <w:tcPr>
            <w:tcW w:w="28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063F7" w14:textId="77777777" w:rsidR="000D6F94" w:rsidRPr="00B02546" w:rsidRDefault="000D6F94" w:rsidP="001B3E19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№</w:t>
            </w:r>
          </w:p>
        </w:tc>
        <w:tc>
          <w:tcPr>
            <w:tcW w:w="3051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7D9F7" w14:textId="77777777" w:rsidR="000D6F94" w:rsidRPr="00B02546" w:rsidRDefault="000D6F94" w:rsidP="001B3E19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Вид работ</w:t>
            </w:r>
          </w:p>
        </w:tc>
        <w:tc>
          <w:tcPr>
            <w:tcW w:w="1665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1AD67" w14:textId="77777777" w:rsidR="000D6F94" w:rsidRPr="00B02546" w:rsidRDefault="000D6F94" w:rsidP="001B3E19">
            <w:pPr>
              <w:jc w:val="center"/>
              <w:rPr>
                <w:b/>
                <w:bCs/>
              </w:rPr>
            </w:pPr>
            <w:r w:rsidRPr="00B02546">
              <w:rPr>
                <w:b/>
                <w:bCs/>
              </w:rPr>
              <w:t>Количество</w:t>
            </w:r>
          </w:p>
        </w:tc>
      </w:tr>
      <w:tr w:rsidR="00301D39" w:rsidRPr="00071669" w14:paraId="7D60557E" w14:textId="77777777" w:rsidTr="00B02546">
        <w:trPr>
          <w:trHeight w:val="281"/>
        </w:trPr>
        <w:tc>
          <w:tcPr>
            <w:tcW w:w="28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3010C" w14:textId="77777777" w:rsidR="000D6F94" w:rsidRPr="00B02546" w:rsidRDefault="000D6F94" w:rsidP="001B3E19">
            <w:r w:rsidRPr="00B02546">
              <w:t>1</w:t>
            </w:r>
          </w:p>
        </w:tc>
        <w:tc>
          <w:tcPr>
            <w:tcW w:w="3051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C2A77" w14:textId="77777777" w:rsidR="000D6F94" w:rsidRPr="00B02546" w:rsidRDefault="000D6F94" w:rsidP="001B3E19">
            <w:r w:rsidRPr="00B02546">
              <w:t>Строительство основных жилых улиц</w:t>
            </w:r>
          </w:p>
        </w:tc>
        <w:tc>
          <w:tcPr>
            <w:tcW w:w="166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5C982" w14:textId="77777777" w:rsidR="000D6F94" w:rsidRPr="00B02546" w:rsidRDefault="000D6F94" w:rsidP="001B3E19">
            <w:smartTag w:uri="urn:schemas-microsoft-com:office:smarttags" w:element="metricconverter">
              <w:smartTagPr>
                <w:attr w:name="ProductID" w:val="10,83 км"/>
              </w:smartTagPr>
              <w:r w:rsidRPr="00B02546">
                <w:t>10,83 км</w:t>
              </w:r>
            </w:smartTag>
            <w:r w:rsidRPr="00B02546">
              <w:t>.</w:t>
            </w:r>
          </w:p>
        </w:tc>
      </w:tr>
      <w:tr w:rsidR="00301D39" w:rsidRPr="00071669" w14:paraId="6E35F1E6" w14:textId="77777777" w:rsidTr="00B02546">
        <w:trPr>
          <w:trHeight w:val="269"/>
        </w:trPr>
        <w:tc>
          <w:tcPr>
            <w:tcW w:w="28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CC33C" w14:textId="77777777" w:rsidR="000D6F94" w:rsidRPr="00B02546" w:rsidRDefault="000D6F94" w:rsidP="001B3E19">
            <w:r w:rsidRPr="00B02546">
              <w:t>2</w:t>
            </w:r>
          </w:p>
        </w:tc>
        <w:tc>
          <w:tcPr>
            <w:tcW w:w="3051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AD227" w14:textId="77777777" w:rsidR="000D6F94" w:rsidRPr="00B02546" w:rsidRDefault="000D6F94" w:rsidP="001B3E19">
            <w:r w:rsidRPr="00B02546">
              <w:t>Строительство второстепенных жилых улиц</w:t>
            </w:r>
          </w:p>
        </w:tc>
        <w:tc>
          <w:tcPr>
            <w:tcW w:w="166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CF7A9" w14:textId="77777777" w:rsidR="000D6F94" w:rsidRPr="00B02546" w:rsidRDefault="000D6F94" w:rsidP="001B3E19">
            <w:r w:rsidRPr="00B02546">
              <w:t xml:space="preserve">8, </w:t>
            </w:r>
            <w:smartTag w:uri="urn:schemas-microsoft-com:office:smarttags" w:element="metricconverter">
              <w:smartTagPr>
                <w:attr w:name="ProductID" w:val="67 км"/>
              </w:smartTagPr>
              <w:r w:rsidRPr="00B02546">
                <w:t>67 км</w:t>
              </w:r>
            </w:smartTag>
            <w:r w:rsidRPr="00B02546">
              <w:t>.</w:t>
            </w:r>
          </w:p>
        </w:tc>
      </w:tr>
      <w:tr w:rsidR="00301D39" w:rsidRPr="00071669" w14:paraId="5599FC2C" w14:textId="77777777" w:rsidTr="00B02546">
        <w:trPr>
          <w:trHeight w:val="257"/>
        </w:trPr>
        <w:tc>
          <w:tcPr>
            <w:tcW w:w="28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DE6CA" w14:textId="77777777" w:rsidR="000D6F94" w:rsidRPr="00B02546" w:rsidRDefault="000D6F94" w:rsidP="001B3E19">
            <w:r w:rsidRPr="00B02546">
              <w:t>3</w:t>
            </w:r>
          </w:p>
        </w:tc>
        <w:tc>
          <w:tcPr>
            <w:tcW w:w="3051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B8BF5" w14:textId="77777777" w:rsidR="000D6F94" w:rsidRPr="00B02546" w:rsidRDefault="000D6F94" w:rsidP="001B3E19">
            <w:r w:rsidRPr="00B02546">
              <w:t>Реконструкция улиц и дорог</w:t>
            </w:r>
          </w:p>
        </w:tc>
        <w:tc>
          <w:tcPr>
            <w:tcW w:w="166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4EECC" w14:textId="77777777" w:rsidR="000D6F94" w:rsidRPr="00B02546" w:rsidRDefault="00AA1E6B" w:rsidP="00AA1E6B">
            <w:r w:rsidRPr="00B02546">
              <w:t>4</w:t>
            </w:r>
            <w:r w:rsidR="000D6F94" w:rsidRPr="00B02546">
              <w:t>,</w:t>
            </w:r>
            <w:r w:rsidRPr="00B02546">
              <w:t>781</w:t>
            </w:r>
            <w:r w:rsidR="000D6F94" w:rsidRPr="00B02546">
              <w:t xml:space="preserve"> км.</w:t>
            </w:r>
          </w:p>
        </w:tc>
      </w:tr>
      <w:tr w:rsidR="00301D39" w:rsidRPr="00071669" w14:paraId="7FF14E6F" w14:textId="77777777" w:rsidTr="00B02546">
        <w:trPr>
          <w:trHeight w:val="122"/>
        </w:trPr>
        <w:tc>
          <w:tcPr>
            <w:tcW w:w="28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0F6C0BC3" w14:textId="77777777" w:rsidR="000D6F94" w:rsidRPr="00B02546" w:rsidRDefault="000D6F94" w:rsidP="001B3E19">
            <w:r w:rsidRPr="00B02546">
              <w:t>4</w:t>
            </w:r>
          </w:p>
        </w:tc>
        <w:tc>
          <w:tcPr>
            <w:tcW w:w="3051" w:type="pct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3F0C0145" w14:textId="77777777" w:rsidR="000D6F94" w:rsidRPr="00B02546" w:rsidRDefault="000D6F94" w:rsidP="001B3E19">
            <w:r w:rsidRPr="00B02546">
              <w:t>Строительство автостоянок и внутриквартальных проездов</w:t>
            </w:r>
          </w:p>
        </w:tc>
        <w:tc>
          <w:tcPr>
            <w:tcW w:w="1665" w:type="pct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4A998E34" w14:textId="77777777" w:rsidR="000D6F94" w:rsidRPr="00B02546" w:rsidRDefault="000D6F94" w:rsidP="001B3E19">
            <w:r w:rsidRPr="00B02546">
              <w:t xml:space="preserve">38,4 тыс. </w:t>
            </w:r>
            <w:proofErr w:type="spellStart"/>
            <w:r w:rsidRPr="00B02546">
              <w:t>кв.м</w:t>
            </w:r>
            <w:proofErr w:type="spellEnd"/>
            <w:r w:rsidRPr="00B02546">
              <w:t>.</w:t>
            </w:r>
          </w:p>
        </w:tc>
      </w:tr>
    </w:tbl>
    <w:p w14:paraId="675AE797" w14:textId="77777777" w:rsidR="000D6F94" w:rsidRPr="00071669" w:rsidRDefault="000D6F94" w:rsidP="000D6F94">
      <w:pPr>
        <w:jc w:val="both"/>
        <w:rPr>
          <w:b/>
          <w:sz w:val="24"/>
          <w:szCs w:val="24"/>
          <w:u w:val="single"/>
        </w:rPr>
      </w:pPr>
    </w:p>
    <w:p w14:paraId="25738205" w14:textId="77777777" w:rsidR="000D6F94" w:rsidRPr="00B02546" w:rsidRDefault="000D6F94" w:rsidP="00B02546">
      <w:pPr>
        <w:spacing w:line="276" w:lineRule="auto"/>
        <w:ind w:firstLine="720"/>
        <w:jc w:val="center"/>
        <w:rPr>
          <w:i/>
          <w:sz w:val="24"/>
          <w:szCs w:val="24"/>
          <w:u w:val="single"/>
        </w:rPr>
      </w:pPr>
      <w:r w:rsidRPr="00054107">
        <w:rPr>
          <w:i/>
          <w:sz w:val="24"/>
          <w:szCs w:val="24"/>
          <w:u w:val="single"/>
        </w:rPr>
        <w:t>Гаражи</w:t>
      </w:r>
    </w:p>
    <w:p w14:paraId="5B4FBE73" w14:textId="77777777" w:rsidR="000D6F94" w:rsidRPr="00A747B5" w:rsidRDefault="000D6F94" w:rsidP="00B02546">
      <w:pPr>
        <w:spacing w:line="276" w:lineRule="auto"/>
        <w:ind w:firstLine="708"/>
        <w:jc w:val="both"/>
        <w:rPr>
          <w:sz w:val="24"/>
          <w:szCs w:val="24"/>
        </w:rPr>
      </w:pPr>
      <w:r w:rsidRPr="00054107">
        <w:rPr>
          <w:sz w:val="24"/>
          <w:szCs w:val="24"/>
        </w:rPr>
        <w:t>В настоящее время гаражи индивидуальных владельцев располагаются в ос</w:t>
      </w:r>
      <w:r w:rsidR="00DF429C">
        <w:rPr>
          <w:sz w:val="24"/>
          <w:szCs w:val="24"/>
        </w:rPr>
        <w:t>новном прибрежной части поселка</w:t>
      </w:r>
      <w:r w:rsidR="002546B6">
        <w:rPr>
          <w:sz w:val="24"/>
          <w:szCs w:val="24"/>
        </w:rPr>
        <w:t xml:space="preserve">. В зоне индивидуального </w:t>
      </w:r>
      <w:r w:rsidRPr="00054107">
        <w:rPr>
          <w:sz w:val="24"/>
          <w:szCs w:val="24"/>
        </w:rPr>
        <w:t>строительства гаражи располагаются на участках. Расчет количества автомашин индивидуальных владельцев приводит на основании СНиП 2.07</w:t>
      </w:r>
      <w:r w:rsidR="002546B6">
        <w:rPr>
          <w:sz w:val="24"/>
          <w:szCs w:val="24"/>
        </w:rPr>
        <w:t>.01-89* уровень автомобилизации</w:t>
      </w:r>
      <w:r w:rsidRPr="00054107">
        <w:rPr>
          <w:sz w:val="24"/>
          <w:szCs w:val="24"/>
        </w:rPr>
        <w:t xml:space="preserve"> для поселка </w:t>
      </w:r>
      <w:r w:rsidRPr="00A747B5">
        <w:rPr>
          <w:sz w:val="24"/>
          <w:szCs w:val="24"/>
        </w:rPr>
        <w:t>принят на конец расчетного срока 280 машин на 1000 жителей.</w:t>
      </w:r>
    </w:p>
    <w:p w14:paraId="1D4A2A4E" w14:textId="77777777" w:rsidR="000D6F94" w:rsidRPr="00A747B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A747B5">
        <w:rPr>
          <w:sz w:val="24"/>
          <w:szCs w:val="24"/>
        </w:rPr>
        <w:t xml:space="preserve">Парк индивидуальных легковых автомобилей составит на расчетный срок – 3136 автомобилей. </w:t>
      </w:r>
    </w:p>
    <w:p w14:paraId="4145B4B9" w14:textId="77777777" w:rsidR="000D6F94" w:rsidRPr="00EE369A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EE369A">
        <w:rPr>
          <w:sz w:val="24"/>
          <w:szCs w:val="24"/>
        </w:rPr>
        <w:t>Для определения площадей территорий, необходим</w:t>
      </w:r>
      <w:r w:rsidR="00DF429C">
        <w:rPr>
          <w:sz w:val="24"/>
          <w:szCs w:val="24"/>
        </w:rPr>
        <w:t>ых для размещения гаражей</w:t>
      </w:r>
      <w:r w:rsidRPr="00EE369A">
        <w:rPr>
          <w:sz w:val="24"/>
          <w:szCs w:val="24"/>
        </w:rPr>
        <w:t>, принадлежащих индивидуальным владельцам, произведен расчет требуемой емкости гаражей.</w:t>
      </w:r>
    </w:p>
    <w:p w14:paraId="2A32F480" w14:textId="77777777" w:rsidR="000D6F94" w:rsidRPr="00EE369A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EE369A">
        <w:rPr>
          <w:sz w:val="24"/>
          <w:szCs w:val="24"/>
        </w:rPr>
        <w:t>Нормативный показатель площади, требуемой для организации хране</w:t>
      </w:r>
      <w:r w:rsidR="00DF429C">
        <w:rPr>
          <w:sz w:val="24"/>
          <w:szCs w:val="24"/>
        </w:rPr>
        <w:t>ния автомобилей в гаражах</w:t>
      </w:r>
      <w:r w:rsidRPr="00EE369A">
        <w:rPr>
          <w:sz w:val="24"/>
          <w:szCs w:val="24"/>
        </w:rPr>
        <w:t xml:space="preserve">, принят 35 </w:t>
      </w:r>
      <w:proofErr w:type="spellStart"/>
      <w:r w:rsidRPr="00EE369A">
        <w:rPr>
          <w:sz w:val="24"/>
          <w:szCs w:val="24"/>
        </w:rPr>
        <w:t>кв.м</w:t>
      </w:r>
      <w:proofErr w:type="spellEnd"/>
      <w:r w:rsidRPr="00EE369A">
        <w:rPr>
          <w:sz w:val="24"/>
          <w:szCs w:val="24"/>
        </w:rPr>
        <w:t xml:space="preserve">. на одно </w:t>
      </w:r>
      <w:proofErr w:type="spellStart"/>
      <w:r w:rsidRPr="00EE369A">
        <w:rPr>
          <w:sz w:val="24"/>
          <w:szCs w:val="24"/>
        </w:rPr>
        <w:t>машино</w:t>
      </w:r>
      <w:proofErr w:type="spellEnd"/>
      <w:r w:rsidRPr="00EE369A">
        <w:rPr>
          <w:sz w:val="24"/>
          <w:szCs w:val="24"/>
        </w:rPr>
        <w:t>-место.</w:t>
      </w:r>
    </w:p>
    <w:p w14:paraId="7FDA9D6D" w14:textId="77777777" w:rsidR="000D6F94" w:rsidRPr="00EE369A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EE369A">
        <w:rPr>
          <w:sz w:val="24"/>
          <w:szCs w:val="24"/>
        </w:rPr>
        <w:t>Расчет потребностей территорий для хранения индивидуального легкового автотранспорта.</w:t>
      </w:r>
    </w:p>
    <w:p w14:paraId="00D65104" w14:textId="77777777" w:rsidR="000D6F94" w:rsidRPr="00311EB9" w:rsidRDefault="000D6F94" w:rsidP="000D6F94">
      <w:pPr>
        <w:ind w:firstLine="720"/>
        <w:jc w:val="right"/>
        <w:rPr>
          <w:b/>
          <w:sz w:val="24"/>
          <w:szCs w:val="24"/>
        </w:rPr>
      </w:pPr>
      <w:r w:rsidRPr="00311EB9">
        <w:rPr>
          <w:b/>
          <w:sz w:val="24"/>
          <w:szCs w:val="24"/>
        </w:rPr>
        <w:t xml:space="preserve">Таблица </w:t>
      </w:r>
      <w:r w:rsidR="00F64B94">
        <w:rPr>
          <w:b/>
          <w:sz w:val="24"/>
          <w:szCs w:val="24"/>
        </w:rPr>
        <w:t>2</w:t>
      </w:r>
      <w:r w:rsidR="004B32FE">
        <w:rPr>
          <w:b/>
          <w:sz w:val="24"/>
          <w:szCs w:val="24"/>
        </w:rPr>
        <w:t>7</w:t>
      </w:r>
    </w:p>
    <w:p w14:paraId="38EEC804" w14:textId="77777777" w:rsidR="000D6F94" w:rsidRPr="00301D39" w:rsidRDefault="000D6F94" w:rsidP="000D6F94">
      <w:pPr>
        <w:ind w:firstLine="720"/>
        <w:jc w:val="right"/>
        <w:rPr>
          <w:b/>
          <w:color w:val="FF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25"/>
        <w:gridCol w:w="1696"/>
        <w:gridCol w:w="2075"/>
        <w:gridCol w:w="2320"/>
        <w:gridCol w:w="2754"/>
      </w:tblGrid>
      <w:tr w:rsidR="00F92185" w:rsidRPr="00301D39" w14:paraId="5461EFC6" w14:textId="77777777" w:rsidTr="00B02546">
        <w:tc>
          <w:tcPr>
            <w:tcW w:w="379" w:type="pct"/>
            <w:vMerge w:val="restart"/>
          </w:tcPr>
          <w:p w14:paraId="3B7C18D2" w14:textId="77777777" w:rsidR="00F92185" w:rsidRPr="00B02546" w:rsidRDefault="00F92185" w:rsidP="00F92185">
            <w:pPr>
              <w:jc w:val="center"/>
              <w:rPr>
                <w:b/>
              </w:rPr>
            </w:pPr>
            <w:r w:rsidRPr="00B02546">
              <w:rPr>
                <w:b/>
              </w:rPr>
              <w:t>№</w:t>
            </w:r>
          </w:p>
          <w:p w14:paraId="22D10DA7" w14:textId="77777777" w:rsidR="00F92185" w:rsidRPr="00B02546" w:rsidRDefault="00F92185" w:rsidP="00F92185">
            <w:pPr>
              <w:jc w:val="center"/>
              <w:rPr>
                <w:b/>
              </w:rPr>
            </w:pPr>
            <w:r w:rsidRPr="00B02546">
              <w:rPr>
                <w:b/>
              </w:rPr>
              <w:t>п/п</w:t>
            </w:r>
          </w:p>
        </w:tc>
        <w:tc>
          <w:tcPr>
            <w:tcW w:w="886" w:type="pct"/>
            <w:vMerge w:val="restart"/>
            <w:vAlign w:val="center"/>
          </w:tcPr>
          <w:p w14:paraId="49057F95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Наименование</w:t>
            </w:r>
          </w:p>
        </w:tc>
        <w:tc>
          <w:tcPr>
            <w:tcW w:w="3736" w:type="pct"/>
            <w:gridSpan w:val="3"/>
            <w:vAlign w:val="center"/>
          </w:tcPr>
          <w:p w14:paraId="72FC4EA4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 срок</w:t>
            </w:r>
          </w:p>
        </w:tc>
      </w:tr>
      <w:tr w:rsidR="00F92185" w:rsidRPr="00301D39" w14:paraId="6B945139" w14:textId="77777777" w:rsidTr="00B02546">
        <w:tc>
          <w:tcPr>
            <w:tcW w:w="379" w:type="pct"/>
            <w:vMerge/>
          </w:tcPr>
          <w:p w14:paraId="4C38650E" w14:textId="77777777" w:rsidR="00F92185" w:rsidRPr="00B02546" w:rsidRDefault="00F92185" w:rsidP="001B3E19">
            <w:pPr>
              <w:jc w:val="both"/>
              <w:rPr>
                <w:b/>
              </w:rPr>
            </w:pPr>
          </w:p>
        </w:tc>
        <w:tc>
          <w:tcPr>
            <w:tcW w:w="886" w:type="pct"/>
            <w:vMerge/>
            <w:vAlign w:val="center"/>
          </w:tcPr>
          <w:p w14:paraId="2A89BA08" w14:textId="77777777" w:rsidR="00F92185" w:rsidRPr="00B02546" w:rsidRDefault="00F92185" w:rsidP="001B3E19">
            <w:pPr>
              <w:jc w:val="center"/>
              <w:rPr>
                <w:b/>
              </w:rPr>
            </w:pPr>
          </w:p>
        </w:tc>
        <w:tc>
          <w:tcPr>
            <w:tcW w:w="1084" w:type="pct"/>
            <w:vAlign w:val="center"/>
          </w:tcPr>
          <w:p w14:paraId="00B2869F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Население</w:t>
            </w:r>
          </w:p>
          <w:p w14:paraId="5BE340B3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(</w:t>
            </w:r>
            <w:proofErr w:type="spellStart"/>
            <w:r w:rsidRPr="00B02546">
              <w:rPr>
                <w:b/>
              </w:rPr>
              <w:t>тыс.чел</w:t>
            </w:r>
            <w:proofErr w:type="spellEnd"/>
            <w:r w:rsidRPr="00B02546">
              <w:rPr>
                <w:b/>
              </w:rPr>
              <w:t>.)</w:t>
            </w:r>
          </w:p>
        </w:tc>
        <w:tc>
          <w:tcPr>
            <w:tcW w:w="1212" w:type="pct"/>
            <w:vAlign w:val="center"/>
          </w:tcPr>
          <w:p w14:paraId="3836030C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Кол-во машин</w:t>
            </w:r>
          </w:p>
        </w:tc>
        <w:tc>
          <w:tcPr>
            <w:tcW w:w="1439" w:type="pct"/>
            <w:vAlign w:val="center"/>
          </w:tcPr>
          <w:p w14:paraId="0B1FB782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Площадь гаражей</w:t>
            </w:r>
          </w:p>
          <w:p w14:paraId="5ACFA907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(га)</w:t>
            </w:r>
          </w:p>
        </w:tc>
      </w:tr>
      <w:tr w:rsidR="00F92185" w:rsidRPr="00301D39" w14:paraId="6CCA90DC" w14:textId="77777777" w:rsidTr="00B02546">
        <w:tc>
          <w:tcPr>
            <w:tcW w:w="379" w:type="pct"/>
          </w:tcPr>
          <w:p w14:paraId="33FCF630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1</w:t>
            </w:r>
          </w:p>
        </w:tc>
        <w:tc>
          <w:tcPr>
            <w:tcW w:w="886" w:type="pct"/>
          </w:tcPr>
          <w:p w14:paraId="0A7D5A4B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2</w:t>
            </w:r>
          </w:p>
        </w:tc>
        <w:tc>
          <w:tcPr>
            <w:tcW w:w="1084" w:type="pct"/>
          </w:tcPr>
          <w:p w14:paraId="05FDB455" w14:textId="77777777" w:rsidR="00F92185" w:rsidRPr="00B02546" w:rsidRDefault="00B02546" w:rsidP="001B3E19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12" w:type="pct"/>
          </w:tcPr>
          <w:p w14:paraId="70FBE67C" w14:textId="77777777" w:rsidR="00F92185" w:rsidRPr="00B02546" w:rsidRDefault="00B02546" w:rsidP="001B3E1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39" w:type="pct"/>
          </w:tcPr>
          <w:p w14:paraId="0AC61970" w14:textId="77777777" w:rsidR="00F92185" w:rsidRPr="00B02546" w:rsidRDefault="00B02546" w:rsidP="001B3E19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F92185" w:rsidRPr="00301D39" w14:paraId="10364E35" w14:textId="77777777" w:rsidTr="00B02546">
        <w:tc>
          <w:tcPr>
            <w:tcW w:w="379" w:type="pct"/>
          </w:tcPr>
          <w:p w14:paraId="32244A73" w14:textId="77777777" w:rsidR="00F92185" w:rsidRPr="00B02546" w:rsidRDefault="00B02546" w:rsidP="00B02546">
            <w:pPr>
              <w:jc w:val="center"/>
            </w:pPr>
            <w:r>
              <w:t>1</w:t>
            </w:r>
          </w:p>
        </w:tc>
        <w:tc>
          <w:tcPr>
            <w:tcW w:w="886" w:type="pct"/>
          </w:tcPr>
          <w:p w14:paraId="3548E170" w14:textId="77777777" w:rsidR="00F92185" w:rsidRPr="00B02546" w:rsidRDefault="00F92185" w:rsidP="001B3E19">
            <w:pPr>
              <w:jc w:val="both"/>
            </w:pPr>
            <w:r w:rsidRPr="00B02546">
              <w:t>Территория поселка</w:t>
            </w:r>
          </w:p>
        </w:tc>
        <w:tc>
          <w:tcPr>
            <w:tcW w:w="1084" w:type="pct"/>
          </w:tcPr>
          <w:p w14:paraId="47FD605A" w14:textId="77777777" w:rsidR="00F92185" w:rsidRPr="00B02546" w:rsidRDefault="00F92185" w:rsidP="00360666">
            <w:pPr>
              <w:jc w:val="center"/>
            </w:pPr>
          </w:p>
          <w:p w14:paraId="5E662E4A" w14:textId="77777777" w:rsidR="00F92185" w:rsidRPr="00B02546" w:rsidRDefault="00F92185" w:rsidP="007A3DCA">
            <w:pPr>
              <w:jc w:val="center"/>
            </w:pPr>
            <w:r w:rsidRPr="00B02546">
              <w:t>1</w:t>
            </w:r>
            <w:r w:rsidR="007A3DCA">
              <w:t>2</w:t>
            </w:r>
            <w:r w:rsidRPr="00B02546">
              <w:t>,</w:t>
            </w:r>
            <w:r w:rsidR="007A3DCA">
              <w:t>5</w:t>
            </w:r>
          </w:p>
        </w:tc>
        <w:tc>
          <w:tcPr>
            <w:tcW w:w="1212" w:type="pct"/>
          </w:tcPr>
          <w:p w14:paraId="110AC5AC" w14:textId="77777777" w:rsidR="00F92185" w:rsidRPr="00B02546" w:rsidRDefault="00F92185" w:rsidP="00360666">
            <w:pPr>
              <w:jc w:val="center"/>
            </w:pPr>
          </w:p>
          <w:p w14:paraId="654E0377" w14:textId="77777777" w:rsidR="00F92185" w:rsidRPr="00B02546" w:rsidRDefault="00F92185" w:rsidP="007A3DCA">
            <w:pPr>
              <w:jc w:val="center"/>
            </w:pPr>
            <w:r w:rsidRPr="00B02546">
              <w:t>3,</w:t>
            </w:r>
            <w:r w:rsidR="007A3DCA">
              <w:t>5</w:t>
            </w:r>
          </w:p>
        </w:tc>
        <w:tc>
          <w:tcPr>
            <w:tcW w:w="1439" w:type="pct"/>
          </w:tcPr>
          <w:p w14:paraId="7CE7DDF8" w14:textId="77777777" w:rsidR="00F92185" w:rsidRPr="00B02546" w:rsidRDefault="00F92185" w:rsidP="00360666">
            <w:pPr>
              <w:jc w:val="center"/>
            </w:pPr>
          </w:p>
          <w:p w14:paraId="663B68F4" w14:textId="77777777" w:rsidR="00F92185" w:rsidRPr="00B02546" w:rsidRDefault="007F75B5" w:rsidP="00360666">
            <w:pPr>
              <w:jc w:val="center"/>
            </w:pPr>
            <w:r>
              <w:t>11</w:t>
            </w:r>
          </w:p>
        </w:tc>
      </w:tr>
    </w:tbl>
    <w:p w14:paraId="0E62FA82" w14:textId="77777777" w:rsidR="000D6F94" w:rsidRPr="00301D39" w:rsidRDefault="000D6F94" w:rsidP="000D6F94">
      <w:pPr>
        <w:ind w:firstLine="720"/>
        <w:jc w:val="both"/>
        <w:rPr>
          <w:color w:val="FF0000"/>
          <w:sz w:val="24"/>
          <w:szCs w:val="24"/>
        </w:rPr>
      </w:pPr>
    </w:p>
    <w:p w14:paraId="063109FF" w14:textId="77777777" w:rsidR="000D6F94" w:rsidRPr="00301D39" w:rsidRDefault="000D6F94" w:rsidP="000D6F94">
      <w:pPr>
        <w:ind w:firstLine="720"/>
        <w:jc w:val="both"/>
        <w:rPr>
          <w:color w:val="FF0000"/>
          <w:sz w:val="24"/>
          <w:szCs w:val="24"/>
        </w:rPr>
      </w:pPr>
    </w:p>
    <w:p w14:paraId="22593B07" w14:textId="77777777" w:rsidR="000D6F94" w:rsidRPr="00F9218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F92185">
        <w:rPr>
          <w:sz w:val="24"/>
          <w:szCs w:val="24"/>
        </w:rPr>
        <w:t xml:space="preserve">Таким образом, суммарная площадь территорий гаражей для постоянного населения округа составляет на расчетный срок </w:t>
      </w:r>
      <w:r w:rsidR="00835E8C">
        <w:rPr>
          <w:sz w:val="24"/>
          <w:szCs w:val="24"/>
        </w:rPr>
        <w:t>11</w:t>
      </w:r>
      <w:r w:rsidRPr="00F92185">
        <w:rPr>
          <w:sz w:val="24"/>
          <w:szCs w:val="24"/>
        </w:rPr>
        <w:t xml:space="preserve"> га.</w:t>
      </w:r>
    </w:p>
    <w:p w14:paraId="543A48A5" w14:textId="77777777" w:rsidR="000D6F94" w:rsidRPr="00F9218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F92185">
        <w:rPr>
          <w:sz w:val="24"/>
          <w:szCs w:val="24"/>
        </w:rPr>
        <w:t>Новые площадки гаражных зон размещаются на территориях, прилегающих к производственным зонам</w:t>
      </w:r>
      <w:r w:rsidR="00DF429C">
        <w:rPr>
          <w:sz w:val="24"/>
          <w:szCs w:val="24"/>
        </w:rPr>
        <w:t>. Необходимо строительство многоуровневых теплых автостоянок с размещением их в жилой застройке, с учетом шаговой доступности.</w:t>
      </w:r>
    </w:p>
    <w:p w14:paraId="5B01B842" w14:textId="77777777" w:rsidR="000D6F94" w:rsidRPr="00F9218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F92185">
        <w:rPr>
          <w:sz w:val="24"/>
          <w:szCs w:val="24"/>
        </w:rPr>
        <w:t>Для определения необходимых объемов технического обслуживания автомобилей (СТО)принят нормативный показатель 200 легковых автомобилей на 1 пост технического обслуживания. СТО размещаются в основном на территориях гаражных кооперативов и производственных зонах. Автозаправочные станции (АЗС) предусматривается разместить из расчета одной топливозаправочной колонки на 1200 автомобилей.</w:t>
      </w:r>
    </w:p>
    <w:p w14:paraId="6C069F67" w14:textId="77777777" w:rsidR="000D6F94" w:rsidRPr="00F9218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F92185">
        <w:rPr>
          <w:sz w:val="24"/>
          <w:szCs w:val="24"/>
        </w:rPr>
        <w:t>Открытые стоянки для временного хранения автомобилей предусматриваются из расчета нормативного обеспечения легковых автомобилей 70% парка индивидуальных автомобилей.</w:t>
      </w:r>
    </w:p>
    <w:p w14:paraId="551E340B" w14:textId="77777777" w:rsidR="000D6F94" w:rsidRPr="00F92185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F92185">
        <w:rPr>
          <w:sz w:val="24"/>
          <w:szCs w:val="24"/>
        </w:rPr>
        <w:t xml:space="preserve">Емкость стоянок (при нормативной площади 25 </w:t>
      </w:r>
      <w:proofErr w:type="spellStart"/>
      <w:r w:rsidRPr="00F92185">
        <w:rPr>
          <w:sz w:val="24"/>
          <w:szCs w:val="24"/>
        </w:rPr>
        <w:t>кв.м</w:t>
      </w:r>
      <w:proofErr w:type="spellEnd"/>
      <w:r w:rsidRPr="00F92185">
        <w:rPr>
          <w:sz w:val="24"/>
          <w:szCs w:val="24"/>
        </w:rPr>
        <w:t xml:space="preserve">. на одно </w:t>
      </w:r>
      <w:proofErr w:type="spellStart"/>
      <w:r w:rsidRPr="00F92185">
        <w:rPr>
          <w:sz w:val="24"/>
          <w:szCs w:val="24"/>
        </w:rPr>
        <w:t>машино</w:t>
      </w:r>
      <w:proofErr w:type="spellEnd"/>
      <w:r w:rsidRPr="00F92185">
        <w:rPr>
          <w:sz w:val="24"/>
          <w:szCs w:val="24"/>
        </w:rPr>
        <w:t>-место)составит на расчетный срок – 2,2 тыс. Машино-мест.</w:t>
      </w:r>
    </w:p>
    <w:p w14:paraId="02BF6D21" w14:textId="77777777" w:rsidR="000D6F94" w:rsidRPr="00311EB9" w:rsidRDefault="000D6F94" w:rsidP="003A6CCA">
      <w:pPr>
        <w:spacing w:line="360" w:lineRule="auto"/>
        <w:jc w:val="right"/>
        <w:rPr>
          <w:b/>
          <w:sz w:val="24"/>
          <w:szCs w:val="24"/>
        </w:rPr>
      </w:pPr>
      <w:r w:rsidRPr="00311EB9">
        <w:rPr>
          <w:b/>
          <w:sz w:val="24"/>
          <w:szCs w:val="24"/>
        </w:rPr>
        <w:t xml:space="preserve">Таблица </w:t>
      </w:r>
      <w:r w:rsidR="004B32FE">
        <w:rPr>
          <w:b/>
          <w:sz w:val="24"/>
          <w:szCs w:val="24"/>
        </w:rPr>
        <w:t>28</w:t>
      </w:r>
    </w:p>
    <w:p w14:paraId="04CA4A62" w14:textId="77777777" w:rsidR="000D6F94" w:rsidRPr="00F92185" w:rsidRDefault="000D6F94" w:rsidP="003A6CCA">
      <w:pPr>
        <w:spacing w:line="360" w:lineRule="auto"/>
        <w:jc w:val="center"/>
        <w:rPr>
          <w:b/>
          <w:sz w:val="24"/>
          <w:szCs w:val="24"/>
        </w:rPr>
      </w:pPr>
      <w:r w:rsidRPr="00F92185">
        <w:rPr>
          <w:b/>
          <w:sz w:val="24"/>
          <w:szCs w:val="24"/>
        </w:rPr>
        <w:t>Распределение территорий автостоянок по зонам поселка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9"/>
        <w:gridCol w:w="1792"/>
        <w:gridCol w:w="2580"/>
        <w:gridCol w:w="3009"/>
      </w:tblGrid>
      <w:tr w:rsidR="00F92185" w:rsidRPr="00B02546" w14:paraId="69800DC4" w14:textId="77777777" w:rsidTr="00B02546">
        <w:tc>
          <w:tcPr>
            <w:tcW w:w="1144" w:type="pct"/>
            <w:vMerge w:val="restart"/>
          </w:tcPr>
          <w:p w14:paraId="5F943857" w14:textId="77777777" w:rsidR="00F92185" w:rsidRPr="00B02546" w:rsidRDefault="00F92185" w:rsidP="001B3E19">
            <w:pPr>
              <w:jc w:val="both"/>
              <w:rPr>
                <w:b/>
              </w:rPr>
            </w:pPr>
            <w:r w:rsidRPr="00B02546">
              <w:rPr>
                <w:b/>
              </w:rPr>
              <w:t>Зона поселка</w:t>
            </w:r>
          </w:p>
        </w:tc>
        <w:tc>
          <w:tcPr>
            <w:tcW w:w="936" w:type="pct"/>
            <w:vMerge w:val="restart"/>
          </w:tcPr>
          <w:p w14:paraId="54424EEA" w14:textId="77777777" w:rsidR="00F92185" w:rsidRPr="00B02546" w:rsidRDefault="00F92185" w:rsidP="0058214E">
            <w:pPr>
              <w:jc w:val="center"/>
              <w:rPr>
                <w:b/>
              </w:rPr>
            </w:pPr>
            <w:r w:rsidRPr="00B02546">
              <w:rPr>
                <w:b/>
              </w:rPr>
              <w:t>Доля общего парка, %</w:t>
            </w:r>
          </w:p>
        </w:tc>
        <w:tc>
          <w:tcPr>
            <w:tcW w:w="2921" w:type="pct"/>
            <w:gridSpan w:val="2"/>
          </w:tcPr>
          <w:p w14:paraId="0EDA5874" w14:textId="77777777" w:rsidR="00F92185" w:rsidRPr="00B02546" w:rsidRDefault="00F92185" w:rsidP="001B3E19">
            <w:pPr>
              <w:jc w:val="center"/>
              <w:rPr>
                <w:b/>
              </w:rPr>
            </w:pPr>
            <w:r w:rsidRPr="00B02546">
              <w:rPr>
                <w:b/>
              </w:rPr>
              <w:t>Расчетный срок</w:t>
            </w:r>
          </w:p>
        </w:tc>
      </w:tr>
      <w:tr w:rsidR="00F92185" w:rsidRPr="00B02546" w14:paraId="3F653E95" w14:textId="77777777" w:rsidTr="00B02546">
        <w:tc>
          <w:tcPr>
            <w:tcW w:w="1144" w:type="pct"/>
            <w:vMerge/>
          </w:tcPr>
          <w:p w14:paraId="709CF7CF" w14:textId="77777777" w:rsidR="00F92185" w:rsidRPr="00B02546" w:rsidRDefault="00F92185" w:rsidP="001B3E19">
            <w:pPr>
              <w:jc w:val="both"/>
              <w:rPr>
                <w:b/>
              </w:rPr>
            </w:pPr>
          </w:p>
        </w:tc>
        <w:tc>
          <w:tcPr>
            <w:tcW w:w="936" w:type="pct"/>
            <w:vMerge/>
          </w:tcPr>
          <w:p w14:paraId="50DBB7B6" w14:textId="77777777" w:rsidR="00F92185" w:rsidRPr="00B02546" w:rsidRDefault="00F92185" w:rsidP="001B3E19">
            <w:pPr>
              <w:jc w:val="both"/>
              <w:rPr>
                <w:b/>
              </w:rPr>
            </w:pPr>
          </w:p>
        </w:tc>
        <w:tc>
          <w:tcPr>
            <w:tcW w:w="1348" w:type="pct"/>
          </w:tcPr>
          <w:p w14:paraId="1823902B" w14:textId="77777777" w:rsidR="00F92185" w:rsidRPr="00B02546" w:rsidRDefault="00F92185" w:rsidP="0032303C">
            <w:pPr>
              <w:jc w:val="center"/>
              <w:rPr>
                <w:b/>
              </w:rPr>
            </w:pPr>
            <w:r w:rsidRPr="00B02546">
              <w:rPr>
                <w:b/>
              </w:rPr>
              <w:t>Кол-во автомашин</w:t>
            </w:r>
          </w:p>
          <w:p w14:paraId="275E8D4D" w14:textId="77777777" w:rsidR="00F92185" w:rsidRPr="00B02546" w:rsidRDefault="00F92185" w:rsidP="0032303C">
            <w:pPr>
              <w:jc w:val="center"/>
              <w:rPr>
                <w:b/>
              </w:rPr>
            </w:pPr>
            <w:r w:rsidRPr="00B02546">
              <w:rPr>
                <w:b/>
              </w:rPr>
              <w:t>(</w:t>
            </w:r>
            <w:proofErr w:type="spellStart"/>
            <w:r w:rsidRPr="00B02546">
              <w:rPr>
                <w:b/>
              </w:rPr>
              <w:t>тыс.ед</w:t>
            </w:r>
            <w:proofErr w:type="spellEnd"/>
            <w:r w:rsidRPr="00B02546">
              <w:rPr>
                <w:b/>
              </w:rPr>
              <w:t>)</w:t>
            </w:r>
          </w:p>
        </w:tc>
        <w:tc>
          <w:tcPr>
            <w:tcW w:w="1573" w:type="pct"/>
          </w:tcPr>
          <w:p w14:paraId="715F87FB" w14:textId="77777777" w:rsidR="00F92185" w:rsidRPr="00B02546" w:rsidRDefault="00F92185" w:rsidP="0032303C">
            <w:pPr>
              <w:jc w:val="center"/>
              <w:rPr>
                <w:b/>
              </w:rPr>
            </w:pPr>
            <w:r w:rsidRPr="00B02546">
              <w:rPr>
                <w:b/>
              </w:rPr>
              <w:t>Территория автостоянок</w:t>
            </w:r>
          </w:p>
          <w:p w14:paraId="78F08D2F" w14:textId="77777777" w:rsidR="00F92185" w:rsidRPr="00B02546" w:rsidRDefault="00F92185" w:rsidP="0032303C">
            <w:pPr>
              <w:jc w:val="center"/>
              <w:rPr>
                <w:b/>
              </w:rPr>
            </w:pPr>
            <w:r w:rsidRPr="00B02546">
              <w:rPr>
                <w:b/>
              </w:rPr>
              <w:t>(га)</w:t>
            </w:r>
          </w:p>
        </w:tc>
      </w:tr>
      <w:tr w:rsidR="00F92185" w:rsidRPr="00B02546" w14:paraId="63CA2915" w14:textId="77777777" w:rsidTr="00B02546">
        <w:tc>
          <w:tcPr>
            <w:tcW w:w="1144" w:type="pct"/>
          </w:tcPr>
          <w:p w14:paraId="2A1EB35F" w14:textId="77777777" w:rsidR="00F92185" w:rsidRPr="00B02546" w:rsidRDefault="00F92185" w:rsidP="001B3E19">
            <w:pPr>
              <w:jc w:val="both"/>
            </w:pPr>
            <w:r w:rsidRPr="00B02546">
              <w:t>Жилые районы</w:t>
            </w:r>
          </w:p>
        </w:tc>
        <w:tc>
          <w:tcPr>
            <w:tcW w:w="936" w:type="pct"/>
          </w:tcPr>
          <w:p w14:paraId="76D403CC" w14:textId="77777777" w:rsidR="00F92185" w:rsidRPr="00B02546" w:rsidRDefault="00F92185" w:rsidP="00C8211A">
            <w:pPr>
              <w:jc w:val="center"/>
            </w:pPr>
            <w:r w:rsidRPr="00B02546">
              <w:t>25</w:t>
            </w:r>
          </w:p>
        </w:tc>
        <w:tc>
          <w:tcPr>
            <w:tcW w:w="1348" w:type="pct"/>
          </w:tcPr>
          <w:p w14:paraId="3EA2A378" w14:textId="77777777" w:rsidR="00F92185" w:rsidRPr="00B02546" w:rsidRDefault="00F92185" w:rsidP="00C8211A">
            <w:pPr>
              <w:jc w:val="center"/>
            </w:pPr>
            <w:r w:rsidRPr="00B02546">
              <w:t>0,8</w:t>
            </w:r>
          </w:p>
        </w:tc>
        <w:tc>
          <w:tcPr>
            <w:tcW w:w="1573" w:type="pct"/>
          </w:tcPr>
          <w:p w14:paraId="0065FDE7" w14:textId="77777777" w:rsidR="00F92185" w:rsidRPr="00B02546" w:rsidRDefault="00F92185" w:rsidP="00C8211A">
            <w:pPr>
              <w:jc w:val="center"/>
            </w:pPr>
            <w:r w:rsidRPr="00B02546">
              <w:t>2,0</w:t>
            </w:r>
          </w:p>
        </w:tc>
      </w:tr>
      <w:tr w:rsidR="00F92185" w:rsidRPr="00B02546" w14:paraId="3D11F80D" w14:textId="77777777" w:rsidTr="00B02546">
        <w:tc>
          <w:tcPr>
            <w:tcW w:w="1144" w:type="pct"/>
          </w:tcPr>
          <w:p w14:paraId="5D97043D" w14:textId="77777777" w:rsidR="00F92185" w:rsidRPr="00B02546" w:rsidRDefault="00F92185" w:rsidP="001B3E19">
            <w:pPr>
              <w:jc w:val="both"/>
            </w:pPr>
            <w:r w:rsidRPr="00B02546">
              <w:t>Производственные зоны</w:t>
            </w:r>
          </w:p>
        </w:tc>
        <w:tc>
          <w:tcPr>
            <w:tcW w:w="936" w:type="pct"/>
          </w:tcPr>
          <w:p w14:paraId="058A78D2" w14:textId="77777777" w:rsidR="00F92185" w:rsidRPr="00B02546" w:rsidRDefault="00F92185" w:rsidP="00C8211A">
            <w:pPr>
              <w:jc w:val="center"/>
            </w:pPr>
            <w:r w:rsidRPr="00B02546">
              <w:t>25</w:t>
            </w:r>
          </w:p>
        </w:tc>
        <w:tc>
          <w:tcPr>
            <w:tcW w:w="1348" w:type="pct"/>
          </w:tcPr>
          <w:p w14:paraId="2C49CFE8" w14:textId="77777777" w:rsidR="00F92185" w:rsidRPr="00B02546" w:rsidRDefault="00F92185" w:rsidP="00C8211A">
            <w:pPr>
              <w:jc w:val="center"/>
            </w:pPr>
            <w:r w:rsidRPr="00B02546">
              <w:t>0,8</w:t>
            </w:r>
          </w:p>
        </w:tc>
        <w:tc>
          <w:tcPr>
            <w:tcW w:w="1573" w:type="pct"/>
          </w:tcPr>
          <w:p w14:paraId="26B9B2ED" w14:textId="77777777" w:rsidR="00F92185" w:rsidRPr="00B02546" w:rsidRDefault="00F92185" w:rsidP="00C8211A">
            <w:pPr>
              <w:jc w:val="center"/>
            </w:pPr>
            <w:r w:rsidRPr="00B02546">
              <w:t>2,0</w:t>
            </w:r>
          </w:p>
        </w:tc>
      </w:tr>
      <w:tr w:rsidR="00F92185" w:rsidRPr="00B02546" w14:paraId="73988FEA" w14:textId="77777777" w:rsidTr="00B02546">
        <w:tc>
          <w:tcPr>
            <w:tcW w:w="1144" w:type="pct"/>
          </w:tcPr>
          <w:p w14:paraId="7565EF46" w14:textId="77777777" w:rsidR="00F92185" w:rsidRPr="00B02546" w:rsidRDefault="00F92185" w:rsidP="001B3E19">
            <w:pPr>
              <w:jc w:val="both"/>
            </w:pPr>
            <w:r w:rsidRPr="00B02546">
              <w:t>Общегородской центр</w:t>
            </w:r>
          </w:p>
        </w:tc>
        <w:tc>
          <w:tcPr>
            <w:tcW w:w="936" w:type="pct"/>
          </w:tcPr>
          <w:p w14:paraId="6299477D" w14:textId="77777777" w:rsidR="00F92185" w:rsidRPr="00B02546" w:rsidRDefault="00F92185" w:rsidP="00C8211A">
            <w:pPr>
              <w:jc w:val="center"/>
            </w:pPr>
            <w:r w:rsidRPr="00B02546">
              <w:t>5</w:t>
            </w:r>
          </w:p>
        </w:tc>
        <w:tc>
          <w:tcPr>
            <w:tcW w:w="1348" w:type="pct"/>
          </w:tcPr>
          <w:p w14:paraId="2D587861" w14:textId="77777777" w:rsidR="00F92185" w:rsidRPr="00B02546" w:rsidRDefault="00F92185" w:rsidP="00C8211A">
            <w:pPr>
              <w:jc w:val="center"/>
            </w:pPr>
            <w:r w:rsidRPr="00B02546">
              <w:t>0,15</w:t>
            </w:r>
          </w:p>
        </w:tc>
        <w:tc>
          <w:tcPr>
            <w:tcW w:w="1573" w:type="pct"/>
          </w:tcPr>
          <w:p w14:paraId="360EDF48" w14:textId="77777777" w:rsidR="00F92185" w:rsidRPr="00B02546" w:rsidRDefault="00F92185" w:rsidP="00C8211A">
            <w:pPr>
              <w:jc w:val="center"/>
            </w:pPr>
            <w:r w:rsidRPr="00B02546">
              <w:t>0,4</w:t>
            </w:r>
          </w:p>
        </w:tc>
      </w:tr>
      <w:tr w:rsidR="00F92185" w:rsidRPr="00B02546" w14:paraId="2833F461" w14:textId="77777777" w:rsidTr="00B02546">
        <w:tc>
          <w:tcPr>
            <w:tcW w:w="1144" w:type="pct"/>
          </w:tcPr>
          <w:p w14:paraId="3ED5FE24" w14:textId="77777777" w:rsidR="00F92185" w:rsidRPr="00B02546" w:rsidRDefault="00F92185" w:rsidP="001B3E19">
            <w:pPr>
              <w:jc w:val="both"/>
            </w:pPr>
            <w:r w:rsidRPr="00B02546">
              <w:t>Зоны кратковременного отдыха</w:t>
            </w:r>
          </w:p>
        </w:tc>
        <w:tc>
          <w:tcPr>
            <w:tcW w:w="936" w:type="pct"/>
          </w:tcPr>
          <w:p w14:paraId="328387EA" w14:textId="77777777" w:rsidR="00F92185" w:rsidRPr="00B02546" w:rsidRDefault="00F92185" w:rsidP="00C8211A">
            <w:pPr>
              <w:jc w:val="center"/>
            </w:pPr>
            <w:r w:rsidRPr="00B02546">
              <w:t>15</w:t>
            </w:r>
          </w:p>
        </w:tc>
        <w:tc>
          <w:tcPr>
            <w:tcW w:w="1348" w:type="pct"/>
          </w:tcPr>
          <w:p w14:paraId="7B01F7DE" w14:textId="77777777" w:rsidR="00F92185" w:rsidRPr="00B02546" w:rsidRDefault="00F92185" w:rsidP="00C8211A">
            <w:pPr>
              <w:jc w:val="center"/>
            </w:pPr>
            <w:r w:rsidRPr="00B02546">
              <w:t>0,45</w:t>
            </w:r>
          </w:p>
        </w:tc>
        <w:tc>
          <w:tcPr>
            <w:tcW w:w="1573" w:type="pct"/>
          </w:tcPr>
          <w:p w14:paraId="158EF404" w14:textId="77777777" w:rsidR="00F92185" w:rsidRPr="00B02546" w:rsidRDefault="00F92185" w:rsidP="00C8211A">
            <w:pPr>
              <w:jc w:val="center"/>
            </w:pPr>
            <w:r w:rsidRPr="00B02546">
              <w:t>1,1</w:t>
            </w:r>
          </w:p>
        </w:tc>
      </w:tr>
      <w:tr w:rsidR="00F92185" w:rsidRPr="00B02546" w14:paraId="5ACE18CC" w14:textId="77777777" w:rsidTr="00B02546">
        <w:trPr>
          <w:trHeight w:val="279"/>
        </w:trPr>
        <w:tc>
          <w:tcPr>
            <w:tcW w:w="1144" w:type="pct"/>
          </w:tcPr>
          <w:p w14:paraId="6C32E62E" w14:textId="77777777" w:rsidR="00F92185" w:rsidRPr="00B02546" w:rsidRDefault="00F92185" w:rsidP="001B3E19">
            <w:pPr>
              <w:jc w:val="both"/>
            </w:pPr>
            <w:r w:rsidRPr="00B02546">
              <w:t>ИТОГО:</w:t>
            </w:r>
          </w:p>
        </w:tc>
        <w:tc>
          <w:tcPr>
            <w:tcW w:w="936" w:type="pct"/>
          </w:tcPr>
          <w:p w14:paraId="77B574B5" w14:textId="77777777" w:rsidR="00F92185" w:rsidRPr="00B02546" w:rsidRDefault="00F92185" w:rsidP="00C8211A">
            <w:pPr>
              <w:jc w:val="center"/>
            </w:pPr>
            <w:r w:rsidRPr="00B02546">
              <w:t>70</w:t>
            </w:r>
          </w:p>
        </w:tc>
        <w:tc>
          <w:tcPr>
            <w:tcW w:w="1348" w:type="pct"/>
          </w:tcPr>
          <w:p w14:paraId="074B49A8" w14:textId="77777777" w:rsidR="00F92185" w:rsidRPr="00B02546" w:rsidRDefault="00F92185" w:rsidP="00C8211A">
            <w:pPr>
              <w:jc w:val="center"/>
            </w:pPr>
            <w:r w:rsidRPr="00B02546">
              <w:t>2,2</w:t>
            </w:r>
          </w:p>
        </w:tc>
        <w:tc>
          <w:tcPr>
            <w:tcW w:w="1573" w:type="pct"/>
          </w:tcPr>
          <w:p w14:paraId="6E5555EB" w14:textId="77777777" w:rsidR="00F92185" w:rsidRPr="00B02546" w:rsidRDefault="00F92185" w:rsidP="00C8211A">
            <w:pPr>
              <w:jc w:val="center"/>
            </w:pPr>
            <w:r w:rsidRPr="00B02546">
              <w:t>5,5</w:t>
            </w:r>
          </w:p>
        </w:tc>
      </w:tr>
    </w:tbl>
    <w:p w14:paraId="2F9A30D6" w14:textId="77777777" w:rsidR="000D6F94" w:rsidRPr="00B02546" w:rsidRDefault="000D6F94" w:rsidP="000D6F94">
      <w:pPr>
        <w:ind w:firstLine="720"/>
        <w:jc w:val="both"/>
        <w:rPr>
          <w:color w:val="FF0000"/>
        </w:rPr>
      </w:pPr>
    </w:p>
    <w:p w14:paraId="49505CB4" w14:textId="77777777" w:rsidR="000D6F94" w:rsidRPr="0032303C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32303C">
        <w:rPr>
          <w:sz w:val="24"/>
          <w:szCs w:val="24"/>
        </w:rPr>
        <w:t>Автостоянки размещаются в общественных центрах: вдоль главной улицы, у основных проходных в производственных зонах, в жилых районах гостевые автостоянки размещаются внутри кварталов.</w:t>
      </w:r>
    </w:p>
    <w:p w14:paraId="2B0152DD" w14:textId="77777777" w:rsidR="000D6F94" w:rsidRPr="00856F65" w:rsidRDefault="000D6F94" w:rsidP="00E037B9">
      <w:pPr>
        <w:spacing w:line="360" w:lineRule="auto"/>
        <w:ind w:firstLine="720"/>
        <w:jc w:val="center"/>
        <w:rPr>
          <w:i/>
          <w:sz w:val="24"/>
          <w:szCs w:val="24"/>
          <w:u w:val="single"/>
        </w:rPr>
      </w:pPr>
      <w:r w:rsidRPr="00856F65">
        <w:rPr>
          <w:i/>
          <w:sz w:val="24"/>
          <w:szCs w:val="24"/>
          <w:u w:val="single"/>
        </w:rPr>
        <w:t>Лодочная станция.</w:t>
      </w:r>
    </w:p>
    <w:p w14:paraId="6CD4AA38" w14:textId="77777777" w:rsidR="00D12F4A" w:rsidRPr="00DE5EEB" w:rsidRDefault="000D6F94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DE5EEB">
        <w:rPr>
          <w:sz w:val="24"/>
          <w:szCs w:val="24"/>
        </w:rPr>
        <w:t xml:space="preserve">По данным Якутского ГИМС на территории </w:t>
      </w:r>
      <w:proofErr w:type="spellStart"/>
      <w:r w:rsidRPr="00DE5EEB">
        <w:rPr>
          <w:sz w:val="24"/>
          <w:szCs w:val="24"/>
        </w:rPr>
        <w:t>Жатайского</w:t>
      </w:r>
      <w:proofErr w:type="spellEnd"/>
      <w:r w:rsidRPr="00DE5EEB">
        <w:rPr>
          <w:sz w:val="24"/>
          <w:szCs w:val="24"/>
        </w:rPr>
        <w:t xml:space="preserve"> городского округа зарегистрировано 672 маломерных судов. Лодочная станция переносится в место впадения </w:t>
      </w:r>
      <w:proofErr w:type="spellStart"/>
      <w:r w:rsidRPr="00DE5EEB">
        <w:rPr>
          <w:sz w:val="24"/>
          <w:szCs w:val="24"/>
        </w:rPr>
        <w:t>Тулагинской</w:t>
      </w:r>
      <w:proofErr w:type="spellEnd"/>
      <w:r w:rsidRPr="00DE5EEB">
        <w:rPr>
          <w:sz w:val="24"/>
          <w:szCs w:val="24"/>
        </w:rPr>
        <w:t xml:space="preserve"> протоки в </w:t>
      </w:r>
      <w:proofErr w:type="spellStart"/>
      <w:r w:rsidRPr="00DE5EEB">
        <w:rPr>
          <w:sz w:val="24"/>
          <w:szCs w:val="24"/>
        </w:rPr>
        <w:t>Жатайскую</w:t>
      </w:r>
      <w:proofErr w:type="spellEnd"/>
      <w:r w:rsidRPr="00DE5EEB">
        <w:rPr>
          <w:sz w:val="24"/>
          <w:szCs w:val="24"/>
        </w:rPr>
        <w:t xml:space="preserve"> протоку.</w:t>
      </w:r>
    </w:p>
    <w:p w14:paraId="3593208E" w14:textId="77777777" w:rsidR="00D12F4A" w:rsidRPr="00DE5EEB" w:rsidRDefault="00D12F4A" w:rsidP="00EA24D2">
      <w:pPr>
        <w:pStyle w:val="2"/>
        <w:spacing w:line="360" w:lineRule="auto"/>
        <w:ind w:firstLine="709"/>
        <w:jc w:val="center"/>
        <w:rPr>
          <w:rFonts w:ascii="Times New Roman" w:hAnsi="Times New Roman"/>
          <w:color w:val="auto"/>
          <w:szCs w:val="28"/>
        </w:rPr>
      </w:pPr>
      <w:bookmarkStart w:id="79" w:name="_Toc199053509"/>
      <w:bookmarkStart w:id="80" w:name="_Toc3392423"/>
      <w:r w:rsidRPr="00DE5EEB">
        <w:rPr>
          <w:rFonts w:ascii="Times New Roman" w:hAnsi="Times New Roman"/>
          <w:color w:val="auto"/>
          <w:szCs w:val="28"/>
        </w:rPr>
        <w:t>2.</w:t>
      </w:r>
      <w:r w:rsidR="00574A65" w:rsidRPr="00DE5EEB">
        <w:rPr>
          <w:rFonts w:ascii="Times New Roman" w:hAnsi="Times New Roman"/>
          <w:color w:val="auto"/>
          <w:szCs w:val="28"/>
        </w:rPr>
        <w:t>9</w:t>
      </w:r>
      <w:r w:rsidRPr="00DE5EEB">
        <w:rPr>
          <w:rFonts w:ascii="Times New Roman" w:hAnsi="Times New Roman"/>
          <w:color w:val="auto"/>
          <w:szCs w:val="28"/>
        </w:rPr>
        <w:t xml:space="preserve">. </w:t>
      </w:r>
      <w:bookmarkEnd w:id="79"/>
      <w:r w:rsidR="00675A88" w:rsidRPr="00DE5EEB">
        <w:rPr>
          <w:rFonts w:ascii="Times New Roman" w:hAnsi="Times New Roman"/>
          <w:color w:val="auto"/>
          <w:szCs w:val="28"/>
        </w:rPr>
        <w:t>Транспортное обслуживание</w:t>
      </w:r>
      <w:bookmarkEnd w:id="80"/>
    </w:p>
    <w:p w14:paraId="6854A4F3" w14:textId="77777777" w:rsidR="00D12F4A" w:rsidRPr="00BE2554" w:rsidRDefault="00D12F4A" w:rsidP="00B02546">
      <w:pPr>
        <w:spacing w:line="276" w:lineRule="auto"/>
        <w:ind w:firstLine="567"/>
        <w:jc w:val="both"/>
        <w:rPr>
          <w:highlight w:val="yellow"/>
        </w:rPr>
      </w:pPr>
    </w:p>
    <w:p w14:paraId="1248F56B" w14:textId="77777777" w:rsidR="005A18AC" w:rsidRDefault="005A18AC" w:rsidP="00B02546">
      <w:pPr>
        <w:spacing w:line="276" w:lineRule="auto"/>
        <w:ind w:firstLine="567"/>
        <w:jc w:val="both"/>
        <w:rPr>
          <w:sz w:val="24"/>
          <w:szCs w:val="24"/>
        </w:rPr>
      </w:pPr>
      <w:r w:rsidRPr="00BE2554">
        <w:rPr>
          <w:sz w:val="24"/>
          <w:szCs w:val="24"/>
        </w:rPr>
        <w:t xml:space="preserve">Основным общественным транспортным средством для осуществления поездок жителей городского округа является автобус. Автовокзал располагается в районе стадиона на площадке автостоянки большегрузных автомобилей перед зданием </w:t>
      </w:r>
      <w:r w:rsidRPr="004D2AC8">
        <w:rPr>
          <w:sz w:val="24"/>
          <w:szCs w:val="24"/>
        </w:rPr>
        <w:t xml:space="preserve">Нефтебазы. Кроме пригородного маршрута, в поселке </w:t>
      </w:r>
      <w:r w:rsidR="00E40C89" w:rsidRPr="004D2AC8">
        <w:rPr>
          <w:sz w:val="24"/>
          <w:szCs w:val="24"/>
        </w:rPr>
        <w:t>организуется кольцевой</w:t>
      </w:r>
      <w:r w:rsidR="00E40C89" w:rsidRPr="004D2AC8">
        <w:rPr>
          <w:sz w:val="24"/>
          <w:szCs w:val="24"/>
        </w:rPr>
        <w:tab/>
        <w:t xml:space="preserve"> маршрут по улицам </w:t>
      </w:r>
      <w:r w:rsidRPr="004D2AC8">
        <w:rPr>
          <w:sz w:val="24"/>
          <w:szCs w:val="24"/>
        </w:rPr>
        <w:t>поселка.</w:t>
      </w:r>
    </w:p>
    <w:p w14:paraId="13FBB602" w14:textId="77777777" w:rsidR="005433F5" w:rsidRPr="005433F5" w:rsidRDefault="005433F5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5433F5">
        <w:rPr>
          <w:sz w:val="24"/>
          <w:szCs w:val="24"/>
        </w:rPr>
        <w:t>Также вклад в транспортное обслуживание ГО «</w:t>
      </w:r>
      <w:proofErr w:type="spellStart"/>
      <w:r w:rsidRPr="005433F5">
        <w:rPr>
          <w:sz w:val="24"/>
          <w:szCs w:val="24"/>
        </w:rPr>
        <w:t>Жатай</w:t>
      </w:r>
      <w:proofErr w:type="spellEnd"/>
      <w:r w:rsidRPr="005433F5">
        <w:rPr>
          <w:sz w:val="24"/>
          <w:szCs w:val="24"/>
        </w:rPr>
        <w:t>» вносят три службы такси.</w:t>
      </w:r>
    </w:p>
    <w:p w14:paraId="3A821DAE" w14:textId="77777777" w:rsidR="00D6060D" w:rsidRPr="00301D39" w:rsidRDefault="00D6060D" w:rsidP="00EA24D2">
      <w:pPr>
        <w:pStyle w:val="af7"/>
        <w:ind w:left="1080" w:firstLine="709"/>
        <w:rPr>
          <w:bCs/>
          <w:color w:val="FF0000"/>
          <w:sz w:val="26"/>
          <w:szCs w:val="26"/>
          <w:highlight w:val="yellow"/>
        </w:rPr>
      </w:pPr>
      <w:bookmarkStart w:id="81" w:name="_Toc199053512"/>
    </w:p>
    <w:p w14:paraId="2CB96378" w14:textId="77777777" w:rsidR="00D6060D" w:rsidRPr="007B1093" w:rsidRDefault="009F3249" w:rsidP="00906FA5">
      <w:pPr>
        <w:pStyle w:val="af7"/>
        <w:ind w:left="1080" w:firstLine="709"/>
        <w:outlineLvl w:val="1"/>
        <w:rPr>
          <w:b/>
          <w:sz w:val="26"/>
          <w:szCs w:val="26"/>
        </w:rPr>
      </w:pPr>
      <w:bookmarkStart w:id="82" w:name="_Toc3392424"/>
      <w:r w:rsidRPr="007B1093">
        <w:rPr>
          <w:b/>
          <w:bCs/>
          <w:sz w:val="26"/>
          <w:szCs w:val="26"/>
        </w:rPr>
        <w:t xml:space="preserve">2.10. </w:t>
      </w:r>
      <w:r w:rsidR="00BF2948" w:rsidRPr="007B1093">
        <w:rPr>
          <w:b/>
          <w:sz w:val="26"/>
          <w:szCs w:val="26"/>
        </w:rPr>
        <w:t>Земельные ресурсы. Городская черта</w:t>
      </w:r>
      <w:r w:rsidR="00020801">
        <w:rPr>
          <w:b/>
          <w:sz w:val="26"/>
          <w:szCs w:val="26"/>
        </w:rPr>
        <w:t>. Перечень земельных участков, которые включаются в границы населенного пункта, входящих в состав поселения, или исключаются из границ.</w:t>
      </w:r>
      <w:bookmarkEnd w:id="82"/>
    </w:p>
    <w:p w14:paraId="5F29C277" w14:textId="77777777" w:rsidR="00BF2948" w:rsidRPr="007B1093" w:rsidRDefault="00BF2948" w:rsidP="00906FA5">
      <w:pPr>
        <w:pStyle w:val="3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83" w:name="_Toc3392425"/>
      <w:r w:rsidRPr="007B1093">
        <w:rPr>
          <w:rFonts w:ascii="Times New Roman" w:hAnsi="Times New Roman"/>
          <w:sz w:val="24"/>
          <w:szCs w:val="24"/>
        </w:rPr>
        <w:t>2.</w:t>
      </w:r>
      <w:r w:rsidR="00117A68" w:rsidRPr="007B1093">
        <w:rPr>
          <w:rFonts w:ascii="Times New Roman" w:hAnsi="Times New Roman"/>
          <w:sz w:val="24"/>
          <w:szCs w:val="24"/>
        </w:rPr>
        <w:t>10</w:t>
      </w:r>
      <w:r w:rsidRPr="007B1093">
        <w:rPr>
          <w:rFonts w:ascii="Times New Roman" w:hAnsi="Times New Roman"/>
          <w:sz w:val="24"/>
          <w:szCs w:val="24"/>
        </w:rPr>
        <w:t>.</w:t>
      </w:r>
      <w:r w:rsidR="00117A68" w:rsidRPr="007B1093">
        <w:rPr>
          <w:rFonts w:ascii="Times New Roman" w:hAnsi="Times New Roman"/>
          <w:sz w:val="24"/>
          <w:szCs w:val="24"/>
        </w:rPr>
        <w:t>1</w:t>
      </w:r>
      <w:r w:rsidRPr="007B1093">
        <w:rPr>
          <w:rFonts w:ascii="Times New Roman" w:hAnsi="Times New Roman"/>
          <w:sz w:val="24"/>
          <w:szCs w:val="24"/>
        </w:rPr>
        <w:t xml:space="preserve">. </w:t>
      </w:r>
      <w:r w:rsidR="00117A68" w:rsidRPr="007B1093">
        <w:rPr>
          <w:rFonts w:ascii="Times New Roman" w:hAnsi="Times New Roman"/>
          <w:sz w:val="24"/>
          <w:szCs w:val="24"/>
        </w:rPr>
        <w:t>Земельные ресурсы</w:t>
      </w:r>
      <w:bookmarkEnd w:id="83"/>
    </w:p>
    <w:p w14:paraId="60164132" w14:textId="77777777" w:rsidR="00906FA5" w:rsidRDefault="00906FA5" w:rsidP="008351AE">
      <w:pPr>
        <w:shd w:val="clear" w:color="auto" w:fill="FFFFFF"/>
        <w:spacing w:line="360" w:lineRule="auto"/>
        <w:ind w:firstLine="720"/>
        <w:jc w:val="right"/>
        <w:rPr>
          <w:b/>
          <w:sz w:val="24"/>
          <w:szCs w:val="24"/>
        </w:rPr>
      </w:pPr>
    </w:p>
    <w:p w14:paraId="50CFFF91" w14:textId="77777777" w:rsidR="008351AE" w:rsidRPr="00311EB9" w:rsidRDefault="008351AE" w:rsidP="008351AE">
      <w:pPr>
        <w:shd w:val="clear" w:color="auto" w:fill="FFFFFF"/>
        <w:spacing w:line="360" w:lineRule="auto"/>
        <w:ind w:firstLine="720"/>
        <w:jc w:val="right"/>
        <w:rPr>
          <w:b/>
          <w:sz w:val="24"/>
          <w:szCs w:val="24"/>
        </w:rPr>
      </w:pPr>
      <w:r w:rsidRPr="00311EB9">
        <w:rPr>
          <w:b/>
          <w:sz w:val="24"/>
          <w:szCs w:val="24"/>
        </w:rPr>
        <w:t xml:space="preserve">Таблица </w:t>
      </w:r>
      <w:r w:rsidR="0051553E">
        <w:rPr>
          <w:b/>
          <w:sz w:val="24"/>
          <w:szCs w:val="24"/>
        </w:rPr>
        <w:t>29</w:t>
      </w:r>
    </w:p>
    <w:p w14:paraId="568C46CD" w14:textId="77777777" w:rsidR="008351AE" w:rsidRDefault="008351AE" w:rsidP="008351AE">
      <w:pPr>
        <w:shd w:val="clear" w:color="auto" w:fill="FFFFFF"/>
        <w:spacing w:line="360" w:lineRule="auto"/>
        <w:ind w:firstLine="720"/>
        <w:jc w:val="center"/>
        <w:rPr>
          <w:b/>
          <w:sz w:val="24"/>
          <w:szCs w:val="24"/>
        </w:rPr>
      </w:pPr>
      <w:r w:rsidRPr="009A35D1">
        <w:rPr>
          <w:b/>
          <w:sz w:val="24"/>
          <w:szCs w:val="24"/>
        </w:rPr>
        <w:t xml:space="preserve">Наличие земель городского округа 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5955"/>
        <w:gridCol w:w="967"/>
        <w:gridCol w:w="764"/>
        <w:gridCol w:w="946"/>
        <w:gridCol w:w="938"/>
      </w:tblGrid>
      <w:tr w:rsidR="00B30189" w14:paraId="0DCF5CBE" w14:textId="77777777" w:rsidTr="00CC7903">
        <w:tc>
          <w:tcPr>
            <w:tcW w:w="3111" w:type="pct"/>
            <w:vAlign w:val="center"/>
          </w:tcPr>
          <w:p w14:paraId="5E84FA3E" w14:textId="77777777" w:rsidR="00B30189" w:rsidRPr="00B30189" w:rsidRDefault="00B30189" w:rsidP="006C5F84">
            <w:pPr>
              <w:spacing w:line="276" w:lineRule="auto"/>
              <w:jc w:val="center"/>
              <w:rPr>
                <w:b/>
              </w:rPr>
            </w:pPr>
            <w:bookmarkStart w:id="84" w:name="_Toc3392426"/>
            <w:r w:rsidRPr="00B30189">
              <w:rPr>
                <w:b/>
              </w:rPr>
              <w:t>Наименование</w:t>
            </w:r>
          </w:p>
        </w:tc>
        <w:tc>
          <w:tcPr>
            <w:tcW w:w="904" w:type="pct"/>
            <w:gridSpan w:val="2"/>
            <w:vAlign w:val="center"/>
          </w:tcPr>
          <w:p w14:paraId="2E80F936" w14:textId="77777777" w:rsidR="00B30189" w:rsidRPr="00B30189" w:rsidRDefault="00B30189" w:rsidP="006C5F84">
            <w:pPr>
              <w:spacing w:line="276" w:lineRule="auto"/>
              <w:jc w:val="center"/>
              <w:rPr>
                <w:b/>
              </w:rPr>
            </w:pPr>
            <w:r w:rsidRPr="00B30189">
              <w:rPr>
                <w:b/>
              </w:rPr>
              <w:t>По графическому учету</w:t>
            </w:r>
          </w:p>
        </w:tc>
        <w:tc>
          <w:tcPr>
            <w:tcW w:w="984" w:type="pct"/>
            <w:gridSpan w:val="2"/>
            <w:vAlign w:val="center"/>
          </w:tcPr>
          <w:p w14:paraId="24E55A8B" w14:textId="77777777" w:rsidR="00B30189" w:rsidRPr="00B30189" w:rsidRDefault="00B30189" w:rsidP="006C5F84">
            <w:pPr>
              <w:spacing w:line="276" w:lineRule="auto"/>
              <w:jc w:val="center"/>
              <w:rPr>
                <w:b/>
              </w:rPr>
            </w:pPr>
            <w:r w:rsidRPr="00B30189">
              <w:rPr>
                <w:b/>
              </w:rPr>
              <w:t>По данным администрации</w:t>
            </w:r>
          </w:p>
        </w:tc>
      </w:tr>
      <w:tr w:rsidR="00B30189" w14:paraId="47039C0B" w14:textId="77777777" w:rsidTr="00CC7903">
        <w:tc>
          <w:tcPr>
            <w:tcW w:w="3111" w:type="pct"/>
            <w:vMerge w:val="restart"/>
            <w:vAlign w:val="center"/>
          </w:tcPr>
          <w:p w14:paraId="67259B1F" w14:textId="77777777" w:rsidR="00B30189" w:rsidRPr="00B30189" w:rsidRDefault="00B30189" w:rsidP="006C5F84">
            <w:pPr>
              <w:spacing w:line="276" w:lineRule="auto"/>
              <w:jc w:val="center"/>
            </w:pPr>
          </w:p>
          <w:p w14:paraId="28BCD3A6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Общая площадь земель, га</w:t>
            </w:r>
          </w:p>
          <w:p w14:paraId="6F10438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в том числе:</w:t>
            </w:r>
          </w:p>
        </w:tc>
        <w:tc>
          <w:tcPr>
            <w:tcW w:w="904" w:type="pct"/>
            <w:gridSpan w:val="2"/>
            <w:vMerge w:val="restart"/>
            <w:vAlign w:val="center"/>
          </w:tcPr>
          <w:p w14:paraId="5DFC2D32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Первая (основная) часть</w:t>
            </w:r>
          </w:p>
        </w:tc>
        <w:tc>
          <w:tcPr>
            <w:tcW w:w="494" w:type="pct"/>
            <w:vAlign w:val="center"/>
          </w:tcPr>
          <w:p w14:paraId="2E5EC130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Первая часть</w:t>
            </w:r>
          </w:p>
        </w:tc>
        <w:tc>
          <w:tcPr>
            <w:tcW w:w="490" w:type="pct"/>
            <w:vAlign w:val="center"/>
          </w:tcPr>
          <w:p w14:paraId="0426291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Вторая часть</w:t>
            </w:r>
          </w:p>
        </w:tc>
      </w:tr>
      <w:tr w:rsidR="00B30189" w14:paraId="3DED2294" w14:textId="77777777" w:rsidTr="00CC7903">
        <w:tc>
          <w:tcPr>
            <w:tcW w:w="3111" w:type="pct"/>
            <w:vMerge/>
            <w:vAlign w:val="center"/>
          </w:tcPr>
          <w:p w14:paraId="7086246A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  <w:tc>
          <w:tcPr>
            <w:tcW w:w="904" w:type="pct"/>
            <w:gridSpan w:val="2"/>
            <w:vMerge/>
            <w:vAlign w:val="center"/>
          </w:tcPr>
          <w:p w14:paraId="652FEF37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  <w:tc>
          <w:tcPr>
            <w:tcW w:w="984" w:type="pct"/>
            <w:gridSpan w:val="2"/>
            <w:vAlign w:val="center"/>
          </w:tcPr>
          <w:p w14:paraId="7AF902C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3104</w:t>
            </w:r>
          </w:p>
        </w:tc>
      </w:tr>
      <w:tr w:rsidR="00B30189" w14:paraId="3036EBEA" w14:textId="77777777" w:rsidTr="00CC7903">
        <w:tc>
          <w:tcPr>
            <w:tcW w:w="3111" w:type="pct"/>
            <w:vMerge/>
            <w:vAlign w:val="center"/>
          </w:tcPr>
          <w:p w14:paraId="4D5452EB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  <w:tc>
          <w:tcPr>
            <w:tcW w:w="505" w:type="pct"/>
            <w:vAlign w:val="center"/>
          </w:tcPr>
          <w:p w14:paraId="36FDE254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3016,91</w:t>
            </w:r>
          </w:p>
        </w:tc>
        <w:tc>
          <w:tcPr>
            <w:tcW w:w="399" w:type="pct"/>
            <w:vAlign w:val="center"/>
          </w:tcPr>
          <w:p w14:paraId="44E08C01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100%</w:t>
            </w:r>
          </w:p>
        </w:tc>
        <w:tc>
          <w:tcPr>
            <w:tcW w:w="494" w:type="pct"/>
            <w:vAlign w:val="center"/>
          </w:tcPr>
          <w:p w14:paraId="7567D3E2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3034</w:t>
            </w:r>
          </w:p>
        </w:tc>
        <w:tc>
          <w:tcPr>
            <w:tcW w:w="490" w:type="pct"/>
            <w:vAlign w:val="center"/>
          </w:tcPr>
          <w:p w14:paraId="2B3876E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70</w:t>
            </w:r>
          </w:p>
        </w:tc>
      </w:tr>
      <w:tr w:rsidR="00B30189" w14:paraId="2B093DB9" w14:textId="77777777" w:rsidTr="00CC7903">
        <w:tc>
          <w:tcPr>
            <w:tcW w:w="3111" w:type="pct"/>
            <w:vAlign w:val="center"/>
          </w:tcPr>
          <w:p w14:paraId="460541FB" w14:textId="77777777" w:rsidR="00B30189" w:rsidRPr="00B30189" w:rsidRDefault="00B30189" w:rsidP="006C5F84">
            <w:pPr>
              <w:spacing w:line="276" w:lineRule="auto"/>
            </w:pPr>
            <w:r w:rsidRPr="00B30189">
              <w:t>Земли сельскохозяйственного назначения</w:t>
            </w:r>
          </w:p>
        </w:tc>
        <w:tc>
          <w:tcPr>
            <w:tcW w:w="505" w:type="pct"/>
            <w:vAlign w:val="center"/>
          </w:tcPr>
          <w:p w14:paraId="52C10915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7</w:t>
            </w:r>
          </w:p>
        </w:tc>
        <w:tc>
          <w:tcPr>
            <w:tcW w:w="399" w:type="pct"/>
            <w:vAlign w:val="center"/>
          </w:tcPr>
          <w:p w14:paraId="52864EB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0,2</w:t>
            </w:r>
          </w:p>
        </w:tc>
        <w:tc>
          <w:tcPr>
            <w:tcW w:w="494" w:type="pct"/>
            <w:vAlign w:val="center"/>
          </w:tcPr>
          <w:p w14:paraId="05874F8D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490" w:type="pct"/>
            <w:vAlign w:val="center"/>
          </w:tcPr>
          <w:p w14:paraId="3303921D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  <w:tr w:rsidR="00B30189" w14:paraId="661D7066" w14:textId="77777777" w:rsidTr="00CC7903">
        <w:tc>
          <w:tcPr>
            <w:tcW w:w="3111" w:type="pct"/>
            <w:vAlign w:val="center"/>
          </w:tcPr>
          <w:p w14:paraId="1C91BE39" w14:textId="77777777" w:rsidR="00B30189" w:rsidRPr="00B30189" w:rsidRDefault="00B30189" w:rsidP="006C5F84">
            <w:pPr>
              <w:spacing w:line="276" w:lineRule="auto"/>
            </w:pPr>
            <w:r w:rsidRPr="00B30189">
              <w:t>Земли населенных пунктов, в том числе:</w:t>
            </w:r>
          </w:p>
        </w:tc>
        <w:tc>
          <w:tcPr>
            <w:tcW w:w="505" w:type="pct"/>
            <w:vAlign w:val="center"/>
          </w:tcPr>
          <w:p w14:paraId="1E3B4648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2449,91</w:t>
            </w:r>
          </w:p>
        </w:tc>
        <w:tc>
          <w:tcPr>
            <w:tcW w:w="399" w:type="pct"/>
            <w:vAlign w:val="center"/>
          </w:tcPr>
          <w:p w14:paraId="63040D20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81,2</w:t>
            </w:r>
          </w:p>
        </w:tc>
        <w:tc>
          <w:tcPr>
            <w:tcW w:w="494" w:type="pct"/>
            <w:vAlign w:val="center"/>
          </w:tcPr>
          <w:p w14:paraId="2D785DB7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490" w:type="pct"/>
            <w:vAlign w:val="center"/>
          </w:tcPr>
          <w:p w14:paraId="7DB00E31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  <w:tr w:rsidR="00CC7903" w14:paraId="2B96DE32" w14:textId="77777777" w:rsidTr="00CC7903">
        <w:tc>
          <w:tcPr>
            <w:tcW w:w="3111" w:type="pct"/>
            <w:vAlign w:val="center"/>
          </w:tcPr>
          <w:p w14:paraId="126DE9FA" w14:textId="77777777" w:rsidR="00CC7903" w:rsidRPr="00B30189" w:rsidRDefault="00CC7903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жилой застройки</w:t>
            </w:r>
          </w:p>
        </w:tc>
        <w:tc>
          <w:tcPr>
            <w:tcW w:w="505" w:type="pct"/>
            <w:vAlign w:val="center"/>
          </w:tcPr>
          <w:p w14:paraId="1DB5C509" w14:textId="77777777" w:rsidR="00CC7903" w:rsidRPr="00B30189" w:rsidRDefault="00CC7903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200,92</w:t>
            </w:r>
          </w:p>
        </w:tc>
        <w:tc>
          <w:tcPr>
            <w:tcW w:w="399" w:type="pct"/>
            <w:vAlign w:val="center"/>
          </w:tcPr>
          <w:p w14:paraId="615499FF" w14:textId="77777777" w:rsidR="00CC7903" w:rsidRPr="00B30189" w:rsidRDefault="00CC7903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6,66</w:t>
            </w:r>
          </w:p>
        </w:tc>
        <w:tc>
          <w:tcPr>
            <w:tcW w:w="494" w:type="pct"/>
            <w:vMerge w:val="restart"/>
            <w:vAlign w:val="center"/>
          </w:tcPr>
          <w:p w14:paraId="05A4C087" w14:textId="77777777" w:rsidR="00CC7903" w:rsidRPr="00B30189" w:rsidRDefault="00CC7903" w:rsidP="006C5F84">
            <w:pPr>
              <w:spacing w:line="276" w:lineRule="auto"/>
              <w:jc w:val="center"/>
            </w:pPr>
            <w:r>
              <w:t>395</w:t>
            </w:r>
          </w:p>
        </w:tc>
        <w:tc>
          <w:tcPr>
            <w:tcW w:w="490" w:type="pct"/>
            <w:vAlign w:val="center"/>
          </w:tcPr>
          <w:p w14:paraId="1C7ABC4F" w14:textId="77777777" w:rsidR="00CC7903" w:rsidRPr="00B30189" w:rsidRDefault="00CC7903" w:rsidP="006C5F84">
            <w:pPr>
              <w:spacing w:line="276" w:lineRule="auto"/>
              <w:jc w:val="center"/>
            </w:pPr>
          </w:p>
        </w:tc>
      </w:tr>
      <w:tr w:rsidR="00CC7903" w14:paraId="0E9FD32C" w14:textId="77777777" w:rsidTr="00CC7903">
        <w:tc>
          <w:tcPr>
            <w:tcW w:w="3111" w:type="pct"/>
            <w:vAlign w:val="center"/>
          </w:tcPr>
          <w:p w14:paraId="55D6E02E" w14:textId="77777777" w:rsidR="00CC7903" w:rsidRPr="00B30189" w:rsidRDefault="00CC7903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общественно деловой застройки</w:t>
            </w:r>
          </w:p>
        </w:tc>
        <w:tc>
          <w:tcPr>
            <w:tcW w:w="505" w:type="pct"/>
            <w:vAlign w:val="center"/>
          </w:tcPr>
          <w:p w14:paraId="2F633182" w14:textId="77777777" w:rsidR="00CC7903" w:rsidRPr="00B30189" w:rsidRDefault="00CC7903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28,45</w:t>
            </w:r>
          </w:p>
        </w:tc>
        <w:tc>
          <w:tcPr>
            <w:tcW w:w="399" w:type="pct"/>
            <w:vAlign w:val="center"/>
          </w:tcPr>
          <w:p w14:paraId="0B6F182E" w14:textId="77777777" w:rsidR="00CC7903" w:rsidRPr="00B30189" w:rsidRDefault="00CC7903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0,94</w:t>
            </w:r>
          </w:p>
        </w:tc>
        <w:tc>
          <w:tcPr>
            <w:tcW w:w="494" w:type="pct"/>
            <w:vMerge/>
            <w:vAlign w:val="center"/>
          </w:tcPr>
          <w:p w14:paraId="3FFF48EB" w14:textId="77777777" w:rsidR="00CC7903" w:rsidRPr="00B30189" w:rsidRDefault="00CC7903" w:rsidP="006C5F84">
            <w:pPr>
              <w:spacing w:line="276" w:lineRule="auto"/>
              <w:jc w:val="center"/>
            </w:pPr>
          </w:p>
        </w:tc>
        <w:tc>
          <w:tcPr>
            <w:tcW w:w="490" w:type="pct"/>
            <w:vAlign w:val="center"/>
          </w:tcPr>
          <w:p w14:paraId="3F9D3FA8" w14:textId="77777777" w:rsidR="00CC7903" w:rsidRPr="00B30189" w:rsidRDefault="00CC7903" w:rsidP="006C5F84">
            <w:pPr>
              <w:spacing w:line="276" w:lineRule="auto"/>
              <w:jc w:val="center"/>
            </w:pPr>
          </w:p>
        </w:tc>
      </w:tr>
      <w:tr w:rsidR="00B30189" w14:paraId="0EC1A03A" w14:textId="77777777" w:rsidTr="00CC7903">
        <w:tc>
          <w:tcPr>
            <w:tcW w:w="3111" w:type="pct"/>
            <w:vAlign w:val="center"/>
          </w:tcPr>
          <w:p w14:paraId="2474E8DF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Производственная и коммунально-складская зона</w:t>
            </w:r>
          </w:p>
        </w:tc>
        <w:tc>
          <w:tcPr>
            <w:tcW w:w="505" w:type="pct"/>
            <w:vAlign w:val="center"/>
          </w:tcPr>
          <w:p w14:paraId="34167B18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142,63</w:t>
            </w:r>
          </w:p>
        </w:tc>
        <w:tc>
          <w:tcPr>
            <w:tcW w:w="399" w:type="pct"/>
            <w:vAlign w:val="center"/>
          </w:tcPr>
          <w:p w14:paraId="5D7D1784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4,73</w:t>
            </w:r>
          </w:p>
        </w:tc>
        <w:tc>
          <w:tcPr>
            <w:tcW w:w="494" w:type="pct"/>
            <w:vAlign w:val="center"/>
          </w:tcPr>
          <w:p w14:paraId="22FC0DF4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144</w:t>
            </w:r>
          </w:p>
        </w:tc>
        <w:tc>
          <w:tcPr>
            <w:tcW w:w="490" w:type="pct"/>
            <w:vAlign w:val="center"/>
          </w:tcPr>
          <w:p w14:paraId="3AB00BCE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4E825789" w14:textId="77777777" w:rsidTr="00CC7903">
        <w:tc>
          <w:tcPr>
            <w:tcW w:w="3111" w:type="pct"/>
            <w:vAlign w:val="center"/>
          </w:tcPr>
          <w:p w14:paraId="352C8200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транспорта, связи, инженерных сооружений</w:t>
            </w:r>
          </w:p>
        </w:tc>
        <w:tc>
          <w:tcPr>
            <w:tcW w:w="505" w:type="pct"/>
            <w:vAlign w:val="center"/>
          </w:tcPr>
          <w:p w14:paraId="078404EF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98,08</w:t>
            </w:r>
          </w:p>
        </w:tc>
        <w:tc>
          <w:tcPr>
            <w:tcW w:w="399" w:type="pct"/>
            <w:vAlign w:val="center"/>
          </w:tcPr>
          <w:p w14:paraId="6EBDEA83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3,25</w:t>
            </w:r>
          </w:p>
        </w:tc>
        <w:tc>
          <w:tcPr>
            <w:tcW w:w="494" w:type="pct"/>
            <w:vAlign w:val="center"/>
          </w:tcPr>
          <w:p w14:paraId="06DA8B72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72</w:t>
            </w:r>
          </w:p>
        </w:tc>
        <w:tc>
          <w:tcPr>
            <w:tcW w:w="490" w:type="pct"/>
            <w:vAlign w:val="center"/>
          </w:tcPr>
          <w:p w14:paraId="09243E9A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6681ACA4" w14:textId="77777777" w:rsidTr="00CC7903">
        <w:tc>
          <w:tcPr>
            <w:tcW w:w="3111" w:type="pct"/>
            <w:vAlign w:val="center"/>
          </w:tcPr>
          <w:p w14:paraId="79650872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сельскохозяйственного использования</w:t>
            </w:r>
          </w:p>
        </w:tc>
        <w:tc>
          <w:tcPr>
            <w:tcW w:w="505" w:type="pct"/>
            <w:vAlign w:val="center"/>
          </w:tcPr>
          <w:p w14:paraId="3401E9E9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428,37</w:t>
            </w:r>
          </w:p>
        </w:tc>
        <w:tc>
          <w:tcPr>
            <w:tcW w:w="399" w:type="pct"/>
            <w:vAlign w:val="center"/>
          </w:tcPr>
          <w:p w14:paraId="48776A15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14,20</w:t>
            </w:r>
          </w:p>
        </w:tc>
        <w:tc>
          <w:tcPr>
            <w:tcW w:w="494" w:type="pct"/>
            <w:vAlign w:val="center"/>
          </w:tcPr>
          <w:p w14:paraId="282D8AB0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496</w:t>
            </w:r>
          </w:p>
        </w:tc>
        <w:tc>
          <w:tcPr>
            <w:tcW w:w="490" w:type="pct"/>
            <w:vAlign w:val="center"/>
          </w:tcPr>
          <w:p w14:paraId="762E3A5B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5740DA06" w14:textId="77777777" w:rsidTr="00CC7903">
        <w:tc>
          <w:tcPr>
            <w:tcW w:w="3111" w:type="pct"/>
            <w:vAlign w:val="center"/>
          </w:tcPr>
          <w:p w14:paraId="17C90BE3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рекреационного назначения</w:t>
            </w:r>
          </w:p>
        </w:tc>
        <w:tc>
          <w:tcPr>
            <w:tcW w:w="505" w:type="pct"/>
            <w:vAlign w:val="center"/>
          </w:tcPr>
          <w:p w14:paraId="16D9C40E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7,06</w:t>
            </w:r>
          </w:p>
        </w:tc>
        <w:tc>
          <w:tcPr>
            <w:tcW w:w="399" w:type="pct"/>
            <w:vAlign w:val="center"/>
          </w:tcPr>
          <w:p w14:paraId="3B431697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0,23</w:t>
            </w:r>
          </w:p>
        </w:tc>
        <w:tc>
          <w:tcPr>
            <w:tcW w:w="494" w:type="pct"/>
            <w:vAlign w:val="center"/>
          </w:tcPr>
          <w:p w14:paraId="17C67FF7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  <w:tc>
          <w:tcPr>
            <w:tcW w:w="490" w:type="pct"/>
            <w:vAlign w:val="center"/>
          </w:tcPr>
          <w:p w14:paraId="3527E9CB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16C7EED6" w14:textId="77777777" w:rsidTr="00CC7903">
        <w:tc>
          <w:tcPr>
            <w:tcW w:w="3111" w:type="pct"/>
            <w:vAlign w:val="center"/>
          </w:tcPr>
          <w:p w14:paraId="6DF90ABE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Зона специального назначения</w:t>
            </w:r>
          </w:p>
        </w:tc>
        <w:tc>
          <w:tcPr>
            <w:tcW w:w="505" w:type="pct"/>
            <w:vAlign w:val="center"/>
          </w:tcPr>
          <w:p w14:paraId="061E10D1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7,63</w:t>
            </w:r>
          </w:p>
        </w:tc>
        <w:tc>
          <w:tcPr>
            <w:tcW w:w="399" w:type="pct"/>
            <w:vAlign w:val="center"/>
          </w:tcPr>
          <w:p w14:paraId="4A77C3B8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0,25</w:t>
            </w:r>
          </w:p>
        </w:tc>
        <w:tc>
          <w:tcPr>
            <w:tcW w:w="494" w:type="pct"/>
            <w:vAlign w:val="center"/>
          </w:tcPr>
          <w:p w14:paraId="6F9C409C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  <w:tc>
          <w:tcPr>
            <w:tcW w:w="490" w:type="pct"/>
            <w:vAlign w:val="center"/>
          </w:tcPr>
          <w:p w14:paraId="5867878C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4577EFED" w14:textId="77777777" w:rsidTr="00CC7903">
        <w:tc>
          <w:tcPr>
            <w:tcW w:w="3111" w:type="pct"/>
            <w:vAlign w:val="center"/>
          </w:tcPr>
          <w:p w14:paraId="0F224D94" w14:textId="77777777" w:rsidR="00B30189" w:rsidRPr="00B30189" w:rsidRDefault="00B30189" w:rsidP="006C5F84">
            <w:pPr>
              <w:spacing w:line="276" w:lineRule="auto"/>
              <w:ind w:firstLine="284"/>
              <w:rPr>
                <w:i/>
              </w:rPr>
            </w:pPr>
            <w:r w:rsidRPr="00B30189">
              <w:rPr>
                <w:i/>
              </w:rPr>
              <w:t>Зоны, не вовлеченные в градостроительную и иную деятельность</w:t>
            </w:r>
          </w:p>
        </w:tc>
        <w:tc>
          <w:tcPr>
            <w:tcW w:w="505" w:type="pct"/>
            <w:vAlign w:val="center"/>
          </w:tcPr>
          <w:p w14:paraId="3206E555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1536,77</w:t>
            </w:r>
          </w:p>
        </w:tc>
        <w:tc>
          <w:tcPr>
            <w:tcW w:w="399" w:type="pct"/>
            <w:vAlign w:val="center"/>
          </w:tcPr>
          <w:p w14:paraId="4D98BB0E" w14:textId="77777777" w:rsidR="00B30189" w:rsidRPr="00B30189" w:rsidRDefault="00B30189" w:rsidP="006C5F84">
            <w:pPr>
              <w:spacing w:line="276" w:lineRule="auto"/>
              <w:jc w:val="center"/>
              <w:rPr>
                <w:i/>
              </w:rPr>
            </w:pPr>
            <w:r w:rsidRPr="00B30189">
              <w:rPr>
                <w:i/>
              </w:rPr>
              <w:t>50,94</w:t>
            </w:r>
          </w:p>
        </w:tc>
        <w:tc>
          <w:tcPr>
            <w:tcW w:w="494" w:type="pct"/>
            <w:vAlign w:val="center"/>
          </w:tcPr>
          <w:p w14:paraId="774CE55E" w14:textId="77777777" w:rsidR="00B30189" w:rsidRPr="00B30189" w:rsidRDefault="00CC7903" w:rsidP="006C5F84">
            <w:pPr>
              <w:spacing w:line="276" w:lineRule="auto"/>
              <w:jc w:val="center"/>
            </w:pPr>
            <w:r>
              <w:t>1367</w:t>
            </w:r>
          </w:p>
        </w:tc>
        <w:tc>
          <w:tcPr>
            <w:tcW w:w="490" w:type="pct"/>
            <w:vAlign w:val="center"/>
          </w:tcPr>
          <w:p w14:paraId="5C084CD2" w14:textId="77777777" w:rsidR="00B30189" w:rsidRPr="00B30189" w:rsidRDefault="00B30189" w:rsidP="006C5F84">
            <w:pPr>
              <w:spacing w:line="276" w:lineRule="auto"/>
              <w:jc w:val="center"/>
            </w:pPr>
          </w:p>
        </w:tc>
      </w:tr>
      <w:tr w:rsidR="00B30189" w14:paraId="731B1D2C" w14:textId="77777777" w:rsidTr="00CC7903">
        <w:tc>
          <w:tcPr>
            <w:tcW w:w="3111" w:type="pct"/>
            <w:vAlign w:val="center"/>
          </w:tcPr>
          <w:p w14:paraId="253C368F" w14:textId="77777777" w:rsidR="00B30189" w:rsidRPr="00B30189" w:rsidRDefault="00B30189" w:rsidP="006C5F84">
            <w:pPr>
              <w:spacing w:line="276" w:lineRule="auto"/>
            </w:pPr>
            <w:r w:rsidRPr="00B30189"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505" w:type="pct"/>
            <w:vAlign w:val="center"/>
          </w:tcPr>
          <w:p w14:paraId="1205CF2A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399" w:type="pct"/>
            <w:vAlign w:val="center"/>
          </w:tcPr>
          <w:p w14:paraId="03E92F1D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4" w:type="pct"/>
            <w:vAlign w:val="center"/>
          </w:tcPr>
          <w:p w14:paraId="23C12F7F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0" w:type="pct"/>
            <w:vAlign w:val="center"/>
          </w:tcPr>
          <w:p w14:paraId="4547EB4F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  <w:tr w:rsidR="00B30189" w14:paraId="74D69908" w14:textId="77777777" w:rsidTr="00CC7903">
        <w:tc>
          <w:tcPr>
            <w:tcW w:w="3111" w:type="pct"/>
            <w:vAlign w:val="center"/>
          </w:tcPr>
          <w:p w14:paraId="723B1B44" w14:textId="77777777" w:rsidR="00B30189" w:rsidRPr="00B30189" w:rsidRDefault="00B30189" w:rsidP="006C5F84">
            <w:pPr>
              <w:spacing w:line="276" w:lineRule="auto"/>
            </w:pPr>
            <w:r w:rsidRPr="00B30189">
              <w:t>Земли особо охраняемых территорий и объектов</w:t>
            </w:r>
          </w:p>
        </w:tc>
        <w:tc>
          <w:tcPr>
            <w:tcW w:w="505" w:type="pct"/>
            <w:vAlign w:val="center"/>
          </w:tcPr>
          <w:p w14:paraId="6091EA53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399" w:type="pct"/>
            <w:vAlign w:val="center"/>
          </w:tcPr>
          <w:p w14:paraId="58D75E46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4" w:type="pct"/>
            <w:vAlign w:val="center"/>
          </w:tcPr>
          <w:p w14:paraId="59488163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0" w:type="pct"/>
            <w:vAlign w:val="center"/>
          </w:tcPr>
          <w:p w14:paraId="4D98AAA0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  <w:tr w:rsidR="00B30189" w14:paraId="68E9DAF0" w14:textId="77777777" w:rsidTr="00CC7903">
        <w:tc>
          <w:tcPr>
            <w:tcW w:w="3111" w:type="pct"/>
            <w:vAlign w:val="center"/>
          </w:tcPr>
          <w:p w14:paraId="67B9D119" w14:textId="77777777" w:rsidR="00B30189" w:rsidRPr="00B30189" w:rsidRDefault="00B30189" w:rsidP="006C5F84">
            <w:pPr>
              <w:spacing w:line="276" w:lineRule="auto"/>
            </w:pPr>
            <w:r w:rsidRPr="00B30189">
              <w:t>Земли водного фонда</w:t>
            </w:r>
          </w:p>
        </w:tc>
        <w:tc>
          <w:tcPr>
            <w:tcW w:w="505" w:type="pct"/>
            <w:vAlign w:val="center"/>
          </w:tcPr>
          <w:p w14:paraId="5E979C66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560</w:t>
            </w:r>
          </w:p>
        </w:tc>
        <w:tc>
          <w:tcPr>
            <w:tcW w:w="399" w:type="pct"/>
            <w:vAlign w:val="center"/>
          </w:tcPr>
          <w:p w14:paraId="7957D99B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18,6</w:t>
            </w:r>
          </w:p>
        </w:tc>
        <w:tc>
          <w:tcPr>
            <w:tcW w:w="494" w:type="pct"/>
            <w:vAlign w:val="center"/>
          </w:tcPr>
          <w:p w14:paraId="3A44065F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560</w:t>
            </w:r>
          </w:p>
        </w:tc>
        <w:tc>
          <w:tcPr>
            <w:tcW w:w="490" w:type="pct"/>
            <w:vAlign w:val="center"/>
          </w:tcPr>
          <w:p w14:paraId="5EB5361D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  <w:tr w:rsidR="00B30189" w14:paraId="76DCD7CD" w14:textId="77777777" w:rsidTr="00CC7903">
        <w:tc>
          <w:tcPr>
            <w:tcW w:w="3111" w:type="pct"/>
            <w:vAlign w:val="center"/>
          </w:tcPr>
          <w:p w14:paraId="6E81124F" w14:textId="77777777" w:rsidR="00B30189" w:rsidRPr="00B30189" w:rsidRDefault="00B30189" w:rsidP="006C5F84">
            <w:pPr>
              <w:spacing w:line="276" w:lineRule="auto"/>
            </w:pPr>
            <w:r w:rsidRPr="00B30189">
              <w:t>Земли запаса</w:t>
            </w:r>
          </w:p>
        </w:tc>
        <w:tc>
          <w:tcPr>
            <w:tcW w:w="505" w:type="pct"/>
            <w:vAlign w:val="center"/>
          </w:tcPr>
          <w:p w14:paraId="68A85AD5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399" w:type="pct"/>
            <w:vAlign w:val="center"/>
          </w:tcPr>
          <w:p w14:paraId="1DB17A38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4" w:type="pct"/>
            <w:vAlign w:val="center"/>
          </w:tcPr>
          <w:p w14:paraId="3CAA6BD8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  <w:tc>
          <w:tcPr>
            <w:tcW w:w="490" w:type="pct"/>
            <w:vAlign w:val="center"/>
          </w:tcPr>
          <w:p w14:paraId="70F80B77" w14:textId="77777777" w:rsidR="00B30189" w:rsidRPr="00B30189" w:rsidRDefault="00B30189" w:rsidP="006C5F84">
            <w:pPr>
              <w:spacing w:line="276" w:lineRule="auto"/>
              <w:jc w:val="center"/>
            </w:pPr>
            <w:r w:rsidRPr="00B30189">
              <w:t>-</w:t>
            </w:r>
          </w:p>
        </w:tc>
      </w:tr>
    </w:tbl>
    <w:p w14:paraId="114FD22E" w14:textId="77777777" w:rsidR="00B30189" w:rsidRDefault="00B30189" w:rsidP="00B30189">
      <w:pPr>
        <w:shd w:val="clear" w:color="auto" w:fill="FFFFFF"/>
        <w:spacing w:line="360" w:lineRule="auto"/>
        <w:ind w:firstLine="720"/>
        <w:jc w:val="center"/>
        <w:rPr>
          <w:b/>
          <w:sz w:val="24"/>
          <w:szCs w:val="24"/>
        </w:rPr>
      </w:pPr>
    </w:p>
    <w:p w14:paraId="3E3EE82E" w14:textId="77777777" w:rsidR="00B02625" w:rsidRPr="000626EA" w:rsidRDefault="00B02625" w:rsidP="00603681">
      <w:pPr>
        <w:pStyle w:val="3"/>
        <w:spacing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0626EA">
        <w:rPr>
          <w:rFonts w:ascii="Times New Roman" w:hAnsi="Times New Roman"/>
          <w:sz w:val="24"/>
          <w:szCs w:val="24"/>
        </w:rPr>
        <w:t>2.10.2. Городская черта</w:t>
      </w:r>
      <w:bookmarkEnd w:id="84"/>
    </w:p>
    <w:p w14:paraId="0E5E12C4" w14:textId="77777777" w:rsidR="00783165" w:rsidRDefault="00783165" w:rsidP="00B02546">
      <w:pPr>
        <w:spacing w:line="276" w:lineRule="auto"/>
        <w:ind w:firstLine="720"/>
        <w:jc w:val="center"/>
        <w:rPr>
          <w:i/>
          <w:sz w:val="24"/>
          <w:szCs w:val="24"/>
          <w:u w:val="single"/>
        </w:rPr>
      </w:pPr>
      <w:r w:rsidRPr="000626EA">
        <w:rPr>
          <w:i/>
          <w:sz w:val="24"/>
          <w:szCs w:val="24"/>
          <w:u w:val="single"/>
        </w:rPr>
        <w:t xml:space="preserve">Граница городского округа </w:t>
      </w:r>
      <w:proofErr w:type="spellStart"/>
      <w:r w:rsidRPr="000626EA">
        <w:rPr>
          <w:i/>
          <w:sz w:val="24"/>
          <w:szCs w:val="24"/>
          <w:u w:val="single"/>
        </w:rPr>
        <w:t>Жатай</w:t>
      </w:r>
      <w:proofErr w:type="spellEnd"/>
      <w:r w:rsidRPr="000626EA">
        <w:rPr>
          <w:i/>
          <w:sz w:val="24"/>
          <w:szCs w:val="24"/>
          <w:u w:val="single"/>
        </w:rPr>
        <w:t>.</w:t>
      </w:r>
    </w:p>
    <w:p w14:paraId="4A02ABD0" w14:textId="77777777" w:rsidR="000626EA" w:rsidRPr="000626EA" w:rsidRDefault="000626EA" w:rsidP="00B02546">
      <w:pPr>
        <w:pStyle w:val="aff6"/>
        <w:spacing w:line="276" w:lineRule="auto"/>
        <w:ind w:firstLine="709"/>
        <w:jc w:val="both"/>
        <w:rPr>
          <w:b w:val="0"/>
          <w:bCs w:val="0"/>
          <w:color w:val="000000"/>
          <w:shd w:val="clear" w:color="auto" w:fill="FFFFFF"/>
        </w:rPr>
      </w:pPr>
      <w:r>
        <w:rPr>
          <w:b w:val="0"/>
        </w:rPr>
        <w:t>В настоящее время г</w:t>
      </w:r>
      <w:r w:rsidRPr="00E547D8">
        <w:rPr>
          <w:b w:val="0"/>
        </w:rPr>
        <w:t>раниц</w:t>
      </w:r>
      <w:r w:rsidR="00CB2549">
        <w:rPr>
          <w:b w:val="0"/>
        </w:rPr>
        <w:t>ы</w:t>
      </w:r>
      <w:r w:rsidRPr="00E547D8">
        <w:rPr>
          <w:b w:val="0"/>
        </w:rPr>
        <w:t xml:space="preserve"> муниципального образования</w:t>
      </w:r>
      <w:r>
        <w:rPr>
          <w:b w:val="0"/>
        </w:rPr>
        <w:t xml:space="preserve"> </w:t>
      </w:r>
      <w:proofErr w:type="spellStart"/>
      <w:r>
        <w:rPr>
          <w:b w:val="0"/>
        </w:rPr>
        <w:t>ГО"</w:t>
      </w:r>
      <w:r w:rsidRPr="00E547D8">
        <w:rPr>
          <w:b w:val="0"/>
        </w:rPr>
        <w:t>Жатай</w:t>
      </w:r>
      <w:proofErr w:type="spellEnd"/>
      <w:r>
        <w:rPr>
          <w:b w:val="0"/>
        </w:rPr>
        <w:t>"</w:t>
      </w:r>
      <w:r w:rsidRPr="00E547D8">
        <w:rPr>
          <w:b w:val="0"/>
        </w:rPr>
        <w:t xml:space="preserve"> </w:t>
      </w:r>
      <w:proofErr w:type="spellStart"/>
      <w:r w:rsidRPr="00E547D8">
        <w:rPr>
          <w:b w:val="0"/>
        </w:rPr>
        <w:t>установлен</w:t>
      </w:r>
      <w:r w:rsidR="00CB2549">
        <w:rPr>
          <w:b w:val="0"/>
        </w:rPr>
        <w:t>ы</w:t>
      </w:r>
      <w:r w:rsidRPr="00E547D8">
        <w:rPr>
          <w:b w:val="0"/>
          <w:bCs w:val="0"/>
          <w:color w:val="000000"/>
          <w:shd w:val="clear" w:color="auto" w:fill="FFFFFF"/>
        </w:rPr>
        <w:t>Законом</w:t>
      </w:r>
      <w:proofErr w:type="spellEnd"/>
      <w:r w:rsidRPr="00E547D8">
        <w:rPr>
          <w:b w:val="0"/>
          <w:bCs w:val="0"/>
          <w:color w:val="000000"/>
          <w:shd w:val="clear" w:color="auto" w:fill="FFFFFF"/>
        </w:rPr>
        <w:t xml:space="preserve"> Республики Саха (Якутия) от 30 ноября 2004 г. З N 355-III "Об установлении границ территорий и о наделении статусом городского округа муниципальных образований Республики Саха (Якутия)"</w:t>
      </w:r>
      <w:r>
        <w:rPr>
          <w:b w:val="0"/>
          <w:bCs w:val="0"/>
          <w:color w:val="000000"/>
          <w:shd w:val="clear" w:color="auto" w:fill="FFFFFF"/>
        </w:rPr>
        <w:t>. Изменение границы муниципального образования проектом генерального плана не предусматривается.</w:t>
      </w:r>
    </w:p>
    <w:p w14:paraId="638636C2" w14:textId="77777777" w:rsidR="00783165" w:rsidRPr="00BF0AA7" w:rsidRDefault="00783165" w:rsidP="00B02546">
      <w:pPr>
        <w:spacing w:line="276" w:lineRule="auto"/>
        <w:ind w:firstLine="708"/>
        <w:jc w:val="both"/>
        <w:rPr>
          <w:sz w:val="24"/>
          <w:szCs w:val="24"/>
        </w:rPr>
      </w:pPr>
      <w:r w:rsidRPr="00BF0AA7">
        <w:rPr>
          <w:sz w:val="24"/>
          <w:szCs w:val="24"/>
        </w:rPr>
        <w:t>Граница Городского округа "</w:t>
      </w:r>
      <w:proofErr w:type="spellStart"/>
      <w:r w:rsidRPr="00BF0AA7">
        <w:rPr>
          <w:sz w:val="24"/>
          <w:szCs w:val="24"/>
        </w:rPr>
        <w:t>Жатай</w:t>
      </w:r>
      <w:proofErr w:type="spellEnd"/>
      <w:r w:rsidRPr="00BF0AA7">
        <w:rPr>
          <w:sz w:val="24"/>
          <w:szCs w:val="24"/>
        </w:rPr>
        <w:t>" состоит из двух частей.</w:t>
      </w:r>
    </w:p>
    <w:p w14:paraId="2EEF9568" w14:textId="77777777" w:rsidR="00783165" w:rsidRPr="00BF0AA7" w:rsidRDefault="00783165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F0AA7">
        <w:rPr>
          <w:sz w:val="24"/>
          <w:szCs w:val="24"/>
        </w:rPr>
        <w:t xml:space="preserve">Основная часть находится в пойменной части р. Лены (долина </w:t>
      </w:r>
      <w:proofErr w:type="spellStart"/>
      <w:r w:rsidRPr="00BF0AA7">
        <w:rPr>
          <w:sz w:val="24"/>
          <w:szCs w:val="24"/>
        </w:rPr>
        <w:t>Туймаада</w:t>
      </w:r>
      <w:proofErr w:type="spellEnd"/>
      <w:r w:rsidRPr="00BF0AA7">
        <w:rPr>
          <w:sz w:val="24"/>
          <w:szCs w:val="24"/>
        </w:rPr>
        <w:t xml:space="preserve">), вторая – на западном коренном берегу в </w:t>
      </w:r>
      <w:proofErr w:type="spellStart"/>
      <w:r w:rsidRPr="00BF0AA7">
        <w:rPr>
          <w:sz w:val="24"/>
          <w:szCs w:val="24"/>
        </w:rPr>
        <w:t>Молотовской</w:t>
      </w:r>
      <w:proofErr w:type="spellEnd"/>
      <w:r w:rsidRPr="00BF0AA7">
        <w:rPr>
          <w:sz w:val="24"/>
          <w:szCs w:val="24"/>
        </w:rPr>
        <w:t xml:space="preserve"> пади.</w:t>
      </w:r>
    </w:p>
    <w:p w14:paraId="384383F5" w14:textId="77777777" w:rsidR="00783165" w:rsidRPr="00BF0AA7" w:rsidRDefault="00783165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BF0AA7">
        <w:rPr>
          <w:sz w:val="24"/>
          <w:szCs w:val="24"/>
        </w:rPr>
        <w:lastRenderedPageBreak/>
        <w:t>Первая часть границы Городского округа "</w:t>
      </w:r>
      <w:proofErr w:type="spellStart"/>
      <w:r w:rsidRPr="00BF0AA7">
        <w:rPr>
          <w:sz w:val="24"/>
          <w:szCs w:val="24"/>
        </w:rPr>
        <w:t>Жатай</w:t>
      </w:r>
      <w:proofErr w:type="spellEnd"/>
      <w:r w:rsidRPr="00BF0AA7">
        <w:rPr>
          <w:sz w:val="24"/>
          <w:szCs w:val="24"/>
        </w:rPr>
        <w:t xml:space="preserve">" начинается с южного </w:t>
      </w:r>
      <w:proofErr w:type="spellStart"/>
      <w:r w:rsidRPr="00BF0AA7">
        <w:rPr>
          <w:sz w:val="24"/>
          <w:szCs w:val="24"/>
        </w:rPr>
        <w:t>трехземельного</w:t>
      </w:r>
      <w:proofErr w:type="spellEnd"/>
      <w:r w:rsidRPr="00BF0AA7">
        <w:rPr>
          <w:sz w:val="24"/>
          <w:szCs w:val="24"/>
        </w:rPr>
        <w:t xml:space="preserve"> пункта Городского округа "Город Якутск", Городского округа "</w:t>
      </w:r>
      <w:proofErr w:type="spellStart"/>
      <w:r w:rsidRPr="00BF0AA7">
        <w:rPr>
          <w:sz w:val="24"/>
          <w:szCs w:val="24"/>
        </w:rPr>
        <w:t>Жатай</w:t>
      </w:r>
      <w:proofErr w:type="spellEnd"/>
      <w:r w:rsidRPr="00BF0AA7">
        <w:rPr>
          <w:sz w:val="24"/>
          <w:szCs w:val="24"/>
        </w:rPr>
        <w:t xml:space="preserve">" и Муниципального района "Мегино-Кангаласский улус (район)" и идет в южную часть острова Зеленый, следует по его восточной кромке до южной оконечности острова, включая весь остров. Далее идет на запад, пересекая протоку </w:t>
      </w:r>
      <w:proofErr w:type="spellStart"/>
      <w:r w:rsidRPr="00BF0AA7">
        <w:rPr>
          <w:sz w:val="24"/>
          <w:szCs w:val="24"/>
        </w:rPr>
        <w:t>Мархинскую</w:t>
      </w:r>
      <w:proofErr w:type="spellEnd"/>
      <w:r w:rsidRPr="00BF0AA7">
        <w:rPr>
          <w:sz w:val="24"/>
          <w:szCs w:val="24"/>
        </w:rPr>
        <w:t xml:space="preserve">, затем проходит на север по ее западному берегу до приводной станции и далее вдоль заградительной дамбы, включая ее, до второй заградительной дамбы на протоке </w:t>
      </w:r>
      <w:proofErr w:type="spellStart"/>
      <w:r w:rsidRPr="00BF0AA7">
        <w:rPr>
          <w:sz w:val="24"/>
          <w:szCs w:val="24"/>
        </w:rPr>
        <w:t>Жатайской</w:t>
      </w:r>
      <w:proofErr w:type="spellEnd"/>
      <w:r w:rsidRPr="00BF0AA7">
        <w:rPr>
          <w:sz w:val="24"/>
          <w:szCs w:val="24"/>
        </w:rPr>
        <w:t xml:space="preserve">. Далее граница идет по западному берегу протоки </w:t>
      </w:r>
      <w:proofErr w:type="spellStart"/>
      <w:r w:rsidRPr="00BF0AA7">
        <w:rPr>
          <w:sz w:val="24"/>
          <w:szCs w:val="24"/>
        </w:rPr>
        <w:t>Жатайской</w:t>
      </w:r>
      <w:proofErr w:type="spellEnd"/>
      <w:r w:rsidRPr="00BF0AA7">
        <w:rPr>
          <w:sz w:val="24"/>
          <w:szCs w:val="24"/>
        </w:rPr>
        <w:t xml:space="preserve"> до второй приводной станции, огибая ее с севера поворачивает на северо-запад и идет до р. Малая </w:t>
      </w:r>
      <w:proofErr w:type="spellStart"/>
      <w:r w:rsidRPr="00BF0AA7">
        <w:rPr>
          <w:sz w:val="24"/>
          <w:szCs w:val="24"/>
        </w:rPr>
        <w:t>Мархинка</w:t>
      </w:r>
      <w:proofErr w:type="spellEnd"/>
      <w:r w:rsidRPr="00BF0AA7">
        <w:rPr>
          <w:sz w:val="24"/>
          <w:szCs w:val="24"/>
        </w:rPr>
        <w:t xml:space="preserve">, примыкает к ней и следует по ее южному берегу, повторяя все повороты и изгибы. Далее в </w:t>
      </w:r>
      <w:smartTag w:uri="urn:schemas-microsoft-com:office:smarttags" w:element="metricconverter">
        <w:smartTagPr>
          <w:attr w:name="ProductID" w:val="200 м"/>
        </w:smartTagPr>
        <w:r w:rsidRPr="00BF0AA7">
          <w:rPr>
            <w:sz w:val="24"/>
            <w:szCs w:val="24"/>
          </w:rPr>
          <w:t>200 м</w:t>
        </w:r>
      </w:smartTag>
      <w:r w:rsidRPr="00BF0AA7">
        <w:rPr>
          <w:sz w:val="24"/>
          <w:szCs w:val="24"/>
        </w:rPr>
        <w:t xml:space="preserve"> от </w:t>
      </w:r>
      <w:smartTag w:uri="urn:schemas-microsoft-com:office:smarttags" w:element="metricconverter">
        <w:smartTagPr>
          <w:attr w:name="ProductID" w:val="13 км"/>
        </w:smartTagPr>
        <w:r w:rsidRPr="00BF0AA7">
          <w:rPr>
            <w:sz w:val="24"/>
            <w:szCs w:val="24"/>
          </w:rPr>
          <w:t>13 км</w:t>
        </w:r>
      </w:smartTag>
      <w:r w:rsidRPr="00BF0AA7">
        <w:rPr>
          <w:sz w:val="24"/>
          <w:szCs w:val="24"/>
        </w:rPr>
        <w:t xml:space="preserve">. выходит на автотрассу Якутск – Намцы, идет по ее восточной стороне до </w:t>
      </w:r>
      <w:smartTag w:uri="urn:schemas-microsoft-com:office:smarttags" w:element="metricconverter">
        <w:smartTagPr>
          <w:attr w:name="ProductID" w:val="18 км"/>
        </w:smartTagPr>
        <w:r w:rsidRPr="00BF0AA7">
          <w:rPr>
            <w:sz w:val="24"/>
            <w:szCs w:val="24"/>
          </w:rPr>
          <w:t>18 км</w:t>
        </w:r>
      </w:smartTag>
      <w:r w:rsidRPr="00BF0AA7">
        <w:rPr>
          <w:sz w:val="24"/>
          <w:szCs w:val="24"/>
        </w:rPr>
        <w:t xml:space="preserve">. от г. Якутска, затем поворачивает на восток. Проходит мимо детского оздоровительного лагеря "Орленок", огибая его с севера, следует к протоке </w:t>
      </w:r>
      <w:proofErr w:type="spellStart"/>
      <w:r w:rsidRPr="00BF0AA7">
        <w:rPr>
          <w:sz w:val="24"/>
          <w:szCs w:val="24"/>
        </w:rPr>
        <w:t>Тулагинской</w:t>
      </w:r>
      <w:proofErr w:type="spellEnd"/>
      <w:r w:rsidRPr="00BF0AA7">
        <w:rPr>
          <w:sz w:val="24"/>
          <w:szCs w:val="24"/>
        </w:rPr>
        <w:t xml:space="preserve">. Пройдя через протоку, поворачивает на юго-восток; по верхней границе оврага следует до его конца. Обогнув овраг с юга, поворачивает на северо-восток и следует к западному берегу р. Лены до </w:t>
      </w:r>
      <w:smartTag w:uri="urn:schemas-microsoft-com:office:smarttags" w:element="metricconverter">
        <w:smartTagPr>
          <w:attr w:name="ProductID" w:val="1624 км"/>
        </w:smartTagPr>
        <w:r w:rsidRPr="00BF0AA7">
          <w:rPr>
            <w:sz w:val="24"/>
            <w:szCs w:val="24"/>
          </w:rPr>
          <w:t>1624 км</w:t>
        </w:r>
      </w:smartTag>
      <w:r w:rsidRPr="00BF0AA7">
        <w:rPr>
          <w:sz w:val="24"/>
          <w:szCs w:val="24"/>
        </w:rPr>
        <w:t xml:space="preserve"> от Быкова мыса по фарватеру р. Лена; далее поворачивает на восток и огибая с севера намывные пески у протоки </w:t>
      </w:r>
      <w:proofErr w:type="spellStart"/>
      <w:r w:rsidRPr="00BF0AA7">
        <w:rPr>
          <w:sz w:val="24"/>
          <w:szCs w:val="24"/>
        </w:rPr>
        <w:t>Жатайской</w:t>
      </w:r>
      <w:proofErr w:type="spellEnd"/>
      <w:r w:rsidRPr="00BF0AA7">
        <w:rPr>
          <w:sz w:val="24"/>
          <w:szCs w:val="24"/>
        </w:rPr>
        <w:t xml:space="preserve">, включая их, следует на юг до северной оконечности острова Зеленый, от него идет до северного </w:t>
      </w:r>
      <w:proofErr w:type="spellStart"/>
      <w:r w:rsidRPr="00BF0AA7">
        <w:rPr>
          <w:sz w:val="24"/>
          <w:szCs w:val="24"/>
        </w:rPr>
        <w:t>трехземельного</w:t>
      </w:r>
      <w:proofErr w:type="spellEnd"/>
      <w:r w:rsidRPr="00BF0AA7">
        <w:rPr>
          <w:sz w:val="24"/>
          <w:szCs w:val="24"/>
        </w:rPr>
        <w:t xml:space="preserve"> пункта Городского округа "Город Якутск", Городского округа "</w:t>
      </w:r>
      <w:proofErr w:type="spellStart"/>
      <w:r w:rsidRPr="00BF0AA7">
        <w:rPr>
          <w:sz w:val="24"/>
          <w:szCs w:val="24"/>
        </w:rPr>
        <w:t>Жатай</w:t>
      </w:r>
      <w:proofErr w:type="spellEnd"/>
      <w:r w:rsidRPr="00BF0AA7">
        <w:rPr>
          <w:sz w:val="24"/>
          <w:szCs w:val="24"/>
        </w:rPr>
        <w:t>" и Муниципального района "Мегино-Кангаласский улус"; затем выходит к началу описания основной части границы.</w:t>
      </w:r>
    </w:p>
    <w:p w14:paraId="112A2B4B" w14:textId="77777777" w:rsidR="00EB7160" w:rsidRDefault="00783165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BF0AA7">
        <w:rPr>
          <w:sz w:val="24"/>
          <w:szCs w:val="24"/>
        </w:rPr>
        <w:t>Вторая часть границы Городского округа "</w:t>
      </w:r>
      <w:proofErr w:type="spellStart"/>
      <w:r w:rsidRPr="00BF0AA7">
        <w:rPr>
          <w:sz w:val="24"/>
          <w:szCs w:val="24"/>
        </w:rPr>
        <w:t>Жатай</w:t>
      </w:r>
      <w:proofErr w:type="spellEnd"/>
      <w:r w:rsidRPr="00BF0AA7">
        <w:rPr>
          <w:sz w:val="24"/>
          <w:szCs w:val="24"/>
        </w:rPr>
        <w:t xml:space="preserve">" состоит из четырех изолированных земельных участков в </w:t>
      </w:r>
      <w:proofErr w:type="spellStart"/>
      <w:r w:rsidRPr="00BF0AA7">
        <w:rPr>
          <w:sz w:val="24"/>
          <w:szCs w:val="24"/>
        </w:rPr>
        <w:t>Молотовской</w:t>
      </w:r>
      <w:proofErr w:type="spellEnd"/>
      <w:r w:rsidRPr="00BF0AA7">
        <w:rPr>
          <w:sz w:val="24"/>
          <w:szCs w:val="24"/>
        </w:rPr>
        <w:t xml:space="preserve"> пади</w:t>
      </w:r>
      <w:r w:rsidR="00C92F76" w:rsidRPr="00BF0AA7">
        <w:rPr>
          <w:sz w:val="24"/>
          <w:szCs w:val="24"/>
        </w:rPr>
        <w:t>.</w:t>
      </w:r>
    </w:p>
    <w:p w14:paraId="19CB9532" w14:textId="77777777" w:rsidR="00D57C4D" w:rsidRPr="00D57C4D" w:rsidRDefault="00D57C4D" w:rsidP="00780F6C">
      <w:pPr>
        <w:pStyle w:val="3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85" w:name="_Toc3392427"/>
      <w:r w:rsidRPr="007B1093">
        <w:rPr>
          <w:rFonts w:ascii="Times New Roman" w:hAnsi="Times New Roman"/>
          <w:sz w:val="24"/>
          <w:szCs w:val="24"/>
        </w:rPr>
        <w:t>2.10.</w:t>
      </w:r>
      <w:r>
        <w:rPr>
          <w:rFonts w:ascii="Times New Roman" w:hAnsi="Times New Roman"/>
          <w:sz w:val="24"/>
          <w:szCs w:val="24"/>
        </w:rPr>
        <w:t>3</w:t>
      </w:r>
      <w:r w:rsidRPr="007B1093">
        <w:rPr>
          <w:rFonts w:ascii="Times New Roman" w:hAnsi="Times New Roman"/>
          <w:sz w:val="24"/>
          <w:szCs w:val="24"/>
        </w:rPr>
        <w:t xml:space="preserve">. </w:t>
      </w:r>
      <w:r w:rsidRPr="00D57C4D">
        <w:rPr>
          <w:rFonts w:ascii="Times New Roman" w:hAnsi="Times New Roman"/>
          <w:sz w:val="24"/>
          <w:szCs w:val="24"/>
        </w:rPr>
        <w:t>Перечень земельных участков, которые включаются в границы населенного пункта, входящих в состав поселения, или исключаются из границ</w:t>
      </w:r>
      <w:bookmarkEnd w:id="85"/>
    </w:p>
    <w:p w14:paraId="32275470" w14:textId="77777777" w:rsidR="00D57C4D" w:rsidRPr="00BF0AA7" w:rsidRDefault="00D57C4D" w:rsidP="00B02546">
      <w:pPr>
        <w:spacing w:line="276" w:lineRule="auto"/>
        <w:ind w:firstLine="709"/>
        <w:jc w:val="both"/>
        <w:rPr>
          <w:sz w:val="24"/>
          <w:szCs w:val="24"/>
        </w:rPr>
      </w:pPr>
    </w:p>
    <w:p w14:paraId="29DF2C26" w14:textId="77777777" w:rsidR="00C90F1A" w:rsidRDefault="00780F6C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780F6C">
        <w:rPr>
          <w:sz w:val="24"/>
          <w:szCs w:val="24"/>
        </w:rPr>
        <w:t xml:space="preserve">Генеральным планом включение в границы </w:t>
      </w:r>
      <w:r>
        <w:rPr>
          <w:sz w:val="24"/>
          <w:szCs w:val="24"/>
        </w:rPr>
        <w:t xml:space="preserve">п. </w:t>
      </w:r>
      <w:proofErr w:type="spellStart"/>
      <w:r>
        <w:rPr>
          <w:sz w:val="24"/>
          <w:szCs w:val="24"/>
        </w:rPr>
        <w:t>Жатай</w:t>
      </w:r>
      <w:proofErr w:type="spellEnd"/>
      <w:r w:rsidRPr="00780F6C">
        <w:rPr>
          <w:sz w:val="24"/>
          <w:szCs w:val="24"/>
        </w:rPr>
        <w:t xml:space="preserve"> земельных участков</w:t>
      </w:r>
      <w:r>
        <w:rPr>
          <w:sz w:val="24"/>
          <w:szCs w:val="24"/>
        </w:rPr>
        <w:t>, входящих в состав поселения,</w:t>
      </w:r>
      <w:r w:rsidRPr="00780F6C">
        <w:rPr>
          <w:sz w:val="24"/>
          <w:szCs w:val="24"/>
        </w:rPr>
        <w:t xml:space="preserve"> или исключение из границ не предусмотрено.</w:t>
      </w:r>
    </w:p>
    <w:p w14:paraId="71AD7103" w14:textId="77777777" w:rsidR="00BB1A3F" w:rsidRDefault="00BB1A3F" w:rsidP="00B02546">
      <w:pPr>
        <w:spacing w:line="276" w:lineRule="auto"/>
        <w:ind w:firstLine="709"/>
        <w:jc w:val="both"/>
        <w:rPr>
          <w:sz w:val="24"/>
          <w:szCs w:val="24"/>
        </w:rPr>
      </w:pPr>
    </w:p>
    <w:p w14:paraId="25D57DAC" w14:textId="77777777" w:rsidR="00BB1A3F" w:rsidRPr="007B1093" w:rsidRDefault="00BB1A3F" w:rsidP="00BB1A3F">
      <w:pPr>
        <w:pStyle w:val="af7"/>
        <w:spacing w:line="276" w:lineRule="auto"/>
        <w:ind w:left="1080" w:firstLine="709"/>
        <w:outlineLvl w:val="1"/>
        <w:rPr>
          <w:b/>
          <w:sz w:val="26"/>
          <w:szCs w:val="26"/>
        </w:rPr>
      </w:pPr>
      <w:bookmarkStart w:id="86" w:name="_Toc1651468"/>
      <w:bookmarkStart w:id="87" w:name="_Toc3392428"/>
      <w:r w:rsidRPr="007B1093">
        <w:rPr>
          <w:b/>
          <w:bCs/>
          <w:sz w:val="26"/>
          <w:szCs w:val="26"/>
        </w:rPr>
        <w:t xml:space="preserve">2.11. </w:t>
      </w:r>
      <w:r w:rsidRPr="007B1093">
        <w:rPr>
          <w:b/>
          <w:sz w:val="26"/>
          <w:szCs w:val="26"/>
        </w:rPr>
        <w:t>Комплексная оценка экологическое состояние территории и природоохранные мероприятия</w:t>
      </w:r>
      <w:bookmarkEnd w:id="86"/>
      <w:bookmarkEnd w:id="87"/>
    </w:p>
    <w:p w14:paraId="0A42F373" w14:textId="77777777" w:rsidR="00BB1A3F" w:rsidRPr="000E7BB9" w:rsidRDefault="00BB1A3F" w:rsidP="00BB1A3F">
      <w:pPr>
        <w:pStyle w:val="3"/>
        <w:spacing w:line="276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88" w:name="_Toc1651470"/>
      <w:bookmarkStart w:id="89" w:name="_Toc3392429"/>
      <w:r w:rsidRPr="000E7BB9">
        <w:rPr>
          <w:rFonts w:ascii="Times New Roman" w:hAnsi="Times New Roman"/>
          <w:sz w:val="24"/>
          <w:szCs w:val="24"/>
        </w:rPr>
        <w:t>2.11.</w:t>
      </w:r>
      <w:r>
        <w:rPr>
          <w:rFonts w:ascii="Times New Roman" w:hAnsi="Times New Roman"/>
          <w:sz w:val="24"/>
          <w:szCs w:val="24"/>
        </w:rPr>
        <w:t>1</w:t>
      </w:r>
      <w:r w:rsidRPr="000E7BB9">
        <w:rPr>
          <w:rFonts w:ascii="Times New Roman" w:hAnsi="Times New Roman"/>
          <w:sz w:val="24"/>
          <w:szCs w:val="24"/>
        </w:rPr>
        <w:t>. Мероприятия по снижению транспортного шума</w:t>
      </w:r>
      <w:bookmarkEnd w:id="88"/>
      <w:bookmarkEnd w:id="89"/>
    </w:p>
    <w:p w14:paraId="45822C96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Защита жилой застройки от транспортного шума осуществляется как планировочными мероприятиями, так и мероприятиями конструктивного характера. В генеральном плане поселка предусматриваются планировочные мероприятия:</w:t>
      </w:r>
    </w:p>
    <w:p w14:paraId="2DF55DF8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- вынос транзитных транспортных потоков за пределы городской застройки путем строительства обходной дороги;</w:t>
      </w:r>
    </w:p>
    <w:p w14:paraId="3922C704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- вынос основных потоков грузового автотранспорта за пределы селитебных территорий;</w:t>
      </w:r>
    </w:p>
    <w:p w14:paraId="0639A8B7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- устройство усовершенствованных покрытий на всех запроектированных и сохраняемых улицах и дорогах;</w:t>
      </w:r>
    </w:p>
    <w:p w14:paraId="6D0A3A29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- размещение застройки с отступом от красных линий;</w:t>
      </w:r>
    </w:p>
    <w:p w14:paraId="3C663440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lastRenderedPageBreak/>
        <w:t>- создание, по возможности, звукозащитных полос зеленых насаждений между проезжей частью и тротуаром, а также в полосе отступа застройки от красных линий.</w:t>
      </w:r>
    </w:p>
    <w:p w14:paraId="37EF50BE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При дальнейших стадиях проектирования рекомендуется размещать вдоль магистральных улиц и дорог дома с усиленной звукоизоляцией наружных ограждающих конструкций и соответствующей планировкой; размещать остановки общественного транспорта в разрывах между зданиями и в полосах озеленения.</w:t>
      </w:r>
    </w:p>
    <w:p w14:paraId="72F96C87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 xml:space="preserve">Величина предельно допустимого шума на территории застройки принята </w:t>
      </w:r>
      <w:proofErr w:type="spellStart"/>
      <w:r w:rsidRPr="000E7BB9">
        <w:rPr>
          <w:sz w:val="24"/>
          <w:szCs w:val="24"/>
        </w:rPr>
        <w:t>подействующим</w:t>
      </w:r>
      <w:proofErr w:type="spellEnd"/>
      <w:r w:rsidRPr="000E7BB9">
        <w:rPr>
          <w:sz w:val="24"/>
          <w:szCs w:val="24"/>
        </w:rPr>
        <w:t xml:space="preserve"> санитарным нормам – СНиП 23-03-2003</w:t>
      </w:r>
    </w:p>
    <w:p w14:paraId="65C55946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 xml:space="preserve">Допустимый эквивалентный уровень звука принят по таблице № 1 равным 45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 xml:space="preserve"> (в сложившейся застройке – 50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>):</w:t>
      </w:r>
    </w:p>
    <w:p w14:paraId="5EFEB15D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 xml:space="preserve">- эквивалентные уровни шума, создаваемого средствами автотранспорта в </w:t>
      </w:r>
      <w:smartTag w:uri="urn:schemas-microsoft-com:office:smarttags" w:element="metricconverter">
        <w:smartTagPr>
          <w:attr w:name="ProductID" w:val="2 м"/>
        </w:smartTagPr>
        <w:r w:rsidRPr="000E7BB9">
          <w:rPr>
            <w:sz w:val="24"/>
            <w:szCs w:val="24"/>
          </w:rPr>
          <w:t>2 м</w:t>
        </w:r>
      </w:smartTag>
      <w:r w:rsidRPr="000E7BB9">
        <w:rPr>
          <w:sz w:val="24"/>
          <w:szCs w:val="24"/>
        </w:rPr>
        <w:t xml:space="preserve"> от ограждающих конструкций зданий, обращенных в сторону источника шума, допускается принимать 10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 xml:space="preserve"> выше уровня звука;</w:t>
      </w:r>
    </w:p>
    <w:p w14:paraId="6BE71BF1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 xml:space="preserve">- на время суток с 7 по 23 часов + 10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>.</w:t>
      </w:r>
    </w:p>
    <w:p w14:paraId="1C27E09E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 xml:space="preserve">При этом допустимая величина транспортного шума на территории жилой застройки составит 65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 xml:space="preserve"> (в сложившейся застройке – 70 </w:t>
      </w:r>
      <w:proofErr w:type="spellStart"/>
      <w:r w:rsidRPr="000E7BB9">
        <w:rPr>
          <w:sz w:val="24"/>
          <w:szCs w:val="24"/>
        </w:rPr>
        <w:t>дБА</w:t>
      </w:r>
      <w:proofErr w:type="spellEnd"/>
      <w:r w:rsidRPr="000E7BB9">
        <w:rPr>
          <w:sz w:val="24"/>
          <w:szCs w:val="24"/>
        </w:rPr>
        <w:t>).</w:t>
      </w:r>
    </w:p>
    <w:p w14:paraId="40E0CED0" w14:textId="77777777" w:rsidR="00BB1A3F" w:rsidRPr="000E7BB9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0E7BB9">
        <w:rPr>
          <w:sz w:val="24"/>
          <w:szCs w:val="24"/>
        </w:rPr>
        <w:t>Величина расчетного уровня транспортного шума на улицах принята в соответствии с таблицей № 27 СНиП 23-03-2003.</w:t>
      </w:r>
    </w:p>
    <w:p w14:paraId="0B6ACAFF" w14:textId="77777777" w:rsidR="00BB1A3F" w:rsidRPr="000E7BB9" w:rsidRDefault="00BB1A3F" w:rsidP="00BB1A3F">
      <w:pPr>
        <w:pStyle w:val="3"/>
        <w:spacing w:line="276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90" w:name="_Toc1651471"/>
      <w:bookmarkStart w:id="91" w:name="_Toc3392430"/>
      <w:r w:rsidRPr="000E7BB9">
        <w:rPr>
          <w:rFonts w:ascii="Times New Roman" w:hAnsi="Times New Roman"/>
          <w:sz w:val="24"/>
          <w:szCs w:val="24"/>
        </w:rPr>
        <w:t>2.11.3. Охрана воздушного бассейна</w:t>
      </w:r>
      <w:bookmarkEnd w:id="90"/>
      <w:bookmarkEnd w:id="91"/>
    </w:p>
    <w:p w14:paraId="1AFA4C6A" w14:textId="77777777" w:rsidR="00BB1A3F" w:rsidRPr="00744657" w:rsidRDefault="00BB1A3F" w:rsidP="00BB1A3F">
      <w:pPr>
        <w:pStyle w:val="S1"/>
        <w:spacing w:line="276" w:lineRule="auto"/>
        <w:ind w:firstLine="720"/>
        <w:rPr>
          <w:rFonts w:eastAsia="Calibri"/>
        </w:rPr>
      </w:pPr>
      <w:r w:rsidRPr="00744657">
        <w:rPr>
          <w:rFonts w:eastAsia="Calibri"/>
        </w:rPr>
        <w:t xml:space="preserve">Санитарная охрана и оздоровление воздушного бассейна обеспечивается комплексом защитных мер технологического, санитарно-технического и планировочного характера. Основными путями снижения загрязнения атмосферного воздуха в целях сокращения суммарных выбросов в атмосферу стационарными источниками выделения предусматривается: </w:t>
      </w:r>
    </w:p>
    <w:p w14:paraId="0F5245B1" w14:textId="77777777" w:rsidR="00BB1A3F" w:rsidRPr="00744657" w:rsidRDefault="00BB1A3F" w:rsidP="00BB1A3F">
      <w:pPr>
        <w:pStyle w:val="ConsPlusNormal"/>
        <w:tabs>
          <w:tab w:val="left" w:pos="709"/>
          <w:tab w:val="left" w:pos="1134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4657">
        <w:rPr>
          <w:rFonts w:ascii="Times New Roman" w:hAnsi="Times New Roman" w:cs="Times New Roman"/>
          <w:sz w:val="24"/>
          <w:szCs w:val="24"/>
        </w:rPr>
        <w:t xml:space="preserve">– внедрение и реконструкция </w:t>
      </w:r>
      <w:proofErr w:type="spellStart"/>
      <w:r w:rsidRPr="00744657">
        <w:rPr>
          <w:rFonts w:ascii="Times New Roman" w:hAnsi="Times New Roman" w:cs="Times New Roman"/>
          <w:sz w:val="24"/>
          <w:szCs w:val="24"/>
        </w:rPr>
        <w:t>пылегазоочистного</w:t>
      </w:r>
      <w:proofErr w:type="spellEnd"/>
      <w:r w:rsidRPr="00744657">
        <w:rPr>
          <w:rFonts w:ascii="Times New Roman" w:hAnsi="Times New Roman" w:cs="Times New Roman"/>
          <w:sz w:val="24"/>
          <w:szCs w:val="24"/>
        </w:rPr>
        <w:t xml:space="preserve"> оборудования на котельных и производственных предприятий, использование высококачественных видов топлива;</w:t>
      </w:r>
    </w:p>
    <w:p w14:paraId="62486034" w14:textId="77777777" w:rsidR="00BB1A3F" w:rsidRPr="00744657" w:rsidRDefault="00BB1A3F" w:rsidP="00BB1A3F">
      <w:pPr>
        <w:pStyle w:val="S1"/>
        <w:spacing w:line="276" w:lineRule="auto"/>
        <w:ind w:firstLine="720"/>
      </w:pPr>
      <w:r w:rsidRPr="00744657">
        <w:t xml:space="preserve">– оборудование автозаправочных станций системой </w:t>
      </w:r>
      <w:proofErr w:type="spellStart"/>
      <w:r w:rsidRPr="00744657">
        <w:t>закольцовки</w:t>
      </w:r>
      <w:proofErr w:type="spellEnd"/>
      <w:r w:rsidRPr="00744657">
        <w:t xml:space="preserve"> паров бензина;</w:t>
      </w:r>
    </w:p>
    <w:p w14:paraId="0D9FA0FB" w14:textId="77777777" w:rsidR="00BB1A3F" w:rsidRPr="00744657" w:rsidRDefault="00BB1A3F" w:rsidP="00BB1A3F">
      <w:pPr>
        <w:pStyle w:val="S1"/>
        <w:spacing w:line="276" w:lineRule="auto"/>
        <w:ind w:firstLine="720"/>
      </w:pPr>
      <w:r w:rsidRPr="00744657">
        <w:t>– вынос коммунальных и производственных объектов на расстояние, обеспечивающее санитарные нормы;</w:t>
      </w:r>
    </w:p>
    <w:p w14:paraId="3FEF7ADA" w14:textId="77777777" w:rsidR="00BB1A3F" w:rsidRPr="00744657" w:rsidRDefault="00BB1A3F" w:rsidP="00BB1A3F">
      <w:pPr>
        <w:tabs>
          <w:tab w:val="left" w:pos="3400"/>
        </w:tabs>
        <w:spacing w:line="276" w:lineRule="auto"/>
        <w:ind w:firstLine="720"/>
        <w:jc w:val="both"/>
        <w:rPr>
          <w:sz w:val="24"/>
          <w:szCs w:val="24"/>
        </w:rPr>
      </w:pPr>
      <w:r w:rsidRPr="00744657">
        <w:rPr>
          <w:sz w:val="24"/>
          <w:szCs w:val="24"/>
        </w:rPr>
        <w:t>– создание и благоустройство санитарно-защитных зон промышленных предприятий и других источников загрязнения атмосферного воздуха, водоемов, почвы.</w:t>
      </w:r>
    </w:p>
    <w:p w14:paraId="6148C37A" w14:textId="77777777" w:rsidR="00BB1A3F" w:rsidRPr="00744657" w:rsidRDefault="00BB1A3F" w:rsidP="00BB1A3F">
      <w:pPr>
        <w:pStyle w:val="ConsPlusNormal"/>
        <w:tabs>
          <w:tab w:val="left" w:pos="709"/>
          <w:tab w:val="left" w:pos="1134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4657">
        <w:rPr>
          <w:rFonts w:ascii="Times New Roman" w:hAnsi="Times New Roman" w:cs="Times New Roman"/>
          <w:bCs/>
          <w:sz w:val="24"/>
          <w:szCs w:val="24"/>
        </w:rPr>
        <w:t xml:space="preserve">Для устранения негативного воздействия санитарно-гигиенических и экологических факторов на жилую застройку собственникам производственных объектов необходимо выполнить следующие мероприятия: </w:t>
      </w:r>
      <w:r w:rsidRPr="00744657">
        <w:rPr>
          <w:rFonts w:ascii="Times New Roman" w:hAnsi="Times New Roman" w:cs="Times New Roman"/>
          <w:sz w:val="24"/>
          <w:szCs w:val="24"/>
        </w:rPr>
        <w:t>разработать проекты санитарно-защитных зон с учетом расчетов ожидаемого загрязнения атмосферного воздуха и уровней физического воздействия на атмосферный воздух и подтвердить их результатами натурных исследований и измерений.</w:t>
      </w:r>
    </w:p>
    <w:p w14:paraId="3F8007B2" w14:textId="77777777" w:rsidR="00BB1A3F" w:rsidRPr="00744657" w:rsidRDefault="00BB1A3F" w:rsidP="00BB1A3F">
      <w:pPr>
        <w:tabs>
          <w:tab w:val="left" w:pos="709"/>
          <w:tab w:val="left" w:pos="1134"/>
        </w:tabs>
        <w:spacing w:line="276" w:lineRule="auto"/>
        <w:ind w:firstLine="709"/>
        <w:jc w:val="both"/>
        <w:rPr>
          <w:sz w:val="24"/>
          <w:szCs w:val="24"/>
        </w:rPr>
      </w:pPr>
      <w:r w:rsidRPr="00744657">
        <w:rPr>
          <w:sz w:val="24"/>
          <w:szCs w:val="24"/>
        </w:rPr>
        <w:t xml:space="preserve">Для гаражей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 </w:t>
      </w:r>
    </w:p>
    <w:p w14:paraId="2DB4127B" w14:textId="77777777" w:rsidR="00BB1A3F" w:rsidRPr="00744657" w:rsidRDefault="00BB1A3F" w:rsidP="00BB1A3F">
      <w:pPr>
        <w:tabs>
          <w:tab w:val="left" w:pos="709"/>
          <w:tab w:val="left" w:pos="1134"/>
        </w:tabs>
        <w:spacing w:line="276" w:lineRule="auto"/>
        <w:ind w:firstLine="709"/>
        <w:jc w:val="both"/>
        <w:rPr>
          <w:sz w:val="24"/>
          <w:szCs w:val="24"/>
        </w:rPr>
      </w:pPr>
      <w:r w:rsidRPr="00744657">
        <w:rPr>
          <w:sz w:val="24"/>
          <w:szCs w:val="24"/>
        </w:rPr>
        <w:lastRenderedPageBreak/>
        <w:t>До разработки и утверждения проекта санитарно-защитной зоны применяются размеры санитарно-защитных зон и санитарных разрывов, предусмотренные с</w:t>
      </w:r>
      <w:r>
        <w:rPr>
          <w:sz w:val="24"/>
          <w:szCs w:val="24"/>
        </w:rPr>
        <w:t>анитарными правилами и нормами.</w:t>
      </w:r>
    </w:p>
    <w:p w14:paraId="7035B1DA" w14:textId="77777777" w:rsidR="00BB1A3F" w:rsidRDefault="00BB1A3F" w:rsidP="00BB1A3F">
      <w:pPr>
        <w:spacing w:line="276" w:lineRule="auto"/>
        <w:ind w:firstLine="709"/>
        <w:jc w:val="both"/>
        <w:rPr>
          <w:sz w:val="24"/>
          <w:szCs w:val="24"/>
        </w:rPr>
      </w:pPr>
      <w:r w:rsidRPr="00D737B4">
        <w:rPr>
          <w:sz w:val="24"/>
          <w:szCs w:val="24"/>
        </w:rPr>
        <w:t xml:space="preserve">Основным источником загрязнения воздушного бассейна в ГО </w:t>
      </w:r>
      <w:proofErr w:type="spellStart"/>
      <w:r w:rsidRPr="00D737B4">
        <w:rPr>
          <w:sz w:val="24"/>
          <w:szCs w:val="24"/>
        </w:rPr>
        <w:t>Жатай</w:t>
      </w:r>
      <w:proofErr w:type="spellEnd"/>
      <w:r w:rsidRPr="00D737B4">
        <w:rPr>
          <w:sz w:val="24"/>
          <w:szCs w:val="24"/>
        </w:rPr>
        <w:t xml:space="preserve"> являются котельные, </w:t>
      </w:r>
      <w:bookmarkStart w:id="92" w:name="_Toc1651472"/>
      <w:proofErr w:type="spellStart"/>
      <w:r w:rsidR="006F73CD" w:rsidRPr="00D737B4">
        <w:rPr>
          <w:color w:val="000000"/>
          <w:sz w:val="24"/>
          <w:szCs w:val="24"/>
        </w:rPr>
        <w:t>Жатайский</w:t>
      </w:r>
      <w:proofErr w:type="spellEnd"/>
      <w:r w:rsidR="006F73CD" w:rsidRPr="00D737B4">
        <w:rPr>
          <w:color w:val="000000"/>
          <w:sz w:val="24"/>
          <w:szCs w:val="24"/>
        </w:rPr>
        <w:t xml:space="preserve"> судоремонтный завод</w:t>
      </w:r>
      <w:r w:rsidRPr="00D737B4">
        <w:rPr>
          <w:sz w:val="24"/>
          <w:szCs w:val="24"/>
        </w:rPr>
        <w:t xml:space="preserve"> и Якутская</w:t>
      </w:r>
      <w:r>
        <w:rPr>
          <w:sz w:val="24"/>
          <w:szCs w:val="24"/>
        </w:rPr>
        <w:t xml:space="preserve"> нефтебаза.</w:t>
      </w:r>
    </w:p>
    <w:p w14:paraId="56F4E8BD" w14:textId="77777777" w:rsidR="00BB1A3F" w:rsidRPr="007864A1" w:rsidRDefault="00BB1A3F" w:rsidP="00BB1A3F">
      <w:pPr>
        <w:pStyle w:val="3"/>
        <w:spacing w:line="276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93" w:name="_Toc3392431"/>
      <w:r w:rsidRPr="007864A1">
        <w:rPr>
          <w:rFonts w:ascii="Times New Roman" w:hAnsi="Times New Roman"/>
          <w:sz w:val="24"/>
          <w:szCs w:val="24"/>
        </w:rPr>
        <w:t>2.11.4. Охрана водных ресурсов</w:t>
      </w:r>
      <w:bookmarkEnd w:id="92"/>
      <w:bookmarkEnd w:id="93"/>
    </w:p>
    <w:p w14:paraId="0C916DE9" w14:textId="77777777" w:rsidR="00BB1A3F" w:rsidRPr="00ED5087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ED5087">
        <w:rPr>
          <w:sz w:val="24"/>
          <w:szCs w:val="24"/>
        </w:rPr>
        <w:t>Гидрографическая сеть образного округа п</w:t>
      </w:r>
      <w:r>
        <w:rPr>
          <w:sz w:val="24"/>
          <w:szCs w:val="24"/>
        </w:rPr>
        <w:t xml:space="preserve">редставлена р. Леной. Качество </w:t>
      </w:r>
      <w:r w:rsidRPr="00ED5087">
        <w:rPr>
          <w:sz w:val="24"/>
          <w:szCs w:val="24"/>
        </w:rPr>
        <w:t>воды на протяжении многих лет устойчиво оценивается 3 классом (умеренно - загрязнена).</w:t>
      </w:r>
    </w:p>
    <w:p w14:paraId="42322F8D" w14:textId="77777777" w:rsidR="00BB1A3F" w:rsidRPr="00ED5087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ED5087">
        <w:rPr>
          <w:sz w:val="24"/>
          <w:szCs w:val="24"/>
        </w:rPr>
        <w:t xml:space="preserve">Значительный объем загрязнений в водные объекты поступают с талыми и дождевыми водами с неблагоприятных селитебных и промышленных территорий, а также с территории нефтебазы. При перекачке нефтепродуктов с судов в береговые емкости. Источником загрязнения поверхностных вод является также и речной флот, балластные и </w:t>
      </w:r>
      <w:proofErr w:type="spellStart"/>
      <w:r w:rsidRPr="00ED5087">
        <w:rPr>
          <w:sz w:val="24"/>
          <w:szCs w:val="24"/>
        </w:rPr>
        <w:t>подсланевые</w:t>
      </w:r>
      <w:proofErr w:type="spellEnd"/>
      <w:r w:rsidRPr="00ED5087">
        <w:rPr>
          <w:sz w:val="24"/>
          <w:szCs w:val="24"/>
        </w:rPr>
        <w:t xml:space="preserve"> воды которого нередко попадают в реку. </w:t>
      </w:r>
    </w:p>
    <w:p w14:paraId="1A571F00" w14:textId="77777777" w:rsidR="00BB1A3F" w:rsidRPr="00ED5087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Исходя из </w:t>
      </w:r>
      <w:r w:rsidRPr="00ED5087">
        <w:rPr>
          <w:sz w:val="24"/>
          <w:szCs w:val="24"/>
        </w:rPr>
        <w:t>изложенного проблема экологического оздоровления р. Лены состоит прежде всего в прекращении сброса неочищенных сточных вод; в том числе и г. Якутска.</w:t>
      </w:r>
    </w:p>
    <w:p w14:paraId="1B4CF042" w14:textId="77777777" w:rsidR="00BB1A3F" w:rsidRPr="00ED5087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ED5087">
        <w:rPr>
          <w:sz w:val="24"/>
          <w:szCs w:val="24"/>
        </w:rPr>
        <w:t>Генеральным планом предусматривается также организация поверхностного стока с территории поселка и строительство систем дождевой канализации с очистным не менее 70% газового объема дождевого и такого стока на соответствующих очистных сооружениях.</w:t>
      </w:r>
    </w:p>
    <w:p w14:paraId="71A9E2B9" w14:textId="77777777" w:rsidR="00BB1A3F" w:rsidRPr="001D1336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1D1336">
        <w:rPr>
          <w:sz w:val="24"/>
          <w:szCs w:val="24"/>
        </w:rPr>
        <w:t xml:space="preserve">Минимальная ширина водоохранных зон (ВЗ) и прибрежных защитных полос (ПП) р. Лена ВЗ – </w:t>
      </w:r>
      <w:smartTag w:uri="urn:schemas-microsoft-com:office:smarttags" w:element="metricconverter">
        <w:smartTagPr>
          <w:attr w:name="ProductID" w:val="500 м"/>
        </w:smartTagPr>
        <w:r w:rsidRPr="001D1336">
          <w:rPr>
            <w:sz w:val="24"/>
            <w:szCs w:val="24"/>
          </w:rPr>
          <w:t>500 м</w:t>
        </w:r>
      </w:smartTag>
      <w:r w:rsidRPr="001D1336">
        <w:rPr>
          <w:sz w:val="24"/>
          <w:szCs w:val="24"/>
        </w:rPr>
        <w:t xml:space="preserve">. ПП – 55 – </w:t>
      </w:r>
      <w:smartTag w:uri="urn:schemas-microsoft-com:office:smarttags" w:element="metricconverter">
        <w:smartTagPr>
          <w:attr w:name="ProductID" w:val="100 м"/>
        </w:smartTagPr>
        <w:r w:rsidRPr="001D1336">
          <w:rPr>
            <w:sz w:val="24"/>
            <w:szCs w:val="24"/>
          </w:rPr>
          <w:t>100 м</w:t>
        </w:r>
      </w:smartTag>
      <w:r w:rsidRPr="001D1336">
        <w:rPr>
          <w:sz w:val="24"/>
          <w:szCs w:val="24"/>
        </w:rPr>
        <w:t>.</w:t>
      </w:r>
    </w:p>
    <w:p w14:paraId="1D6BCFBE" w14:textId="77777777" w:rsidR="00BB1A3F" w:rsidRPr="001D1336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1D1336">
        <w:rPr>
          <w:sz w:val="24"/>
          <w:szCs w:val="24"/>
        </w:rPr>
        <w:t xml:space="preserve"> Границы водоохранных зон и прибрежных полос уточняются в проектах водоохранных зон, выполняемых специализированными организациями. Согласно </w:t>
      </w:r>
      <w:r>
        <w:rPr>
          <w:sz w:val="24"/>
          <w:szCs w:val="24"/>
        </w:rPr>
        <w:t xml:space="preserve">статье 65 </w:t>
      </w:r>
      <w:r w:rsidRPr="00435D92">
        <w:rPr>
          <w:sz w:val="24"/>
          <w:szCs w:val="24"/>
        </w:rPr>
        <w:t>Водный кодекс Российской Федерации от 03.06.2006 N 74-ФЗ (ред. от 03.08.2018) (с изм. и доп., вступ. в силу с 01.01.2019</w:t>
      </w:r>
      <w:r>
        <w:rPr>
          <w:sz w:val="24"/>
          <w:szCs w:val="24"/>
        </w:rPr>
        <w:t>)</w:t>
      </w:r>
      <w:r w:rsidRPr="001D1336">
        <w:rPr>
          <w:sz w:val="24"/>
          <w:szCs w:val="24"/>
        </w:rPr>
        <w:t xml:space="preserve"> в пределах водоохранных зон устанавливается ограничительный режим хозяйственной деятельности.</w:t>
      </w:r>
    </w:p>
    <w:p w14:paraId="4C0D5B4E" w14:textId="77777777" w:rsidR="00BB1A3F" w:rsidRPr="008A2EE1" w:rsidRDefault="00BB1A3F" w:rsidP="00BB1A3F">
      <w:pPr>
        <w:spacing w:line="276" w:lineRule="auto"/>
        <w:ind w:firstLine="720"/>
        <w:jc w:val="both"/>
        <w:rPr>
          <w:sz w:val="24"/>
          <w:szCs w:val="24"/>
        </w:rPr>
      </w:pPr>
      <w:r w:rsidRPr="008A2EE1">
        <w:rPr>
          <w:sz w:val="24"/>
          <w:szCs w:val="24"/>
        </w:rPr>
        <w:t>В границах водоохранных зон запрещается:</w:t>
      </w:r>
    </w:p>
    <w:p w14:paraId="37748A6A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  <w:shd w:val="clear" w:color="auto" w:fill="FFFFFF"/>
        </w:rPr>
      </w:pPr>
      <w:r w:rsidRPr="008A2EE1">
        <w:rPr>
          <w:sz w:val="24"/>
          <w:szCs w:val="24"/>
          <w:shd w:val="clear" w:color="auto" w:fill="FFFFFF"/>
        </w:rPr>
        <w:t>использование сточных вод в целях регулирования плодородия почв;</w:t>
      </w:r>
    </w:p>
    <w:p w14:paraId="0CEEDE80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14:paraId="42DA8DBF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осуществление авиационных мер по борьбе с вредными организмами;</w:t>
      </w:r>
    </w:p>
    <w:p w14:paraId="557CA988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2A80BBBF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судостроительных и судоремонтных организаций, инфраструктуры внутренних водных путей при условии соблюдения требований законодательства в области охраны окружающей среды и настоящего Кодекса), станций технического </w:t>
      </w:r>
      <w:r w:rsidRPr="008A2EE1">
        <w:rPr>
          <w:sz w:val="24"/>
          <w:szCs w:val="24"/>
          <w:shd w:val="clear" w:color="auto" w:fill="FFFFFF"/>
        </w:rPr>
        <w:lastRenderedPageBreak/>
        <w:t>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27AF5319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размещение специализированных хранилищ пестицидов и агрохимикатов, применение пестицидов и агрохимикатов;</w:t>
      </w:r>
    </w:p>
    <w:p w14:paraId="0C13AF37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сброс сточных, в том числе дренажных, вод;</w:t>
      </w:r>
    </w:p>
    <w:p w14:paraId="6A358F3E" w14:textId="77777777" w:rsidR="00BB1A3F" w:rsidRPr="008A2EE1" w:rsidRDefault="00BB1A3F" w:rsidP="00BB1A3F">
      <w:pPr>
        <w:pStyle w:val="af7"/>
        <w:numPr>
          <w:ilvl w:val="0"/>
          <w:numId w:val="33"/>
        </w:numPr>
        <w:spacing w:line="276" w:lineRule="auto"/>
        <w:ind w:hanging="371"/>
        <w:jc w:val="both"/>
        <w:rPr>
          <w:sz w:val="24"/>
          <w:szCs w:val="24"/>
        </w:rPr>
      </w:pPr>
      <w:r w:rsidRPr="008A2EE1">
        <w:rPr>
          <w:sz w:val="24"/>
          <w:szCs w:val="24"/>
          <w:shd w:val="clear" w:color="auto" w:fill="FFFFFF"/>
        </w:rPr>
        <w:t xml:space="preserve">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 </w:t>
      </w:r>
      <w:hyperlink r:id="rId19" w:anchor="dst35" w:history="1">
        <w:r w:rsidRPr="008A2EE1">
          <w:rPr>
            <w:rStyle w:val="ad"/>
            <w:color w:val="auto"/>
            <w:sz w:val="24"/>
            <w:szCs w:val="24"/>
            <w:shd w:val="clear" w:color="auto" w:fill="FFFFFF"/>
          </w:rPr>
          <w:t>статьей 19.1</w:t>
        </w:r>
      </w:hyperlink>
      <w:r w:rsidRPr="008A2EE1">
        <w:rPr>
          <w:sz w:val="24"/>
          <w:szCs w:val="24"/>
          <w:shd w:val="clear" w:color="auto" w:fill="FFFFFF"/>
        </w:rPr>
        <w:t>Закона Российской Федерации от 21 февраля 1992 года N 2395-1 "О недрах").</w:t>
      </w:r>
    </w:p>
    <w:p w14:paraId="23C53B8E" w14:textId="77777777" w:rsidR="00BB1A3F" w:rsidRPr="008A2EE1" w:rsidRDefault="00BB1A3F" w:rsidP="00BB1A3F">
      <w:pPr>
        <w:spacing w:line="276" w:lineRule="auto"/>
        <w:ind w:firstLine="720"/>
        <w:rPr>
          <w:sz w:val="24"/>
          <w:szCs w:val="24"/>
        </w:rPr>
      </w:pPr>
      <w:r w:rsidRPr="008A2EE1">
        <w:rPr>
          <w:sz w:val="24"/>
          <w:szCs w:val="24"/>
        </w:rPr>
        <w:t>В границах прибрежных защитных полос запрещается:</w:t>
      </w:r>
    </w:p>
    <w:p w14:paraId="608A7DFE" w14:textId="77777777" w:rsidR="00BB1A3F" w:rsidRPr="008A2EE1" w:rsidRDefault="00BB1A3F" w:rsidP="00BB1A3F">
      <w:pPr>
        <w:shd w:val="clear" w:color="auto" w:fill="FFFFFF"/>
        <w:spacing w:line="276" w:lineRule="auto"/>
        <w:ind w:firstLine="1134"/>
        <w:jc w:val="both"/>
        <w:rPr>
          <w:sz w:val="24"/>
          <w:szCs w:val="24"/>
        </w:rPr>
      </w:pPr>
      <w:r w:rsidRPr="008A2EE1">
        <w:rPr>
          <w:sz w:val="24"/>
          <w:szCs w:val="24"/>
        </w:rPr>
        <w:t>1) распашка земель;</w:t>
      </w:r>
    </w:p>
    <w:p w14:paraId="3C105716" w14:textId="77777777" w:rsidR="00BB1A3F" w:rsidRPr="008A2EE1" w:rsidRDefault="00BB1A3F" w:rsidP="00BB1A3F">
      <w:pPr>
        <w:shd w:val="clear" w:color="auto" w:fill="FFFFFF"/>
        <w:spacing w:line="276" w:lineRule="auto"/>
        <w:ind w:firstLine="1134"/>
        <w:jc w:val="both"/>
        <w:rPr>
          <w:sz w:val="24"/>
          <w:szCs w:val="24"/>
        </w:rPr>
      </w:pPr>
      <w:bookmarkStart w:id="94" w:name="dst100597"/>
      <w:bookmarkEnd w:id="94"/>
      <w:r w:rsidRPr="008A2EE1">
        <w:rPr>
          <w:sz w:val="24"/>
          <w:szCs w:val="24"/>
        </w:rPr>
        <w:t>2) размещение отвалов размываемых грунтов;</w:t>
      </w:r>
    </w:p>
    <w:p w14:paraId="59E9AA5A" w14:textId="77777777" w:rsidR="00BB1A3F" w:rsidRPr="00D737B4" w:rsidRDefault="00BB1A3F" w:rsidP="00BB1A3F">
      <w:pPr>
        <w:shd w:val="clear" w:color="auto" w:fill="FFFFFF"/>
        <w:spacing w:line="276" w:lineRule="auto"/>
        <w:ind w:firstLine="1134"/>
        <w:jc w:val="both"/>
        <w:rPr>
          <w:sz w:val="24"/>
          <w:szCs w:val="24"/>
        </w:rPr>
      </w:pPr>
      <w:bookmarkStart w:id="95" w:name="dst100598"/>
      <w:bookmarkEnd w:id="95"/>
      <w:r w:rsidRPr="008A2EE1">
        <w:rPr>
          <w:sz w:val="24"/>
          <w:szCs w:val="24"/>
        </w:rPr>
        <w:t xml:space="preserve">3) выпас сельскохозяйственных животных и организация для них летних </w:t>
      </w:r>
      <w:r w:rsidRPr="00D737B4">
        <w:rPr>
          <w:sz w:val="24"/>
          <w:szCs w:val="24"/>
        </w:rPr>
        <w:t>лагерей, ванн.</w:t>
      </w:r>
    </w:p>
    <w:p w14:paraId="743923D8" w14:textId="77777777" w:rsidR="00BB1A3F" w:rsidRPr="00D737B4" w:rsidRDefault="00BB1A3F" w:rsidP="00BB1A3F">
      <w:pPr>
        <w:spacing w:line="276" w:lineRule="auto"/>
        <w:ind w:firstLine="720"/>
        <w:rPr>
          <w:sz w:val="24"/>
          <w:szCs w:val="24"/>
        </w:rPr>
      </w:pPr>
      <w:r w:rsidRPr="00D737B4">
        <w:rPr>
          <w:sz w:val="24"/>
          <w:szCs w:val="24"/>
        </w:rPr>
        <w:t>Выводы:</w:t>
      </w:r>
    </w:p>
    <w:p w14:paraId="4F211DEA" w14:textId="77777777" w:rsidR="00BB1A3F" w:rsidRPr="00D737B4" w:rsidRDefault="00BB1A3F" w:rsidP="00BB1A3F">
      <w:pPr>
        <w:numPr>
          <w:ilvl w:val="0"/>
          <w:numId w:val="7"/>
        </w:numPr>
        <w:tabs>
          <w:tab w:val="clear" w:pos="1428"/>
          <w:tab w:val="num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D737B4">
        <w:rPr>
          <w:sz w:val="24"/>
          <w:szCs w:val="24"/>
        </w:rPr>
        <w:t xml:space="preserve">Проблема экологического оздоровления р. Лены решается с прекращением сброса неочищенных </w:t>
      </w:r>
      <w:proofErr w:type="spellStart"/>
      <w:r w:rsidRPr="00D737B4">
        <w:rPr>
          <w:sz w:val="24"/>
          <w:szCs w:val="24"/>
        </w:rPr>
        <w:t>хоз</w:t>
      </w:r>
      <w:proofErr w:type="spellEnd"/>
      <w:r w:rsidRPr="00D737B4">
        <w:rPr>
          <w:sz w:val="24"/>
          <w:szCs w:val="24"/>
        </w:rPr>
        <w:t xml:space="preserve"> - бытовых сточных вод – строительством ББО, а также организацией поверхностного стока с жилых, промышленных и коммунально-складских территорий с очисткой вод на выпуске.</w:t>
      </w:r>
    </w:p>
    <w:p w14:paraId="44856B01" w14:textId="77777777" w:rsidR="00BB1A3F" w:rsidRPr="00D737B4" w:rsidRDefault="00BB1A3F" w:rsidP="00BB1A3F">
      <w:pPr>
        <w:numPr>
          <w:ilvl w:val="0"/>
          <w:numId w:val="7"/>
        </w:numPr>
        <w:tabs>
          <w:tab w:val="clear" w:pos="1428"/>
          <w:tab w:val="num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D737B4">
        <w:rPr>
          <w:sz w:val="24"/>
          <w:szCs w:val="24"/>
        </w:rPr>
        <w:t>Обеспечение эффективности очистки в пределах нормативных показателей за счет совершенствования технологии является основным мероприятиям по охране р. Лены от загрязнения.</w:t>
      </w:r>
    </w:p>
    <w:p w14:paraId="4D66ECC4" w14:textId="77777777" w:rsidR="00BB1A3F" w:rsidRPr="001D1336" w:rsidRDefault="00BB1A3F" w:rsidP="00BB1A3F">
      <w:pPr>
        <w:numPr>
          <w:ilvl w:val="0"/>
          <w:numId w:val="7"/>
        </w:numPr>
        <w:tabs>
          <w:tab w:val="clear" w:pos="1428"/>
          <w:tab w:val="num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1D1336">
        <w:rPr>
          <w:sz w:val="24"/>
          <w:szCs w:val="24"/>
        </w:rPr>
        <w:t xml:space="preserve">Необходимо установление водоохранных зон и прибрежных защитных полос на прилегающей к </w:t>
      </w:r>
      <w:proofErr w:type="spellStart"/>
      <w:r w:rsidRPr="001D1336">
        <w:rPr>
          <w:sz w:val="24"/>
          <w:szCs w:val="24"/>
        </w:rPr>
        <w:t>р.Лене</w:t>
      </w:r>
      <w:proofErr w:type="spellEnd"/>
      <w:r w:rsidRPr="001D1336">
        <w:rPr>
          <w:sz w:val="24"/>
          <w:szCs w:val="24"/>
        </w:rPr>
        <w:t xml:space="preserve"> и др. территориях. Регламент природопользования в водоохранных зонах и прибрежных полосах принимается в соответствии с </w:t>
      </w:r>
      <w:r w:rsidRPr="00435D92">
        <w:rPr>
          <w:sz w:val="24"/>
          <w:szCs w:val="24"/>
        </w:rPr>
        <w:t>Водны</w:t>
      </w:r>
      <w:r>
        <w:rPr>
          <w:sz w:val="24"/>
          <w:szCs w:val="24"/>
        </w:rPr>
        <w:t>м</w:t>
      </w:r>
      <w:r w:rsidRPr="00435D92">
        <w:rPr>
          <w:sz w:val="24"/>
          <w:szCs w:val="24"/>
        </w:rPr>
        <w:t xml:space="preserve"> кодекс</w:t>
      </w:r>
      <w:r>
        <w:rPr>
          <w:sz w:val="24"/>
          <w:szCs w:val="24"/>
        </w:rPr>
        <w:t>ом</w:t>
      </w:r>
      <w:r w:rsidRPr="00435D92">
        <w:rPr>
          <w:sz w:val="24"/>
          <w:szCs w:val="24"/>
        </w:rPr>
        <w:t xml:space="preserve"> Российской Федерации от 03.06.2006 N 74-ФЗ (ред. от 03.08.2018) (с изм. и доп., вступ. в силу с 01.01.2019</w:t>
      </w:r>
      <w:r>
        <w:rPr>
          <w:sz w:val="24"/>
          <w:szCs w:val="24"/>
        </w:rPr>
        <w:t>).</w:t>
      </w:r>
    </w:p>
    <w:p w14:paraId="0095E829" w14:textId="77777777" w:rsidR="00BB1A3F" w:rsidRPr="001D1336" w:rsidRDefault="00BB1A3F" w:rsidP="00BB1A3F">
      <w:pPr>
        <w:numPr>
          <w:ilvl w:val="0"/>
          <w:numId w:val="7"/>
        </w:numPr>
        <w:tabs>
          <w:tab w:val="clear" w:pos="1428"/>
          <w:tab w:val="num" w:pos="993"/>
        </w:tabs>
        <w:spacing w:line="276" w:lineRule="auto"/>
        <w:ind w:left="0" w:firstLine="720"/>
        <w:jc w:val="both"/>
        <w:rPr>
          <w:sz w:val="24"/>
          <w:szCs w:val="24"/>
        </w:rPr>
      </w:pPr>
      <w:r w:rsidRPr="001D1336">
        <w:rPr>
          <w:sz w:val="24"/>
          <w:szCs w:val="24"/>
        </w:rPr>
        <w:t>Река Лена, относящаяся в рыбохозяйственном отношении к высшей категории, требует повышенной санитарной охраны. Промышленный лов в пределах рассматриваемой территории отсутствует.</w:t>
      </w:r>
    </w:p>
    <w:p w14:paraId="11F80EEA" w14:textId="77777777" w:rsidR="00BB1A3F" w:rsidRPr="001D1336" w:rsidRDefault="00BB1A3F" w:rsidP="00BB1A3F">
      <w:pPr>
        <w:pStyle w:val="3"/>
        <w:spacing w:line="276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96" w:name="_Toc1651473"/>
      <w:bookmarkStart w:id="97" w:name="_Toc3392432"/>
      <w:r w:rsidRPr="001D1336">
        <w:rPr>
          <w:rFonts w:ascii="Times New Roman" w:hAnsi="Times New Roman"/>
          <w:sz w:val="24"/>
          <w:szCs w:val="24"/>
        </w:rPr>
        <w:t>2.11.5. Охрана почв</w:t>
      </w:r>
      <w:bookmarkEnd w:id="96"/>
      <w:bookmarkEnd w:id="97"/>
    </w:p>
    <w:p w14:paraId="7460EC51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В городских условиях почва является основной депонирующей средой, характеризующей усредненное многолетние состояние приземного слоя атмосферы, источник вторичного загрязнения сопредельных сред. Загрязнение почв представляет серьезную опасность для городской биоты и является основным источником поступления в приземный слой воздуха загрязнений – различных </w:t>
      </w:r>
      <w:proofErr w:type="spellStart"/>
      <w:r w:rsidRPr="00C77D79">
        <w:rPr>
          <w:sz w:val="24"/>
          <w:szCs w:val="24"/>
        </w:rPr>
        <w:t>токсикантов</w:t>
      </w:r>
      <w:proofErr w:type="spellEnd"/>
      <w:r w:rsidRPr="00C77D79">
        <w:rPr>
          <w:sz w:val="24"/>
          <w:szCs w:val="24"/>
        </w:rPr>
        <w:t xml:space="preserve"> и пыли, которые попадают в дыхательные органы и </w:t>
      </w:r>
      <w:proofErr w:type="spellStart"/>
      <w:r w:rsidRPr="00C77D79">
        <w:rPr>
          <w:sz w:val="24"/>
          <w:szCs w:val="24"/>
        </w:rPr>
        <w:t>желудочно</w:t>
      </w:r>
      <w:proofErr w:type="spellEnd"/>
      <w:r w:rsidRPr="00C77D79">
        <w:rPr>
          <w:sz w:val="24"/>
          <w:szCs w:val="24"/>
        </w:rPr>
        <w:t xml:space="preserve"> – кишечный тракт.   </w:t>
      </w:r>
    </w:p>
    <w:p w14:paraId="4556C571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Основными причинами и источниками загрязнения почв в ГО </w:t>
      </w:r>
      <w:proofErr w:type="spellStart"/>
      <w:r w:rsidRPr="00C77D79">
        <w:rPr>
          <w:sz w:val="24"/>
          <w:szCs w:val="24"/>
        </w:rPr>
        <w:t>Жайтай</w:t>
      </w:r>
      <w:proofErr w:type="spellEnd"/>
      <w:r w:rsidRPr="00C77D79">
        <w:rPr>
          <w:sz w:val="24"/>
          <w:szCs w:val="24"/>
        </w:rPr>
        <w:t xml:space="preserve"> является:</w:t>
      </w:r>
    </w:p>
    <w:p w14:paraId="2CE15266" w14:textId="77777777" w:rsidR="00BB1A3F" w:rsidRPr="00C77D79" w:rsidRDefault="00BB1A3F" w:rsidP="00BB1A3F">
      <w:pPr>
        <w:numPr>
          <w:ilvl w:val="0"/>
          <w:numId w:val="8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lastRenderedPageBreak/>
        <w:t>Несанкционированные свалки бытовых и промышленных отходов;</w:t>
      </w:r>
    </w:p>
    <w:p w14:paraId="5B22DE6E" w14:textId="77777777" w:rsidR="00BB1A3F" w:rsidRPr="00C77D79" w:rsidRDefault="00BB1A3F" w:rsidP="00BB1A3F">
      <w:pPr>
        <w:numPr>
          <w:ilvl w:val="0"/>
          <w:numId w:val="8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>Канализационные стоки;</w:t>
      </w:r>
    </w:p>
    <w:p w14:paraId="63BC17D2" w14:textId="77777777" w:rsidR="00BB1A3F" w:rsidRPr="00C77D79" w:rsidRDefault="00BB1A3F" w:rsidP="00BB1A3F">
      <w:pPr>
        <w:numPr>
          <w:ilvl w:val="0"/>
          <w:numId w:val="8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>Отсутствие научно разработанной схемы санитарной очистки города;</w:t>
      </w:r>
    </w:p>
    <w:p w14:paraId="41EAC8C7" w14:textId="77777777" w:rsidR="00BB1A3F" w:rsidRPr="00C77D79" w:rsidRDefault="00BB1A3F" w:rsidP="00BB1A3F">
      <w:pPr>
        <w:numPr>
          <w:ilvl w:val="0"/>
          <w:numId w:val="8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>Несоблюдение регулярного вывоза отходов, согласно требованиям экологической безопасности;</w:t>
      </w:r>
    </w:p>
    <w:p w14:paraId="67254CF0" w14:textId="77777777" w:rsidR="00BB1A3F" w:rsidRPr="00C77D79" w:rsidRDefault="00BB1A3F" w:rsidP="00BB1A3F">
      <w:pPr>
        <w:numPr>
          <w:ilvl w:val="0"/>
          <w:numId w:val="8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>Отсутствие регулирования и очистки поверхностных стоков ливневой канализации.</w:t>
      </w:r>
    </w:p>
    <w:p w14:paraId="1D057A71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Преобладание на территории города почв легкого гранулометрического состава, с одной стороны, обеспечивает хорошую </w:t>
      </w:r>
      <w:proofErr w:type="spellStart"/>
      <w:r w:rsidRPr="00C77D79">
        <w:rPr>
          <w:sz w:val="24"/>
          <w:szCs w:val="24"/>
        </w:rPr>
        <w:t>самоочищающую</w:t>
      </w:r>
      <w:proofErr w:type="spellEnd"/>
      <w:r w:rsidRPr="00C77D79">
        <w:rPr>
          <w:sz w:val="24"/>
          <w:szCs w:val="24"/>
        </w:rPr>
        <w:t xml:space="preserve"> способность почв, но также проводит к накоплению нефтепродуктов (насыщенность ими более пористых песчаных образований заметно выше, чем глинистых) и значительной запыленности. В целом почвы города загрязнены тяжелыми металлами, нефтью, микроб</w:t>
      </w:r>
      <w:r>
        <w:rPr>
          <w:sz w:val="24"/>
          <w:szCs w:val="24"/>
        </w:rPr>
        <w:t xml:space="preserve">иотой. Можно предположить, что </w:t>
      </w:r>
      <w:r w:rsidRPr="00C77D79">
        <w:rPr>
          <w:sz w:val="24"/>
          <w:szCs w:val="24"/>
        </w:rPr>
        <w:t>длительный характер загрязнения почв возможен вдоль автотрасс и на заболоченных территориях. На землях с застойным режимом возможны геохимические аномалии. В связи с временно</w:t>
      </w:r>
      <w:r>
        <w:rPr>
          <w:sz w:val="24"/>
          <w:szCs w:val="24"/>
        </w:rPr>
        <w:t xml:space="preserve">й организаций садово-огородных </w:t>
      </w:r>
      <w:r w:rsidRPr="00C77D79">
        <w:rPr>
          <w:sz w:val="24"/>
          <w:szCs w:val="24"/>
        </w:rPr>
        <w:t xml:space="preserve">участков в городской черте с последующем переводом их в район постоянного проживания с сохранением приусадебных участков необходимо провести геохимическое обследование почв с определением  </w:t>
      </w:r>
      <w:proofErr w:type="spellStart"/>
      <w:r w:rsidRPr="00C77D79">
        <w:rPr>
          <w:sz w:val="24"/>
          <w:szCs w:val="24"/>
        </w:rPr>
        <w:t>фититоксичности</w:t>
      </w:r>
      <w:proofErr w:type="spellEnd"/>
      <w:r w:rsidRPr="00C77D79">
        <w:rPr>
          <w:sz w:val="24"/>
          <w:szCs w:val="24"/>
        </w:rPr>
        <w:t>.</w:t>
      </w:r>
    </w:p>
    <w:p w14:paraId="76370010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Проблемой городских </w:t>
      </w:r>
      <w:proofErr w:type="spellStart"/>
      <w:r w:rsidRPr="00C77D79">
        <w:rPr>
          <w:sz w:val="24"/>
          <w:szCs w:val="24"/>
        </w:rPr>
        <w:t>почво</w:t>
      </w:r>
      <w:proofErr w:type="spellEnd"/>
      <w:r w:rsidRPr="00C77D79">
        <w:rPr>
          <w:sz w:val="24"/>
          <w:szCs w:val="24"/>
        </w:rPr>
        <w:t xml:space="preserve"> - грунтов является их загрязнение значительными количествами капельной и пленочной нефти. Сгустки свежих ГСМ, а также потерявшие легкие фракции "</w:t>
      </w:r>
      <w:proofErr w:type="spellStart"/>
      <w:r w:rsidRPr="00C77D79">
        <w:rPr>
          <w:sz w:val="24"/>
          <w:szCs w:val="24"/>
        </w:rPr>
        <w:t>закированные</w:t>
      </w:r>
      <w:proofErr w:type="spellEnd"/>
      <w:r w:rsidRPr="00C77D79">
        <w:rPr>
          <w:sz w:val="24"/>
          <w:szCs w:val="24"/>
        </w:rPr>
        <w:t>" битумы весьма характерны для территории котельных, АЗС, нефтебазы.</w:t>
      </w:r>
    </w:p>
    <w:p w14:paraId="370A5CCD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Уровень загрязнения почв </w:t>
      </w:r>
      <w:proofErr w:type="spellStart"/>
      <w:r w:rsidRPr="00C77D79">
        <w:rPr>
          <w:sz w:val="24"/>
          <w:szCs w:val="24"/>
        </w:rPr>
        <w:t>бенз</w:t>
      </w:r>
      <w:proofErr w:type="spellEnd"/>
      <w:r w:rsidRPr="00C77D79">
        <w:rPr>
          <w:sz w:val="24"/>
          <w:szCs w:val="24"/>
        </w:rPr>
        <w:t>(а)</w:t>
      </w:r>
      <w:proofErr w:type="spellStart"/>
      <w:r w:rsidRPr="00C77D79">
        <w:rPr>
          <w:sz w:val="24"/>
          <w:szCs w:val="24"/>
        </w:rPr>
        <w:t>пиреном</w:t>
      </w:r>
      <w:proofErr w:type="spellEnd"/>
      <w:r w:rsidRPr="00C77D79">
        <w:rPr>
          <w:sz w:val="24"/>
          <w:szCs w:val="24"/>
        </w:rPr>
        <w:t xml:space="preserve"> вдоль оживленных автодорог города обыч</w:t>
      </w:r>
      <w:r>
        <w:rPr>
          <w:sz w:val="24"/>
          <w:szCs w:val="24"/>
        </w:rPr>
        <w:t xml:space="preserve">но составляет 20-50 мг/кг, что </w:t>
      </w:r>
      <w:r w:rsidRPr="00C77D79">
        <w:rPr>
          <w:sz w:val="24"/>
          <w:szCs w:val="24"/>
        </w:rPr>
        <w:t>необходимо учитывать при отводе участков под огороды.</w:t>
      </w:r>
    </w:p>
    <w:p w14:paraId="2396E909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>Наличие заболоченных территорий в черте поселка предопределяет наличие природной микробиоты, которая при поступлении техногенной огранки (канализационные стоки и нефтепродукты) интенсифицирует свою деятельность. По  исследованиям кафедры гидрологии и инженерной геологии СПГГИ (Дашко Р.Э., 2000), при наличии достаточного количества питательных субстратов микроорганизмы  развиваются и при низких температурах. Влияние микроорганизмов на состояние грунтовых вод и грунтов "двояко":</w:t>
      </w:r>
    </w:p>
    <w:p w14:paraId="6F76B976" w14:textId="77777777" w:rsidR="00BB1A3F" w:rsidRPr="00C77D79" w:rsidRDefault="00BB1A3F" w:rsidP="00BB1A3F">
      <w:pPr>
        <w:tabs>
          <w:tab w:val="left" w:pos="993"/>
        </w:tabs>
        <w:spacing w:line="276" w:lineRule="auto"/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C77D79">
        <w:rPr>
          <w:sz w:val="24"/>
          <w:szCs w:val="24"/>
        </w:rPr>
        <w:t>Позитивная деятельность – микроорганизмы способствуют деградации загрязняющих веществ, регулирую процессы самоочищения;</w:t>
      </w:r>
    </w:p>
    <w:p w14:paraId="38B5D0BD" w14:textId="77777777" w:rsidR="00BB1A3F" w:rsidRPr="00C77D79" w:rsidRDefault="00BB1A3F" w:rsidP="00BB1A3F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C77D79">
        <w:rPr>
          <w:sz w:val="24"/>
          <w:szCs w:val="24"/>
        </w:rPr>
        <w:t xml:space="preserve">2. Негативная – рост их численности и продуктов метаболизма повышают деформируемость грунтов, способствует развитию биокоррозии строительных материалов – бетонов и металлов; в восстановительной среде развивается </w:t>
      </w:r>
      <w:proofErr w:type="spellStart"/>
      <w:r w:rsidRPr="00C77D79">
        <w:rPr>
          <w:sz w:val="24"/>
          <w:szCs w:val="24"/>
        </w:rPr>
        <w:t>питтинговое</w:t>
      </w:r>
      <w:proofErr w:type="spellEnd"/>
      <w:r w:rsidRPr="00C77D79">
        <w:rPr>
          <w:sz w:val="24"/>
          <w:szCs w:val="24"/>
        </w:rPr>
        <w:t xml:space="preserve"> разрушение стальных трубопроводов, значительно усиливаются электрохимические процессы.</w:t>
      </w:r>
    </w:p>
    <w:p w14:paraId="3215B9A7" w14:textId="77777777" w:rsidR="00BB1A3F" w:rsidRPr="00C77D79" w:rsidRDefault="00BB1A3F" w:rsidP="00BB1A3F">
      <w:pPr>
        <w:pStyle w:val="3"/>
        <w:spacing w:line="276" w:lineRule="auto"/>
        <w:ind w:firstLine="709"/>
        <w:jc w:val="center"/>
        <w:rPr>
          <w:rFonts w:ascii="Times New Roman" w:hAnsi="Times New Roman"/>
          <w:sz w:val="24"/>
          <w:szCs w:val="24"/>
          <w:highlight w:val="yellow"/>
        </w:rPr>
      </w:pPr>
      <w:bookmarkStart w:id="98" w:name="_Toc1651474"/>
      <w:bookmarkStart w:id="99" w:name="_Toc3392433"/>
      <w:r w:rsidRPr="00C77D79">
        <w:rPr>
          <w:rFonts w:ascii="Times New Roman" w:hAnsi="Times New Roman"/>
          <w:sz w:val="24"/>
          <w:szCs w:val="24"/>
        </w:rPr>
        <w:t>2.11.6. Отходы производства и потребления</w:t>
      </w:r>
      <w:bookmarkEnd w:id="98"/>
      <w:bookmarkEnd w:id="99"/>
    </w:p>
    <w:p w14:paraId="06801117" w14:textId="77777777" w:rsidR="00BB1A3F" w:rsidRPr="007548FC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7548FC">
        <w:rPr>
          <w:sz w:val="24"/>
          <w:szCs w:val="24"/>
        </w:rPr>
        <w:t>Отходы производства – одни из самых больших проблем городского округа. Спецификой городских промышленных отходов является накопление нефтесодержащих вод, шин, металлолома, древесных отходов.</w:t>
      </w:r>
    </w:p>
    <w:p w14:paraId="7A1C5587" w14:textId="77777777" w:rsidR="00BB1A3F" w:rsidRPr="007548FC" w:rsidRDefault="00BB1A3F" w:rsidP="00DF429C">
      <w:pPr>
        <w:spacing w:line="276" w:lineRule="auto"/>
        <w:ind w:firstLine="708"/>
        <w:jc w:val="both"/>
        <w:rPr>
          <w:sz w:val="24"/>
          <w:szCs w:val="24"/>
        </w:rPr>
      </w:pPr>
      <w:r w:rsidRPr="007548FC">
        <w:rPr>
          <w:sz w:val="24"/>
          <w:szCs w:val="24"/>
        </w:rPr>
        <w:lastRenderedPageBreak/>
        <w:t xml:space="preserve">К наиболее токсичным отходам </w:t>
      </w:r>
      <w:r w:rsidRPr="007548FC">
        <w:rPr>
          <w:sz w:val="24"/>
          <w:szCs w:val="24"/>
          <w:lang w:val="en-US"/>
        </w:rPr>
        <w:t>I</w:t>
      </w:r>
      <w:r w:rsidRPr="007548FC">
        <w:rPr>
          <w:sz w:val="24"/>
          <w:szCs w:val="24"/>
        </w:rPr>
        <w:t xml:space="preserve"> класса опасности относится ртутьсодержащая люминесцентные лампы и отработанные нефтепродукты </w:t>
      </w:r>
      <w:r w:rsidRPr="007548FC">
        <w:rPr>
          <w:sz w:val="24"/>
          <w:szCs w:val="24"/>
          <w:lang w:val="en-US"/>
        </w:rPr>
        <w:t>II</w:t>
      </w:r>
      <w:r w:rsidRPr="007548FC">
        <w:rPr>
          <w:sz w:val="24"/>
          <w:szCs w:val="24"/>
        </w:rPr>
        <w:t xml:space="preserve"> класса опасности.</w:t>
      </w:r>
    </w:p>
    <w:p w14:paraId="2C0A0266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Особенностью и большей проблемой являются нефтесодержащие воды и загрязнение почв нефтепродуктами. Отработанные нефтепродукты образуются в результате зачистки резервуара ГСМ, автотранспорта.</w:t>
      </w:r>
    </w:p>
    <w:p w14:paraId="170ABB54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 xml:space="preserve">Отходы </w:t>
      </w:r>
      <w:r w:rsidRPr="00DD7AD4">
        <w:rPr>
          <w:sz w:val="24"/>
          <w:szCs w:val="24"/>
          <w:lang w:val="en-US"/>
        </w:rPr>
        <w:t>III</w:t>
      </w:r>
      <w:r w:rsidRPr="00DD7AD4">
        <w:rPr>
          <w:sz w:val="24"/>
          <w:szCs w:val="24"/>
        </w:rPr>
        <w:t xml:space="preserve"> класса опасности представлены ломом аккумуляторов батарей. Поставщиком их является предприятия Транспорт.</w:t>
      </w:r>
    </w:p>
    <w:p w14:paraId="11C148CE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 xml:space="preserve">Отходы </w:t>
      </w:r>
      <w:r w:rsidRPr="00DD7AD4">
        <w:rPr>
          <w:sz w:val="24"/>
          <w:szCs w:val="24"/>
          <w:lang w:val="en-US"/>
        </w:rPr>
        <w:t>IV</w:t>
      </w:r>
      <w:r w:rsidRPr="00DD7AD4">
        <w:rPr>
          <w:sz w:val="24"/>
          <w:szCs w:val="24"/>
        </w:rPr>
        <w:t xml:space="preserve"> класса опасности относятся строительные, древесные отходы, изношенные авторезина, металлолом.</w:t>
      </w:r>
    </w:p>
    <w:p w14:paraId="3F12BEA8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В процессе обслуживания и эксплуатации котельных образуются отходы производства и потребления 1,4,5 классов опасности для окружающей среды, в том числе:</w:t>
      </w:r>
    </w:p>
    <w:p w14:paraId="4D29193C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 xml:space="preserve">1 класса опасности – 1 наименование. </w:t>
      </w:r>
    </w:p>
    <w:p w14:paraId="3CB9E358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4 класса опасности – 5 наименований.</w:t>
      </w:r>
    </w:p>
    <w:p w14:paraId="42538AEC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5 класса опасности – 4 наименования.</w:t>
      </w:r>
    </w:p>
    <w:p w14:paraId="1A05656A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Для отходов 1 – 5 классов опасности разработаны паспорта опасного отхода, согласованные с Территориальным управление Ростехнадзора.</w:t>
      </w:r>
    </w:p>
    <w:p w14:paraId="5C1059A4" w14:textId="77777777" w:rsidR="00BB1A3F" w:rsidRPr="00DD7AD4" w:rsidRDefault="00BB1A3F" w:rsidP="00BB1A3F">
      <w:pPr>
        <w:spacing w:line="360" w:lineRule="auto"/>
        <w:ind w:firstLine="708"/>
        <w:jc w:val="right"/>
        <w:rPr>
          <w:b/>
          <w:sz w:val="24"/>
          <w:szCs w:val="24"/>
        </w:rPr>
      </w:pPr>
      <w:r w:rsidRPr="00DD7AD4">
        <w:rPr>
          <w:b/>
          <w:sz w:val="24"/>
          <w:szCs w:val="24"/>
        </w:rPr>
        <w:t>Таблица</w:t>
      </w:r>
      <w:r w:rsidR="00544454">
        <w:rPr>
          <w:b/>
          <w:sz w:val="24"/>
          <w:szCs w:val="24"/>
        </w:rPr>
        <w:t xml:space="preserve"> 30</w:t>
      </w:r>
    </w:p>
    <w:p w14:paraId="7A4BC303" w14:textId="77777777" w:rsidR="00BB1A3F" w:rsidRPr="00DD7AD4" w:rsidRDefault="00BB1A3F" w:rsidP="00BB1A3F">
      <w:pPr>
        <w:spacing w:line="360" w:lineRule="auto"/>
        <w:jc w:val="center"/>
        <w:rPr>
          <w:b/>
          <w:color w:val="000000" w:themeColor="text1"/>
          <w:sz w:val="24"/>
          <w:szCs w:val="24"/>
        </w:rPr>
      </w:pPr>
      <w:r w:rsidRPr="00DD7AD4">
        <w:rPr>
          <w:b/>
          <w:color w:val="000000" w:themeColor="text1"/>
          <w:sz w:val="24"/>
          <w:szCs w:val="24"/>
        </w:rPr>
        <w:t>Количество отходов, образовавшихся на Котельной №1, Котельной №2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147"/>
        <w:gridCol w:w="3992"/>
        <w:gridCol w:w="1620"/>
        <w:gridCol w:w="1617"/>
      </w:tblGrid>
      <w:tr w:rsidR="00BB1A3F" w:rsidRPr="00BB1A3F" w14:paraId="51CA3DB8" w14:textId="77777777" w:rsidTr="00710C1A">
        <w:tc>
          <w:tcPr>
            <w:tcW w:w="1980" w:type="dxa"/>
          </w:tcPr>
          <w:p w14:paraId="47855382" w14:textId="77777777" w:rsidR="00BB1A3F" w:rsidRPr="00BB1A3F" w:rsidRDefault="00BB1A3F" w:rsidP="00710C1A">
            <w:pPr>
              <w:jc w:val="center"/>
              <w:rPr>
                <w:b/>
              </w:rPr>
            </w:pPr>
            <w:r w:rsidRPr="00BB1A3F">
              <w:rPr>
                <w:b/>
              </w:rPr>
              <w:t>Код отхода</w:t>
            </w:r>
          </w:p>
        </w:tc>
        <w:tc>
          <w:tcPr>
            <w:tcW w:w="4139" w:type="dxa"/>
            <w:gridSpan w:val="2"/>
          </w:tcPr>
          <w:p w14:paraId="60E18129" w14:textId="77777777" w:rsidR="00BB1A3F" w:rsidRPr="00BB1A3F" w:rsidRDefault="00BB1A3F" w:rsidP="00710C1A">
            <w:pPr>
              <w:jc w:val="center"/>
              <w:rPr>
                <w:b/>
              </w:rPr>
            </w:pPr>
            <w:r w:rsidRPr="00BB1A3F">
              <w:rPr>
                <w:b/>
              </w:rPr>
              <w:t>Наименование отхода</w:t>
            </w:r>
          </w:p>
        </w:tc>
        <w:tc>
          <w:tcPr>
            <w:tcW w:w="1620" w:type="dxa"/>
          </w:tcPr>
          <w:p w14:paraId="4624E10E" w14:textId="77777777" w:rsidR="00BB1A3F" w:rsidRPr="00BB1A3F" w:rsidRDefault="00BB1A3F" w:rsidP="00710C1A">
            <w:pPr>
              <w:jc w:val="center"/>
              <w:rPr>
                <w:b/>
              </w:rPr>
            </w:pPr>
            <w:r w:rsidRPr="00BB1A3F">
              <w:rPr>
                <w:b/>
              </w:rPr>
              <w:t>Класс опасности</w:t>
            </w:r>
          </w:p>
        </w:tc>
        <w:tc>
          <w:tcPr>
            <w:tcW w:w="1617" w:type="dxa"/>
          </w:tcPr>
          <w:p w14:paraId="0FDAA3CA" w14:textId="77777777" w:rsidR="00BB1A3F" w:rsidRPr="00BB1A3F" w:rsidRDefault="00BB1A3F" w:rsidP="00710C1A">
            <w:pPr>
              <w:jc w:val="center"/>
              <w:rPr>
                <w:b/>
              </w:rPr>
            </w:pPr>
            <w:r w:rsidRPr="00BB1A3F">
              <w:rPr>
                <w:b/>
              </w:rPr>
              <w:t>Количество отходов, т/год</w:t>
            </w:r>
          </w:p>
        </w:tc>
      </w:tr>
      <w:tr w:rsidR="00BB1A3F" w:rsidRPr="00BB1A3F" w14:paraId="461E2D5E" w14:textId="77777777" w:rsidTr="00710C1A">
        <w:tc>
          <w:tcPr>
            <w:tcW w:w="1980" w:type="dxa"/>
          </w:tcPr>
          <w:p w14:paraId="56AEA4AB" w14:textId="77777777" w:rsidR="00BB1A3F" w:rsidRPr="00BB1A3F" w:rsidRDefault="00BB1A3F" w:rsidP="00710C1A">
            <w:pPr>
              <w:jc w:val="center"/>
            </w:pPr>
            <w:r w:rsidRPr="00BB1A3F">
              <w:t>1</w:t>
            </w:r>
          </w:p>
        </w:tc>
        <w:tc>
          <w:tcPr>
            <w:tcW w:w="4139" w:type="dxa"/>
            <w:gridSpan w:val="2"/>
          </w:tcPr>
          <w:p w14:paraId="04F01263" w14:textId="77777777" w:rsidR="00BB1A3F" w:rsidRPr="00BB1A3F" w:rsidRDefault="00BB1A3F" w:rsidP="00710C1A">
            <w:pPr>
              <w:jc w:val="center"/>
            </w:pPr>
            <w:r w:rsidRPr="00BB1A3F">
              <w:t>2</w:t>
            </w:r>
          </w:p>
        </w:tc>
        <w:tc>
          <w:tcPr>
            <w:tcW w:w="1620" w:type="dxa"/>
          </w:tcPr>
          <w:p w14:paraId="08FE006A" w14:textId="77777777" w:rsidR="00BB1A3F" w:rsidRPr="00BB1A3F" w:rsidRDefault="00BB1A3F" w:rsidP="00710C1A">
            <w:pPr>
              <w:jc w:val="center"/>
            </w:pPr>
            <w:r w:rsidRPr="00BB1A3F">
              <w:t>3</w:t>
            </w:r>
          </w:p>
        </w:tc>
        <w:tc>
          <w:tcPr>
            <w:tcW w:w="1617" w:type="dxa"/>
          </w:tcPr>
          <w:p w14:paraId="13628893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</w:tc>
      </w:tr>
      <w:tr w:rsidR="00BB1A3F" w:rsidRPr="00BB1A3F" w14:paraId="56BA1235" w14:textId="77777777" w:rsidTr="00710C1A">
        <w:tc>
          <w:tcPr>
            <w:tcW w:w="1980" w:type="dxa"/>
          </w:tcPr>
          <w:p w14:paraId="0EBF514F" w14:textId="77777777" w:rsidR="00BB1A3F" w:rsidRPr="00BB1A3F" w:rsidRDefault="00BB1A3F" w:rsidP="00710C1A">
            <w:pPr>
              <w:jc w:val="center"/>
            </w:pPr>
            <w:r w:rsidRPr="00BB1A3F">
              <w:t>353 301 00 13 01 1</w:t>
            </w:r>
          </w:p>
        </w:tc>
        <w:tc>
          <w:tcPr>
            <w:tcW w:w="4139" w:type="dxa"/>
            <w:gridSpan w:val="2"/>
          </w:tcPr>
          <w:p w14:paraId="5C9EF53A" w14:textId="77777777" w:rsidR="00BB1A3F" w:rsidRPr="00BB1A3F" w:rsidRDefault="00BB1A3F" w:rsidP="00710C1A">
            <w:pPr>
              <w:jc w:val="center"/>
            </w:pPr>
            <w:r w:rsidRPr="00BB1A3F">
              <w:t>Ртутные лампы, люминесцентные ртутьсодержащие трубки отработанные и брак.</w:t>
            </w:r>
          </w:p>
        </w:tc>
        <w:tc>
          <w:tcPr>
            <w:tcW w:w="1620" w:type="dxa"/>
          </w:tcPr>
          <w:p w14:paraId="59328E61" w14:textId="77777777" w:rsidR="00BB1A3F" w:rsidRPr="00BB1A3F" w:rsidRDefault="00BB1A3F" w:rsidP="00710C1A">
            <w:pPr>
              <w:jc w:val="center"/>
            </w:pPr>
            <w:r w:rsidRPr="00BB1A3F">
              <w:t>1</w:t>
            </w:r>
          </w:p>
        </w:tc>
        <w:tc>
          <w:tcPr>
            <w:tcW w:w="1617" w:type="dxa"/>
          </w:tcPr>
          <w:p w14:paraId="038D170D" w14:textId="77777777" w:rsidR="00BB1A3F" w:rsidRPr="00BB1A3F" w:rsidRDefault="00BB1A3F" w:rsidP="00710C1A">
            <w:pPr>
              <w:jc w:val="center"/>
            </w:pPr>
            <w:r w:rsidRPr="00BB1A3F">
              <w:t>0,006</w:t>
            </w:r>
          </w:p>
        </w:tc>
      </w:tr>
      <w:tr w:rsidR="00BB1A3F" w:rsidRPr="00BB1A3F" w14:paraId="6D3F0A18" w14:textId="77777777" w:rsidTr="00710C1A">
        <w:tc>
          <w:tcPr>
            <w:tcW w:w="9356" w:type="dxa"/>
            <w:gridSpan w:val="5"/>
          </w:tcPr>
          <w:p w14:paraId="3B5955D8" w14:textId="77777777" w:rsidR="00BB1A3F" w:rsidRPr="00BB1A3F" w:rsidRDefault="00BB1A3F" w:rsidP="00710C1A">
            <w:r w:rsidRPr="00BB1A3F">
              <w:t>Итого 1 класса опасности.                                                                                       0,006</w:t>
            </w:r>
          </w:p>
        </w:tc>
      </w:tr>
      <w:tr w:rsidR="00BB1A3F" w:rsidRPr="00BB1A3F" w14:paraId="3443A956" w14:textId="77777777" w:rsidTr="00710C1A">
        <w:tc>
          <w:tcPr>
            <w:tcW w:w="2127" w:type="dxa"/>
            <w:gridSpan w:val="2"/>
          </w:tcPr>
          <w:p w14:paraId="267337A0" w14:textId="77777777" w:rsidR="00BB1A3F" w:rsidRPr="00BB1A3F" w:rsidRDefault="00BB1A3F" w:rsidP="00710C1A">
            <w:pPr>
              <w:jc w:val="center"/>
            </w:pPr>
            <w:r w:rsidRPr="00BB1A3F">
              <w:t>549 027 01 01 03 4</w:t>
            </w:r>
          </w:p>
        </w:tc>
        <w:tc>
          <w:tcPr>
            <w:tcW w:w="3992" w:type="dxa"/>
          </w:tcPr>
          <w:p w14:paraId="2D29C72C" w14:textId="77777777" w:rsidR="00BB1A3F" w:rsidRPr="00BB1A3F" w:rsidRDefault="00BB1A3F" w:rsidP="00710C1A">
            <w:pPr>
              <w:jc w:val="center"/>
            </w:pPr>
            <w:r w:rsidRPr="00BB1A3F">
              <w:t>Обтирочный материал, загрязненный маслами (менее 15%)</w:t>
            </w:r>
          </w:p>
        </w:tc>
        <w:tc>
          <w:tcPr>
            <w:tcW w:w="1620" w:type="dxa"/>
          </w:tcPr>
          <w:p w14:paraId="36CAB8DA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</w:tc>
        <w:tc>
          <w:tcPr>
            <w:tcW w:w="1617" w:type="dxa"/>
          </w:tcPr>
          <w:p w14:paraId="1A22632E" w14:textId="77777777" w:rsidR="00BB1A3F" w:rsidRPr="00BB1A3F" w:rsidRDefault="00BB1A3F" w:rsidP="00710C1A">
            <w:pPr>
              <w:jc w:val="center"/>
            </w:pPr>
            <w:r w:rsidRPr="00BB1A3F">
              <w:t>0</w:t>
            </w:r>
          </w:p>
        </w:tc>
      </w:tr>
      <w:tr w:rsidR="00BB1A3F" w:rsidRPr="00BB1A3F" w14:paraId="19FCF9D8" w14:textId="77777777" w:rsidTr="00710C1A">
        <w:tc>
          <w:tcPr>
            <w:tcW w:w="2127" w:type="dxa"/>
            <w:gridSpan w:val="2"/>
          </w:tcPr>
          <w:p w14:paraId="22C428FA" w14:textId="77777777" w:rsidR="00BB1A3F" w:rsidRPr="00BB1A3F" w:rsidRDefault="00BB1A3F" w:rsidP="00710C1A">
            <w:pPr>
              <w:jc w:val="center"/>
            </w:pPr>
            <w:r w:rsidRPr="00BB1A3F">
              <w:t>549 030 02 01 03 4</w:t>
            </w:r>
          </w:p>
        </w:tc>
        <w:tc>
          <w:tcPr>
            <w:tcW w:w="3992" w:type="dxa"/>
          </w:tcPr>
          <w:p w14:paraId="5A64C567" w14:textId="77777777" w:rsidR="00BB1A3F" w:rsidRPr="00BB1A3F" w:rsidRDefault="00BB1A3F" w:rsidP="00710C1A">
            <w:pPr>
              <w:jc w:val="center"/>
            </w:pPr>
            <w:r w:rsidRPr="00BB1A3F">
              <w:t xml:space="preserve">Пенька промасленная (содержание масла менее 15%) </w:t>
            </w:r>
          </w:p>
        </w:tc>
        <w:tc>
          <w:tcPr>
            <w:tcW w:w="1620" w:type="dxa"/>
          </w:tcPr>
          <w:p w14:paraId="66F5DE4D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  <w:p w14:paraId="015E20AB" w14:textId="77777777" w:rsidR="00BB1A3F" w:rsidRPr="00BB1A3F" w:rsidRDefault="00BB1A3F" w:rsidP="00710C1A"/>
        </w:tc>
        <w:tc>
          <w:tcPr>
            <w:tcW w:w="1617" w:type="dxa"/>
          </w:tcPr>
          <w:p w14:paraId="1317FACB" w14:textId="77777777" w:rsidR="00BB1A3F" w:rsidRPr="00BB1A3F" w:rsidRDefault="00BB1A3F" w:rsidP="00710C1A">
            <w:pPr>
              <w:jc w:val="center"/>
            </w:pPr>
            <w:r w:rsidRPr="00BB1A3F">
              <w:t>0,004</w:t>
            </w:r>
          </w:p>
        </w:tc>
      </w:tr>
      <w:tr w:rsidR="00BB1A3F" w:rsidRPr="00BB1A3F" w14:paraId="1ACC5429" w14:textId="77777777" w:rsidTr="00710C1A">
        <w:tc>
          <w:tcPr>
            <w:tcW w:w="2127" w:type="dxa"/>
            <w:gridSpan w:val="2"/>
          </w:tcPr>
          <w:p w14:paraId="19098603" w14:textId="77777777" w:rsidR="00BB1A3F" w:rsidRPr="00BB1A3F" w:rsidRDefault="00BB1A3F" w:rsidP="00710C1A">
            <w:pPr>
              <w:jc w:val="center"/>
            </w:pPr>
            <w:r w:rsidRPr="00BB1A3F">
              <w:t>314 043 04 11 00 4</w:t>
            </w:r>
          </w:p>
        </w:tc>
        <w:tc>
          <w:tcPr>
            <w:tcW w:w="3992" w:type="dxa"/>
          </w:tcPr>
          <w:p w14:paraId="1D66D534" w14:textId="77777777" w:rsidR="00BB1A3F" w:rsidRPr="00BB1A3F" w:rsidRDefault="00BB1A3F" w:rsidP="00710C1A">
            <w:pPr>
              <w:jc w:val="center"/>
            </w:pPr>
            <w:r w:rsidRPr="00BB1A3F">
              <w:t>Отходы абразивных материалов в виде пыли и порошка</w:t>
            </w:r>
          </w:p>
        </w:tc>
        <w:tc>
          <w:tcPr>
            <w:tcW w:w="1620" w:type="dxa"/>
          </w:tcPr>
          <w:p w14:paraId="0D0DFF40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</w:tc>
        <w:tc>
          <w:tcPr>
            <w:tcW w:w="1617" w:type="dxa"/>
          </w:tcPr>
          <w:p w14:paraId="6D0603CA" w14:textId="77777777" w:rsidR="00BB1A3F" w:rsidRPr="00BB1A3F" w:rsidRDefault="00BB1A3F" w:rsidP="00710C1A">
            <w:pPr>
              <w:jc w:val="center"/>
            </w:pPr>
            <w:r w:rsidRPr="00BB1A3F">
              <w:t>0,001</w:t>
            </w:r>
          </w:p>
        </w:tc>
      </w:tr>
      <w:tr w:rsidR="00BB1A3F" w:rsidRPr="00BB1A3F" w14:paraId="7D80AFF3" w14:textId="77777777" w:rsidTr="00710C1A">
        <w:tc>
          <w:tcPr>
            <w:tcW w:w="2127" w:type="dxa"/>
            <w:gridSpan w:val="2"/>
          </w:tcPr>
          <w:p w14:paraId="2BC556D4" w14:textId="77777777" w:rsidR="00BB1A3F" w:rsidRPr="00BB1A3F" w:rsidRDefault="00BB1A3F" w:rsidP="00710C1A">
            <w:pPr>
              <w:jc w:val="center"/>
            </w:pPr>
            <w:r w:rsidRPr="00BB1A3F">
              <w:t>912 004 00 01 00 4</w:t>
            </w:r>
          </w:p>
        </w:tc>
        <w:tc>
          <w:tcPr>
            <w:tcW w:w="3992" w:type="dxa"/>
          </w:tcPr>
          <w:p w14:paraId="4CA0C3C1" w14:textId="77777777" w:rsidR="00BB1A3F" w:rsidRPr="00BB1A3F" w:rsidRDefault="00BB1A3F" w:rsidP="00710C1A">
            <w:pPr>
              <w:jc w:val="center"/>
            </w:pPr>
            <w:r w:rsidRPr="00BB1A3F">
              <w:t>Мусор от предприятий несортированный (ТБО)</w:t>
            </w:r>
          </w:p>
        </w:tc>
        <w:tc>
          <w:tcPr>
            <w:tcW w:w="1620" w:type="dxa"/>
          </w:tcPr>
          <w:p w14:paraId="4E829A8E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</w:tc>
        <w:tc>
          <w:tcPr>
            <w:tcW w:w="1617" w:type="dxa"/>
          </w:tcPr>
          <w:p w14:paraId="03701274" w14:textId="77777777" w:rsidR="00BB1A3F" w:rsidRPr="00BB1A3F" w:rsidRDefault="00BB1A3F" w:rsidP="00710C1A">
            <w:pPr>
              <w:jc w:val="center"/>
            </w:pPr>
            <w:r w:rsidRPr="00BB1A3F">
              <w:t>0,710</w:t>
            </w:r>
          </w:p>
        </w:tc>
      </w:tr>
      <w:tr w:rsidR="00BB1A3F" w:rsidRPr="00BB1A3F" w14:paraId="4520BBE2" w14:textId="77777777" w:rsidTr="00710C1A">
        <w:tc>
          <w:tcPr>
            <w:tcW w:w="2127" w:type="dxa"/>
            <w:gridSpan w:val="2"/>
          </w:tcPr>
          <w:p w14:paraId="4CEAE5E0" w14:textId="77777777" w:rsidR="00BB1A3F" w:rsidRPr="00BB1A3F" w:rsidRDefault="00BB1A3F" w:rsidP="00710C1A">
            <w:pPr>
              <w:jc w:val="center"/>
            </w:pPr>
            <w:r w:rsidRPr="00BB1A3F">
              <w:t>912 000 00 01 00 4</w:t>
            </w:r>
          </w:p>
        </w:tc>
        <w:tc>
          <w:tcPr>
            <w:tcW w:w="3992" w:type="dxa"/>
          </w:tcPr>
          <w:p w14:paraId="6A81B217" w14:textId="77777777" w:rsidR="00BB1A3F" w:rsidRPr="00BB1A3F" w:rsidRDefault="00BB1A3F" w:rsidP="00710C1A">
            <w:pPr>
              <w:jc w:val="center"/>
            </w:pPr>
            <w:r w:rsidRPr="00BB1A3F">
              <w:t>Смет с территории</w:t>
            </w:r>
          </w:p>
        </w:tc>
        <w:tc>
          <w:tcPr>
            <w:tcW w:w="1620" w:type="dxa"/>
          </w:tcPr>
          <w:p w14:paraId="0C9A15E5" w14:textId="77777777" w:rsidR="00BB1A3F" w:rsidRPr="00BB1A3F" w:rsidRDefault="00BB1A3F" w:rsidP="00710C1A">
            <w:pPr>
              <w:jc w:val="center"/>
            </w:pPr>
            <w:r w:rsidRPr="00BB1A3F">
              <w:t>4</w:t>
            </w:r>
          </w:p>
        </w:tc>
        <w:tc>
          <w:tcPr>
            <w:tcW w:w="1617" w:type="dxa"/>
          </w:tcPr>
          <w:p w14:paraId="0E469722" w14:textId="77777777" w:rsidR="00BB1A3F" w:rsidRPr="00BB1A3F" w:rsidRDefault="00BB1A3F" w:rsidP="00710C1A">
            <w:pPr>
              <w:jc w:val="center"/>
            </w:pPr>
            <w:r w:rsidRPr="00BB1A3F">
              <w:t>0,081</w:t>
            </w:r>
          </w:p>
        </w:tc>
      </w:tr>
      <w:tr w:rsidR="00BB1A3F" w:rsidRPr="00BB1A3F" w14:paraId="5F18489A" w14:textId="77777777" w:rsidTr="00710C1A">
        <w:tc>
          <w:tcPr>
            <w:tcW w:w="9356" w:type="dxa"/>
            <w:gridSpan w:val="5"/>
          </w:tcPr>
          <w:p w14:paraId="13D4A05A" w14:textId="77777777" w:rsidR="00BB1A3F" w:rsidRPr="00BB1A3F" w:rsidRDefault="00BB1A3F" w:rsidP="00710C1A">
            <w:r w:rsidRPr="00BB1A3F">
              <w:t>Итого 4 класса опасности.                                                                                       0,796</w:t>
            </w:r>
          </w:p>
        </w:tc>
      </w:tr>
      <w:tr w:rsidR="00BB1A3F" w:rsidRPr="00BB1A3F" w14:paraId="5B4E1830" w14:textId="77777777" w:rsidTr="00710C1A">
        <w:tc>
          <w:tcPr>
            <w:tcW w:w="2127" w:type="dxa"/>
            <w:gridSpan w:val="2"/>
          </w:tcPr>
          <w:p w14:paraId="41A626B8" w14:textId="77777777" w:rsidR="00BB1A3F" w:rsidRPr="00BB1A3F" w:rsidRDefault="00BB1A3F" w:rsidP="00710C1A">
            <w:pPr>
              <w:jc w:val="center"/>
            </w:pPr>
            <w:r w:rsidRPr="00BB1A3F">
              <w:t>351 301 00 01 99 5</w:t>
            </w:r>
          </w:p>
        </w:tc>
        <w:tc>
          <w:tcPr>
            <w:tcW w:w="3992" w:type="dxa"/>
          </w:tcPr>
          <w:p w14:paraId="1E283477" w14:textId="77777777" w:rsidR="00BB1A3F" w:rsidRPr="00BB1A3F" w:rsidRDefault="00BB1A3F" w:rsidP="00710C1A">
            <w:pPr>
              <w:jc w:val="center"/>
            </w:pPr>
            <w:r w:rsidRPr="00BB1A3F">
              <w:t>Лом черных металлов несортированный</w:t>
            </w:r>
          </w:p>
        </w:tc>
        <w:tc>
          <w:tcPr>
            <w:tcW w:w="1620" w:type="dxa"/>
          </w:tcPr>
          <w:p w14:paraId="077187FC" w14:textId="77777777" w:rsidR="00BB1A3F" w:rsidRPr="00BB1A3F" w:rsidRDefault="00BB1A3F" w:rsidP="00710C1A">
            <w:pPr>
              <w:jc w:val="center"/>
            </w:pPr>
            <w:r w:rsidRPr="00BB1A3F">
              <w:t>5</w:t>
            </w:r>
          </w:p>
        </w:tc>
        <w:tc>
          <w:tcPr>
            <w:tcW w:w="1617" w:type="dxa"/>
          </w:tcPr>
          <w:p w14:paraId="297A7E5A" w14:textId="77777777" w:rsidR="00BB1A3F" w:rsidRPr="00BB1A3F" w:rsidRDefault="00BB1A3F" w:rsidP="00710C1A">
            <w:pPr>
              <w:jc w:val="center"/>
            </w:pPr>
            <w:r w:rsidRPr="00BB1A3F">
              <w:t>0,600</w:t>
            </w:r>
          </w:p>
        </w:tc>
      </w:tr>
      <w:tr w:rsidR="00BB1A3F" w:rsidRPr="00BB1A3F" w14:paraId="0893D344" w14:textId="77777777" w:rsidTr="00710C1A">
        <w:tc>
          <w:tcPr>
            <w:tcW w:w="2127" w:type="dxa"/>
            <w:gridSpan w:val="2"/>
          </w:tcPr>
          <w:p w14:paraId="5E02CCF1" w14:textId="77777777" w:rsidR="00BB1A3F" w:rsidRPr="00BB1A3F" w:rsidRDefault="00BB1A3F" w:rsidP="00710C1A">
            <w:pPr>
              <w:jc w:val="center"/>
            </w:pPr>
            <w:r w:rsidRPr="00BB1A3F">
              <w:t>351 320 00 01 99 5</w:t>
            </w:r>
          </w:p>
        </w:tc>
        <w:tc>
          <w:tcPr>
            <w:tcW w:w="3992" w:type="dxa"/>
          </w:tcPr>
          <w:p w14:paraId="2C7D1BC9" w14:textId="77777777" w:rsidR="00BB1A3F" w:rsidRPr="00BB1A3F" w:rsidRDefault="00BB1A3F" w:rsidP="00710C1A">
            <w:pPr>
              <w:jc w:val="center"/>
            </w:pPr>
            <w:r w:rsidRPr="00BB1A3F">
              <w:t>Стружка черных металлов незагрязненная</w:t>
            </w:r>
          </w:p>
        </w:tc>
        <w:tc>
          <w:tcPr>
            <w:tcW w:w="1620" w:type="dxa"/>
          </w:tcPr>
          <w:p w14:paraId="569FA684" w14:textId="77777777" w:rsidR="00BB1A3F" w:rsidRPr="00BB1A3F" w:rsidRDefault="00BB1A3F" w:rsidP="00710C1A">
            <w:pPr>
              <w:jc w:val="center"/>
            </w:pPr>
            <w:r w:rsidRPr="00BB1A3F">
              <w:t>5</w:t>
            </w:r>
          </w:p>
        </w:tc>
        <w:tc>
          <w:tcPr>
            <w:tcW w:w="1617" w:type="dxa"/>
          </w:tcPr>
          <w:p w14:paraId="45C3EE25" w14:textId="77777777" w:rsidR="00BB1A3F" w:rsidRPr="00BB1A3F" w:rsidRDefault="00BB1A3F" w:rsidP="00710C1A">
            <w:pPr>
              <w:jc w:val="center"/>
            </w:pPr>
            <w:r w:rsidRPr="00BB1A3F">
              <w:t>0,070</w:t>
            </w:r>
          </w:p>
        </w:tc>
      </w:tr>
      <w:tr w:rsidR="00BB1A3F" w:rsidRPr="00BB1A3F" w14:paraId="7378DFAB" w14:textId="77777777" w:rsidTr="00710C1A">
        <w:tc>
          <w:tcPr>
            <w:tcW w:w="2127" w:type="dxa"/>
            <w:gridSpan w:val="2"/>
          </w:tcPr>
          <w:p w14:paraId="2A1C98AB" w14:textId="77777777" w:rsidR="00BB1A3F" w:rsidRPr="00BB1A3F" w:rsidRDefault="00BB1A3F" w:rsidP="00710C1A">
            <w:pPr>
              <w:jc w:val="center"/>
            </w:pPr>
            <w:r w:rsidRPr="00BB1A3F">
              <w:t>351 216 01 01 99 5</w:t>
            </w:r>
          </w:p>
        </w:tc>
        <w:tc>
          <w:tcPr>
            <w:tcW w:w="3992" w:type="dxa"/>
          </w:tcPr>
          <w:p w14:paraId="26199E1B" w14:textId="77777777" w:rsidR="00BB1A3F" w:rsidRPr="00BB1A3F" w:rsidRDefault="00BB1A3F" w:rsidP="00710C1A">
            <w:pPr>
              <w:jc w:val="center"/>
            </w:pPr>
            <w:r w:rsidRPr="00BB1A3F">
              <w:t xml:space="preserve">Остатки и огарки стальных сварочных электродов </w:t>
            </w:r>
          </w:p>
        </w:tc>
        <w:tc>
          <w:tcPr>
            <w:tcW w:w="1620" w:type="dxa"/>
          </w:tcPr>
          <w:p w14:paraId="3FD33E50" w14:textId="77777777" w:rsidR="00BB1A3F" w:rsidRPr="00BB1A3F" w:rsidRDefault="00BB1A3F" w:rsidP="00710C1A">
            <w:pPr>
              <w:jc w:val="center"/>
            </w:pPr>
            <w:r w:rsidRPr="00BB1A3F">
              <w:t>5</w:t>
            </w:r>
          </w:p>
        </w:tc>
        <w:tc>
          <w:tcPr>
            <w:tcW w:w="1617" w:type="dxa"/>
          </w:tcPr>
          <w:p w14:paraId="260A4800" w14:textId="77777777" w:rsidR="00BB1A3F" w:rsidRPr="00BB1A3F" w:rsidRDefault="00BB1A3F" w:rsidP="00710C1A">
            <w:pPr>
              <w:jc w:val="center"/>
            </w:pPr>
            <w:r w:rsidRPr="00BB1A3F">
              <w:t>0,013</w:t>
            </w:r>
          </w:p>
        </w:tc>
      </w:tr>
      <w:tr w:rsidR="00BB1A3F" w:rsidRPr="00BB1A3F" w14:paraId="779949E0" w14:textId="77777777" w:rsidTr="00710C1A">
        <w:tc>
          <w:tcPr>
            <w:tcW w:w="2127" w:type="dxa"/>
            <w:gridSpan w:val="2"/>
          </w:tcPr>
          <w:p w14:paraId="7F29A1BF" w14:textId="77777777" w:rsidR="00BB1A3F" w:rsidRPr="00BB1A3F" w:rsidRDefault="00BB1A3F" w:rsidP="00710C1A">
            <w:pPr>
              <w:jc w:val="center"/>
            </w:pPr>
            <w:r w:rsidRPr="00BB1A3F">
              <w:t>314 043 02 01 99 5</w:t>
            </w:r>
          </w:p>
        </w:tc>
        <w:tc>
          <w:tcPr>
            <w:tcW w:w="3992" w:type="dxa"/>
          </w:tcPr>
          <w:p w14:paraId="7B2F1BB0" w14:textId="77777777" w:rsidR="00BB1A3F" w:rsidRPr="00BB1A3F" w:rsidRDefault="00BB1A3F" w:rsidP="00710C1A">
            <w:pPr>
              <w:jc w:val="center"/>
            </w:pPr>
            <w:r w:rsidRPr="00BB1A3F">
              <w:t>Абразивные круги отработанные. Лом отработанных абразивных кругов</w:t>
            </w:r>
          </w:p>
        </w:tc>
        <w:tc>
          <w:tcPr>
            <w:tcW w:w="1620" w:type="dxa"/>
          </w:tcPr>
          <w:p w14:paraId="59462027" w14:textId="77777777" w:rsidR="00BB1A3F" w:rsidRPr="00BB1A3F" w:rsidRDefault="00BB1A3F" w:rsidP="00710C1A">
            <w:pPr>
              <w:jc w:val="center"/>
            </w:pPr>
            <w:r w:rsidRPr="00BB1A3F">
              <w:t>5</w:t>
            </w:r>
          </w:p>
        </w:tc>
        <w:tc>
          <w:tcPr>
            <w:tcW w:w="1617" w:type="dxa"/>
          </w:tcPr>
          <w:p w14:paraId="724C63B0" w14:textId="77777777" w:rsidR="00BB1A3F" w:rsidRPr="00BB1A3F" w:rsidRDefault="00BB1A3F" w:rsidP="00710C1A">
            <w:pPr>
              <w:jc w:val="center"/>
            </w:pPr>
            <w:r w:rsidRPr="00BB1A3F">
              <w:t>0,001</w:t>
            </w:r>
          </w:p>
        </w:tc>
      </w:tr>
      <w:tr w:rsidR="00BB1A3F" w:rsidRPr="00BB1A3F" w14:paraId="0FB84F12" w14:textId="77777777" w:rsidTr="00710C1A">
        <w:tc>
          <w:tcPr>
            <w:tcW w:w="7739" w:type="dxa"/>
            <w:gridSpan w:val="4"/>
          </w:tcPr>
          <w:p w14:paraId="4EB408CA" w14:textId="77777777" w:rsidR="00BB1A3F" w:rsidRPr="00BB1A3F" w:rsidRDefault="00BB1A3F" w:rsidP="00710C1A">
            <w:r w:rsidRPr="00BB1A3F">
              <w:t>Итого 5 класса опасности</w:t>
            </w:r>
          </w:p>
        </w:tc>
        <w:tc>
          <w:tcPr>
            <w:tcW w:w="1617" w:type="dxa"/>
          </w:tcPr>
          <w:p w14:paraId="6BC2154E" w14:textId="77777777" w:rsidR="00BB1A3F" w:rsidRPr="00BB1A3F" w:rsidRDefault="00BB1A3F" w:rsidP="00710C1A">
            <w:pPr>
              <w:jc w:val="center"/>
            </w:pPr>
            <w:r w:rsidRPr="00BB1A3F">
              <w:t>0,684</w:t>
            </w:r>
          </w:p>
        </w:tc>
      </w:tr>
      <w:tr w:rsidR="00BB1A3F" w:rsidRPr="00BB1A3F" w14:paraId="40EF2063" w14:textId="77777777" w:rsidTr="00710C1A">
        <w:tc>
          <w:tcPr>
            <w:tcW w:w="7739" w:type="dxa"/>
            <w:gridSpan w:val="4"/>
          </w:tcPr>
          <w:p w14:paraId="2CBE1139" w14:textId="77777777" w:rsidR="00BB1A3F" w:rsidRPr="00BB1A3F" w:rsidRDefault="00BB1A3F" w:rsidP="00710C1A">
            <w:r w:rsidRPr="00BB1A3F">
              <w:t>Всего отходов</w:t>
            </w:r>
          </w:p>
        </w:tc>
        <w:tc>
          <w:tcPr>
            <w:tcW w:w="1617" w:type="dxa"/>
          </w:tcPr>
          <w:p w14:paraId="12A78D94" w14:textId="77777777" w:rsidR="00BB1A3F" w:rsidRPr="00BB1A3F" w:rsidRDefault="00BB1A3F" w:rsidP="00710C1A">
            <w:pPr>
              <w:jc w:val="center"/>
            </w:pPr>
            <w:r w:rsidRPr="00BB1A3F">
              <w:t>1,486</w:t>
            </w:r>
          </w:p>
        </w:tc>
      </w:tr>
    </w:tbl>
    <w:p w14:paraId="30BA4398" w14:textId="77777777" w:rsidR="00BB1A3F" w:rsidRPr="00DD7AD4" w:rsidRDefault="00BB1A3F" w:rsidP="00BB1A3F">
      <w:pPr>
        <w:ind w:firstLine="708"/>
        <w:jc w:val="both"/>
        <w:rPr>
          <w:sz w:val="24"/>
          <w:szCs w:val="24"/>
        </w:rPr>
      </w:pPr>
    </w:p>
    <w:p w14:paraId="74BFD896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Для отходов 1 класса опасности (ртутные лампы, люминесцентные ртутьсодержащие лампы отработанные и брак) организовано место временного хранения (накопления) – герметичной деревянный контейнер, покрытый краской. По мере накопления данный вид отходов сдается на утилизацию в ООО «Новые экологические технологии» согласно Договору.</w:t>
      </w:r>
    </w:p>
    <w:p w14:paraId="7EE4DF6F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lastRenderedPageBreak/>
        <w:t>Обтирочный материал, загрязненный маслами, пенька помасленная, хранятся в металлической бочке с крышкой, которая установлена на твердом непроницаемом покрытии под навесом. Данный вид отхода планируется сдавать на обезвреживание специализированному предприятию.</w:t>
      </w:r>
    </w:p>
    <w:p w14:paraId="2D5CA9B9" w14:textId="77777777" w:rsidR="00BB1A3F" w:rsidRPr="00DD7AD4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 xml:space="preserve">Отходы абразивных материалов в виде пыли и порошка, абразивные круги отработанные, лом черного металла частично используется на предприятии (согласно Регламентам использования данных видов отходов). </w:t>
      </w:r>
    </w:p>
    <w:p w14:paraId="56E7F68C" w14:textId="77777777" w:rsidR="00BB1A3F" w:rsidRPr="00000A51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DD7AD4">
        <w:rPr>
          <w:sz w:val="24"/>
          <w:szCs w:val="24"/>
        </w:rPr>
        <w:t>Стружка черных металлов хранится на территории предприятия в металлической бочке, установленной на твердом непроницаемом покрытии под навесом. Данный вид отхода планируется сдавать специализированному предприятию.</w:t>
      </w:r>
    </w:p>
    <w:p w14:paraId="1BEA389F" w14:textId="77777777" w:rsidR="00BB1A3F" w:rsidRPr="0020757C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 w:rsidRPr="0020757C">
        <w:rPr>
          <w:sz w:val="24"/>
          <w:szCs w:val="24"/>
        </w:rPr>
        <w:t xml:space="preserve">В морфологическом составе ТКО (твердых коммунальных отходов) в </w:t>
      </w:r>
      <w:proofErr w:type="spellStart"/>
      <w:r w:rsidRPr="0020757C">
        <w:rPr>
          <w:sz w:val="24"/>
          <w:szCs w:val="24"/>
        </w:rPr>
        <w:t>жилищно</w:t>
      </w:r>
      <w:proofErr w:type="spellEnd"/>
      <w:r w:rsidRPr="0020757C">
        <w:rPr>
          <w:sz w:val="24"/>
          <w:szCs w:val="24"/>
        </w:rPr>
        <w:t xml:space="preserve"> – коммунальном секторе преобладает установочные материалы (бумага, картон, текстиль, стекло и др.) пищевые отходы составляют 30 % и 20 % пластмассы и пр.</w:t>
      </w:r>
    </w:p>
    <w:p w14:paraId="038AE47D" w14:textId="77777777" w:rsidR="00BB1A3F" w:rsidRPr="00580182" w:rsidRDefault="00BB1A3F" w:rsidP="00BB1A3F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rStyle w:val="fontstyle01"/>
        </w:rPr>
        <w:t xml:space="preserve">Система сбора отходов контейнерная и </w:t>
      </w:r>
      <w:proofErr w:type="spellStart"/>
      <w:r>
        <w:rPr>
          <w:rStyle w:val="fontstyle01"/>
        </w:rPr>
        <w:t>безконтейнерная</w:t>
      </w:r>
      <w:proofErr w:type="spellEnd"/>
      <w:r>
        <w:rPr>
          <w:rStyle w:val="fontstyle01"/>
        </w:rPr>
        <w:t>. Транспортировка отходов</w:t>
      </w:r>
      <w:r>
        <w:rPr>
          <w:color w:val="000000"/>
        </w:rPr>
        <w:br/>
      </w:r>
      <w:r>
        <w:rPr>
          <w:rStyle w:val="fontstyle01"/>
        </w:rPr>
        <w:t>ТКО от населения, проживающего в благоустроенном жилом фонде, производится</w:t>
      </w:r>
      <w:r>
        <w:rPr>
          <w:color w:val="000000"/>
        </w:rPr>
        <w:br/>
      </w:r>
      <w:r>
        <w:rPr>
          <w:rStyle w:val="fontstyle01"/>
        </w:rPr>
        <w:t>ежедневно. Селективный сбор отходов отсутствует. Вывоз ТКО осуществляется без</w:t>
      </w:r>
      <w:r>
        <w:rPr>
          <w:color w:val="000000"/>
        </w:rPr>
        <w:br/>
      </w:r>
      <w:r>
        <w:rPr>
          <w:rStyle w:val="fontstyle01"/>
        </w:rPr>
        <w:t xml:space="preserve">сортировки отходов на полигон (свалки) </w:t>
      </w:r>
      <w:proofErr w:type="spellStart"/>
      <w:r>
        <w:rPr>
          <w:rStyle w:val="fontstyle01"/>
        </w:rPr>
        <w:t>ТКО.</w:t>
      </w:r>
      <w:r w:rsidRPr="00580182">
        <w:rPr>
          <w:sz w:val="24"/>
          <w:szCs w:val="24"/>
        </w:rPr>
        <w:t>По</w:t>
      </w:r>
      <w:proofErr w:type="spellEnd"/>
      <w:r w:rsidRPr="00580182">
        <w:rPr>
          <w:sz w:val="24"/>
          <w:szCs w:val="24"/>
        </w:rPr>
        <w:t xml:space="preserve"> данным МУП «ЖТК» объем ТКО с территории ГО «</w:t>
      </w:r>
      <w:proofErr w:type="spellStart"/>
      <w:r w:rsidRPr="00580182">
        <w:rPr>
          <w:sz w:val="24"/>
          <w:szCs w:val="24"/>
        </w:rPr>
        <w:t>Жатай</w:t>
      </w:r>
      <w:proofErr w:type="spellEnd"/>
      <w:r w:rsidRPr="00580182">
        <w:rPr>
          <w:sz w:val="24"/>
          <w:szCs w:val="24"/>
        </w:rPr>
        <w:t>» за 2018 год составил около 31 тыс. м</w:t>
      </w:r>
      <w:r w:rsidRPr="00580182">
        <w:rPr>
          <w:sz w:val="24"/>
          <w:szCs w:val="24"/>
          <w:vertAlign w:val="superscript"/>
        </w:rPr>
        <w:t>3</w:t>
      </w:r>
      <w:r w:rsidRPr="00580182">
        <w:rPr>
          <w:sz w:val="24"/>
          <w:szCs w:val="24"/>
        </w:rPr>
        <w:t>.</w:t>
      </w:r>
    </w:p>
    <w:p w14:paraId="026C2FC9" w14:textId="77777777" w:rsidR="00BB1A3F" w:rsidRDefault="00BB1A3F" w:rsidP="00BB1A3F">
      <w:pPr>
        <w:spacing w:line="276" w:lineRule="auto"/>
        <w:ind w:firstLine="709"/>
        <w:jc w:val="both"/>
        <w:rPr>
          <w:sz w:val="24"/>
          <w:szCs w:val="24"/>
        </w:rPr>
      </w:pPr>
      <w:r w:rsidRPr="00580182">
        <w:rPr>
          <w:sz w:val="24"/>
          <w:szCs w:val="24"/>
        </w:rPr>
        <w:t>Единственная в поселке свалка ТКО, занимающая площадь около 5 гектар, "законсервирована" в 2008 г.</w:t>
      </w:r>
    </w:p>
    <w:p w14:paraId="0B71D11E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sz w:val="24"/>
          <w:szCs w:val="24"/>
          <w:shd w:val="clear" w:color="auto" w:fill="FFFEFF"/>
        </w:rPr>
      </w:pPr>
      <w:r w:rsidRPr="00E43B8C">
        <w:rPr>
          <w:sz w:val="24"/>
          <w:szCs w:val="24"/>
          <w:shd w:val="clear" w:color="auto" w:fill="FFFEFF"/>
        </w:rPr>
        <w:t xml:space="preserve">С 01.01.2019 вступают в силу изменения, внесенные, в Федеральный закон от 24.06.1998 № 89-ФЗ «Об отходах производства и потребления», согласно которым, деятельность по обращению с твёрдыми коммунальными отходами будет обеспечиваться региональным оператором. В соответствии с частью 4 статьи 24.7 данного закона собственники твердых коммунальных отходов обязаны заключить договор на оказание услуг по обращению с твердыми коммунальными отходами с региональным оператором, в зоне деятельности которого образуются твердые коммунальные отходы и находятся места их накопления. В соответствии со статьей 8 указанного закона, органы местного самоуправления наделяются полномочиями по созданию </w:t>
      </w:r>
      <w:r>
        <w:rPr>
          <w:sz w:val="24"/>
          <w:szCs w:val="24"/>
          <w:shd w:val="clear" w:color="auto" w:fill="FFFEFF"/>
        </w:rPr>
        <w:t xml:space="preserve">и </w:t>
      </w:r>
      <w:r w:rsidRPr="00E43B8C">
        <w:rPr>
          <w:sz w:val="24"/>
          <w:szCs w:val="24"/>
          <w:shd w:val="clear" w:color="auto" w:fill="FFFEFF"/>
        </w:rPr>
        <w:t>содер</w:t>
      </w:r>
      <w:r>
        <w:rPr>
          <w:sz w:val="24"/>
          <w:szCs w:val="24"/>
          <w:shd w:val="clear" w:color="auto" w:fill="FFFEFF"/>
        </w:rPr>
        <w:t xml:space="preserve">жанию мест (площадок) накопления твердых коммунальных отходов, схем их размещения и ведения их </w:t>
      </w:r>
      <w:proofErr w:type="spellStart"/>
      <w:r>
        <w:rPr>
          <w:sz w:val="24"/>
          <w:szCs w:val="24"/>
          <w:shd w:val="clear" w:color="auto" w:fill="FFFEFF"/>
        </w:rPr>
        <w:t>реестра,при</w:t>
      </w:r>
      <w:proofErr w:type="spellEnd"/>
      <w:r>
        <w:rPr>
          <w:sz w:val="24"/>
          <w:szCs w:val="24"/>
          <w:shd w:val="clear" w:color="auto" w:fill="FFFEFF"/>
        </w:rPr>
        <w:t xml:space="preserve"> </w:t>
      </w:r>
      <w:r w:rsidRPr="00E43B8C">
        <w:rPr>
          <w:sz w:val="24"/>
          <w:szCs w:val="24"/>
          <w:shd w:val="clear" w:color="auto" w:fill="FFFEFF"/>
        </w:rPr>
        <w:t>эт</w:t>
      </w:r>
      <w:r>
        <w:rPr>
          <w:sz w:val="24"/>
          <w:szCs w:val="24"/>
          <w:shd w:val="clear" w:color="auto" w:fill="FFFEFF"/>
        </w:rPr>
        <w:t>ом требования к местам</w:t>
      </w:r>
      <w:r w:rsidRPr="00E43B8C">
        <w:rPr>
          <w:sz w:val="24"/>
          <w:szCs w:val="24"/>
          <w:shd w:val="clear" w:color="auto" w:fill="FFFEFF"/>
        </w:rPr>
        <w:t xml:space="preserve"> (пло</w:t>
      </w:r>
      <w:r>
        <w:rPr>
          <w:sz w:val="24"/>
          <w:szCs w:val="24"/>
          <w:shd w:val="clear" w:color="auto" w:fill="FFFEFF"/>
        </w:rPr>
        <w:t xml:space="preserve">щадкам) </w:t>
      </w:r>
      <w:r w:rsidRPr="00E43B8C">
        <w:rPr>
          <w:sz w:val="24"/>
          <w:szCs w:val="24"/>
          <w:shd w:val="clear" w:color="auto" w:fill="FFFEFF"/>
        </w:rPr>
        <w:t>накопления отходов определены статьей 13.4 закона.</w:t>
      </w:r>
    </w:p>
    <w:p w14:paraId="28702DFD" w14:textId="77777777" w:rsidR="00BB1A3F" w:rsidRPr="0039315D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 w:rsidRPr="0039315D">
        <w:rPr>
          <w:rStyle w:val="fontstyle01"/>
        </w:rPr>
        <w:t>По исследованиям отечественных специалистов удельное годовое образование (накопление) ТКО на одного жителя населённых мест имеет тенденцию ежегодного роста на 1 – 2 %, что объясняется повышением уровня благоустройства жилого фонда и ростом доли упаковочных материалов в ТКО.</w:t>
      </w:r>
    </w:p>
    <w:p w14:paraId="72A11552" w14:textId="77777777" w:rsidR="00BB1A3F" w:rsidRPr="0039315D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 w:rsidRPr="0039315D">
        <w:rPr>
          <w:rStyle w:val="fontstyle01"/>
        </w:rPr>
        <w:t>С учётом увеличения объёмов ТКО нормы накопления на 5-ти летний период рассчитываются по формуле:</w:t>
      </w:r>
    </w:p>
    <w:p w14:paraId="28BBD441" w14:textId="77777777" w:rsidR="00BB1A3F" w:rsidRPr="0039315D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proofErr w:type="spellStart"/>
      <w:r w:rsidRPr="0039315D">
        <w:rPr>
          <w:rStyle w:val="fontstyle01"/>
        </w:rPr>
        <w:t>Н</w:t>
      </w:r>
      <w:r w:rsidRPr="0039315D">
        <w:rPr>
          <w:rStyle w:val="fontstyle01"/>
          <w:sz w:val="20"/>
          <w:szCs w:val="20"/>
        </w:rPr>
        <w:t>план</w:t>
      </w:r>
      <w:proofErr w:type="spellEnd"/>
      <w:r w:rsidRPr="0039315D">
        <w:rPr>
          <w:rStyle w:val="fontstyle01"/>
          <w:sz w:val="20"/>
          <w:szCs w:val="20"/>
        </w:rPr>
        <w:t>.</w:t>
      </w:r>
      <w:r w:rsidRPr="0039315D">
        <w:rPr>
          <w:rStyle w:val="fontstyle01"/>
        </w:rPr>
        <w:t xml:space="preserve">= </w:t>
      </w:r>
      <w:proofErr w:type="spellStart"/>
      <w:r w:rsidRPr="0039315D">
        <w:rPr>
          <w:rStyle w:val="fontstyle01"/>
        </w:rPr>
        <w:t>Н</w:t>
      </w:r>
      <w:r w:rsidRPr="0039315D">
        <w:rPr>
          <w:rStyle w:val="fontstyle01"/>
          <w:sz w:val="20"/>
          <w:szCs w:val="20"/>
        </w:rPr>
        <w:t>фак</w:t>
      </w:r>
      <w:proofErr w:type="spellEnd"/>
      <w:r w:rsidRPr="0039315D">
        <w:rPr>
          <w:rStyle w:val="fontstyle01"/>
          <w:sz w:val="20"/>
          <w:szCs w:val="20"/>
        </w:rPr>
        <w:t>.</w:t>
      </w:r>
      <w:r w:rsidRPr="0039315D">
        <w:rPr>
          <w:rStyle w:val="fontstyle01"/>
        </w:rPr>
        <w:t xml:space="preserve"> × (1,012)5 = </w:t>
      </w:r>
      <w:proofErr w:type="spellStart"/>
      <w:r w:rsidRPr="0039315D">
        <w:rPr>
          <w:rStyle w:val="fontstyle01"/>
        </w:rPr>
        <w:t>Н</w:t>
      </w:r>
      <w:r w:rsidRPr="0039315D">
        <w:rPr>
          <w:rStyle w:val="fontstyle01"/>
          <w:sz w:val="20"/>
          <w:szCs w:val="20"/>
        </w:rPr>
        <w:t>фак</w:t>
      </w:r>
      <w:proofErr w:type="spellEnd"/>
      <w:r w:rsidRPr="0039315D">
        <w:rPr>
          <w:rStyle w:val="fontstyle01"/>
          <w:sz w:val="20"/>
          <w:szCs w:val="20"/>
        </w:rPr>
        <w:t>.</w:t>
      </w:r>
      <w:r w:rsidRPr="0039315D">
        <w:rPr>
          <w:rStyle w:val="fontstyle01"/>
        </w:rPr>
        <w:t xml:space="preserve"> × 1,06</w:t>
      </w:r>
    </w:p>
    <w:p w14:paraId="48CA7B3C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21"/>
          <w:rFonts w:ascii="Times New Roman" w:hAnsi="Times New Roman"/>
          <w:sz w:val="24"/>
          <w:szCs w:val="24"/>
        </w:rPr>
      </w:pPr>
      <w:r w:rsidRPr="0039315D">
        <w:rPr>
          <w:rStyle w:val="fontstyle21"/>
          <w:rFonts w:ascii="Times New Roman" w:hAnsi="Times New Roman"/>
          <w:sz w:val="24"/>
          <w:szCs w:val="24"/>
        </w:rPr>
        <w:t xml:space="preserve">где: </w:t>
      </w: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Н</w:t>
      </w:r>
      <w:r w:rsidRPr="0039315D">
        <w:rPr>
          <w:rStyle w:val="fontstyle21"/>
          <w:rFonts w:ascii="Times New Roman" w:hAnsi="Times New Roman"/>
          <w:sz w:val="20"/>
          <w:szCs w:val="20"/>
        </w:rPr>
        <w:t>план</w:t>
      </w:r>
      <w:proofErr w:type="spellEnd"/>
      <w:r w:rsidRPr="0039315D">
        <w:rPr>
          <w:rStyle w:val="fontstyle21"/>
          <w:rFonts w:ascii="Times New Roman" w:hAnsi="Times New Roman"/>
          <w:sz w:val="24"/>
          <w:szCs w:val="24"/>
        </w:rPr>
        <w:t>.- норма накопления ТКО на 1 человека в год на расчётный срок,м</w:t>
      </w:r>
      <w:r w:rsidRPr="0034708E">
        <w:rPr>
          <w:rStyle w:val="fontstyle21"/>
          <w:rFonts w:ascii="Times New Roman" w:hAnsi="Times New Roman"/>
          <w:sz w:val="24"/>
          <w:szCs w:val="24"/>
          <w:vertAlign w:val="superscript"/>
        </w:rPr>
        <w:t>3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/год. </w:t>
      </w: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Н</w:t>
      </w:r>
      <w:r w:rsidRPr="0034708E">
        <w:rPr>
          <w:rStyle w:val="fontstyle21"/>
          <w:rFonts w:ascii="Times New Roman" w:hAnsi="Times New Roman"/>
          <w:sz w:val="20"/>
          <w:szCs w:val="20"/>
        </w:rPr>
        <w:t>фак</w:t>
      </w:r>
      <w:proofErr w:type="spellEnd"/>
      <w:r w:rsidRPr="0034708E">
        <w:rPr>
          <w:rStyle w:val="fontstyle21"/>
          <w:rFonts w:ascii="Times New Roman" w:hAnsi="Times New Roman"/>
          <w:sz w:val="20"/>
          <w:szCs w:val="20"/>
        </w:rPr>
        <w:t>.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 - норма накопления ТКО на 1 человека в год расчётная, м</w:t>
      </w:r>
      <w:r w:rsidRPr="0034708E">
        <w:rPr>
          <w:rStyle w:val="fontstyle21"/>
          <w:rFonts w:ascii="Times New Roman" w:hAnsi="Times New Roman"/>
          <w:sz w:val="24"/>
          <w:szCs w:val="24"/>
          <w:vertAlign w:val="superscript"/>
        </w:rPr>
        <w:t>3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/год; </w:t>
      </w:r>
    </w:p>
    <w:p w14:paraId="1AE67A6D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 w:rsidRPr="0039315D">
        <w:rPr>
          <w:rStyle w:val="fontstyle21"/>
          <w:rFonts w:ascii="Times New Roman" w:hAnsi="Times New Roman"/>
          <w:sz w:val="24"/>
          <w:szCs w:val="24"/>
        </w:rPr>
        <w:t>1,012 – 1,2 % увеличения объёма ТКО.</w:t>
      </w:r>
    </w:p>
    <w:p w14:paraId="16F361F8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>
        <w:rPr>
          <w:rStyle w:val="fontstyle01"/>
        </w:rPr>
        <w:t>Объем ТКО на 5-ти летний период составит 34 тыс. м</w:t>
      </w:r>
      <w:r>
        <w:rPr>
          <w:rStyle w:val="fontstyle01"/>
          <w:vertAlign w:val="superscript"/>
        </w:rPr>
        <w:t>3</w:t>
      </w:r>
      <w:r>
        <w:rPr>
          <w:rStyle w:val="fontstyle01"/>
        </w:rPr>
        <w:t xml:space="preserve"> в год.</w:t>
      </w:r>
    </w:p>
    <w:p w14:paraId="12022DAE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>
        <w:rPr>
          <w:rStyle w:val="fontstyle01"/>
        </w:rPr>
        <w:t xml:space="preserve">Объем ТКО на расчетный срок составит 695,85 </w:t>
      </w:r>
      <w:proofErr w:type="spellStart"/>
      <w:r>
        <w:rPr>
          <w:rStyle w:val="fontstyle01"/>
        </w:rPr>
        <w:t>тыс</w:t>
      </w:r>
      <w:proofErr w:type="spellEnd"/>
      <w:r>
        <w:rPr>
          <w:rStyle w:val="fontstyle01"/>
        </w:rPr>
        <w:t xml:space="preserve"> м</w:t>
      </w:r>
      <w:r>
        <w:rPr>
          <w:rStyle w:val="fontstyle01"/>
          <w:vertAlign w:val="superscript"/>
        </w:rPr>
        <w:t>3</w:t>
      </w:r>
      <w:r>
        <w:rPr>
          <w:rStyle w:val="fontstyle01"/>
        </w:rPr>
        <w:t xml:space="preserve"> в год.</w:t>
      </w:r>
    </w:p>
    <w:p w14:paraId="789F23BB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r w:rsidRPr="0039315D">
        <w:rPr>
          <w:rStyle w:val="fontstyle01"/>
        </w:rPr>
        <w:lastRenderedPageBreak/>
        <w:t>Расчёт объёма уличного смета основан на определении его плотности,</w:t>
      </w:r>
      <w:r w:rsidRPr="0039315D">
        <w:rPr>
          <w:rFonts w:eastAsia="TimesNewRomanPSMT"/>
          <w:color w:val="000000"/>
          <w:sz w:val="24"/>
          <w:szCs w:val="24"/>
        </w:rPr>
        <w:br/>
      </w:r>
      <w:r w:rsidRPr="0039315D">
        <w:rPr>
          <w:rStyle w:val="fontstyle01"/>
        </w:rPr>
        <w:t>которая колеблется в пределах 0,6 - 1,6 т/м</w:t>
      </w:r>
      <w:r w:rsidRPr="0034708E">
        <w:rPr>
          <w:rStyle w:val="fontstyle01"/>
          <w:vertAlign w:val="superscript"/>
        </w:rPr>
        <w:t>3</w:t>
      </w:r>
      <w:r w:rsidRPr="0039315D">
        <w:rPr>
          <w:rStyle w:val="fontstyle01"/>
        </w:rPr>
        <w:t xml:space="preserve"> (в расчётах принимаем </w:t>
      </w:r>
      <w:proofErr w:type="spellStart"/>
      <w:r w:rsidRPr="0039315D">
        <w:rPr>
          <w:rStyle w:val="fontstyle01"/>
        </w:rPr>
        <w:t>значениеравное</w:t>
      </w:r>
      <w:proofErr w:type="spellEnd"/>
      <w:r w:rsidRPr="0039315D">
        <w:rPr>
          <w:rStyle w:val="fontstyle01"/>
        </w:rPr>
        <w:t xml:space="preserve"> 0,6 т/м</w:t>
      </w:r>
      <w:r w:rsidRPr="0034708E">
        <w:rPr>
          <w:rStyle w:val="fontstyle01"/>
          <w:vertAlign w:val="superscript"/>
        </w:rPr>
        <w:t>3</w:t>
      </w:r>
      <w:r w:rsidRPr="0039315D">
        <w:rPr>
          <w:rStyle w:val="fontstyle01"/>
        </w:rPr>
        <w:t xml:space="preserve">). Часть загрязнений, находящаяся во взвешенном состоянии </w:t>
      </w:r>
      <w:proofErr w:type="spellStart"/>
      <w:r w:rsidRPr="0039315D">
        <w:rPr>
          <w:rStyle w:val="fontstyle01"/>
        </w:rPr>
        <w:t>ввоздухе</w:t>
      </w:r>
      <w:proofErr w:type="spellEnd"/>
      <w:r w:rsidRPr="0039315D">
        <w:rPr>
          <w:rStyle w:val="fontstyle01"/>
        </w:rPr>
        <w:t xml:space="preserve"> и смываемая с дорог дождевыми и талыми водами, не может быть </w:t>
      </w:r>
      <w:proofErr w:type="spellStart"/>
      <w:r w:rsidRPr="0039315D">
        <w:rPr>
          <w:rStyle w:val="fontstyle01"/>
        </w:rPr>
        <w:t>сдостаточной</w:t>
      </w:r>
      <w:proofErr w:type="spellEnd"/>
      <w:r w:rsidRPr="0039315D">
        <w:rPr>
          <w:rStyle w:val="fontstyle01"/>
        </w:rPr>
        <w:t xml:space="preserve"> точностью учтена и в расчёт количества загрязнений </w:t>
      </w:r>
      <w:proofErr w:type="spellStart"/>
      <w:r w:rsidRPr="0039315D">
        <w:rPr>
          <w:rStyle w:val="fontstyle01"/>
        </w:rPr>
        <w:t>приназначении</w:t>
      </w:r>
      <w:proofErr w:type="spellEnd"/>
      <w:r w:rsidRPr="0039315D">
        <w:rPr>
          <w:rStyle w:val="fontstyle01"/>
        </w:rPr>
        <w:t xml:space="preserve"> режимов уборки не принимается.</w:t>
      </w:r>
    </w:p>
    <w:p w14:paraId="0C2AADA1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Fonts w:eastAsia="TimesNewRomanPSMT"/>
          <w:color w:val="000000"/>
          <w:sz w:val="24"/>
          <w:szCs w:val="24"/>
        </w:rPr>
      </w:pPr>
      <w:r w:rsidRPr="0039315D">
        <w:rPr>
          <w:rStyle w:val="fontstyle01"/>
        </w:rPr>
        <w:t>Суточный объем уборочных работ (</w:t>
      </w:r>
      <w:proofErr w:type="spellStart"/>
      <w:r w:rsidRPr="0039315D">
        <w:rPr>
          <w:rStyle w:val="fontstyle01"/>
        </w:rPr>
        <w:t>смёт</w:t>
      </w:r>
      <w:proofErr w:type="spellEnd"/>
      <w:r w:rsidRPr="0039315D">
        <w:rPr>
          <w:rStyle w:val="fontstyle01"/>
        </w:rPr>
        <w:t xml:space="preserve">) - </w:t>
      </w:r>
      <w:proofErr w:type="spellStart"/>
      <w:r w:rsidRPr="0039315D">
        <w:rPr>
          <w:rStyle w:val="fontstyle01"/>
        </w:rPr>
        <w:t>Qсут</w:t>
      </w:r>
      <w:proofErr w:type="spellEnd"/>
      <w:r w:rsidRPr="0039315D">
        <w:rPr>
          <w:rStyle w:val="fontstyle01"/>
        </w:rPr>
        <w:t xml:space="preserve"> согласно СП42.13330.2011* определяется исходя из существующей площади </w:t>
      </w:r>
      <w:proofErr w:type="spellStart"/>
      <w:r w:rsidRPr="0039315D">
        <w:rPr>
          <w:rStyle w:val="fontstyle01"/>
        </w:rPr>
        <w:t>твёрдыхпокрытий</w:t>
      </w:r>
      <w:proofErr w:type="spellEnd"/>
      <w:r w:rsidRPr="0039315D">
        <w:rPr>
          <w:rStyle w:val="fontstyle01"/>
        </w:rPr>
        <w:t xml:space="preserve"> улиц, площадей и парков.</w:t>
      </w:r>
    </w:p>
    <w:p w14:paraId="5C53B428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01"/>
        </w:rPr>
      </w:pPr>
      <w:proofErr w:type="spellStart"/>
      <w:r w:rsidRPr="0039315D">
        <w:rPr>
          <w:rStyle w:val="fontstyle01"/>
        </w:rPr>
        <w:t>S</w:t>
      </w:r>
      <w:r w:rsidRPr="00C25ADA">
        <w:rPr>
          <w:rStyle w:val="fontstyle01"/>
          <w:sz w:val="20"/>
          <w:szCs w:val="20"/>
        </w:rPr>
        <w:t>общ</w:t>
      </w:r>
      <w:proofErr w:type="spellEnd"/>
      <w:r w:rsidRPr="00C25ADA">
        <w:rPr>
          <w:rStyle w:val="fontstyle01"/>
          <w:sz w:val="20"/>
          <w:szCs w:val="20"/>
        </w:rPr>
        <w:t xml:space="preserve">. </w:t>
      </w:r>
      <w:r w:rsidRPr="0039315D">
        <w:rPr>
          <w:rStyle w:val="fontstyle01"/>
        </w:rPr>
        <w:t xml:space="preserve">= </w:t>
      </w:r>
      <w:proofErr w:type="spellStart"/>
      <w:r w:rsidRPr="0039315D">
        <w:rPr>
          <w:rStyle w:val="fontstyle01"/>
        </w:rPr>
        <w:t>S</w:t>
      </w:r>
      <w:r w:rsidRPr="00C25ADA">
        <w:rPr>
          <w:rStyle w:val="fontstyle01"/>
          <w:sz w:val="20"/>
          <w:szCs w:val="20"/>
        </w:rPr>
        <w:t>мех</w:t>
      </w:r>
      <w:proofErr w:type="spellEnd"/>
      <w:r w:rsidRPr="00C25ADA">
        <w:rPr>
          <w:rStyle w:val="fontstyle01"/>
          <w:sz w:val="20"/>
          <w:szCs w:val="20"/>
        </w:rPr>
        <w:t xml:space="preserve">. </w:t>
      </w:r>
      <w:r w:rsidRPr="0034708E">
        <w:rPr>
          <w:rStyle w:val="fontstyle01"/>
          <w:sz w:val="20"/>
          <w:szCs w:val="20"/>
        </w:rPr>
        <w:t>убор.</w:t>
      </w:r>
      <w:r w:rsidRPr="0039315D">
        <w:rPr>
          <w:rStyle w:val="fontstyle01"/>
        </w:rPr>
        <w:t xml:space="preserve"> + S </w:t>
      </w:r>
      <w:proofErr w:type="spellStart"/>
      <w:r w:rsidRPr="00C25ADA">
        <w:rPr>
          <w:rStyle w:val="fontstyle01"/>
          <w:sz w:val="20"/>
          <w:szCs w:val="20"/>
        </w:rPr>
        <w:t>руч</w:t>
      </w:r>
      <w:proofErr w:type="spellEnd"/>
      <w:r w:rsidRPr="00C25ADA">
        <w:rPr>
          <w:rStyle w:val="fontstyle01"/>
          <w:sz w:val="20"/>
          <w:szCs w:val="20"/>
        </w:rPr>
        <w:t>. убор.</w:t>
      </w:r>
      <w:r w:rsidRPr="0039315D">
        <w:rPr>
          <w:rStyle w:val="fontstyle01"/>
        </w:rPr>
        <w:t xml:space="preserve"> (м</w:t>
      </w:r>
      <w:r>
        <w:rPr>
          <w:rStyle w:val="fontstyle01"/>
          <w:vertAlign w:val="superscript"/>
        </w:rPr>
        <w:t>2</w:t>
      </w:r>
      <w:r w:rsidRPr="0039315D">
        <w:rPr>
          <w:rStyle w:val="fontstyle01"/>
        </w:rPr>
        <w:t xml:space="preserve">), М = </w:t>
      </w:r>
      <w:proofErr w:type="spellStart"/>
      <w:r w:rsidRPr="0039315D">
        <w:rPr>
          <w:rStyle w:val="fontstyle01"/>
        </w:rPr>
        <w:t>S</w:t>
      </w:r>
      <w:r w:rsidRPr="00C25ADA">
        <w:rPr>
          <w:rStyle w:val="fontstyle01"/>
          <w:sz w:val="20"/>
          <w:szCs w:val="20"/>
        </w:rPr>
        <w:t>общ</w:t>
      </w:r>
      <w:proofErr w:type="spellEnd"/>
      <w:r w:rsidRPr="00C25ADA">
        <w:rPr>
          <w:rStyle w:val="fontstyle01"/>
          <w:sz w:val="20"/>
          <w:szCs w:val="20"/>
        </w:rPr>
        <w:t>.</w:t>
      </w:r>
      <w:r w:rsidRPr="0039315D">
        <w:rPr>
          <w:rStyle w:val="fontstyle01"/>
        </w:rPr>
        <w:t xml:space="preserve"> × 0,005 (тонн/год),</w:t>
      </w:r>
    </w:p>
    <w:p w14:paraId="123344FD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21"/>
          <w:rFonts w:ascii="Times New Roman" w:hAnsi="Times New Roman"/>
          <w:sz w:val="24"/>
          <w:szCs w:val="24"/>
        </w:rPr>
      </w:pP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S</w:t>
      </w:r>
      <w:r w:rsidRPr="00C25ADA">
        <w:rPr>
          <w:rStyle w:val="fontstyle21"/>
          <w:rFonts w:ascii="Times New Roman" w:hAnsi="Times New Roman"/>
          <w:sz w:val="20"/>
          <w:szCs w:val="20"/>
        </w:rPr>
        <w:t>общ</w:t>
      </w:r>
      <w:proofErr w:type="spellEnd"/>
      <w:r w:rsidRPr="00C25ADA">
        <w:rPr>
          <w:rStyle w:val="fontstyle21"/>
          <w:rFonts w:ascii="Times New Roman" w:hAnsi="Times New Roman"/>
          <w:sz w:val="20"/>
          <w:szCs w:val="20"/>
        </w:rPr>
        <w:t xml:space="preserve">. 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– площадь территории, убираемая при механизированной и </w:t>
      </w: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ручнойуборке</w:t>
      </w:r>
      <w:proofErr w:type="spellEnd"/>
      <w:r w:rsidRPr="0039315D">
        <w:rPr>
          <w:rStyle w:val="fontstyle21"/>
          <w:rFonts w:ascii="Times New Roman" w:hAnsi="Times New Roman"/>
          <w:sz w:val="24"/>
          <w:szCs w:val="24"/>
        </w:rPr>
        <w:t>, м</w:t>
      </w:r>
      <w:r w:rsidRPr="00C25ADA">
        <w:rPr>
          <w:rStyle w:val="fontstyle21"/>
          <w:rFonts w:ascii="Times New Roman" w:hAnsi="Times New Roman"/>
          <w:sz w:val="24"/>
          <w:szCs w:val="24"/>
          <w:vertAlign w:val="superscript"/>
        </w:rPr>
        <w:t>2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; </w:t>
      </w:r>
    </w:p>
    <w:p w14:paraId="53EA6B4F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21"/>
          <w:rFonts w:ascii="Times New Roman" w:hAnsi="Times New Roman"/>
          <w:sz w:val="24"/>
          <w:szCs w:val="24"/>
        </w:rPr>
      </w:pP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S</w:t>
      </w:r>
      <w:r w:rsidRPr="00C25ADA">
        <w:rPr>
          <w:rStyle w:val="fontstyle21"/>
          <w:rFonts w:ascii="Times New Roman" w:hAnsi="Times New Roman"/>
          <w:sz w:val="20"/>
          <w:szCs w:val="20"/>
        </w:rPr>
        <w:t>мех</w:t>
      </w:r>
      <w:proofErr w:type="spellEnd"/>
      <w:r w:rsidRPr="00C25ADA">
        <w:rPr>
          <w:rStyle w:val="fontstyle21"/>
          <w:rFonts w:ascii="Times New Roman" w:hAnsi="Times New Roman"/>
          <w:sz w:val="20"/>
          <w:szCs w:val="20"/>
        </w:rPr>
        <w:t xml:space="preserve">. убор. </w:t>
      </w:r>
      <w:r w:rsidRPr="0039315D">
        <w:rPr>
          <w:rStyle w:val="fontstyle21"/>
          <w:rFonts w:ascii="Times New Roman" w:hAnsi="Times New Roman"/>
          <w:sz w:val="24"/>
          <w:szCs w:val="24"/>
        </w:rPr>
        <w:t>- площадь территории, убираемая при механизированной уборке, м</w:t>
      </w:r>
      <w:r w:rsidRPr="00C25ADA">
        <w:rPr>
          <w:rStyle w:val="fontstyle21"/>
          <w:rFonts w:ascii="Times New Roman" w:hAnsi="Times New Roman"/>
          <w:sz w:val="24"/>
          <w:szCs w:val="24"/>
          <w:vertAlign w:val="superscript"/>
        </w:rPr>
        <w:t>2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; </w:t>
      </w:r>
    </w:p>
    <w:p w14:paraId="6323A7E3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21"/>
          <w:rFonts w:ascii="Times New Roman" w:hAnsi="Times New Roman"/>
          <w:sz w:val="24"/>
          <w:szCs w:val="24"/>
        </w:rPr>
      </w:pPr>
      <w:r w:rsidRPr="0039315D">
        <w:rPr>
          <w:rStyle w:val="fontstyle21"/>
          <w:rFonts w:ascii="Times New Roman" w:hAnsi="Times New Roman"/>
          <w:sz w:val="24"/>
          <w:szCs w:val="24"/>
        </w:rPr>
        <w:t xml:space="preserve">S </w:t>
      </w:r>
      <w:proofErr w:type="spellStart"/>
      <w:r w:rsidRPr="00C25ADA">
        <w:rPr>
          <w:rStyle w:val="fontstyle21"/>
          <w:rFonts w:ascii="Times New Roman" w:hAnsi="Times New Roman"/>
          <w:sz w:val="20"/>
          <w:szCs w:val="20"/>
        </w:rPr>
        <w:t>руч</w:t>
      </w:r>
      <w:proofErr w:type="spellEnd"/>
      <w:r w:rsidRPr="00C25ADA">
        <w:rPr>
          <w:rStyle w:val="fontstyle21"/>
          <w:rFonts w:ascii="Times New Roman" w:hAnsi="Times New Roman"/>
          <w:sz w:val="20"/>
          <w:szCs w:val="20"/>
        </w:rPr>
        <w:t>. убор.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 - площадь территории, убираемая при ручной уборке, м</w:t>
      </w:r>
      <w:r w:rsidRPr="00C25ADA">
        <w:rPr>
          <w:rStyle w:val="fontstyle21"/>
          <w:rFonts w:ascii="Times New Roman" w:hAnsi="Times New Roman"/>
          <w:sz w:val="24"/>
          <w:szCs w:val="24"/>
          <w:vertAlign w:val="superscript"/>
        </w:rPr>
        <w:t>2</w:t>
      </w:r>
      <w:r w:rsidRPr="0039315D">
        <w:rPr>
          <w:rStyle w:val="fontstyle21"/>
          <w:rFonts w:ascii="Times New Roman" w:hAnsi="Times New Roman"/>
          <w:sz w:val="24"/>
          <w:szCs w:val="24"/>
        </w:rPr>
        <w:t xml:space="preserve">; </w:t>
      </w:r>
    </w:p>
    <w:p w14:paraId="69ECA8C6" w14:textId="77777777" w:rsidR="00BB1A3F" w:rsidRDefault="00BB1A3F" w:rsidP="00BB1A3F">
      <w:pPr>
        <w:autoSpaceDE w:val="0"/>
        <w:autoSpaceDN w:val="0"/>
        <w:adjustRightInd w:val="0"/>
        <w:spacing w:line="276" w:lineRule="auto"/>
        <w:ind w:firstLine="720"/>
        <w:jc w:val="both"/>
        <w:rPr>
          <w:rStyle w:val="fontstyle21"/>
          <w:rFonts w:ascii="Times New Roman" w:hAnsi="Times New Roman"/>
          <w:sz w:val="24"/>
          <w:szCs w:val="24"/>
        </w:rPr>
      </w:pPr>
      <w:r w:rsidRPr="0039315D">
        <w:rPr>
          <w:rStyle w:val="fontstyle21"/>
          <w:rFonts w:ascii="Times New Roman" w:hAnsi="Times New Roman"/>
          <w:sz w:val="24"/>
          <w:szCs w:val="24"/>
        </w:rPr>
        <w:t xml:space="preserve">М – количество смета, образовавшегося на </w:t>
      </w:r>
      <w:proofErr w:type="spellStart"/>
      <w:r w:rsidRPr="0039315D">
        <w:rPr>
          <w:rStyle w:val="fontstyle21"/>
          <w:rFonts w:ascii="Times New Roman" w:hAnsi="Times New Roman"/>
          <w:sz w:val="24"/>
          <w:szCs w:val="24"/>
        </w:rPr>
        <w:t>убираемойтерритории</w:t>
      </w:r>
      <w:proofErr w:type="spellEnd"/>
      <w:r w:rsidRPr="0039315D">
        <w:rPr>
          <w:rStyle w:val="fontstyle21"/>
          <w:rFonts w:ascii="Times New Roman" w:hAnsi="Times New Roman"/>
          <w:sz w:val="24"/>
          <w:szCs w:val="24"/>
        </w:rPr>
        <w:t>, тонн/год;</w:t>
      </w:r>
    </w:p>
    <w:p w14:paraId="371390B1" w14:textId="77777777" w:rsidR="00BB1A3F" w:rsidRPr="00AB5B6B" w:rsidRDefault="00BB1A3F" w:rsidP="00BB1A3F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Проектом генерального плана, а также "Проектом Стратегии социально-экономического развития ГО "</w:t>
      </w:r>
      <w:proofErr w:type="spellStart"/>
      <w:r>
        <w:rPr>
          <w:sz w:val="24"/>
          <w:szCs w:val="24"/>
        </w:rPr>
        <w:t>Жатай</w:t>
      </w:r>
      <w:proofErr w:type="spellEnd"/>
      <w:r>
        <w:rPr>
          <w:sz w:val="24"/>
          <w:szCs w:val="24"/>
        </w:rPr>
        <w:t xml:space="preserve">" на период до 2030 года" предлагается строительство </w:t>
      </w:r>
      <w:r w:rsidRPr="00AB5B6B">
        <w:rPr>
          <w:sz w:val="24"/>
          <w:szCs w:val="24"/>
        </w:rPr>
        <w:t>мусороперерабатывающего комплекса</w:t>
      </w:r>
      <w:r>
        <w:rPr>
          <w:sz w:val="24"/>
          <w:szCs w:val="24"/>
        </w:rPr>
        <w:t>.</w:t>
      </w:r>
    </w:p>
    <w:p w14:paraId="04A2AB33" w14:textId="77777777" w:rsidR="00BB1A3F" w:rsidRPr="003109D9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t>Проект направлен на создание мусороперерабатывающего комплекса и предназначен для экологически безопасного сжигания мусора, для обеспечения нужд региональных предприятий во вторичном сырье для изготовления товаров народного потреблении и в последующем дальнейшей обработки мусора.</w:t>
      </w:r>
    </w:p>
    <w:p w14:paraId="6F8E6F48" w14:textId="77777777" w:rsidR="00BB1A3F" w:rsidRPr="003109D9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t xml:space="preserve">Проект направлен на экономическое и экологическое улучшение не только территории городского округа, но и других муниципальных образований. </w:t>
      </w:r>
    </w:p>
    <w:p w14:paraId="4650205B" w14:textId="77777777" w:rsidR="00BB1A3F" w:rsidRPr="003109D9" w:rsidRDefault="00BB1A3F" w:rsidP="00BB1A3F">
      <w:pPr>
        <w:pStyle w:val="aff6"/>
        <w:spacing w:line="276" w:lineRule="auto"/>
        <w:ind w:firstLine="709"/>
        <w:jc w:val="both"/>
        <w:rPr>
          <w:b w:val="0"/>
        </w:rPr>
      </w:pPr>
      <w:r w:rsidRPr="003109D9">
        <w:rPr>
          <w:b w:val="0"/>
          <w:shd w:val="clear" w:color="auto" w:fill="FFFFFF"/>
        </w:rPr>
        <w:t xml:space="preserve">Во исполнении Указа Главы РС(Я) от 27.09.2018 года № 2 «Об экологическом благополучии РС(Я)» </w:t>
      </w:r>
      <w:r w:rsidRPr="003109D9">
        <w:rPr>
          <w:b w:val="0"/>
        </w:rPr>
        <w:t>в целях создания благоприятных экологических условий для жизни и здоровья населения ГО «</w:t>
      </w:r>
      <w:proofErr w:type="spellStart"/>
      <w:r w:rsidRPr="003109D9">
        <w:rPr>
          <w:b w:val="0"/>
        </w:rPr>
        <w:t>Жатай</w:t>
      </w:r>
      <w:proofErr w:type="spellEnd"/>
      <w:r w:rsidRPr="003109D9">
        <w:rPr>
          <w:b w:val="0"/>
        </w:rPr>
        <w:t>» назначение объекта - выполнение услуг по утилизации отходов 1-4 класса опасности производство вторичного сырья, переработка отходов и производство вторичного сырья.</w:t>
      </w:r>
    </w:p>
    <w:p w14:paraId="0AF61F00" w14:textId="77777777" w:rsidR="00BB1A3F" w:rsidRPr="003109D9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z w:val="24"/>
          <w:szCs w:val="24"/>
        </w:rPr>
        <w:t>Источниками сырья (отходов) для работы комплекса является территория ГО «</w:t>
      </w:r>
      <w:proofErr w:type="spellStart"/>
      <w:r w:rsidRPr="003109D9">
        <w:rPr>
          <w:sz w:val="24"/>
          <w:szCs w:val="24"/>
        </w:rPr>
        <w:t>Жатай</w:t>
      </w:r>
      <w:proofErr w:type="spellEnd"/>
      <w:r w:rsidRPr="003109D9">
        <w:rPr>
          <w:sz w:val="24"/>
          <w:szCs w:val="24"/>
        </w:rPr>
        <w:t xml:space="preserve">» и других близлежащих территорий. </w:t>
      </w:r>
    </w:p>
    <w:p w14:paraId="1F0FF19C" w14:textId="77777777" w:rsidR="00BB1A3F" w:rsidRPr="00D737B4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t xml:space="preserve">Результатом переработки отходов могут быть компост, шлакоблоки, агломерат, макулатура, грунт, термопласты и др. Тепло от сжигания мусора может быть использовать для получения тепловой и электрической энергии. Полученное вторичное </w:t>
      </w:r>
      <w:r w:rsidRPr="00D737B4">
        <w:rPr>
          <w:spacing w:val="2"/>
          <w:sz w:val="24"/>
          <w:szCs w:val="24"/>
        </w:rPr>
        <w:t xml:space="preserve">сырье можно реализовать, окупая вложенные инвестиции и получая доход. </w:t>
      </w:r>
    </w:p>
    <w:p w14:paraId="41B4A066" w14:textId="77777777" w:rsidR="00BB1A3F" w:rsidRPr="00D737B4" w:rsidRDefault="00BB1A3F" w:rsidP="00BB1A3F">
      <w:pPr>
        <w:pStyle w:val="aff6"/>
        <w:spacing w:line="276" w:lineRule="auto"/>
        <w:ind w:firstLine="709"/>
        <w:jc w:val="both"/>
        <w:rPr>
          <w:b w:val="0"/>
        </w:rPr>
      </w:pPr>
      <w:r w:rsidRPr="00D737B4">
        <w:rPr>
          <w:b w:val="0"/>
        </w:rPr>
        <w:t>Основное оборудование для осуществления производственного процесса (сжигания мусора)- установка по утилизации (сжиганию) отходов УМ-1А (ТУ 4859-001-3-8706866-2016) производства ООО ОЭК «Эко-Энергия».</w:t>
      </w:r>
    </w:p>
    <w:p w14:paraId="497A41C5" w14:textId="77777777" w:rsidR="00BB1A3F" w:rsidRPr="003109D9" w:rsidRDefault="00BB1A3F" w:rsidP="00BB1A3F">
      <w:pPr>
        <w:spacing w:line="276" w:lineRule="auto"/>
        <w:ind w:firstLine="709"/>
        <w:jc w:val="both"/>
        <w:rPr>
          <w:color w:val="000000" w:themeColor="text1"/>
          <w:sz w:val="24"/>
          <w:szCs w:val="24"/>
          <w:shd w:val="clear" w:color="auto" w:fill="FFFFFF"/>
        </w:rPr>
      </w:pPr>
      <w:r w:rsidRPr="00D737B4">
        <w:rPr>
          <w:sz w:val="24"/>
          <w:szCs w:val="24"/>
          <w:shd w:val="clear" w:color="auto" w:fill="FFFFFF"/>
        </w:rPr>
        <w:t>Технология производства в дальнейшем предполагает переработку поступившего сырья с помощью мобильного мусороперерабатывающего</w:t>
      </w:r>
      <w:r>
        <w:rPr>
          <w:color w:val="000000" w:themeColor="text1"/>
          <w:sz w:val="24"/>
          <w:szCs w:val="24"/>
          <w:shd w:val="clear" w:color="auto" w:fill="FFFFFF"/>
        </w:rPr>
        <w:t xml:space="preserve"> комплекса</w:t>
      </w:r>
      <w:r w:rsidRPr="003109D9">
        <w:rPr>
          <w:color w:val="000000" w:themeColor="text1"/>
          <w:sz w:val="24"/>
          <w:szCs w:val="24"/>
          <w:shd w:val="clear" w:color="auto" w:fill="FFFFFF"/>
        </w:rPr>
        <w:t xml:space="preserve"> и дальнейшее получение продукции – крошки, брикетов черных и цветных металлов, шлакоблоков, агломерата. Весь процесс автоматизирован и требует минимального вмешательства человека. </w:t>
      </w:r>
    </w:p>
    <w:p w14:paraId="7239FECD" w14:textId="77777777" w:rsidR="00BB1A3F" w:rsidRPr="003109D9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t xml:space="preserve">Для переработки отходов с целью получения вторичного сырья необходима установка дополнительных </w:t>
      </w:r>
      <w:proofErr w:type="spellStart"/>
      <w:r w:rsidRPr="003109D9">
        <w:rPr>
          <w:spacing w:val="2"/>
          <w:sz w:val="24"/>
          <w:szCs w:val="24"/>
        </w:rPr>
        <w:t>минилиний</w:t>
      </w:r>
      <w:proofErr w:type="spellEnd"/>
      <w:r w:rsidRPr="003109D9">
        <w:rPr>
          <w:spacing w:val="2"/>
          <w:sz w:val="24"/>
          <w:szCs w:val="24"/>
        </w:rPr>
        <w:t xml:space="preserve"> (линия по производству полимерных изделий, линия по производству полимерно- резиновой кровли и др.).</w:t>
      </w:r>
    </w:p>
    <w:p w14:paraId="35F0EF51" w14:textId="77777777" w:rsidR="00BB1A3F" w:rsidRPr="003109D9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lastRenderedPageBreak/>
        <w:t>Для размещения производства возможна аренда имеющихся свободных земельных участков для осуществления инвестиционной деятельности с объектами незавершенного строительства.</w:t>
      </w:r>
    </w:p>
    <w:p w14:paraId="7719BF2E" w14:textId="77777777" w:rsidR="00BB1A3F" w:rsidRPr="00D67750" w:rsidRDefault="00BB1A3F" w:rsidP="00BB1A3F">
      <w:pPr>
        <w:spacing w:line="276" w:lineRule="auto"/>
        <w:ind w:firstLine="709"/>
        <w:jc w:val="both"/>
        <w:rPr>
          <w:spacing w:val="2"/>
          <w:sz w:val="24"/>
          <w:szCs w:val="24"/>
        </w:rPr>
      </w:pPr>
      <w:r w:rsidRPr="003109D9">
        <w:rPr>
          <w:spacing w:val="2"/>
          <w:sz w:val="24"/>
          <w:szCs w:val="24"/>
        </w:rPr>
        <w:t xml:space="preserve">Реализация данного проекта может послужить передовым примером и стартом для эффективной и экологической переработки мусора на территории Республики Саха (Якутия). </w:t>
      </w:r>
    </w:p>
    <w:p w14:paraId="31C82FDD" w14:textId="77777777" w:rsidR="0054608B" w:rsidRPr="004C5947" w:rsidRDefault="004C5947" w:rsidP="004C5947">
      <w:pPr>
        <w:pStyle w:val="1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100" w:name="_Toc3392434"/>
      <w:r w:rsidRPr="004C5947">
        <w:rPr>
          <w:rFonts w:ascii="Times New Roman" w:hAnsi="Times New Roman"/>
          <w:color w:val="auto"/>
          <w:sz w:val="24"/>
          <w:szCs w:val="24"/>
        </w:rPr>
        <w:t>3</w:t>
      </w:r>
      <w:r w:rsidR="0054608B" w:rsidRPr="004C5947">
        <w:rPr>
          <w:rFonts w:ascii="Times New Roman" w:hAnsi="Times New Roman"/>
          <w:color w:val="auto"/>
          <w:sz w:val="24"/>
          <w:szCs w:val="24"/>
        </w:rPr>
        <w:t>. ПЕРЕЧЕНЬ И ХАРАКТЕРИСТИКА ОСНОВНЫХ ФАКТОРОВ РИСКА ВОЗНИКНОВЕНИЯ ЧРЕЗВЫЧАЙНЫХ СИТУАЦИЙ ПРИРОДНОГО И ТЕХНОГЕННОГО ХАРАКТЕРА</w:t>
      </w:r>
      <w:bookmarkEnd w:id="100"/>
    </w:p>
    <w:p w14:paraId="67E0F757" w14:textId="77777777" w:rsidR="0054608B" w:rsidRPr="00CE16D9" w:rsidRDefault="0054608B" w:rsidP="0054608B"/>
    <w:p w14:paraId="3C7DBE70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Целью проектных решений раздела является определение основных факторов риска возникновения чрезвычайных ситуаций природного и техногенного характера, предупреждение чрезвычайных ситуаций техногенного и природного характера, защита населения и территорий, обеспечение жизнедеятельности муниципального образования, сокращение числа жертв и материального ущерба, в случае возникновения ЧС. </w:t>
      </w:r>
    </w:p>
    <w:p w14:paraId="3EFFB5DD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Исходными данными для разработки раздела послужили сведения, предоставленные Окружной администр</w:t>
      </w:r>
      <w:r>
        <w:rPr>
          <w:sz w:val="24"/>
          <w:szCs w:val="24"/>
        </w:rPr>
        <w:t xml:space="preserve">ацией городского округа </w:t>
      </w:r>
      <w:proofErr w:type="spellStart"/>
      <w:r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>, МКУ «Управление гражданской обороны, защиты населения и территорий от чрезвычайных ситуаций природного и</w:t>
      </w:r>
      <w:r w:rsidR="008137DD">
        <w:rPr>
          <w:sz w:val="24"/>
          <w:szCs w:val="24"/>
        </w:rPr>
        <w:t xml:space="preserve"> </w:t>
      </w:r>
      <w:r w:rsidRPr="0054608B">
        <w:rPr>
          <w:sz w:val="24"/>
          <w:szCs w:val="24"/>
        </w:rPr>
        <w:t>техногенного характера, обеспечения пожарной безопасности» городского округа «</w:t>
      </w:r>
      <w:proofErr w:type="spellStart"/>
      <w:r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>». В разделе учтены материалы</w:t>
      </w:r>
      <w:r w:rsidR="008137DD">
        <w:rPr>
          <w:sz w:val="24"/>
          <w:szCs w:val="24"/>
        </w:rPr>
        <w:t xml:space="preserve"> </w:t>
      </w:r>
      <w:r w:rsidRPr="0054608B">
        <w:rPr>
          <w:sz w:val="24"/>
          <w:szCs w:val="24"/>
        </w:rPr>
        <w:t>Схемы территориального планирования Республики Саха (Якутия).</w:t>
      </w:r>
    </w:p>
    <w:p w14:paraId="72F0BDB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Чрезвычайная ситуация (ЧС) – обстановка на определенной территории или акватории,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или окружающей природной среде, значительные материальные потери и нарушение условий жизнедеятельности людей. ЧС различают по характеру источника (природные, техногенные, биолого-социальные, военные).</w:t>
      </w:r>
    </w:p>
    <w:p w14:paraId="18AA2A6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Источник чрезвычайной ситуации – опасное природное явление, авария или опасное техногенное происшествие, широко распространенная инфекционная болезнь людей, сельскохозяйственных животных и растений, а также применение современных средств поражения, в результате чего произошла или может возникнуть чрезвычайная ситуация.</w:t>
      </w:r>
    </w:p>
    <w:p w14:paraId="5329C26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bookmarkStart w:id="101" w:name="_Toc374359363"/>
      <w:bookmarkStart w:id="102" w:name="_Toc363046091"/>
      <w:r w:rsidRPr="0054608B">
        <w:rPr>
          <w:sz w:val="24"/>
          <w:szCs w:val="24"/>
        </w:rPr>
        <w:t>Перечень возможных источников чрезвычайных ситуаций природного характера</w:t>
      </w:r>
      <w:bookmarkEnd w:id="101"/>
      <w:bookmarkEnd w:id="102"/>
    </w:p>
    <w:p w14:paraId="0413D57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На территории городского округа «</w:t>
      </w:r>
      <w:proofErr w:type="spellStart"/>
      <w:r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 xml:space="preserve">» в настоящее время присутствуют опасные природные процессы и явления геологического, гидрологического и метеорологического характера. Природные чрезвычайные ситуации могут сложиться в результате опасных природных явлений: землетрясения, весеннее половодье, паводки, сильные ветры, снегопады, туманы, засухи, лесные пожары, крайне низкие температуры. Основные характеристики поражающих факторов источников природных ЧС приведены в таблице </w:t>
      </w:r>
      <w:r w:rsidR="002704CC">
        <w:rPr>
          <w:sz w:val="24"/>
          <w:szCs w:val="24"/>
        </w:rPr>
        <w:t>31</w:t>
      </w:r>
      <w:r w:rsidRPr="0054608B">
        <w:rPr>
          <w:sz w:val="24"/>
          <w:szCs w:val="24"/>
        </w:rPr>
        <w:t>.1.</w:t>
      </w:r>
    </w:p>
    <w:p w14:paraId="07F10D3A" w14:textId="77777777" w:rsidR="0054608B" w:rsidRPr="009269C4" w:rsidRDefault="0054608B" w:rsidP="0054608B">
      <w:pPr>
        <w:spacing w:line="276" w:lineRule="auto"/>
        <w:ind w:firstLine="709"/>
        <w:jc w:val="right"/>
        <w:rPr>
          <w:b/>
          <w:sz w:val="24"/>
          <w:szCs w:val="24"/>
        </w:rPr>
      </w:pPr>
      <w:r w:rsidRPr="009269C4">
        <w:rPr>
          <w:b/>
          <w:sz w:val="24"/>
          <w:szCs w:val="24"/>
        </w:rPr>
        <w:t xml:space="preserve">Таблица </w:t>
      </w:r>
      <w:r w:rsidR="002704CC" w:rsidRPr="009269C4">
        <w:rPr>
          <w:b/>
          <w:sz w:val="24"/>
          <w:szCs w:val="24"/>
        </w:rPr>
        <w:t>31</w:t>
      </w:r>
      <w:r w:rsidRPr="009269C4">
        <w:rPr>
          <w:b/>
          <w:sz w:val="24"/>
          <w:szCs w:val="24"/>
        </w:rPr>
        <w:t>.1</w:t>
      </w:r>
    </w:p>
    <w:p w14:paraId="45951920" w14:textId="77777777" w:rsidR="0054608B" w:rsidRPr="009269C4" w:rsidRDefault="0054608B" w:rsidP="0054608B">
      <w:pPr>
        <w:spacing w:line="276" w:lineRule="auto"/>
        <w:ind w:firstLine="709"/>
        <w:jc w:val="center"/>
        <w:rPr>
          <w:b/>
          <w:sz w:val="24"/>
          <w:szCs w:val="24"/>
        </w:rPr>
      </w:pPr>
      <w:r w:rsidRPr="009269C4">
        <w:rPr>
          <w:b/>
          <w:sz w:val="24"/>
          <w:szCs w:val="24"/>
        </w:rPr>
        <w:t>Перечень поражающих факторов источников природных ЧС</w:t>
      </w:r>
    </w:p>
    <w:p w14:paraId="03F1BD2A" w14:textId="77777777" w:rsidR="0054608B" w:rsidRPr="009269C4" w:rsidRDefault="0054608B" w:rsidP="0054608B">
      <w:pPr>
        <w:spacing w:line="276" w:lineRule="auto"/>
        <w:ind w:firstLine="709"/>
        <w:jc w:val="center"/>
        <w:rPr>
          <w:b/>
          <w:sz w:val="24"/>
          <w:szCs w:val="24"/>
        </w:rPr>
      </w:pPr>
      <w:r w:rsidRPr="009269C4">
        <w:rPr>
          <w:b/>
          <w:sz w:val="24"/>
          <w:szCs w:val="24"/>
        </w:rPr>
        <w:lastRenderedPageBreak/>
        <w:t>различного происхождения, характер их действий и проявлений (ГОСТ Р 22.0.06-95)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669"/>
        <w:gridCol w:w="2833"/>
        <w:gridCol w:w="4068"/>
      </w:tblGrid>
      <w:tr w:rsidR="0054608B" w:rsidRPr="0054608B" w14:paraId="3BB49401" w14:textId="77777777" w:rsidTr="0054608B">
        <w:trPr>
          <w:tblHeader/>
          <w:jc w:val="center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2B43F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lang w:eastAsia="en-US"/>
              </w:rPr>
            </w:pPr>
            <w:r w:rsidRPr="0054608B">
              <w:t>Источник природной ЧС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9B35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Наименование поражающего фактора природной ЧС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31F4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Характер действия, проявления поражающего фактора источника природной ЧС</w:t>
            </w:r>
          </w:p>
        </w:tc>
      </w:tr>
      <w:tr w:rsidR="0054608B" w:rsidRPr="0054608B" w14:paraId="7BF943A0" w14:textId="77777777" w:rsidTr="0054608B">
        <w:trPr>
          <w:jc w:val="center"/>
        </w:trPr>
        <w:tc>
          <w:tcPr>
            <w:tcW w:w="96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ECBB3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Опасные геологические процессы</w:t>
            </w:r>
          </w:p>
        </w:tc>
      </w:tr>
      <w:tr w:rsidR="0054608B" w:rsidRPr="0054608B" w14:paraId="2229D0FA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45AC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Землетрясение</w:t>
            </w:r>
          </w:p>
          <w:p w14:paraId="503B04F7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 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A69E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Сейсмический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E55A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Сейсмический удар.</w:t>
            </w:r>
          </w:p>
        </w:tc>
      </w:tr>
      <w:tr w:rsidR="0054608B" w:rsidRPr="0054608B" w14:paraId="50CE1027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2CC6E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967F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7081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горных пород.</w:t>
            </w:r>
          </w:p>
        </w:tc>
      </w:tr>
      <w:tr w:rsidR="0054608B" w:rsidRPr="0054608B" w14:paraId="6AB86107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E920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57CB9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E9F0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Взрывная волна.</w:t>
            </w:r>
          </w:p>
        </w:tc>
      </w:tr>
      <w:tr w:rsidR="0054608B" w:rsidRPr="0054608B" w14:paraId="289A031E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F494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BB6D5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1FB7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Извержение вулкана.</w:t>
            </w:r>
          </w:p>
        </w:tc>
      </w:tr>
      <w:tr w:rsidR="0054608B" w:rsidRPr="0054608B" w14:paraId="04F51D8A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6506B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7ED64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AEAF8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Нагон волн (цунами).</w:t>
            </w:r>
          </w:p>
        </w:tc>
      </w:tr>
      <w:tr w:rsidR="0054608B" w:rsidRPr="0054608B" w14:paraId="070A510E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AEAC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CF415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CC12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Гравитационное смещение горных пород, снежных масс, ледников.</w:t>
            </w:r>
          </w:p>
        </w:tc>
      </w:tr>
      <w:tr w:rsidR="0054608B" w:rsidRPr="0054608B" w14:paraId="75337544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44AC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6543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A4E1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Затопление поверхностными водами.</w:t>
            </w:r>
          </w:p>
        </w:tc>
      </w:tr>
      <w:tr w:rsidR="0054608B" w:rsidRPr="0054608B" w14:paraId="1B5527DF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69D86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60635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8E1A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речных русел.</w:t>
            </w:r>
          </w:p>
        </w:tc>
      </w:tr>
      <w:tr w:rsidR="0054608B" w:rsidRPr="0054608B" w14:paraId="52C09295" w14:textId="77777777" w:rsidTr="00F06DA9">
        <w:trPr>
          <w:trHeight w:val="25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760F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ED51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Физический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23CF1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Электромагнитное поле.</w:t>
            </w:r>
          </w:p>
          <w:p w14:paraId="7DA8E0A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</w:p>
        </w:tc>
      </w:tr>
      <w:tr w:rsidR="0054608B" w:rsidRPr="0054608B" w14:paraId="78CC77F0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457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Оползень. Обвал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95F7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Динамический</w:t>
            </w:r>
          </w:p>
        </w:tc>
        <w:tc>
          <w:tcPr>
            <w:tcW w:w="40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10AE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Смещение (движение) горных пород.</w:t>
            </w:r>
          </w:p>
        </w:tc>
      </w:tr>
      <w:tr w:rsidR="0054608B" w:rsidRPr="0054608B" w14:paraId="209A4CCD" w14:textId="77777777" w:rsidTr="0054608B">
        <w:trPr>
          <w:trHeight w:val="46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23696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4F0D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Гравитационный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7FB24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</w:tr>
      <w:tr w:rsidR="0054608B" w:rsidRPr="0054608B" w14:paraId="29CDBF75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811B34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D85B7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F7F9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Сотрясение земной поверхности.</w:t>
            </w:r>
          </w:p>
        </w:tc>
      </w:tr>
      <w:tr w:rsidR="0054608B" w:rsidRPr="0054608B" w14:paraId="57366A93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6C6EA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9EFE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626A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Динамическое, механическое давление смещенных масс.</w:t>
            </w:r>
          </w:p>
        </w:tc>
      </w:tr>
      <w:tr w:rsidR="0054608B" w:rsidRPr="0054608B" w14:paraId="2A9DB503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37E4A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0C48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F911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Удар.</w:t>
            </w:r>
          </w:p>
        </w:tc>
      </w:tr>
      <w:tr w:rsidR="0054608B" w:rsidRPr="0054608B" w14:paraId="5A152C9A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5FA8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Карст (карстово-суффозионный процесс)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8B6A1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Химический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31123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Растворение горных пород.</w:t>
            </w:r>
          </w:p>
        </w:tc>
      </w:tr>
      <w:tr w:rsidR="0054608B" w:rsidRPr="0054608B" w14:paraId="643613D3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CF55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C41C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433D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Разрушение структуры пород.</w:t>
            </w:r>
          </w:p>
        </w:tc>
      </w:tr>
      <w:tr w:rsidR="0054608B" w:rsidRPr="0054608B" w14:paraId="3E433F6C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3797F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8A99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E14D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Перемещение (вымывание) частиц породы.</w:t>
            </w:r>
          </w:p>
        </w:tc>
      </w:tr>
      <w:tr w:rsidR="0054608B" w:rsidRPr="0054608B" w14:paraId="3A0E490F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4E39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9530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Гравитационный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4312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Смещение (обрушение) пород.</w:t>
            </w:r>
          </w:p>
        </w:tc>
      </w:tr>
      <w:tr w:rsidR="0054608B" w:rsidRPr="0054608B" w14:paraId="482613A7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59E83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EEE2B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3B4A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земной поверхности.</w:t>
            </w:r>
          </w:p>
        </w:tc>
      </w:tr>
      <w:tr w:rsidR="0054608B" w:rsidRPr="0054608B" w14:paraId="0CC0E61F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CD537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Просадка в лессовых грунтах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CA03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Гравитационный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BDE03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земной поверхности.</w:t>
            </w:r>
          </w:p>
        </w:tc>
      </w:tr>
      <w:tr w:rsidR="0054608B" w:rsidRPr="0054608B" w14:paraId="62E888E7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8DC3F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6447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C579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грунтов</w:t>
            </w:r>
          </w:p>
        </w:tc>
      </w:tr>
      <w:tr w:rsidR="0054608B" w:rsidRPr="0054608B" w14:paraId="19FEDBD8" w14:textId="77777777" w:rsidTr="0054608B">
        <w:trPr>
          <w:trHeight w:val="288"/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8F258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Переработка берегов</w:t>
            </w:r>
          </w:p>
          <w:p w14:paraId="56D5DE1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 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58360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DD91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Удар волны</w:t>
            </w:r>
          </w:p>
        </w:tc>
      </w:tr>
      <w:tr w:rsidR="0054608B" w:rsidRPr="0054608B" w14:paraId="0D10CB18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4AAD5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AA484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62E7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Размывание (разрушение) грунтов.</w:t>
            </w:r>
          </w:p>
        </w:tc>
      </w:tr>
      <w:tr w:rsidR="0054608B" w:rsidRPr="0054608B" w14:paraId="7151392E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C1EF9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D2CB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8744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Перенос (</w:t>
            </w:r>
            <w:proofErr w:type="spellStart"/>
            <w:r w:rsidRPr="0054608B">
              <w:t>переотложение</w:t>
            </w:r>
            <w:proofErr w:type="spellEnd"/>
            <w:r w:rsidRPr="0054608B">
              <w:t>) частиц грунта.</w:t>
            </w:r>
          </w:p>
        </w:tc>
      </w:tr>
      <w:tr w:rsidR="0054608B" w:rsidRPr="0054608B" w14:paraId="196CB194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B89CE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2737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Гравитационный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5391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Смещение (обрушение) пород в береговой части.</w:t>
            </w:r>
          </w:p>
        </w:tc>
      </w:tr>
      <w:tr w:rsidR="0054608B" w:rsidRPr="0054608B" w14:paraId="6A4B19C0" w14:textId="77777777" w:rsidTr="0054608B">
        <w:trPr>
          <w:jc w:val="center"/>
        </w:trPr>
        <w:tc>
          <w:tcPr>
            <w:tcW w:w="96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53C6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Опасные гидрологические явления и процессы</w:t>
            </w:r>
          </w:p>
        </w:tc>
      </w:tr>
      <w:tr w:rsidR="0054608B" w:rsidRPr="0054608B" w14:paraId="276D01ED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7CEF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Подтопление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BA901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Гидростатический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F6BF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Повышение уровня грунтовых вод.</w:t>
            </w:r>
          </w:p>
        </w:tc>
      </w:tr>
      <w:tr w:rsidR="0054608B" w:rsidRPr="0054608B" w14:paraId="03FA5BBB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FA0D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B07D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9915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Гидродинамическое давление потока грунтовых вод.</w:t>
            </w:r>
          </w:p>
        </w:tc>
      </w:tr>
      <w:tr w:rsidR="0054608B" w:rsidRPr="0054608B" w14:paraId="7DFB81DA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DB83A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151C0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Гидрохимический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A13E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Загрязнение (засоление) почв, грунтов.</w:t>
            </w:r>
          </w:p>
        </w:tc>
      </w:tr>
      <w:tr w:rsidR="0054608B" w:rsidRPr="0054608B" w14:paraId="24468785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173B8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12680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EA90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Коррозия подземных металлических конструкций.</w:t>
            </w:r>
          </w:p>
        </w:tc>
      </w:tr>
      <w:tr w:rsidR="0054608B" w:rsidRPr="0054608B" w14:paraId="0CC62928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9D25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Русловая эрозия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6D8A1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1527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Гидродинамическое давление потока воды.</w:t>
            </w:r>
          </w:p>
        </w:tc>
      </w:tr>
      <w:tr w:rsidR="0054608B" w:rsidRPr="0054608B" w14:paraId="34FB6989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5894C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0F11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CE57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Деформация речного русла.</w:t>
            </w:r>
          </w:p>
        </w:tc>
      </w:tr>
      <w:tr w:rsidR="0054608B" w:rsidRPr="0054608B" w14:paraId="037EE0AF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C70C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Наводнение.</w:t>
            </w:r>
          </w:p>
          <w:p w14:paraId="745065F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Половодье.</w:t>
            </w:r>
          </w:p>
          <w:p w14:paraId="4B650B2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Паводок.</w:t>
            </w:r>
          </w:p>
          <w:p w14:paraId="7E6A91C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 xml:space="preserve">Катастрофический </w:t>
            </w:r>
            <w:r w:rsidRPr="0054608B">
              <w:lastRenderedPageBreak/>
              <w:t>паводок.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7E76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lastRenderedPageBreak/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5E99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Поток (течение) воды.</w:t>
            </w:r>
          </w:p>
        </w:tc>
      </w:tr>
      <w:tr w:rsidR="0054608B" w:rsidRPr="0054608B" w14:paraId="0A6162F1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E4E1A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7129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Гидрохимический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08BD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Загрязнение гидросферы, почв, грунтов.</w:t>
            </w:r>
          </w:p>
        </w:tc>
      </w:tr>
      <w:tr w:rsidR="0054608B" w:rsidRPr="0054608B" w14:paraId="6713F10A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D74F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Затор.</w:t>
            </w:r>
          </w:p>
          <w:p w14:paraId="661E0C03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Зажор.</w:t>
            </w:r>
          </w:p>
          <w:p w14:paraId="29BFC3D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 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875B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8647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Подъем уровня воды.</w:t>
            </w:r>
          </w:p>
        </w:tc>
      </w:tr>
      <w:tr w:rsidR="0054608B" w:rsidRPr="0054608B" w14:paraId="47126185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3008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8D4A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1C8D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Гидродинамическое давление воды.</w:t>
            </w:r>
          </w:p>
        </w:tc>
      </w:tr>
      <w:tr w:rsidR="0054608B" w:rsidRPr="0054608B" w14:paraId="3A895B0F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4074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71D9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Аэродинамический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6B638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Ударная (воздушная) волна.</w:t>
            </w:r>
          </w:p>
        </w:tc>
      </w:tr>
      <w:tr w:rsidR="0054608B" w:rsidRPr="0054608B" w14:paraId="5082DB9C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72AB0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D6C6A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50D7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Звуковой удар.</w:t>
            </w:r>
          </w:p>
        </w:tc>
      </w:tr>
      <w:tr w:rsidR="0054608B" w:rsidRPr="0054608B" w14:paraId="0E9D606A" w14:textId="77777777" w:rsidTr="0054608B">
        <w:trPr>
          <w:jc w:val="center"/>
        </w:trPr>
        <w:tc>
          <w:tcPr>
            <w:tcW w:w="96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FC4C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Опасные метеорологические явления и процессы</w:t>
            </w:r>
          </w:p>
        </w:tc>
      </w:tr>
      <w:tr w:rsidR="0054608B" w:rsidRPr="0054608B" w14:paraId="71CD7A8C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86C9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Сильный ветер.</w:t>
            </w:r>
          </w:p>
          <w:p w14:paraId="7ABBC66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Шторм.</w:t>
            </w:r>
          </w:p>
          <w:p w14:paraId="10B68767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Шквал.</w:t>
            </w:r>
          </w:p>
          <w:p w14:paraId="4575402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Ураган.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BDC4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Аэродинамический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F93F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Ветровой поток.</w:t>
            </w:r>
          </w:p>
        </w:tc>
      </w:tr>
      <w:tr w:rsidR="0054608B" w:rsidRPr="0054608B" w14:paraId="4E70B730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32FB0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9634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1993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Ветровая нагрузка.</w:t>
            </w:r>
          </w:p>
        </w:tc>
      </w:tr>
      <w:tr w:rsidR="0054608B" w:rsidRPr="0054608B" w14:paraId="56D7A8EC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09A35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8C110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36C8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Аэродинамическое давление.</w:t>
            </w:r>
          </w:p>
        </w:tc>
      </w:tr>
      <w:tr w:rsidR="0054608B" w:rsidRPr="0054608B" w14:paraId="5124C7C6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847D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7EDD9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C7E4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Вибрация.</w:t>
            </w:r>
          </w:p>
        </w:tc>
      </w:tr>
      <w:tr w:rsidR="0054608B" w:rsidRPr="0054608B" w14:paraId="06A80F02" w14:textId="77777777" w:rsidTr="0054608B">
        <w:trPr>
          <w:jc w:val="center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0E54D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Сильные осадки.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983C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 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23E98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 </w:t>
            </w:r>
          </w:p>
        </w:tc>
      </w:tr>
      <w:tr w:rsidR="0054608B" w:rsidRPr="0054608B" w14:paraId="39052D7F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485A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Продолжительный дождь (ливень)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783B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625C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Поток (течение) воды.</w:t>
            </w:r>
          </w:p>
        </w:tc>
      </w:tr>
      <w:tr w:rsidR="0054608B" w:rsidRPr="0054608B" w14:paraId="577AD7C1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F3CE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1172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12E53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Затопление территории.</w:t>
            </w:r>
          </w:p>
        </w:tc>
      </w:tr>
      <w:tr w:rsidR="0054608B" w:rsidRPr="0054608B" w14:paraId="701AB9FD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3EA6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Сильный снегопад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3F204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86EA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Снеговая нагрузка.</w:t>
            </w:r>
          </w:p>
        </w:tc>
      </w:tr>
      <w:tr w:rsidR="0054608B" w:rsidRPr="0054608B" w14:paraId="4401B4E2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E0244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9BF26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6E37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Снежные заносы.</w:t>
            </w:r>
          </w:p>
        </w:tc>
      </w:tr>
      <w:tr w:rsidR="0054608B" w:rsidRPr="0054608B" w14:paraId="70591EB2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51BB8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Сильная метель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51E9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Гидродинамический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42C6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Снеговая нагрузка.</w:t>
            </w:r>
          </w:p>
        </w:tc>
      </w:tr>
      <w:tr w:rsidR="0054608B" w:rsidRPr="0054608B" w14:paraId="78CBD067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B8F59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70666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D525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Ветровая нагрузка.</w:t>
            </w:r>
          </w:p>
        </w:tc>
      </w:tr>
      <w:tr w:rsidR="0054608B" w:rsidRPr="0054608B" w14:paraId="0D4D418C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6FD99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BABE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F78A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Снежные заносы.</w:t>
            </w:r>
          </w:p>
          <w:p w14:paraId="4F04FC3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</w:p>
        </w:tc>
      </w:tr>
      <w:tr w:rsidR="0054608B" w:rsidRPr="0054608B" w14:paraId="659A72F4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850B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Гололед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DEA9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Гравитационный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DF98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Гололедная нагрузка.</w:t>
            </w:r>
          </w:p>
        </w:tc>
      </w:tr>
      <w:tr w:rsidR="0054608B" w:rsidRPr="0054608B" w14:paraId="3543AF7F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8DC6B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CF6A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Динамический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F08D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Вибрация.</w:t>
            </w:r>
          </w:p>
        </w:tc>
      </w:tr>
      <w:tr w:rsidR="0054608B" w:rsidRPr="0054608B" w14:paraId="322935D9" w14:textId="77777777" w:rsidTr="0054608B">
        <w:trPr>
          <w:jc w:val="center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713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Туман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4B2F6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Теплофизический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248A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Снижение видимости (помутнение воздуха).</w:t>
            </w:r>
          </w:p>
        </w:tc>
      </w:tr>
      <w:tr w:rsidR="0054608B" w:rsidRPr="0054608B" w14:paraId="724100AA" w14:textId="77777777" w:rsidTr="0054608B">
        <w:trPr>
          <w:jc w:val="center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39075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Засуха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D56A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Тепловой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CEF3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Нагревание почвы, воздуха.</w:t>
            </w:r>
          </w:p>
        </w:tc>
      </w:tr>
      <w:tr w:rsidR="0054608B" w:rsidRPr="0054608B" w14:paraId="61165982" w14:textId="77777777" w:rsidTr="0054608B">
        <w:trPr>
          <w:jc w:val="center"/>
        </w:trPr>
        <w:tc>
          <w:tcPr>
            <w:tcW w:w="96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3801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Природные пожары</w:t>
            </w:r>
          </w:p>
        </w:tc>
      </w:tr>
      <w:tr w:rsidR="0054608B" w:rsidRPr="0054608B" w14:paraId="4C7ACB72" w14:textId="77777777" w:rsidTr="0054608B">
        <w:trPr>
          <w:jc w:val="center"/>
        </w:trPr>
        <w:tc>
          <w:tcPr>
            <w:tcW w:w="2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4B7EE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Пожар ландшафтный, степной, лесной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0E7E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Теплофизический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E26FF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Пламя.</w:t>
            </w:r>
          </w:p>
        </w:tc>
      </w:tr>
      <w:tr w:rsidR="0054608B" w:rsidRPr="0054608B" w14:paraId="68D15693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BA0D8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63C70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9507B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Нагрев тепловым потоком.</w:t>
            </w:r>
          </w:p>
        </w:tc>
      </w:tr>
      <w:tr w:rsidR="0054608B" w:rsidRPr="0054608B" w14:paraId="25459E81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321B7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13AEE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E80F2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Тепловой удар.</w:t>
            </w:r>
          </w:p>
        </w:tc>
      </w:tr>
      <w:tr w:rsidR="0054608B" w:rsidRPr="0054608B" w14:paraId="038E09D4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E857D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40951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63A79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Помутнение воздуха.</w:t>
            </w:r>
          </w:p>
        </w:tc>
      </w:tr>
      <w:tr w:rsidR="0054608B" w:rsidRPr="0054608B" w14:paraId="0F0E0FC4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BC3A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D11D6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245D7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Опасные дымы.</w:t>
            </w:r>
          </w:p>
        </w:tc>
      </w:tr>
      <w:tr w:rsidR="0054608B" w:rsidRPr="0054608B" w14:paraId="0156D5CF" w14:textId="77777777" w:rsidTr="0054608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F90B2" w14:textId="77777777" w:rsidR="0054608B" w:rsidRPr="0054608B" w:rsidRDefault="0054608B" w:rsidP="00F06DA9">
            <w:pPr>
              <w:spacing w:line="276" w:lineRule="auto"/>
              <w:ind w:firstLine="142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EC2E0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Химический</w:t>
            </w:r>
          </w:p>
        </w:tc>
        <w:tc>
          <w:tcPr>
            <w:tcW w:w="4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6C66C" w14:textId="77777777" w:rsidR="0054608B" w:rsidRPr="0054608B" w:rsidRDefault="0054608B" w:rsidP="00F06DA9">
            <w:pPr>
              <w:spacing w:line="276" w:lineRule="auto"/>
              <w:ind w:firstLine="142"/>
              <w:jc w:val="both"/>
            </w:pPr>
            <w:r w:rsidRPr="0054608B">
              <w:t>Загрязнение атмосферы, почвы, грунтов, гидросферы.</w:t>
            </w:r>
          </w:p>
        </w:tc>
      </w:tr>
    </w:tbl>
    <w:p w14:paraId="7B551EFE" w14:textId="77777777" w:rsid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0B92EA5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Территория расположена в зоне 6-8 балльной интенсивности сейсмических воздействий (шкала МSК-64) для средних грунтовых условий в соответствии с приложением Б, СП 14.13330.2011 «Строительство в сейсмических районах» (комплект карт общего сейсмического районирования Российской Федерации (ОСР-97). Количественную оценку сейсмичности площадки строительства с учетом грунтовых и гидрогеологических условий следует проводить на основании сейсмического микрорайонирования, которое является составной частью инженерных изысканий и выполняется с соблюдением требований соответствующих нормативных документов. </w:t>
      </w:r>
    </w:p>
    <w:p w14:paraId="1E34D88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Городской округ </w:t>
      </w:r>
      <w:proofErr w:type="spellStart"/>
      <w:r w:rsidR="00F06DA9"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 xml:space="preserve"> расположен на территории распространения </w:t>
      </w:r>
      <w:proofErr w:type="spellStart"/>
      <w:r w:rsidRPr="0054608B">
        <w:rPr>
          <w:sz w:val="24"/>
          <w:szCs w:val="24"/>
        </w:rPr>
        <w:t>многолетне</w:t>
      </w:r>
      <w:proofErr w:type="spellEnd"/>
      <w:r w:rsidRPr="0054608B">
        <w:rPr>
          <w:sz w:val="24"/>
          <w:szCs w:val="24"/>
        </w:rPr>
        <w:t xml:space="preserve">-мерзлых пород, в </w:t>
      </w:r>
      <w:proofErr w:type="spellStart"/>
      <w:r w:rsidRPr="0054608B">
        <w:rPr>
          <w:sz w:val="24"/>
          <w:szCs w:val="24"/>
        </w:rPr>
        <w:t>криолитозоне</w:t>
      </w:r>
      <w:proofErr w:type="spellEnd"/>
      <w:r w:rsidRPr="0054608B">
        <w:rPr>
          <w:sz w:val="24"/>
          <w:szCs w:val="24"/>
        </w:rPr>
        <w:t xml:space="preserve">, с возможным проявлением геокриологических процессов, которые включают в себя целый ряд экзогенных геологических явлений (термокарст, </w:t>
      </w:r>
      <w:proofErr w:type="spellStart"/>
      <w:r w:rsidRPr="0054608B">
        <w:rPr>
          <w:sz w:val="24"/>
          <w:szCs w:val="24"/>
        </w:rPr>
        <w:t>солифлюкция</w:t>
      </w:r>
      <w:proofErr w:type="spellEnd"/>
      <w:r w:rsidRPr="0054608B">
        <w:rPr>
          <w:sz w:val="24"/>
          <w:szCs w:val="24"/>
        </w:rPr>
        <w:t xml:space="preserve">, морозное пучение и др.) и характеризуются, по степени пораженности территории более 50%, как опасные (с возможной чрезвычайной ситуацией </w:t>
      </w:r>
      <w:r w:rsidRPr="0054608B">
        <w:rPr>
          <w:sz w:val="24"/>
          <w:szCs w:val="24"/>
        </w:rPr>
        <w:lastRenderedPageBreak/>
        <w:t xml:space="preserve">межрегионального масштаба). Наиболее опасные геокриологические процессы: тепловая осадка оттаивающих пород, термокарст, морозное пучение пород, </w:t>
      </w:r>
      <w:proofErr w:type="spellStart"/>
      <w:r w:rsidRPr="0054608B">
        <w:rPr>
          <w:sz w:val="24"/>
          <w:szCs w:val="24"/>
        </w:rPr>
        <w:t>наледообразование</w:t>
      </w:r>
      <w:proofErr w:type="spellEnd"/>
      <w:r w:rsidRPr="0054608B">
        <w:rPr>
          <w:sz w:val="24"/>
          <w:szCs w:val="24"/>
        </w:rPr>
        <w:t xml:space="preserve">, часто приводят к аварийным ситуациям на объектах экономики. </w:t>
      </w:r>
    </w:p>
    <w:p w14:paraId="6C64AE5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Для предотвращения неблагоприятных воздействий геокриологических процессов на хозяйственную деятельность необходимо учитывать свойства мерзлого грунта и не допускать его деградации. При строительстве на вечномерзлых грунтах важно выдержать все без исключения или малейшего отклонения правила строительства, регламентируемые нормативными документами на всех этапах строительства и эксплуатации: </w:t>
      </w:r>
    </w:p>
    <w:p w14:paraId="6D80B82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квалифицированный выбор площадки под строительство;</w:t>
      </w:r>
    </w:p>
    <w:p w14:paraId="7E26E40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детальное инженерно-мерзлотно-геологическое исследование выбранного участка;</w:t>
      </w:r>
    </w:p>
    <w:p w14:paraId="3506AB3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выбор, проектов зданий и сооружений, разработанных с учетом последних достижений строительной науки;</w:t>
      </w:r>
    </w:p>
    <w:p w14:paraId="5BE46D7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грамотная эксплуатация возведенных зданий и сооружений, в соответствии с нормативными требованиями климатических и инженерно-строительных условий проектируемой территории.</w:t>
      </w:r>
    </w:p>
    <w:p w14:paraId="65488FC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2BC09073" w14:textId="77777777" w:rsidR="00F06DA9" w:rsidRPr="00F06DA9" w:rsidRDefault="00F06DA9" w:rsidP="00F06DA9">
      <w:pPr>
        <w:pStyle w:val="aff9"/>
        <w:spacing w:line="276" w:lineRule="auto"/>
        <w:ind w:left="0" w:firstLine="709"/>
        <w:jc w:val="both"/>
      </w:pPr>
      <w:bookmarkStart w:id="103" w:name="_Toc363046092"/>
      <w:bookmarkStart w:id="104" w:name="_Toc374359364"/>
      <w:r w:rsidRPr="00F06DA9">
        <w:t xml:space="preserve">Крупные наводнения, произошедшие за последние 10 – 15 лет в бассейне р. Лены, заставляют более углубленно изучать эти опасные природные явления. Наводнения на р. Лене наблюдались довольно часто и раньше. Они были вызваны в основном подъёмом уровня воды в результате сопротивления, которое водный поток встречает со стороны как движущегося, так и остановившегося (заторы). Такие наводнения имели локальный характер вследствие большой изменчивости толщины льда по длине реки и относительно малой водности в период весеннего ледохода. По этой причине в научной и научно-популярной литературе пре обладают описания отдельных Ленских наводнений, и совсем нет их </w:t>
      </w:r>
      <w:r>
        <w:t>обобщенной характеристики</w:t>
      </w:r>
      <w:r w:rsidRPr="00F06DA9">
        <w:t>.</w:t>
      </w:r>
    </w:p>
    <w:p w14:paraId="15724660" w14:textId="77777777" w:rsidR="00F06DA9" w:rsidRDefault="00F06DA9" w:rsidP="00F06DA9">
      <w:pPr>
        <w:pStyle w:val="aff9"/>
        <w:spacing w:line="276" w:lineRule="auto"/>
        <w:ind w:left="0" w:firstLine="709"/>
        <w:jc w:val="both"/>
      </w:pPr>
      <w:r w:rsidRPr="00F06DA9">
        <w:t xml:space="preserve">Проблема наводнений стоит наиболее остро на участке Средней Лены, от устья р. Витим до устья р. Алдан. Протяженность этого участка составляет около </w:t>
      </w:r>
      <w:smartTag w:uri="urn:schemas-microsoft-com:office:smarttags" w:element="metricconverter">
        <w:smartTagPr>
          <w:attr w:name="ProductID" w:val="1500 км"/>
        </w:smartTagPr>
        <w:r w:rsidRPr="00F06DA9">
          <w:t>1500 км</w:t>
        </w:r>
      </w:smartTag>
      <w:r w:rsidRPr="00F06DA9">
        <w:t>. В данную зону попадает и ГО «</w:t>
      </w:r>
      <w:proofErr w:type="spellStart"/>
      <w:r w:rsidRPr="00F06DA9">
        <w:t>Жатай</w:t>
      </w:r>
      <w:proofErr w:type="spellEnd"/>
      <w:r w:rsidRPr="00F06DA9">
        <w:t>».</w:t>
      </w:r>
    </w:p>
    <w:p w14:paraId="5C0285FF" w14:textId="77777777" w:rsidR="00100A4D" w:rsidRPr="00100A4D" w:rsidRDefault="00100A4D" w:rsidP="00100A4D">
      <w:pPr>
        <w:spacing w:line="276" w:lineRule="auto"/>
        <w:ind w:firstLine="709"/>
        <w:jc w:val="right"/>
        <w:rPr>
          <w:b/>
          <w:sz w:val="24"/>
          <w:szCs w:val="24"/>
        </w:rPr>
      </w:pPr>
      <w:r w:rsidRPr="009269C4">
        <w:rPr>
          <w:b/>
          <w:sz w:val="24"/>
          <w:szCs w:val="24"/>
        </w:rPr>
        <w:t>Таблица 31.</w:t>
      </w:r>
      <w:r>
        <w:rPr>
          <w:b/>
          <w:sz w:val="24"/>
          <w:szCs w:val="24"/>
        </w:rPr>
        <w:t>2</w:t>
      </w:r>
    </w:p>
    <w:p w14:paraId="67DB7F85" w14:textId="77777777" w:rsidR="00F06DA9" w:rsidRPr="00100A4D" w:rsidRDefault="00F06DA9" w:rsidP="00F06DA9">
      <w:pPr>
        <w:pStyle w:val="aff9"/>
        <w:spacing w:line="276" w:lineRule="auto"/>
        <w:ind w:firstLine="709"/>
        <w:jc w:val="center"/>
        <w:rPr>
          <w:b/>
        </w:rPr>
      </w:pPr>
      <w:r w:rsidRPr="00100A4D">
        <w:rPr>
          <w:b/>
        </w:rPr>
        <w:t>Категории наводнений на средней Лене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48"/>
        <w:gridCol w:w="1096"/>
        <w:gridCol w:w="1260"/>
        <w:gridCol w:w="1440"/>
        <w:gridCol w:w="3944"/>
      </w:tblGrid>
      <w:tr w:rsidR="00F06DA9" w:rsidRPr="00F06DA9" w14:paraId="4225986F" w14:textId="77777777" w:rsidTr="00906FA5">
        <w:trPr>
          <w:trHeight w:val="366"/>
        </w:trPr>
        <w:tc>
          <w:tcPr>
            <w:tcW w:w="1548" w:type="dxa"/>
            <w:vMerge w:val="restart"/>
          </w:tcPr>
          <w:p w14:paraId="6AB80321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center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Категории наводнений</w:t>
            </w:r>
          </w:p>
        </w:tc>
        <w:tc>
          <w:tcPr>
            <w:tcW w:w="2356" w:type="dxa"/>
            <w:gridSpan w:val="2"/>
          </w:tcPr>
          <w:p w14:paraId="305D05D2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center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Количество пунктов наблюдений (в % от общего числа) с превышением уровня различной обеспеченности</w:t>
            </w:r>
          </w:p>
        </w:tc>
        <w:tc>
          <w:tcPr>
            <w:tcW w:w="1440" w:type="dxa"/>
            <w:vMerge w:val="restart"/>
          </w:tcPr>
          <w:p w14:paraId="7BB5144A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center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Повторяемость наводнений</w:t>
            </w:r>
            <w:r w:rsidRPr="00F06DA9">
              <w:rPr>
                <w:sz w:val="20"/>
                <w:szCs w:val="20"/>
              </w:rPr>
              <w:br/>
              <w:t>1 раз/</w:t>
            </w:r>
            <w:r w:rsidRPr="00F06DA9">
              <w:rPr>
                <w:sz w:val="20"/>
                <w:szCs w:val="20"/>
                <w:lang w:val="en-US"/>
              </w:rPr>
              <w:t>N</w:t>
            </w:r>
            <w:r w:rsidRPr="00F06DA9">
              <w:rPr>
                <w:sz w:val="20"/>
                <w:szCs w:val="20"/>
              </w:rPr>
              <w:t xml:space="preserve"> лет</w:t>
            </w:r>
          </w:p>
        </w:tc>
        <w:tc>
          <w:tcPr>
            <w:tcW w:w="3944" w:type="dxa"/>
            <w:vMerge w:val="restart"/>
          </w:tcPr>
          <w:p w14:paraId="6CD85444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center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Последствия</w:t>
            </w:r>
          </w:p>
        </w:tc>
      </w:tr>
      <w:tr w:rsidR="00F06DA9" w:rsidRPr="00F06DA9" w14:paraId="24E5A502" w14:textId="77777777" w:rsidTr="00F06DA9">
        <w:trPr>
          <w:trHeight w:val="239"/>
        </w:trPr>
        <w:tc>
          <w:tcPr>
            <w:tcW w:w="1548" w:type="dxa"/>
            <w:vMerge/>
          </w:tcPr>
          <w:p w14:paraId="3755AB2C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</w:p>
        </w:tc>
        <w:tc>
          <w:tcPr>
            <w:tcW w:w="1096" w:type="dxa"/>
          </w:tcPr>
          <w:p w14:paraId="6C949072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5%</w:t>
            </w:r>
          </w:p>
        </w:tc>
        <w:tc>
          <w:tcPr>
            <w:tcW w:w="1260" w:type="dxa"/>
          </w:tcPr>
          <w:p w14:paraId="1A7660F9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10%</w:t>
            </w:r>
          </w:p>
        </w:tc>
        <w:tc>
          <w:tcPr>
            <w:tcW w:w="1440" w:type="dxa"/>
            <w:vMerge/>
          </w:tcPr>
          <w:p w14:paraId="4A72F82A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</w:p>
        </w:tc>
        <w:tc>
          <w:tcPr>
            <w:tcW w:w="3944" w:type="dxa"/>
            <w:vMerge/>
          </w:tcPr>
          <w:p w14:paraId="37A73694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</w:p>
        </w:tc>
      </w:tr>
      <w:tr w:rsidR="00F06DA9" w:rsidRPr="00F06DA9" w14:paraId="11AF234D" w14:textId="77777777" w:rsidTr="00F06DA9">
        <w:trPr>
          <w:trHeight w:val="240"/>
        </w:trPr>
        <w:tc>
          <w:tcPr>
            <w:tcW w:w="1548" w:type="dxa"/>
          </w:tcPr>
          <w:p w14:paraId="18F7FE05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  <w:lang w:val="en-US"/>
              </w:rPr>
              <w:t>I</w:t>
            </w:r>
            <w:r w:rsidRPr="00F06DA9">
              <w:rPr>
                <w:sz w:val="20"/>
                <w:szCs w:val="20"/>
              </w:rPr>
              <w:t>. Небольшие (локальные)</w:t>
            </w:r>
          </w:p>
        </w:tc>
        <w:tc>
          <w:tcPr>
            <w:tcW w:w="1096" w:type="dxa"/>
          </w:tcPr>
          <w:p w14:paraId="7CD8B372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10</w:t>
            </w:r>
          </w:p>
        </w:tc>
        <w:tc>
          <w:tcPr>
            <w:tcW w:w="1260" w:type="dxa"/>
          </w:tcPr>
          <w:p w14:paraId="20690E02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0-10</w:t>
            </w:r>
          </w:p>
        </w:tc>
        <w:tc>
          <w:tcPr>
            <w:tcW w:w="1440" w:type="dxa"/>
          </w:tcPr>
          <w:p w14:paraId="794B2449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1/15</w:t>
            </w:r>
          </w:p>
        </w:tc>
        <w:tc>
          <w:tcPr>
            <w:tcW w:w="3944" w:type="dxa"/>
          </w:tcPr>
          <w:p w14:paraId="52BC0240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Происходит затопление поймы, сельхозугодий и отдельных строений в населенных пунктах. Причиняется незначительный материальный ущерб населению, почти не нарушается нормальная жизнедеятельность.</w:t>
            </w:r>
          </w:p>
        </w:tc>
      </w:tr>
      <w:tr w:rsidR="00F06DA9" w:rsidRPr="00F06DA9" w14:paraId="6F75DD93" w14:textId="77777777" w:rsidTr="00906FA5">
        <w:trPr>
          <w:trHeight w:val="707"/>
        </w:trPr>
        <w:tc>
          <w:tcPr>
            <w:tcW w:w="1548" w:type="dxa"/>
          </w:tcPr>
          <w:p w14:paraId="06E9F07B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  <w:lang w:val="en-US"/>
              </w:rPr>
              <w:lastRenderedPageBreak/>
              <w:t>II</w:t>
            </w:r>
            <w:r w:rsidRPr="00F06DA9">
              <w:rPr>
                <w:sz w:val="20"/>
                <w:szCs w:val="20"/>
              </w:rPr>
              <w:t xml:space="preserve">. Средние </w:t>
            </w:r>
          </w:p>
        </w:tc>
        <w:tc>
          <w:tcPr>
            <w:tcW w:w="1096" w:type="dxa"/>
          </w:tcPr>
          <w:p w14:paraId="57BB584D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11-35</w:t>
            </w:r>
          </w:p>
        </w:tc>
        <w:tc>
          <w:tcPr>
            <w:tcW w:w="1260" w:type="dxa"/>
          </w:tcPr>
          <w:p w14:paraId="493775F6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 xml:space="preserve">11- 25 </w:t>
            </w:r>
          </w:p>
        </w:tc>
        <w:tc>
          <w:tcPr>
            <w:tcW w:w="1440" w:type="dxa"/>
          </w:tcPr>
          <w:p w14:paraId="6FB53F19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1/10</w:t>
            </w:r>
          </w:p>
        </w:tc>
        <w:tc>
          <w:tcPr>
            <w:tcW w:w="3944" w:type="dxa"/>
          </w:tcPr>
          <w:p w14:paraId="17428F08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Наблюдается подтопление населенных пунктов, наносится несущественный материальный и моральный ущерб населению.</w:t>
            </w:r>
          </w:p>
        </w:tc>
      </w:tr>
      <w:tr w:rsidR="00F06DA9" w:rsidRPr="00F06DA9" w14:paraId="50AA9A34" w14:textId="77777777" w:rsidTr="00906FA5">
        <w:trPr>
          <w:trHeight w:val="1074"/>
        </w:trPr>
        <w:tc>
          <w:tcPr>
            <w:tcW w:w="1548" w:type="dxa"/>
          </w:tcPr>
          <w:p w14:paraId="17C24F09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  <w:lang w:val="en-US"/>
              </w:rPr>
              <w:t>III</w:t>
            </w:r>
            <w:r w:rsidRPr="00F06DA9">
              <w:rPr>
                <w:sz w:val="20"/>
                <w:szCs w:val="20"/>
              </w:rPr>
              <w:t>. Крупные</w:t>
            </w:r>
          </w:p>
        </w:tc>
        <w:tc>
          <w:tcPr>
            <w:tcW w:w="1096" w:type="dxa"/>
          </w:tcPr>
          <w:p w14:paraId="145EBED9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36-65</w:t>
            </w:r>
          </w:p>
        </w:tc>
        <w:tc>
          <w:tcPr>
            <w:tcW w:w="1260" w:type="dxa"/>
          </w:tcPr>
          <w:p w14:paraId="11CC559D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26-50</w:t>
            </w:r>
          </w:p>
        </w:tc>
        <w:tc>
          <w:tcPr>
            <w:tcW w:w="1440" w:type="dxa"/>
          </w:tcPr>
          <w:p w14:paraId="66FD2626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1/25</w:t>
            </w:r>
          </w:p>
        </w:tc>
        <w:tc>
          <w:tcPr>
            <w:tcW w:w="3944" w:type="dxa"/>
          </w:tcPr>
          <w:p w14:paraId="18AD6FE6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Наблюдается частичное затопление небольших населенных пунктов и жилых кварталов в городах, наносится значительный материальный и моральный ущерб населению, осуществляется его частичная эвакуация.</w:t>
            </w:r>
          </w:p>
        </w:tc>
      </w:tr>
      <w:tr w:rsidR="00F06DA9" w:rsidRPr="00F06DA9" w14:paraId="44BCDD41" w14:textId="77777777" w:rsidTr="00153E42">
        <w:trPr>
          <w:trHeight w:val="240"/>
        </w:trPr>
        <w:tc>
          <w:tcPr>
            <w:tcW w:w="1548" w:type="dxa"/>
            <w:tcBorders>
              <w:bottom w:val="single" w:sz="4" w:space="0" w:color="auto"/>
            </w:tcBorders>
          </w:tcPr>
          <w:p w14:paraId="3BEA99F4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  <w:lang w:val="en-US"/>
              </w:rPr>
              <w:t>IV</w:t>
            </w:r>
            <w:r w:rsidRPr="00F06DA9">
              <w:rPr>
                <w:sz w:val="20"/>
                <w:szCs w:val="20"/>
              </w:rPr>
              <w:t>. Очень крупные</w:t>
            </w:r>
          </w:p>
        </w:tc>
        <w:tc>
          <w:tcPr>
            <w:tcW w:w="1096" w:type="dxa"/>
            <w:tcBorders>
              <w:bottom w:val="single" w:sz="4" w:space="0" w:color="auto"/>
            </w:tcBorders>
          </w:tcPr>
          <w:p w14:paraId="3220F00C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  <w:lang w:val="en-US"/>
              </w:rPr>
            </w:pPr>
            <w:r w:rsidRPr="00F06DA9">
              <w:rPr>
                <w:sz w:val="20"/>
                <w:szCs w:val="20"/>
                <w:lang w:val="en-US"/>
              </w:rPr>
              <w:t>&gt;65</w:t>
            </w:r>
          </w:p>
          <w:p w14:paraId="34A5BDFF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5576BDF8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4762C73C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3382111B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1FD6F727" w14:textId="77777777" w:rsidR="00F06DA9" w:rsidRPr="00F06DA9" w:rsidRDefault="00F06DA9" w:rsidP="00F06DA9">
            <w:pPr>
              <w:tabs>
                <w:tab w:val="left" w:pos="2854"/>
              </w:tabs>
              <w:spacing w:line="276" w:lineRule="auto"/>
              <w:ind w:firstLine="142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4D44B71" w14:textId="77777777" w:rsidR="00F06DA9" w:rsidRPr="00F06DA9" w:rsidRDefault="00F06DA9" w:rsidP="00F06DA9">
            <w:pPr>
              <w:spacing w:line="276" w:lineRule="auto"/>
              <w:ind w:firstLine="142"/>
              <w:rPr>
                <w:lang w:val="en-US"/>
              </w:rPr>
            </w:pPr>
            <w:r w:rsidRPr="00F06DA9">
              <w:rPr>
                <w:lang w:val="en-US"/>
              </w:rPr>
              <w:t>&gt;50</w:t>
            </w:r>
          </w:p>
          <w:p w14:paraId="2F5EF156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685D4E6D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5E9691CC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51643605" w14:textId="77777777" w:rsidR="00F06DA9" w:rsidRPr="00F06DA9" w:rsidRDefault="00F06DA9" w:rsidP="00F06DA9">
            <w:pPr>
              <w:spacing w:line="276" w:lineRule="auto"/>
              <w:ind w:firstLine="142"/>
            </w:pPr>
          </w:p>
          <w:p w14:paraId="0C7941C6" w14:textId="77777777" w:rsidR="00F06DA9" w:rsidRPr="00F06DA9" w:rsidRDefault="00F06DA9" w:rsidP="00F06DA9">
            <w:pPr>
              <w:tabs>
                <w:tab w:val="left" w:pos="2854"/>
              </w:tabs>
              <w:spacing w:line="276" w:lineRule="auto"/>
              <w:ind w:left="1241" w:firstLine="142"/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2DD083F" w14:textId="77777777" w:rsidR="00F06DA9" w:rsidRPr="00F06DA9" w:rsidRDefault="00F06DA9" w:rsidP="00F06DA9">
            <w:pPr>
              <w:spacing w:line="276" w:lineRule="auto"/>
              <w:ind w:firstLine="142"/>
            </w:pPr>
            <w:r w:rsidRPr="00F06DA9">
              <w:rPr>
                <w:lang w:val="en-US"/>
              </w:rPr>
              <w:t>1/50</w:t>
            </w:r>
          </w:p>
        </w:tc>
        <w:tc>
          <w:tcPr>
            <w:tcW w:w="3944" w:type="dxa"/>
            <w:tcBorders>
              <w:bottom w:val="single" w:sz="4" w:space="0" w:color="auto"/>
            </w:tcBorders>
          </w:tcPr>
          <w:p w14:paraId="14921F06" w14:textId="77777777" w:rsidR="00F06DA9" w:rsidRPr="00F06DA9" w:rsidRDefault="00F06DA9" w:rsidP="00F06DA9">
            <w:pPr>
              <w:pStyle w:val="aff9"/>
              <w:spacing w:line="276" w:lineRule="auto"/>
              <w:ind w:left="0" w:firstLine="142"/>
              <w:jc w:val="both"/>
              <w:rPr>
                <w:sz w:val="20"/>
                <w:szCs w:val="20"/>
              </w:rPr>
            </w:pPr>
            <w:r w:rsidRPr="00F06DA9">
              <w:rPr>
                <w:sz w:val="20"/>
                <w:szCs w:val="20"/>
              </w:rPr>
              <w:t>Наблюдается массовое затопление населенных пунктов, почти полностью парализуется хозяйственная деятельность, наносится большой материальный ущерб, осуществляется массовая эвакуация населения.</w:t>
            </w:r>
          </w:p>
        </w:tc>
      </w:tr>
    </w:tbl>
    <w:p w14:paraId="1C80E9AC" w14:textId="77777777" w:rsidR="00F06DA9" w:rsidRPr="00F06DA9" w:rsidRDefault="00F06DA9" w:rsidP="00F06DA9">
      <w:pPr>
        <w:pStyle w:val="aff9"/>
        <w:spacing w:after="0" w:line="276" w:lineRule="auto"/>
        <w:ind w:left="0" w:firstLine="709"/>
        <w:jc w:val="both"/>
      </w:pPr>
    </w:p>
    <w:p w14:paraId="189123E8" w14:textId="77777777" w:rsidR="00F06DA9" w:rsidRPr="00F06DA9" w:rsidRDefault="00F06DA9" w:rsidP="00F06DA9">
      <w:pPr>
        <w:pStyle w:val="aff9"/>
        <w:spacing w:after="0" w:line="276" w:lineRule="auto"/>
        <w:ind w:left="0" w:firstLine="709"/>
        <w:jc w:val="both"/>
      </w:pPr>
      <w:r w:rsidRPr="00F06DA9">
        <w:t>Для определения ущерба и зон катастрофических затоплений на территории ГО «</w:t>
      </w:r>
      <w:proofErr w:type="spellStart"/>
      <w:r w:rsidRPr="00F06DA9">
        <w:t>Жатай</w:t>
      </w:r>
      <w:proofErr w:type="spellEnd"/>
      <w:r w:rsidRPr="00F06DA9">
        <w:t xml:space="preserve">» имеется «Прогнозная карта подтапливаемых территорий в период весеннего паводка».  При уровне воды 92м БС, в зоне подтопления будет находиться 75% территории о. Поповский. Нормальная жизнедеятельность поселка не нарушается.  При уровне воды 93м БС, в зоне подтопления будет находиться уже 90% </w:t>
      </w:r>
      <w:proofErr w:type="spellStart"/>
      <w:r w:rsidRPr="00F06DA9">
        <w:t>о.Поповский</w:t>
      </w:r>
      <w:proofErr w:type="spellEnd"/>
      <w:r w:rsidRPr="00F06DA9">
        <w:t>, ДОЛ «Орленок», прибрежная часть ООО «</w:t>
      </w:r>
      <w:r w:rsidR="00F20EB2">
        <w:t>ЖСРЗ</w:t>
      </w:r>
      <w:r w:rsidRPr="00F06DA9">
        <w:t>» и незначительный материальный ущерб будет нанесен СОТ ГО «</w:t>
      </w:r>
      <w:proofErr w:type="spellStart"/>
      <w:r w:rsidRPr="00F06DA9">
        <w:t>Жатай</w:t>
      </w:r>
      <w:proofErr w:type="spellEnd"/>
      <w:r w:rsidRPr="00F06DA9">
        <w:t xml:space="preserve">». При наихудшем варианте развития, уровень воды достигнет критических 94м БС.  На данном этапе в зоне подтопления окажется 100% </w:t>
      </w:r>
      <w:proofErr w:type="spellStart"/>
      <w:r w:rsidRPr="00F06DA9">
        <w:t>о.Поповский</w:t>
      </w:r>
      <w:proofErr w:type="spellEnd"/>
      <w:r w:rsidRPr="00F06DA9">
        <w:t xml:space="preserve">, 100% территории ДОЛ «Орленок», прибрежная часть ООО «ЖССЗ», 14 домов ул. Полярная, 13 домов ул. Озерная, 8 домов ул. Северная, 34 дома ул. Ленина, 9 домов ул. Трактовая. Жителей затопленных домов эвакуируют в МБОУ СОШ №2 где будут развернуты пункт питания и пункт вещевого и продовольственного снабжения. </w:t>
      </w:r>
      <w:r>
        <w:t xml:space="preserve">Предприятия </w:t>
      </w:r>
      <w:r w:rsidRPr="00F06DA9">
        <w:t>поддерживающие жизнедеятельность населенного пункта работают в режиме ЧС.</w:t>
      </w:r>
    </w:p>
    <w:p w14:paraId="131B4C82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1952C6C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Перечень возможных источников чрезвычайных ситуаций техногенного характера</w:t>
      </w:r>
      <w:bookmarkEnd w:id="103"/>
      <w:bookmarkEnd w:id="104"/>
    </w:p>
    <w:p w14:paraId="17A1B3CA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 возможным источникам возникновения техногенных чрезвычайных ситуаций на территории городского округа «</w:t>
      </w:r>
      <w:proofErr w:type="spellStart"/>
      <w:r w:rsidR="00F06DA9"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>» относятся, в соответствии с ГОСТ 22.0.05–97 «Безопасность в чрезвычайных ситуациях. Техногенные чрезвычайные ситуации. Термины и определения» относятся:</w:t>
      </w:r>
    </w:p>
    <w:p w14:paraId="317B15E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промышленные аварии на потенциально-опасных объектах;</w:t>
      </w:r>
    </w:p>
    <w:p w14:paraId="5A038692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пожары и взрывы;</w:t>
      </w:r>
    </w:p>
    <w:p w14:paraId="544E787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опасные происшествия на транспорте с</w:t>
      </w:r>
      <w:r w:rsidR="00F06DA9">
        <w:rPr>
          <w:sz w:val="24"/>
          <w:szCs w:val="24"/>
        </w:rPr>
        <w:t xml:space="preserve"> участием опасных грузов, а так </w:t>
      </w:r>
      <w:r w:rsidRPr="0054608B">
        <w:rPr>
          <w:sz w:val="24"/>
          <w:szCs w:val="24"/>
        </w:rPr>
        <w:t>же, нарушения в жизнеобеспечении населения и объектов.</w:t>
      </w:r>
    </w:p>
    <w:p w14:paraId="61703682" w14:textId="77777777" w:rsidR="00F06DA9" w:rsidRDefault="00F06DA9" w:rsidP="00F06DA9">
      <w:pPr>
        <w:pStyle w:val="aff9"/>
        <w:spacing w:after="0" w:line="276" w:lineRule="auto"/>
        <w:ind w:left="0"/>
        <w:jc w:val="both"/>
        <w:rPr>
          <w:b/>
        </w:rPr>
      </w:pPr>
    </w:p>
    <w:p w14:paraId="28E80BCB" w14:textId="77777777" w:rsidR="00F06DA9" w:rsidRPr="00F06DA9" w:rsidRDefault="00F06DA9" w:rsidP="00F06DA9">
      <w:pPr>
        <w:pStyle w:val="aff9"/>
        <w:spacing w:after="0" w:line="276" w:lineRule="auto"/>
        <w:ind w:left="0" w:firstLine="709"/>
        <w:jc w:val="both"/>
        <w:rPr>
          <w:b/>
        </w:rPr>
      </w:pPr>
      <w:r w:rsidRPr="00F06DA9">
        <w:rPr>
          <w:b/>
        </w:rPr>
        <w:t>Опасности при радиоактивном загрязнении и химическом заражении</w:t>
      </w:r>
    </w:p>
    <w:p w14:paraId="69193A2B" w14:textId="77777777" w:rsidR="00F06DA9" w:rsidRPr="00F06DA9" w:rsidRDefault="00F06DA9" w:rsidP="00F06DA9">
      <w:pPr>
        <w:spacing w:line="276" w:lineRule="auto"/>
        <w:ind w:firstLine="709"/>
        <w:jc w:val="both"/>
        <w:rPr>
          <w:sz w:val="24"/>
          <w:szCs w:val="24"/>
        </w:rPr>
      </w:pPr>
      <w:r w:rsidRPr="00F06DA9">
        <w:rPr>
          <w:sz w:val="24"/>
          <w:szCs w:val="24"/>
        </w:rPr>
        <w:t>На террит</w:t>
      </w:r>
      <w:r>
        <w:rPr>
          <w:sz w:val="24"/>
          <w:szCs w:val="24"/>
        </w:rPr>
        <w:t>ории Городского округа «</w:t>
      </w:r>
      <w:proofErr w:type="spellStart"/>
      <w:r>
        <w:rPr>
          <w:sz w:val="24"/>
          <w:szCs w:val="24"/>
        </w:rPr>
        <w:t>Жатай</w:t>
      </w:r>
      <w:proofErr w:type="spellEnd"/>
      <w:r>
        <w:rPr>
          <w:sz w:val="24"/>
          <w:szCs w:val="24"/>
        </w:rPr>
        <w:t xml:space="preserve">» </w:t>
      </w:r>
      <w:r w:rsidRPr="00F06DA9">
        <w:rPr>
          <w:sz w:val="24"/>
          <w:szCs w:val="24"/>
        </w:rPr>
        <w:t>предприятия имеющие радиоактивные или химические вещества, отсутствуют.</w:t>
      </w:r>
    </w:p>
    <w:p w14:paraId="07D97225" w14:textId="77777777" w:rsidR="00F06DA9" w:rsidRPr="00F06DA9" w:rsidRDefault="00F06DA9" w:rsidP="00F06DA9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BFCA5D8" w14:textId="77777777" w:rsidR="00F06DA9" w:rsidRPr="00F06DA9" w:rsidRDefault="00F06DA9" w:rsidP="00F06DA9">
      <w:pPr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  <w:r w:rsidRPr="00F06DA9">
        <w:rPr>
          <w:b/>
          <w:sz w:val="24"/>
          <w:szCs w:val="24"/>
        </w:rPr>
        <w:lastRenderedPageBreak/>
        <w:t>Опасности при массовых инфекционных заболеваниях людей и животных</w:t>
      </w:r>
    </w:p>
    <w:p w14:paraId="66733658" w14:textId="77777777" w:rsidR="00F06DA9" w:rsidRPr="00F06DA9" w:rsidRDefault="00F06DA9" w:rsidP="00F06DA9">
      <w:pPr>
        <w:pStyle w:val="aff9"/>
        <w:spacing w:after="0" w:line="276" w:lineRule="auto"/>
        <w:ind w:left="0" w:firstLine="709"/>
        <w:jc w:val="both"/>
        <w:rPr>
          <w:color w:val="000000"/>
        </w:rPr>
      </w:pPr>
      <w:r w:rsidRPr="00F06DA9">
        <w:t>При возникновении инфекционных заболеваний животных на территории ГО «</w:t>
      </w:r>
      <w:proofErr w:type="spellStart"/>
      <w:r w:rsidRPr="00F06DA9">
        <w:t>Жатай</w:t>
      </w:r>
      <w:proofErr w:type="spellEnd"/>
      <w:r w:rsidRPr="00F06DA9">
        <w:t>» предусмотрен «Комплексный план при вспышке инфекционных заболеваний или массового падежа животных, птиц и рыб». Согласно данного плана, будет запрещен вывоз животных, птиц, рыб, продуктов животноводства. А также сформирован мобильный противоэпизоотический отряд (группу), для проведения в Округе противоэпидемических, лечебно-профилактических мероприятий в период эпизоотии.</w:t>
      </w:r>
    </w:p>
    <w:p w14:paraId="6CF8B6DE" w14:textId="77777777" w:rsidR="00F9155D" w:rsidRDefault="00F9155D" w:rsidP="00F06DA9">
      <w:pPr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</w:p>
    <w:p w14:paraId="1C8C47E1" w14:textId="77777777" w:rsidR="00F06DA9" w:rsidRPr="00F06DA9" w:rsidRDefault="00F06DA9" w:rsidP="00F06DA9">
      <w:pPr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  <w:r w:rsidRPr="00F06DA9">
        <w:rPr>
          <w:b/>
          <w:color w:val="000000"/>
          <w:sz w:val="24"/>
          <w:szCs w:val="24"/>
        </w:rPr>
        <w:t>Опасности на автомобильных дорогах</w:t>
      </w:r>
    </w:p>
    <w:p w14:paraId="4CAE4580" w14:textId="77777777" w:rsidR="00F06DA9" w:rsidRPr="00F06DA9" w:rsidRDefault="00F06DA9" w:rsidP="00F06DA9">
      <w:pPr>
        <w:spacing w:line="276" w:lineRule="auto"/>
        <w:ind w:firstLine="709"/>
        <w:jc w:val="both"/>
        <w:rPr>
          <w:color w:val="000000"/>
          <w:sz w:val="24"/>
          <w:szCs w:val="24"/>
        </w:rPr>
      </w:pPr>
      <w:r w:rsidRPr="00F06DA9">
        <w:rPr>
          <w:color w:val="000000"/>
          <w:sz w:val="24"/>
          <w:szCs w:val="24"/>
        </w:rPr>
        <w:t>Особую опасность представляет собой автомобильная дорога республиканского значения «Якутск – Намцы» 1</w:t>
      </w:r>
      <w:r w:rsidR="00C67535">
        <w:rPr>
          <w:color w:val="000000"/>
          <w:sz w:val="24"/>
          <w:szCs w:val="24"/>
        </w:rPr>
        <w:t>8</w:t>
      </w:r>
      <w:r w:rsidRPr="00F06DA9">
        <w:rPr>
          <w:color w:val="000000"/>
          <w:sz w:val="24"/>
          <w:szCs w:val="24"/>
        </w:rPr>
        <w:t xml:space="preserve"> км. с подъездным путем к </w:t>
      </w:r>
      <w:proofErr w:type="spellStart"/>
      <w:r w:rsidRPr="00F06DA9">
        <w:rPr>
          <w:color w:val="000000"/>
          <w:sz w:val="24"/>
          <w:szCs w:val="24"/>
        </w:rPr>
        <w:t>п.Жатай</w:t>
      </w:r>
      <w:proofErr w:type="spellEnd"/>
      <w:r w:rsidRPr="00F06DA9">
        <w:rPr>
          <w:color w:val="000000"/>
          <w:sz w:val="24"/>
          <w:szCs w:val="24"/>
        </w:rPr>
        <w:t xml:space="preserve">. Протяженность подъездного пути составляет </w:t>
      </w:r>
      <w:smartTag w:uri="urn:schemas-microsoft-com:office:smarttags" w:element="metricconverter">
        <w:smartTagPr>
          <w:attr w:name="ProductID" w:val="2,52 км"/>
        </w:smartTagPr>
        <w:r w:rsidRPr="00F06DA9">
          <w:rPr>
            <w:color w:val="000000"/>
            <w:sz w:val="24"/>
            <w:szCs w:val="24"/>
          </w:rPr>
          <w:t>2,52 км</w:t>
        </w:r>
      </w:smartTag>
      <w:r w:rsidRPr="00F06DA9">
        <w:rPr>
          <w:color w:val="000000"/>
          <w:sz w:val="24"/>
          <w:szCs w:val="24"/>
        </w:rPr>
        <w:t xml:space="preserve">. Общий оборот </w:t>
      </w:r>
      <w:r w:rsidR="00484992">
        <w:rPr>
          <w:color w:val="000000"/>
          <w:sz w:val="24"/>
          <w:szCs w:val="24"/>
        </w:rPr>
        <w:t xml:space="preserve">филиала </w:t>
      </w:r>
      <w:r w:rsidRPr="00F06DA9">
        <w:rPr>
          <w:color w:val="000000"/>
          <w:sz w:val="24"/>
          <w:szCs w:val="24"/>
        </w:rPr>
        <w:t>Якутской нефтебазы составляет 350000 тонн.</w:t>
      </w:r>
    </w:p>
    <w:p w14:paraId="54AD1345" w14:textId="77777777" w:rsidR="00F06DA9" w:rsidRPr="00F06DA9" w:rsidRDefault="00F06DA9" w:rsidP="00F06DA9">
      <w:pPr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</w:p>
    <w:p w14:paraId="0EC91AC2" w14:textId="77777777" w:rsidR="00724ADC" w:rsidRDefault="00484992" w:rsidP="00724ADC">
      <w:pPr>
        <w:spacing w:line="276" w:lineRule="auto"/>
        <w:ind w:firstLine="7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Опасности на объекте</w:t>
      </w:r>
      <w:r w:rsidR="008137DD">
        <w:rPr>
          <w:b/>
          <w:color w:val="000000"/>
          <w:sz w:val="24"/>
          <w:szCs w:val="24"/>
        </w:rPr>
        <w:t xml:space="preserve"> </w:t>
      </w:r>
      <w:r w:rsidR="00724ADC" w:rsidRPr="00724ADC">
        <w:rPr>
          <w:b/>
          <w:color w:val="000000"/>
          <w:sz w:val="24"/>
          <w:szCs w:val="24"/>
        </w:rPr>
        <w:t>Филиал Якутская нефтебаза АО "</w:t>
      </w:r>
      <w:proofErr w:type="spellStart"/>
      <w:r w:rsidR="00724ADC" w:rsidRPr="00724ADC">
        <w:rPr>
          <w:b/>
          <w:color w:val="000000"/>
          <w:sz w:val="24"/>
          <w:szCs w:val="24"/>
        </w:rPr>
        <w:t>Саханефтегазсбыт</w:t>
      </w:r>
      <w:proofErr w:type="spellEnd"/>
      <w:r w:rsidR="00724ADC" w:rsidRPr="00724ADC">
        <w:rPr>
          <w:b/>
          <w:color w:val="000000"/>
          <w:sz w:val="24"/>
          <w:szCs w:val="24"/>
        </w:rPr>
        <w:t>"</w:t>
      </w:r>
    </w:p>
    <w:p w14:paraId="54142C0A" w14:textId="77777777" w:rsidR="00F06DA9" w:rsidRPr="00724ADC" w:rsidRDefault="00F06DA9" w:rsidP="00724ADC">
      <w:pPr>
        <w:spacing w:line="276" w:lineRule="auto"/>
        <w:ind w:firstLine="709"/>
        <w:jc w:val="both"/>
        <w:rPr>
          <w:position w:val="-6"/>
          <w:sz w:val="24"/>
          <w:szCs w:val="24"/>
        </w:rPr>
      </w:pPr>
      <w:r w:rsidRPr="00724ADC">
        <w:rPr>
          <w:position w:val="-6"/>
          <w:sz w:val="24"/>
          <w:szCs w:val="24"/>
        </w:rPr>
        <w:t xml:space="preserve">Объект </w:t>
      </w:r>
      <w:r w:rsidR="00724ADC">
        <w:rPr>
          <w:position w:val="-6"/>
          <w:sz w:val="24"/>
          <w:szCs w:val="24"/>
        </w:rPr>
        <w:t>филиал Якутская нефтебаза АО «</w:t>
      </w:r>
      <w:proofErr w:type="spellStart"/>
      <w:r w:rsidR="00724ADC">
        <w:rPr>
          <w:position w:val="-6"/>
          <w:sz w:val="24"/>
          <w:szCs w:val="24"/>
        </w:rPr>
        <w:t>Саханефтегазсбыт</w:t>
      </w:r>
      <w:proofErr w:type="spellEnd"/>
      <w:r w:rsidR="00724ADC">
        <w:rPr>
          <w:position w:val="-6"/>
          <w:sz w:val="24"/>
          <w:szCs w:val="24"/>
        </w:rPr>
        <w:t>»,</w:t>
      </w:r>
      <w:r w:rsidRPr="00724ADC">
        <w:rPr>
          <w:position w:val="-6"/>
          <w:sz w:val="24"/>
          <w:szCs w:val="24"/>
        </w:rPr>
        <w:t xml:space="preserve"> расположен в долине реки Лена на Центрально-Якутской низменности, в поселке </w:t>
      </w:r>
      <w:proofErr w:type="spellStart"/>
      <w:r w:rsidRPr="00724ADC">
        <w:rPr>
          <w:position w:val="-6"/>
          <w:sz w:val="24"/>
          <w:szCs w:val="24"/>
        </w:rPr>
        <w:t>Жатай</w:t>
      </w:r>
      <w:proofErr w:type="spellEnd"/>
      <w:r w:rsidRPr="00724ADC">
        <w:rPr>
          <w:position w:val="-6"/>
          <w:sz w:val="24"/>
          <w:szCs w:val="24"/>
        </w:rPr>
        <w:t xml:space="preserve"> в </w:t>
      </w:r>
      <w:smartTag w:uri="urn:schemas-microsoft-com:office:smarttags" w:element="metricconverter">
        <w:smartTagPr>
          <w:attr w:name="ProductID" w:val="18 км"/>
        </w:smartTagPr>
        <w:r w:rsidRPr="00724ADC">
          <w:rPr>
            <w:position w:val="-6"/>
            <w:sz w:val="24"/>
            <w:szCs w:val="24"/>
          </w:rPr>
          <w:t>18 км</w:t>
        </w:r>
      </w:smartTag>
      <w:r w:rsidRPr="00724ADC">
        <w:rPr>
          <w:position w:val="-6"/>
          <w:sz w:val="24"/>
          <w:szCs w:val="24"/>
        </w:rPr>
        <w:t xml:space="preserve"> севернее города Якутска по адресу: ул. </w:t>
      </w:r>
      <w:proofErr w:type="spellStart"/>
      <w:r w:rsidRPr="00724ADC">
        <w:rPr>
          <w:position w:val="-6"/>
          <w:sz w:val="24"/>
          <w:szCs w:val="24"/>
        </w:rPr>
        <w:t>Строд</w:t>
      </w:r>
      <w:r w:rsidR="00724ADC">
        <w:rPr>
          <w:position w:val="-6"/>
          <w:sz w:val="24"/>
          <w:szCs w:val="24"/>
        </w:rPr>
        <w:t>а</w:t>
      </w:r>
      <w:proofErr w:type="spellEnd"/>
      <w:r w:rsidR="00724ADC">
        <w:rPr>
          <w:position w:val="-6"/>
          <w:sz w:val="24"/>
          <w:szCs w:val="24"/>
        </w:rPr>
        <w:t>, 12. Занимает территорию в 48,</w:t>
      </w:r>
      <w:r w:rsidRPr="00724ADC">
        <w:rPr>
          <w:position w:val="-6"/>
          <w:sz w:val="24"/>
          <w:szCs w:val="24"/>
        </w:rPr>
        <w:t xml:space="preserve">207 га и является </w:t>
      </w:r>
      <w:r w:rsidRPr="00724ADC">
        <w:rPr>
          <w:b/>
          <w:position w:val="-6"/>
          <w:sz w:val="24"/>
          <w:szCs w:val="24"/>
        </w:rPr>
        <w:t xml:space="preserve">потенциально опасным объектом. </w:t>
      </w:r>
    </w:p>
    <w:p w14:paraId="24EA51E1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724ADC">
        <w:rPr>
          <w:position w:val="-6"/>
        </w:rPr>
        <w:t>Рельеф местности – равнинный, с уклоном в сторону реки Лена. Перепад высот между площадкой нефтебазы и береговой</w:t>
      </w:r>
      <w:r w:rsidRPr="00F06DA9">
        <w:rPr>
          <w:position w:val="-6"/>
        </w:rPr>
        <w:t xml:space="preserve"> линией составляет </w:t>
      </w:r>
      <w:smartTag w:uri="urn:schemas-microsoft-com:office:smarttags" w:element="metricconverter">
        <w:smartTagPr>
          <w:attr w:name="ProductID" w:val="15 м"/>
        </w:smartTagPr>
        <w:r w:rsidRPr="00F06DA9">
          <w:rPr>
            <w:position w:val="-6"/>
          </w:rPr>
          <w:t>15 м</w:t>
        </w:r>
      </w:smartTag>
      <w:r w:rsidRPr="00F06DA9">
        <w:rPr>
          <w:position w:val="-6"/>
        </w:rPr>
        <w:t>.</w:t>
      </w:r>
    </w:p>
    <w:p w14:paraId="4C53DAD6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В районе расположения нефтебазы возвышенности, естественные и искусственные подземные горные выработки отсутствуют.</w:t>
      </w:r>
    </w:p>
    <w:p w14:paraId="47FF2320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Коммуникации электроснабжения заглублены, водоснабжение закольцовано, а основные цеха – цех №1, ЦРМ, лаборатория по устойчивости соответствуют требованиям норм инженерно-технических мероприятий ГО (ИТМ ГО).</w:t>
      </w:r>
    </w:p>
    <w:p w14:paraId="21F3653C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Производственные здания цехов и служб кирпичные и из сборного железобетона с металлическим каркасом. Этажность зданий 2.</w:t>
      </w:r>
    </w:p>
    <w:p w14:paraId="117F63C6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 xml:space="preserve"> Склад ГСМ расположен в заглубленном помещении и обвалован. Объект имеет одно убежище, выдерживающее давление во фронте ударной волны 1 кгс/см</w:t>
      </w:r>
      <w:r w:rsidRPr="00F06DA9">
        <w:rPr>
          <w:position w:val="-6"/>
          <w:vertAlign w:val="superscript"/>
        </w:rPr>
        <w:t>2</w:t>
      </w:r>
      <w:r w:rsidRPr="00F06DA9">
        <w:rPr>
          <w:position w:val="-6"/>
        </w:rPr>
        <w:t>, общей вместимостью 150 человек.</w:t>
      </w:r>
    </w:p>
    <w:p w14:paraId="5F236683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 xml:space="preserve">Оно расположено на расстоянии </w:t>
      </w:r>
      <w:smartTag w:uri="urn:schemas-microsoft-com:office:smarttags" w:element="metricconverter">
        <w:smartTagPr>
          <w:attr w:name="ProductID" w:val="200 метров"/>
        </w:smartTagPr>
        <w:r w:rsidRPr="00F06DA9">
          <w:rPr>
            <w:position w:val="-6"/>
          </w:rPr>
          <w:t>200 метров</w:t>
        </w:r>
      </w:smartTag>
      <w:r w:rsidRPr="00F06DA9">
        <w:rPr>
          <w:position w:val="-6"/>
        </w:rPr>
        <w:t xml:space="preserve"> от места основного сосредоточения НРС.</w:t>
      </w:r>
    </w:p>
    <w:p w14:paraId="6C20A9A5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Объект имеет две электроподстанции общей мощностью 1500 кВт, которые на 100 % обеспечивают потребность объекта в электроэнергии.</w:t>
      </w:r>
    </w:p>
    <w:p w14:paraId="3C191B06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 xml:space="preserve">Для противопожарного обеспечения имеются один водоем емкостью </w:t>
      </w:r>
      <w:smartTag w:uri="urn:schemas-microsoft-com:office:smarttags" w:element="metricconverter">
        <w:smartTagPr>
          <w:attr w:name="ProductID" w:val="1250 м3"/>
        </w:smartTagPr>
        <w:r w:rsidRPr="00F06DA9">
          <w:rPr>
            <w:position w:val="-6"/>
          </w:rPr>
          <w:t>1250 м</w:t>
        </w:r>
        <w:r w:rsidRPr="00F06DA9">
          <w:rPr>
            <w:position w:val="-6"/>
            <w:vertAlign w:val="superscript"/>
          </w:rPr>
          <w:t>3</w:t>
        </w:r>
      </w:smartTag>
      <w:r w:rsidRPr="00F06DA9">
        <w:rPr>
          <w:position w:val="-6"/>
        </w:rPr>
        <w:t xml:space="preserve">, два по </w:t>
      </w:r>
      <w:smartTag w:uri="urn:schemas-microsoft-com:office:smarttags" w:element="metricconverter">
        <w:smartTagPr>
          <w:attr w:name="ProductID" w:val="1000 м3"/>
        </w:smartTagPr>
        <w:r w:rsidRPr="00F06DA9">
          <w:rPr>
            <w:position w:val="-6"/>
          </w:rPr>
          <w:t>1000 м</w:t>
        </w:r>
        <w:r w:rsidRPr="00F06DA9">
          <w:rPr>
            <w:position w:val="-6"/>
            <w:vertAlign w:val="superscript"/>
          </w:rPr>
          <w:t>3</w:t>
        </w:r>
      </w:smartTag>
      <w:r w:rsidRPr="00F06DA9">
        <w:rPr>
          <w:position w:val="-6"/>
        </w:rPr>
        <w:t xml:space="preserve"> и два в парке «буферная» по </w:t>
      </w:r>
      <w:smartTag w:uri="urn:schemas-microsoft-com:office:smarttags" w:element="metricconverter">
        <w:smartTagPr>
          <w:attr w:name="ProductID" w:val="750 м3"/>
        </w:smartTagPr>
        <w:r w:rsidRPr="00F06DA9">
          <w:rPr>
            <w:position w:val="-6"/>
          </w:rPr>
          <w:t>750 м</w:t>
        </w:r>
        <w:r w:rsidRPr="00F06DA9">
          <w:rPr>
            <w:position w:val="-6"/>
            <w:vertAlign w:val="superscript"/>
          </w:rPr>
          <w:t>3</w:t>
        </w:r>
      </w:smartTag>
      <w:r w:rsidRPr="00F06DA9">
        <w:rPr>
          <w:position w:val="-6"/>
        </w:rPr>
        <w:t>( в летнее время).</w:t>
      </w:r>
    </w:p>
    <w:p w14:paraId="2A2E873A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Количество работников объекта 179 человека.</w:t>
      </w:r>
    </w:p>
    <w:p w14:paraId="560691F0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Наибольшая работающая смена 100 человек.</w:t>
      </w:r>
    </w:p>
    <w:p w14:paraId="5519842B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Ведомственного жилого фонда объект не имеет.</w:t>
      </w:r>
    </w:p>
    <w:p w14:paraId="4EF0599C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Для оповещения работников об угрозе ЧС на объекте имеются:</w:t>
      </w:r>
    </w:p>
    <w:p w14:paraId="75AA9667" w14:textId="77777777" w:rsidR="00F06DA9" w:rsidRPr="00F06DA9" w:rsidRDefault="00F06DA9" w:rsidP="00F06DA9">
      <w:pPr>
        <w:pStyle w:val="aff9"/>
        <w:numPr>
          <w:ilvl w:val="0"/>
          <w:numId w:val="30"/>
        </w:numPr>
        <w:tabs>
          <w:tab w:val="clear" w:pos="2310"/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Сирены С-40</w:t>
      </w:r>
      <w:r w:rsidRPr="00F06DA9">
        <w:rPr>
          <w:position w:val="-6"/>
          <w:lang w:val="en-US"/>
        </w:rPr>
        <w:t>;</w:t>
      </w:r>
    </w:p>
    <w:p w14:paraId="2C58DA5E" w14:textId="77777777" w:rsidR="00F06DA9" w:rsidRPr="00F06DA9" w:rsidRDefault="00F06DA9" w:rsidP="00F06DA9">
      <w:pPr>
        <w:pStyle w:val="aff9"/>
        <w:numPr>
          <w:ilvl w:val="0"/>
          <w:numId w:val="30"/>
        </w:numPr>
        <w:tabs>
          <w:tab w:val="clear" w:pos="2310"/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Громкоговорящая связь</w:t>
      </w:r>
      <w:r w:rsidRPr="00F06DA9">
        <w:rPr>
          <w:position w:val="-6"/>
          <w:lang w:val="en-US"/>
        </w:rPr>
        <w:t>;</w:t>
      </w:r>
    </w:p>
    <w:p w14:paraId="67BDFFD1" w14:textId="77777777" w:rsidR="00F06DA9" w:rsidRPr="00F06DA9" w:rsidRDefault="00F06DA9" w:rsidP="00F06DA9">
      <w:pPr>
        <w:pStyle w:val="aff9"/>
        <w:numPr>
          <w:ilvl w:val="0"/>
          <w:numId w:val="30"/>
        </w:numPr>
        <w:tabs>
          <w:tab w:val="clear" w:pos="2310"/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Радио- и телефонная связь цехов, отделов, служб.</w:t>
      </w:r>
    </w:p>
    <w:p w14:paraId="7F0BF38D" w14:textId="77777777" w:rsidR="00F06DA9" w:rsidRPr="00F06DA9" w:rsidRDefault="00F06DA9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lastRenderedPageBreak/>
        <w:t xml:space="preserve">При проведении </w:t>
      </w:r>
      <w:proofErr w:type="spellStart"/>
      <w:r w:rsidRPr="00F9155D">
        <w:rPr>
          <w:position w:val="-6"/>
        </w:rPr>
        <w:t>эвакомероприяти</w:t>
      </w:r>
      <w:r w:rsidRPr="00F06DA9">
        <w:rPr>
          <w:position w:val="-6"/>
        </w:rPr>
        <w:t>й</w:t>
      </w:r>
      <w:proofErr w:type="spellEnd"/>
      <w:r w:rsidRPr="00F06DA9">
        <w:rPr>
          <w:position w:val="-6"/>
        </w:rPr>
        <w:t xml:space="preserve"> объект использует свой автотранспорт в количестве:</w:t>
      </w:r>
    </w:p>
    <w:p w14:paraId="088B6761" w14:textId="77777777" w:rsidR="00F06DA9" w:rsidRPr="00F06DA9" w:rsidRDefault="00F06DA9" w:rsidP="00F06DA9">
      <w:pPr>
        <w:pStyle w:val="aff9"/>
        <w:numPr>
          <w:ilvl w:val="0"/>
          <w:numId w:val="31"/>
        </w:numPr>
        <w:tabs>
          <w:tab w:val="clear" w:pos="2310"/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  <w:lang w:val="en-US"/>
        </w:rPr>
      </w:pPr>
      <w:r w:rsidRPr="00F06DA9">
        <w:rPr>
          <w:position w:val="-6"/>
        </w:rPr>
        <w:t>Автобусов 1 шт.</w:t>
      </w:r>
      <w:r w:rsidRPr="00F06DA9">
        <w:rPr>
          <w:position w:val="-6"/>
          <w:lang w:val="en-US"/>
        </w:rPr>
        <w:t>;</w:t>
      </w:r>
    </w:p>
    <w:p w14:paraId="6709B127" w14:textId="77777777" w:rsidR="00F06DA9" w:rsidRPr="00F06DA9" w:rsidRDefault="00F06DA9" w:rsidP="00F06DA9">
      <w:pPr>
        <w:pStyle w:val="aff9"/>
        <w:numPr>
          <w:ilvl w:val="0"/>
          <w:numId w:val="31"/>
        </w:numPr>
        <w:tabs>
          <w:tab w:val="clear" w:pos="2310"/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 w:rsidRPr="00F06DA9">
        <w:rPr>
          <w:position w:val="-6"/>
        </w:rPr>
        <w:t>Грузовых и специальных автомобилей 10 шт., а также автотранспорт, выделяемый автотранспортной службой города.</w:t>
      </w:r>
    </w:p>
    <w:p w14:paraId="79DE18DB" w14:textId="77777777" w:rsidR="00F06DA9" w:rsidRPr="00F06DA9" w:rsidRDefault="00F9155D" w:rsidP="00F06DA9">
      <w:pPr>
        <w:pStyle w:val="aff9"/>
        <w:tabs>
          <w:tab w:val="num" w:pos="0"/>
          <w:tab w:val="left" w:pos="720"/>
        </w:tabs>
        <w:spacing w:after="0" w:line="276" w:lineRule="auto"/>
        <w:ind w:left="0" w:firstLine="709"/>
        <w:jc w:val="both"/>
        <w:rPr>
          <w:position w:val="-6"/>
        </w:rPr>
      </w:pPr>
      <w:r>
        <w:rPr>
          <w:position w:val="-6"/>
        </w:rPr>
        <w:t xml:space="preserve"> Для ликвидации </w:t>
      </w:r>
      <w:r w:rsidR="00F06DA9" w:rsidRPr="00F06DA9">
        <w:rPr>
          <w:position w:val="-6"/>
        </w:rPr>
        <w:t>разлива нефти на территории ЯНБ, предусмотрены соответствующим образом укомплектованные НАСФ</w:t>
      </w:r>
    </w:p>
    <w:p w14:paraId="586C74C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53C8F3CC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Аварии на трубопроводном транспорте возможны из-за механических повреждений подземных газопроводов: подземная коррозия металла, брак строительно-монтажных работ, внешнее механическое воздействие и стресс-коррозионное разрушение трубопроводов. </w:t>
      </w:r>
    </w:p>
    <w:p w14:paraId="5F3DBC7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Аварии при разгерметизации газопровода сопровождаются процессами и событиями: </w:t>
      </w:r>
    </w:p>
    <w:p w14:paraId="5E73F58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разрыв трубопровода (разгерметизация);</w:t>
      </w:r>
    </w:p>
    <w:p w14:paraId="219EFCC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истечение газа до срабатывания отсекающей арматуры (импульсом для срабатывания является снижение давления продукта);</w:t>
      </w:r>
    </w:p>
    <w:p w14:paraId="6B545C1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закрытие отсекающей арматуры, истечение газа из участка, отсеченного арматурой. </w:t>
      </w:r>
    </w:p>
    <w:p w14:paraId="1E5E03F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В местах повреждения происходит истечение газа под высоким давлением в окружающую среду. Смешиваясь с воздухом, </w:t>
      </w:r>
      <w:proofErr w:type="spellStart"/>
      <w:r w:rsidRPr="0054608B">
        <w:rPr>
          <w:sz w:val="24"/>
          <w:szCs w:val="24"/>
        </w:rPr>
        <w:t>газы</w:t>
      </w:r>
      <w:proofErr w:type="spellEnd"/>
      <w:r w:rsidRPr="0054608B">
        <w:rPr>
          <w:sz w:val="24"/>
          <w:szCs w:val="24"/>
        </w:rPr>
        <w:t xml:space="preserve"> образуют облако взрывоопасной смеси. Взрывное горение на газопроводе происходит по одному из двух режимов – </w:t>
      </w:r>
      <w:proofErr w:type="spellStart"/>
      <w:r w:rsidRPr="0054608B">
        <w:rPr>
          <w:sz w:val="24"/>
          <w:szCs w:val="24"/>
        </w:rPr>
        <w:t>дефлаграционному</w:t>
      </w:r>
      <w:proofErr w:type="spellEnd"/>
      <w:r w:rsidRPr="0054608B">
        <w:rPr>
          <w:sz w:val="24"/>
          <w:szCs w:val="24"/>
        </w:rPr>
        <w:t xml:space="preserve">, детонационному. </w:t>
      </w:r>
    </w:p>
    <w:p w14:paraId="17CA453D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При прогнозировании последствий ЧС на газопроводе зону детонации при взрыве определяют расчетным путем, (с учетом давления газа, диаметра газопровода и др. параметров). Зона детонации будет распространяться по направлению ветра.</w:t>
      </w:r>
    </w:p>
    <w:p w14:paraId="45CF055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Аварии на объектах жизнеобеспечения</w:t>
      </w:r>
    </w:p>
    <w:p w14:paraId="320C755B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Аварии на объектах жилищно-коммунального хозяйства и, как следствие, нарушение нормального жизнеобеспечения населенных пунктов в условиях суровой зимы, по возможным тяжелым последствиям, представляют не меньшую опасность для населения и объектов экономики городского округа. К объектам, последствия аварий на которых, могут быть катастрофическими, относятся: </w:t>
      </w:r>
    </w:p>
    <w:p w14:paraId="22FEF7FB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водозаборные сооружения;</w:t>
      </w:r>
    </w:p>
    <w:p w14:paraId="2A7C1C72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объекты энергетики, осуществляющие снабжение электрической и тепловой энергией жилых, общественных зданий и промышленных предприятий городского округа «</w:t>
      </w:r>
      <w:proofErr w:type="spellStart"/>
      <w:r w:rsidR="00F9155D"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>»;</w:t>
      </w:r>
    </w:p>
    <w:p w14:paraId="765C071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магистральные инженерные коммуникации; </w:t>
      </w:r>
    </w:p>
    <w:p w14:paraId="4389211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канализационные очистные сооружения;</w:t>
      </w:r>
    </w:p>
    <w:p w14:paraId="7EC6AB6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высоковольтные линии электропередач.</w:t>
      </w:r>
    </w:p>
    <w:p w14:paraId="26AA253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Аварийные ситуации на объектах жизнеобеспечения возможны из-за ненадежности систем водоснабжения и канализации, вследствие большого физического износа, ветхости отопительных систем, физически устаревшего оборудования котельных и систем электроснабжения, погодных условий, отсутствия своевременного ремонта и замены оборудования, запаса средств для предупреждения и ликвидации аварий и возможных чрезвычайных ситуаций с ними связанных.</w:t>
      </w:r>
    </w:p>
    <w:p w14:paraId="6861D16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bookmarkStart w:id="105" w:name="_Toc363046093"/>
      <w:r w:rsidRPr="0054608B">
        <w:rPr>
          <w:sz w:val="24"/>
          <w:szCs w:val="24"/>
        </w:rPr>
        <w:lastRenderedPageBreak/>
        <w:t xml:space="preserve">Поражающие факторы источников техногенных ЧС классифицируются по ГОСТ 22.0.07–95 и подразделяются для проектируемой территории: </w:t>
      </w:r>
    </w:p>
    <w:p w14:paraId="0BAAEE8E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на первичные (прямого действия – вызываются возникновением источника техногенной ЧС);</w:t>
      </w:r>
    </w:p>
    <w:p w14:paraId="378E6F6A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на вторичные (побочного действия – вызываются изменением объектов окружающей среды первичными поражающими факторами (аварии на ХОО, хранилищах нефти и нефтепродуктов, газа и др.).</w:t>
      </w:r>
    </w:p>
    <w:p w14:paraId="6E55075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 а по механизму действия на:</w:t>
      </w:r>
    </w:p>
    <w:p w14:paraId="4F0708D7" w14:textId="77777777" w:rsid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физического действия (воздушная ударная волна, экстремальный наг</w:t>
      </w:r>
      <w:r w:rsidR="00F9155D">
        <w:rPr>
          <w:sz w:val="24"/>
          <w:szCs w:val="24"/>
        </w:rPr>
        <w:t>рев среды, обломки или осколки).</w:t>
      </w:r>
    </w:p>
    <w:p w14:paraId="5BEB0C86" w14:textId="77777777" w:rsidR="00F9155D" w:rsidRPr="0054608B" w:rsidRDefault="00F9155D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634C6A8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bookmarkStart w:id="106" w:name="_Toc374359365"/>
      <w:r w:rsidRPr="0054608B">
        <w:rPr>
          <w:sz w:val="24"/>
          <w:szCs w:val="24"/>
        </w:rPr>
        <w:t>Биолого-социальные чрезвычайные ситуации</w:t>
      </w:r>
      <w:bookmarkEnd w:id="105"/>
      <w:bookmarkEnd w:id="106"/>
    </w:p>
    <w:p w14:paraId="059F0AC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На территории городского округа среди населения возможно распространение ОРВИ, гриппа, а так же отравлений. </w:t>
      </w:r>
    </w:p>
    <w:p w14:paraId="416CDF9D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Среди сельскохозяйственных животных могут возникать болезни от природных и привнесенных инфекций. </w:t>
      </w:r>
    </w:p>
    <w:p w14:paraId="08CB5EC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Плохая санитарная обстановка, вспышка инфекционных заболеваний, заболеваний среди животных может возникнуть вследствие чрезвычайных ситуаций природного и техногенного характера. </w:t>
      </w:r>
    </w:p>
    <w:p w14:paraId="7CFFE2D6" w14:textId="77777777" w:rsidR="00F9155D" w:rsidRDefault="00F9155D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7FAE372E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Наиболее вероятны на территории Республики Саха (Якутии) фитосанитарные риски; заболевания, вызванные таким переносчиками, как клещи.</w:t>
      </w:r>
    </w:p>
    <w:p w14:paraId="5987E14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bookmarkStart w:id="107" w:name="_Toc374359366"/>
      <w:r w:rsidRPr="0054608B">
        <w:rPr>
          <w:sz w:val="24"/>
          <w:szCs w:val="24"/>
        </w:rPr>
        <w:t>Мероприятия по предупреждению чрезвычайных ситуаций</w:t>
      </w:r>
      <w:bookmarkEnd w:id="107"/>
    </w:p>
    <w:p w14:paraId="4CD9A36D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Предупреждение чрезвычайных ситуаций – это комплекс мероприятий, проводимых заблаговременно и направленных на максимально возможное уменьшение риска возникновения чрезвычайных ситуаций, а также на сохранение здоровья людей, снижение размеров ущерба природной среде и материальных потерь, в случае возникновения ЧС. </w:t>
      </w:r>
    </w:p>
    <w:p w14:paraId="545F6F8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 В основе мер по предупреждению чрезвычайных ситуаций (снижению риска их возникновения) и уменьшению возможных потерь и ущерба от них (уменьшению масштабов чрезвычайных ситуаций) должны быть конкретные превентивные мероприятия научного, инженерно-технического и технологического характера, осуществляемые по видам природных и техногенных опасностей и угроз.</w:t>
      </w:r>
    </w:p>
    <w:p w14:paraId="6C4578B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Значительная часть мероприятий проводится в рамках инженерной, радиационной, химической, медицинской, медико-биологической и противопожарной защиты населения и территорий от чрезвычайных ситуаций.</w:t>
      </w:r>
    </w:p>
    <w:p w14:paraId="4034B79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Превентивные меры по снижению возможных потерь и ущерба, уменьшению масштабов чрезвычайных ситуаций осуществляются по направлениям: </w:t>
      </w:r>
    </w:p>
    <w:p w14:paraId="4173A47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инженерная защита территории – включает строительство и использование защитных сооружений различного назначения;</w:t>
      </w:r>
    </w:p>
    <w:p w14:paraId="0C798B8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повышение физической стойкости объектов к воздействию поражающих факторов при авариях, природных и техногенных катастрофах;</w:t>
      </w:r>
    </w:p>
    <w:p w14:paraId="2DEA7E2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оповещение населения – создание и использование систем своевременного оповещения населения, персонала объектов и органов управления;</w:t>
      </w:r>
    </w:p>
    <w:p w14:paraId="17F67C4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lastRenderedPageBreak/>
        <w:t>организационные меры – охрана труда и соблюдение техники безопасности, поддержание в готовности убежищ и укрытий, санитарно-эпидемические и ветеринарно-противоэпизоотические мероприятия, заблаговременное отселение или эвакуация населения из неблагоприятных и потенциально опасных зон, обучение населения, поддержание в готовности органов управления и сил ликвидации чрезвычайных ситуаций.</w:t>
      </w:r>
    </w:p>
    <w:p w14:paraId="660A8F0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 рамках проекта предлагаются следующие направления по предупреждению чрезвычайных ситуаций на территории городского округа «</w:t>
      </w:r>
      <w:proofErr w:type="spellStart"/>
      <w:r w:rsidR="00F9155D"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>»:</w:t>
      </w:r>
    </w:p>
    <w:p w14:paraId="3E1DD43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Предупреждение аварий в техногенной сфере, в том числе снижение вероятности возможного негативного влияния последствий аварий на потенциально-опасных объектах на территории округа, а именно</w:t>
      </w:r>
    </w:p>
    <w:p w14:paraId="1962FF3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мероприятия по повышению устойчивости функционирования объектов в ЧС; </w:t>
      </w:r>
    </w:p>
    <w:p w14:paraId="05E50A5E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разработка декларации промышленной безопасности, паспорта безопасности опасного объекта, планов ликв</w:t>
      </w:r>
      <w:r w:rsidR="00F9155D">
        <w:rPr>
          <w:sz w:val="24"/>
          <w:szCs w:val="24"/>
        </w:rPr>
        <w:t>идации аварийного разлива нефти.</w:t>
      </w:r>
    </w:p>
    <w:p w14:paraId="3ECB6C8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Совершенствование систем мониторинга окружающей среды в районах расположения опасных объектов и развития быстроразвивающихся опасных природных процессов и сопряжение данных систем с единой дежурно-диспетчерской службой города, и силами реагирования на уровне объекта, на местном и территориальном уровнях;</w:t>
      </w:r>
    </w:p>
    <w:p w14:paraId="1D0F293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Планирование и реализация мероприятий по защите населения в чрезвычайных ситуациях: </w:t>
      </w:r>
    </w:p>
    <w:p w14:paraId="69AE242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для защиты населения использовать существующий фонд защитных сооружений гражданской обороны;</w:t>
      </w:r>
    </w:p>
    <w:p w14:paraId="58AF182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совершенствование системы предупреждения и оповещения населения о чрезвычайных ситуациях на опасных объектах, о природных чрезвычайных ситуациях и расширение зоны ее действия, с учетом новых жилых образований и т.д.); </w:t>
      </w:r>
    </w:p>
    <w:p w14:paraId="503EA4C0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подготовка и проведение </w:t>
      </w:r>
      <w:proofErr w:type="spellStart"/>
      <w:r w:rsidRPr="0054608B">
        <w:rPr>
          <w:sz w:val="24"/>
          <w:szCs w:val="24"/>
        </w:rPr>
        <w:t>эвакомероприятий</w:t>
      </w:r>
      <w:proofErr w:type="spellEnd"/>
      <w:r w:rsidRPr="0054608B">
        <w:rPr>
          <w:sz w:val="24"/>
          <w:szCs w:val="24"/>
        </w:rPr>
        <w:t xml:space="preserve"> из зон ЧС в соответствии с планами ликвидации чрезвычайных ситуаций на потенциально-опасных объектах, Планом гражданской обороны городского округа «</w:t>
      </w:r>
      <w:proofErr w:type="spellStart"/>
      <w:r w:rsidR="00F9155D">
        <w:rPr>
          <w:sz w:val="24"/>
          <w:szCs w:val="24"/>
        </w:rPr>
        <w:t>Жатай</w:t>
      </w:r>
      <w:proofErr w:type="spellEnd"/>
      <w:r w:rsidRPr="0054608B">
        <w:rPr>
          <w:sz w:val="24"/>
          <w:szCs w:val="24"/>
        </w:rPr>
        <w:t xml:space="preserve">»; </w:t>
      </w:r>
    </w:p>
    <w:p w14:paraId="0E433B0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проведение мероприятий медицинской защиты, медицинское обеспечение в ЧС (обеспечение населения городского округа медучреждениями, имеющими коечный фонд, устройство на территории медучреждений вертолетных площадок для экстренной доставки из труднодоступных районов пациентов);</w:t>
      </w:r>
    </w:p>
    <w:p w14:paraId="443B8CB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создание запаса средств индивидуальной защиты органов дыхания и кожных покровов для работников потенциально-опасных объектов и населения, проживающего в зоне возможной опасности;</w:t>
      </w:r>
    </w:p>
    <w:p w14:paraId="3B927C9C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проведение аварийно-спасательных и других неотложных работ в зонах ЧС, наращивание и дооснащение сил и средств ликвидации ЧС;</w:t>
      </w:r>
    </w:p>
    <w:p w14:paraId="7DC3399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Обеспечение безопасности на водных объектах городского округа, мониторинг паводковой ситуации и ледовой обстановки, контроль на стоянках маломерных судов; </w:t>
      </w:r>
    </w:p>
    <w:p w14:paraId="4586778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Обеспечение устойчивого функционирования территории населенных пунктов городского округа: </w:t>
      </w:r>
    </w:p>
    <w:p w14:paraId="52A37BA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сейсмическое микрорайонирование территории населенных пунктов, мониторинг природного и природно-техногенного подтопления, наблюдение экзогенных геологических явлений (термокарст, </w:t>
      </w:r>
      <w:proofErr w:type="spellStart"/>
      <w:r w:rsidRPr="0054608B">
        <w:rPr>
          <w:sz w:val="24"/>
          <w:szCs w:val="24"/>
        </w:rPr>
        <w:t>солифлюкция</w:t>
      </w:r>
      <w:proofErr w:type="spellEnd"/>
      <w:r w:rsidRPr="0054608B">
        <w:rPr>
          <w:sz w:val="24"/>
          <w:szCs w:val="24"/>
        </w:rPr>
        <w:t>, морозное пучение и др.);</w:t>
      </w:r>
    </w:p>
    <w:p w14:paraId="64CCD10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lastRenderedPageBreak/>
        <w:t>защита от наводнений, инженерная подготовка территории строительства;</w:t>
      </w:r>
    </w:p>
    <w:p w14:paraId="207BB4F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мониторинг состояния существующей застройки (обследование жилищного фонда и объектов социального и культурно-бытового обслуживания), с целью выявления процессов разрушения, связанных, в том числе, с внешними факторами (опасными геологическими, </w:t>
      </w:r>
      <w:proofErr w:type="spellStart"/>
      <w:r w:rsidRPr="0054608B">
        <w:rPr>
          <w:sz w:val="24"/>
          <w:szCs w:val="24"/>
        </w:rPr>
        <w:t>геокрологическими</w:t>
      </w:r>
      <w:proofErr w:type="spellEnd"/>
      <w:r w:rsidRPr="0054608B">
        <w:rPr>
          <w:sz w:val="24"/>
          <w:szCs w:val="24"/>
        </w:rPr>
        <w:t>, гидрогеологическими процессами);</w:t>
      </w:r>
    </w:p>
    <w:p w14:paraId="44DA1CC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обеспечение гарантированного водоснабжения населенных пунктов;</w:t>
      </w:r>
    </w:p>
    <w:p w14:paraId="7E8EEF3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устойчивое снабжение населения продуктами питания, необходимыми товарами, энергоресурсами для обеспечения работы жилищно-коммунальных объектов на территории и объектов экономики;</w:t>
      </w:r>
    </w:p>
    <w:p w14:paraId="4C7BBA3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усовершенствование транспортного обслуживания: строительство магистралей (уплотнение улично-дорожной сети, создание дублирующих магистралей, увеличение количества въездов-выездов на планируемую территорию, обеспечение безопасности движения путем устройства объектов транспортной инфраструктуры, в том числе контейнерных заправочных станций) развитие речного транспорта, малой авиации для улучшения транс</w:t>
      </w:r>
      <w:r w:rsidR="00F9155D">
        <w:rPr>
          <w:sz w:val="24"/>
          <w:szCs w:val="24"/>
        </w:rPr>
        <w:t>п</w:t>
      </w:r>
      <w:r w:rsidRPr="0054608B">
        <w:rPr>
          <w:sz w:val="24"/>
          <w:szCs w:val="24"/>
        </w:rPr>
        <w:t>ортного обслуживания террито</w:t>
      </w:r>
      <w:r w:rsidR="00F9155D">
        <w:rPr>
          <w:sz w:val="24"/>
          <w:szCs w:val="24"/>
        </w:rPr>
        <w:t>р</w:t>
      </w:r>
      <w:r w:rsidRPr="0054608B">
        <w:rPr>
          <w:sz w:val="24"/>
          <w:szCs w:val="24"/>
        </w:rPr>
        <w:t xml:space="preserve">ии и повышения степени коммуникации,  размещение вертолетных площадок); </w:t>
      </w:r>
    </w:p>
    <w:p w14:paraId="41A2C00B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резервирование источников водоснабжения, теплоснабжения, электроснабжения территории для подключения в случае ЧС и обеспечение их устойчивой работы;</w:t>
      </w:r>
    </w:p>
    <w:p w14:paraId="1BAE4276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совершенствование контроля санитарно-эпидемиологической обстановки, ветеринарного контроля на территории округа;</w:t>
      </w:r>
    </w:p>
    <w:p w14:paraId="073861E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совершенствование средств связи на территории для своевременного реагирования на возникающие угрозы;</w:t>
      </w:r>
    </w:p>
    <w:p w14:paraId="1910241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создание резерва материальных ресурсов для ликвидации возможных ЧС;</w:t>
      </w:r>
    </w:p>
    <w:p w14:paraId="1B44A1E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Обеспечение мероприятий гражданской обороны на </w:t>
      </w:r>
      <w:proofErr w:type="spellStart"/>
      <w:r w:rsidRPr="0054608B">
        <w:rPr>
          <w:sz w:val="24"/>
          <w:szCs w:val="24"/>
        </w:rPr>
        <w:t>территороии</w:t>
      </w:r>
      <w:proofErr w:type="spellEnd"/>
      <w:r w:rsidRPr="0054608B">
        <w:rPr>
          <w:sz w:val="24"/>
          <w:szCs w:val="24"/>
        </w:rPr>
        <w:t xml:space="preserve"> округа:</w:t>
      </w:r>
    </w:p>
    <w:p w14:paraId="3302F85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содержание существующего фонда ЗС ГО в состоянии готовности для укрытия населения в установленные сроки;</w:t>
      </w:r>
    </w:p>
    <w:p w14:paraId="13FD5BDA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устройство защитных сооружений гражданской обороны, для различных категорий населения города (убежища, противорадиационные укрытия, укрытия должны обеспечивать защиту укрываемых, в соответствии с требованиями СНиП 2.01.51-90); </w:t>
      </w:r>
    </w:p>
    <w:p w14:paraId="79B9698C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комплексная светомаскировка населенных пунктов и объектов экономики;</w:t>
      </w:r>
    </w:p>
    <w:p w14:paraId="59131845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Обеспечение пожарной безопасности.</w:t>
      </w:r>
    </w:p>
    <w:p w14:paraId="4C96E502" w14:textId="77777777" w:rsidR="0054608B" w:rsidRPr="00FE3639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313749">
        <w:rPr>
          <w:sz w:val="24"/>
          <w:szCs w:val="24"/>
        </w:rPr>
        <w:t>Для повышения безопасности на территории Республики Саха (Якутия) принята Государственная программа Республики Саха (Якутия) «Обеспечение безопасности жизнедеятельности населения Республики Саха (Якутия) на 201</w:t>
      </w:r>
      <w:r w:rsidR="00313749" w:rsidRPr="00313749">
        <w:rPr>
          <w:sz w:val="24"/>
          <w:szCs w:val="24"/>
        </w:rPr>
        <w:t>8</w:t>
      </w:r>
      <w:r w:rsidRPr="00313749">
        <w:rPr>
          <w:sz w:val="24"/>
          <w:szCs w:val="24"/>
        </w:rPr>
        <w:t xml:space="preserve"> - 20</w:t>
      </w:r>
      <w:r w:rsidR="00313749" w:rsidRPr="00313749">
        <w:rPr>
          <w:sz w:val="24"/>
          <w:szCs w:val="24"/>
        </w:rPr>
        <w:t>22</w:t>
      </w:r>
      <w:r w:rsidRPr="00313749">
        <w:rPr>
          <w:sz w:val="24"/>
          <w:szCs w:val="24"/>
        </w:rPr>
        <w:t xml:space="preserve"> годы</w:t>
      </w:r>
      <w:r w:rsidR="00313749" w:rsidRPr="00313749">
        <w:rPr>
          <w:sz w:val="24"/>
          <w:szCs w:val="24"/>
        </w:rPr>
        <w:t xml:space="preserve"> (с изменениями на 18 февраля 2019 года)</w:t>
      </w:r>
      <w:r w:rsidRPr="00313749">
        <w:rPr>
          <w:sz w:val="24"/>
          <w:szCs w:val="24"/>
        </w:rPr>
        <w:t xml:space="preserve">» (Указ от </w:t>
      </w:r>
      <w:r w:rsidR="00313749" w:rsidRPr="00313749">
        <w:rPr>
          <w:sz w:val="24"/>
          <w:szCs w:val="24"/>
        </w:rPr>
        <w:t>04</w:t>
      </w:r>
      <w:r w:rsidRPr="00313749">
        <w:rPr>
          <w:sz w:val="24"/>
          <w:szCs w:val="24"/>
        </w:rPr>
        <w:t>.1</w:t>
      </w:r>
      <w:r w:rsidR="00313749" w:rsidRPr="00313749">
        <w:rPr>
          <w:sz w:val="24"/>
          <w:szCs w:val="24"/>
        </w:rPr>
        <w:t>2</w:t>
      </w:r>
      <w:r w:rsidRPr="00313749">
        <w:rPr>
          <w:sz w:val="24"/>
          <w:szCs w:val="24"/>
        </w:rPr>
        <w:t>.201</w:t>
      </w:r>
      <w:r w:rsidR="00313749" w:rsidRPr="00313749">
        <w:rPr>
          <w:sz w:val="24"/>
          <w:szCs w:val="24"/>
        </w:rPr>
        <w:t>7</w:t>
      </w:r>
      <w:r w:rsidRPr="00313749">
        <w:rPr>
          <w:sz w:val="24"/>
          <w:szCs w:val="24"/>
        </w:rPr>
        <w:t xml:space="preserve"> N </w:t>
      </w:r>
      <w:r w:rsidR="00313749" w:rsidRPr="00313749">
        <w:rPr>
          <w:sz w:val="24"/>
          <w:szCs w:val="24"/>
        </w:rPr>
        <w:t>2260</w:t>
      </w:r>
      <w:r w:rsidRPr="00FE3639">
        <w:rPr>
          <w:sz w:val="24"/>
          <w:szCs w:val="24"/>
        </w:rPr>
        <w:t xml:space="preserve">), которая включает в себя </w:t>
      </w:r>
      <w:r w:rsidR="00FE3639" w:rsidRPr="00FE3639">
        <w:rPr>
          <w:sz w:val="24"/>
          <w:szCs w:val="24"/>
        </w:rPr>
        <w:t>2</w:t>
      </w:r>
      <w:r w:rsidRPr="00FE3639">
        <w:rPr>
          <w:sz w:val="24"/>
          <w:szCs w:val="24"/>
        </w:rPr>
        <w:t xml:space="preserve"> подпрограммы:</w:t>
      </w:r>
    </w:p>
    <w:p w14:paraId="53DC64AD" w14:textId="77777777" w:rsidR="0054608B" w:rsidRPr="00FE3639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FE3639">
        <w:rPr>
          <w:rFonts w:eastAsiaTheme="minorEastAsia"/>
          <w:sz w:val="24"/>
          <w:szCs w:val="24"/>
        </w:rPr>
        <w:t>1. Обеспечение пожарной безопасности, защита населения</w:t>
      </w:r>
      <w:r w:rsidR="00FE3639">
        <w:rPr>
          <w:rFonts w:eastAsiaTheme="minorEastAsia"/>
          <w:sz w:val="24"/>
          <w:szCs w:val="24"/>
        </w:rPr>
        <w:t>,</w:t>
      </w:r>
      <w:r w:rsidRPr="00FE3639">
        <w:rPr>
          <w:rFonts w:eastAsiaTheme="minorEastAsia"/>
          <w:sz w:val="24"/>
          <w:szCs w:val="24"/>
        </w:rPr>
        <w:t xml:space="preserve"> территорий от чрезвычайных ситуаций</w:t>
      </w:r>
      <w:r w:rsidR="00FE3639">
        <w:rPr>
          <w:rFonts w:eastAsiaTheme="minorEastAsia"/>
          <w:sz w:val="24"/>
          <w:szCs w:val="24"/>
        </w:rPr>
        <w:t xml:space="preserve"> и гражданская оборона</w:t>
      </w:r>
      <w:r w:rsidRPr="00FE3639">
        <w:rPr>
          <w:rFonts w:eastAsiaTheme="minorEastAsia"/>
          <w:sz w:val="24"/>
          <w:szCs w:val="24"/>
        </w:rPr>
        <w:t xml:space="preserve"> в Республике Саха (Якутия).</w:t>
      </w:r>
    </w:p>
    <w:p w14:paraId="490F30B7" w14:textId="77777777" w:rsidR="0054608B" w:rsidRPr="0054608B" w:rsidRDefault="00F9155D" w:rsidP="0054608B">
      <w:pPr>
        <w:spacing w:line="276" w:lineRule="auto"/>
        <w:ind w:firstLine="709"/>
        <w:jc w:val="both"/>
        <w:rPr>
          <w:rFonts w:eastAsiaTheme="minorEastAsia"/>
          <w:sz w:val="24"/>
          <w:szCs w:val="24"/>
        </w:rPr>
      </w:pPr>
      <w:r w:rsidRPr="00FE3639">
        <w:rPr>
          <w:rFonts w:eastAsiaTheme="minorEastAsia"/>
          <w:sz w:val="24"/>
          <w:szCs w:val="24"/>
        </w:rPr>
        <w:t>2</w:t>
      </w:r>
      <w:r w:rsidR="0054608B" w:rsidRPr="00FE3639">
        <w:rPr>
          <w:rFonts w:eastAsiaTheme="minorEastAsia"/>
          <w:sz w:val="24"/>
          <w:szCs w:val="24"/>
        </w:rPr>
        <w:t xml:space="preserve">. </w:t>
      </w:r>
      <w:r w:rsidR="00FE3639">
        <w:rPr>
          <w:rFonts w:eastAsiaTheme="minorEastAsia"/>
          <w:sz w:val="24"/>
          <w:szCs w:val="24"/>
        </w:rPr>
        <w:t xml:space="preserve">Завоз жизнеобеспечивающих грузов в Республику </w:t>
      </w:r>
      <w:r w:rsidR="00FE3639" w:rsidRPr="00FE3639">
        <w:rPr>
          <w:rFonts w:eastAsiaTheme="minorEastAsia"/>
          <w:sz w:val="24"/>
          <w:szCs w:val="24"/>
        </w:rPr>
        <w:t>Саха (Якутия)</w:t>
      </w:r>
      <w:r w:rsidR="0054608B" w:rsidRPr="00FE3639">
        <w:rPr>
          <w:rFonts w:eastAsiaTheme="minorEastAsia"/>
          <w:sz w:val="24"/>
          <w:szCs w:val="24"/>
        </w:rPr>
        <w:t>.</w:t>
      </w:r>
    </w:p>
    <w:p w14:paraId="66CCBD96" w14:textId="77777777" w:rsidR="0054608B" w:rsidRPr="0054608B" w:rsidRDefault="0054608B" w:rsidP="0054608B">
      <w:pPr>
        <w:spacing w:line="276" w:lineRule="auto"/>
        <w:ind w:firstLine="709"/>
        <w:jc w:val="both"/>
        <w:rPr>
          <w:rFonts w:eastAsiaTheme="minorEastAsia"/>
          <w:sz w:val="24"/>
          <w:szCs w:val="24"/>
        </w:rPr>
      </w:pPr>
      <w:r w:rsidRPr="0054608B">
        <w:rPr>
          <w:sz w:val="24"/>
          <w:szCs w:val="24"/>
        </w:rPr>
        <w:t>Программно-целевым методом предполагается решить следующие задачи:</w:t>
      </w:r>
    </w:p>
    <w:p w14:paraId="57920CEA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повышение готовности сил и средств противопожарной службы путем развития инфраструктуры и укрепления материально-технической базы государственной противопожарной службы, а также осуществления мер государственной поддержки </w:t>
      </w:r>
      <w:r w:rsidRPr="0054608B">
        <w:rPr>
          <w:sz w:val="24"/>
          <w:szCs w:val="24"/>
        </w:rPr>
        <w:lastRenderedPageBreak/>
        <w:t>общественных объединений добровольной пожарной охраны; организация обучения и повышения профессионального уровня работников противопожарной службы;</w:t>
      </w:r>
    </w:p>
    <w:p w14:paraId="19065CA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повышение готовности сил и средств аварийно-спасательной службы путем развития инфраструктуры и укрепления материально-технической базы; совершенствование технической оснащенности подразделений аварийно-спасательной службы;</w:t>
      </w:r>
    </w:p>
    <w:p w14:paraId="241D3EDF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восполнение и хранение республиканского резерва материальных ресурсов для ликвидации чрезвычайных ситуаций природного и техногенного характера;</w:t>
      </w:r>
    </w:p>
    <w:p w14:paraId="1101C070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модернизация комплексной системы экстренного оповещения населения об угрозе возникновения или о возникновении чрезвычайных ситуаций;</w:t>
      </w:r>
    </w:p>
    <w:p w14:paraId="0B4050D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энергосбережение и повышение энергетической эффективности в подведомственных учреждениях;</w:t>
      </w:r>
    </w:p>
    <w:p w14:paraId="3D6A453C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завоз социально значимых продовольственных и основных непродовольственных товаров;</w:t>
      </w:r>
    </w:p>
    <w:p w14:paraId="30EEF5AD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завоз топливно-энергетических ресурсов;</w:t>
      </w:r>
    </w:p>
    <w:p w14:paraId="5A53B062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управление неснижаемыми переходящими (страховыми) запасами нефтепродуктов Правительства Республики Саха (Якутия);</w:t>
      </w:r>
    </w:p>
    <w:p w14:paraId="57A284D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реконструкция объектов гражданской обороны.</w:t>
      </w:r>
    </w:p>
    <w:p w14:paraId="10CEA21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Комплекс технических средств оповещения обеспечивает автоматизированную систему централизованного оповещения города Якутск с целью оповещения органов управления, должностных лиц и населения об угрозе возникновения и возникновении чрезвычайных ситуаций. Для подачи звуковых сигналов на улицах города Якутск с целью оповещения населения при угрозе и возникновении чрезвычайной ситуации предусматривается установка на крышах высотных зданий сирен гражданской обороны, а также предусматривается оповещение населения путем информирования через телевизионные и радиоканалы.</w:t>
      </w:r>
    </w:p>
    <w:p w14:paraId="622C32FA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В случае экстренной (безотлагательной) эвакуации населения из зон чрезвычайных ситуаций, планируется его размещение в пунктах временного размещения (ПВР).</w:t>
      </w:r>
    </w:p>
    <w:p w14:paraId="54AC81A0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bookmarkStart w:id="108" w:name="_Toc374359367"/>
      <w:r w:rsidRPr="0054608B">
        <w:rPr>
          <w:sz w:val="24"/>
          <w:szCs w:val="24"/>
        </w:rPr>
        <w:t>Обеспечение пожарной безопасности территории</w:t>
      </w:r>
      <w:bookmarkEnd w:id="108"/>
    </w:p>
    <w:p w14:paraId="78F5CB09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Противопожарные мероприятия – это комплекс мер, являющихся неотъемлемой частью инженерно-технических мероприятий гражданской обороны, обеспечивающих устойчивость функционирования объектов экономики в военное время и в чрезвычайных ситуациях, безопасную жизнедеятельность человека (повышение защищенности населения городского округа от пожаров, сохранение жизни, здоровья и имущества граждан, юридических лиц).</w:t>
      </w:r>
    </w:p>
    <w:p w14:paraId="087B1867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Пожар – неконтролируемое горение, развивающееся во времени и пространстве.</w:t>
      </w:r>
    </w:p>
    <w:p w14:paraId="7563CBE8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К опасным факторам пожара, воздействующим на людей и имущество, относятся:</w:t>
      </w:r>
    </w:p>
    <w:p w14:paraId="10926EBB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 xml:space="preserve">пламя и искры; </w:t>
      </w:r>
    </w:p>
    <w:p w14:paraId="5CAEC1B1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тепловой поток;</w:t>
      </w:r>
    </w:p>
    <w:p w14:paraId="37498143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повышенная температура окружающей среды;</w:t>
      </w:r>
    </w:p>
    <w:p w14:paraId="19F0B8A4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повышенная концентрация токсичных продуктов горения и термического разложения;</w:t>
      </w:r>
    </w:p>
    <w:p w14:paraId="42E82220" w14:textId="77777777" w:rsidR="0054608B" w:rsidRPr="0054608B" w:rsidRDefault="0054608B" w:rsidP="0054608B">
      <w:pPr>
        <w:spacing w:line="276" w:lineRule="auto"/>
        <w:ind w:firstLine="709"/>
        <w:jc w:val="both"/>
        <w:rPr>
          <w:sz w:val="24"/>
          <w:szCs w:val="24"/>
        </w:rPr>
      </w:pPr>
      <w:r w:rsidRPr="0054608B">
        <w:rPr>
          <w:sz w:val="24"/>
          <w:szCs w:val="24"/>
        </w:rPr>
        <w:t>пониженная концентрация кислорода;</w:t>
      </w:r>
    </w:p>
    <w:p w14:paraId="5E720874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снижение видимости в дыму.</w:t>
      </w:r>
    </w:p>
    <w:p w14:paraId="57BB3A62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lastRenderedPageBreak/>
        <w:t>К сопутствующим проявлениям опасных факторов пожара относятся:</w:t>
      </w:r>
    </w:p>
    <w:p w14:paraId="44BB9F30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осколки, части разрушившихся зданий, сооружений, строений, транспортных средств, технологических установок, оборудования, агрегатов, изделий и иного имущества;</w:t>
      </w:r>
    </w:p>
    <w:p w14:paraId="6CD6C941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радиоактивные и токсичные вещества и материалы, попавшие в окружающую среду из разрушенных технологических установок, оборудования, агрегатов, изделий и иного имущества;</w:t>
      </w:r>
    </w:p>
    <w:p w14:paraId="06F3B422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вынос высокого напряжения на токопроводящие части технологических установок, оборудования, агрегатов, изделий и иного имущества;</w:t>
      </w:r>
    </w:p>
    <w:p w14:paraId="4E523705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опасные факторы взрыва, происшедшего вследствие пожара;</w:t>
      </w:r>
    </w:p>
    <w:p w14:paraId="43159D46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воздействие огнетушащих веществ.</w:t>
      </w:r>
    </w:p>
    <w:p w14:paraId="2F3F53D5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 xml:space="preserve">При пожаре безопасность людей обеспечивается своевременным оповещением и беспрепятственной эвакуацией из опасных зон, спасением людей, оказавшихся в зоне задымления и повышенной температуры. </w:t>
      </w:r>
    </w:p>
    <w:p w14:paraId="2B7FDE35" w14:textId="77777777" w:rsidR="0054608B" w:rsidRPr="00E8520D" w:rsidRDefault="0054608B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 xml:space="preserve">Обеспечение пожарной безопасности городского округа реализуется соответствующими органами государственной власти, органами местного самоуправления в соответствии с законодательством Российской Федерации. </w:t>
      </w:r>
    </w:p>
    <w:p w14:paraId="637C6A33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Защиту населения, оказавшегося в случаях аварии, катастроф и стихийных бедствий в районах бедствий (в зонах возможного заражения -ЗВЗ), где их жизни угрожает опасность, осуществлять с временным отселением из зон бедствий в безопасную зону.</w:t>
      </w:r>
    </w:p>
    <w:p w14:paraId="3703034A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Использование средств индивидуальной защиты осуществлять:</w:t>
      </w:r>
    </w:p>
    <w:p w14:paraId="09A202C8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- работающих граждан – за счет запасов (резервов) предприятий организаций и учреждений по решению их руководителей;</w:t>
      </w:r>
    </w:p>
    <w:p w14:paraId="27515E6B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- неработающего населения за счет запасов ГУ МЧС по Республике Саха (Якутия);</w:t>
      </w:r>
    </w:p>
    <w:p w14:paraId="779FE557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Временное отселение населения из зон чрезвычайных ситуаций производить по решению председателя КЧС и ПБ ГО «</w:t>
      </w:r>
      <w:proofErr w:type="spellStart"/>
      <w:r w:rsidRPr="00E8520D">
        <w:rPr>
          <w:sz w:val="24"/>
          <w:szCs w:val="24"/>
        </w:rPr>
        <w:t>Жатай</w:t>
      </w:r>
      <w:proofErr w:type="spellEnd"/>
      <w:r w:rsidRPr="00E8520D">
        <w:rPr>
          <w:sz w:val="24"/>
          <w:szCs w:val="24"/>
        </w:rPr>
        <w:t>». Пунктом эвакуации определить СОШ №2</w:t>
      </w:r>
      <w:r w:rsidR="00B56659" w:rsidRPr="00B56659">
        <w:rPr>
          <w:sz w:val="24"/>
          <w:szCs w:val="24"/>
        </w:rPr>
        <w:t xml:space="preserve">им. </w:t>
      </w:r>
      <w:proofErr w:type="spellStart"/>
      <w:r w:rsidR="00B56659" w:rsidRPr="00B56659">
        <w:rPr>
          <w:sz w:val="24"/>
          <w:szCs w:val="24"/>
        </w:rPr>
        <w:t>Д.Х.Скрябина</w:t>
      </w:r>
      <w:proofErr w:type="spellEnd"/>
      <w:r w:rsidR="00B56659" w:rsidRPr="00B56659">
        <w:rPr>
          <w:sz w:val="24"/>
          <w:szCs w:val="24"/>
        </w:rPr>
        <w:t>" ГО "</w:t>
      </w:r>
      <w:proofErr w:type="spellStart"/>
      <w:r w:rsidR="00B56659" w:rsidRPr="00B56659">
        <w:rPr>
          <w:sz w:val="24"/>
          <w:szCs w:val="24"/>
        </w:rPr>
        <w:t>Жатай</w:t>
      </w:r>
      <w:proofErr w:type="spellEnd"/>
      <w:r w:rsidR="00B56659" w:rsidRPr="00B56659">
        <w:rPr>
          <w:sz w:val="24"/>
          <w:szCs w:val="24"/>
        </w:rPr>
        <w:t>"</w:t>
      </w:r>
      <w:r w:rsidRPr="00E8520D">
        <w:rPr>
          <w:sz w:val="24"/>
          <w:szCs w:val="24"/>
        </w:rPr>
        <w:t>.</w:t>
      </w:r>
    </w:p>
    <w:p w14:paraId="4C2E3CD5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С получением распоряжения на проведение эвакуации провести следующие мероприятия:</w:t>
      </w:r>
    </w:p>
    <w:p w14:paraId="24E08588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- немедленно оповестить население, попадающего в зону чрезвычайной ситуации о начале эвакуации, маршруте движения и пункте прибытия;</w:t>
      </w:r>
    </w:p>
    <w:p w14:paraId="546F7731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 xml:space="preserve">- после сбора </w:t>
      </w:r>
      <w:proofErr w:type="spellStart"/>
      <w:r w:rsidRPr="00E8520D">
        <w:rPr>
          <w:sz w:val="24"/>
          <w:szCs w:val="24"/>
        </w:rPr>
        <w:t>эваконаселения</w:t>
      </w:r>
      <w:proofErr w:type="spellEnd"/>
      <w:r w:rsidRPr="00E8520D">
        <w:rPr>
          <w:sz w:val="24"/>
          <w:szCs w:val="24"/>
        </w:rPr>
        <w:t xml:space="preserve"> организовать его перевозку автотранспортом или пешим ходом в СОШ №2.</w:t>
      </w:r>
    </w:p>
    <w:p w14:paraId="533C62E6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Медицинские мероприятия по защите населения проводить в целях предупреждения или снижения степени поражения населения АХОВ, другими поражающими факторами, угрожающими жизни и здоровью граждан. Непосредственное проведение медицинских мероприятий организовать Главврачу  ГБУ РС(Я) «</w:t>
      </w:r>
      <w:proofErr w:type="spellStart"/>
      <w:r w:rsidRPr="00E8520D">
        <w:rPr>
          <w:sz w:val="24"/>
          <w:szCs w:val="24"/>
        </w:rPr>
        <w:t>Жатайская</w:t>
      </w:r>
      <w:proofErr w:type="spellEnd"/>
      <w:r w:rsidRPr="00E8520D">
        <w:rPr>
          <w:sz w:val="24"/>
          <w:szCs w:val="24"/>
        </w:rPr>
        <w:t xml:space="preserve"> больница».</w:t>
      </w:r>
    </w:p>
    <w:p w14:paraId="4EAAF210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</w:rPr>
      </w:pPr>
      <w:r w:rsidRPr="00E8520D">
        <w:rPr>
          <w:sz w:val="24"/>
          <w:szCs w:val="24"/>
        </w:rPr>
        <w:t>При возникновении очага бактериологического заражения или появления инфекционных болезней среди животных, их защиту обеспечить согласно «Плану мероприятий при вспышке инфекционных заболеваний или массового падежа животных, птиц и рыб на территории Городского Округа «</w:t>
      </w:r>
      <w:proofErr w:type="spellStart"/>
      <w:r w:rsidRPr="00E8520D">
        <w:rPr>
          <w:sz w:val="24"/>
          <w:szCs w:val="24"/>
        </w:rPr>
        <w:t>Жатай</w:t>
      </w:r>
      <w:proofErr w:type="spellEnd"/>
      <w:r w:rsidRPr="00E8520D">
        <w:rPr>
          <w:sz w:val="24"/>
          <w:szCs w:val="24"/>
        </w:rPr>
        <w:t>».</w:t>
      </w:r>
    </w:p>
    <w:p w14:paraId="0F1527DB" w14:textId="77777777" w:rsidR="00E8520D" w:rsidRDefault="00E8520D" w:rsidP="00E8520D">
      <w:pPr>
        <w:spacing w:line="276" w:lineRule="auto"/>
        <w:ind w:firstLine="709"/>
        <w:jc w:val="both"/>
        <w:rPr>
          <w:sz w:val="24"/>
          <w:szCs w:val="24"/>
          <w:u w:val="single"/>
        </w:rPr>
      </w:pPr>
    </w:p>
    <w:p w14:paraId="39A6C072" w14:textId="77777777" w:rsidR="00E8520D" w:rsidRPr="00E8520D" w:rsidRDefault="00E8520D" w:rsidP="00E8520D">
      <w:pPr>
        <w:spacing w:line="276" w:lineRule="auto"/>
        <w:ind w:firstLine="709"/>
        <w:jc w:val="both"/>
        <w:rPr>
          <w:sz w:val="24"/>
          <w:szCs w:val="24"/>
          <w:u w:val="single"/>
        </w:rPr>
      </w:pPr>
      <w:r w:rsidRPr="00E8520D">
        <w:rPr>
          <w:sz w:val="24"/>
          <w:szCs w:val="24"/>
          <w:u w:val="single"/>
        </w:rPr>
        <w:lastRenderedPageBreak/>
        <w:t>Противопожарное обеспечение</w:t>
      </w:r>
    </w:p>
    <w:p w14:paraId="4D319E9E" w14:textId="77777777" w:rsidR="00E8520D" w:rsidRPr="00E8520D" w:rsidRDefault="00E8520D" w:rsidP="00E8520D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E8520D">
        <w:rPr>
          <w:sz w:val="24"/>
          <w:szCs w:val="24"/>
        </w:rPr>
        <w:t xml:space="preserve">Тушение пожаров на объектах экономики, учреждениях, осуществляется силами </w:t>
      </w:r>
      <w:r w:rsidRPr="00E8520D">
        <w:rPr>
          <w:bCs/>
          <w:sz w:val="24"/>
          <w:szCs w:val="24"/>
        </w:rPr>
        <w:t>ПЧ-12 ОПС РС(Я) №40 по МО «Городской округ Якутск» и звеньями пожаротушения объектов экономики. Фи</w:t>
      </w:r>
      <w:r w:rsidR="00B56659">
        <w:rPr>
          <w:bCs/>
          <w:sz w:val="24"/>
          <w:szCs w:val="24"/>
        </w:rPr>
        <w:t>лиал Якутской нефтебазы АО «</w:t>
      </w:r>
      <w:proofErr w:type="spellStart"/>
      <w:r w:rsidR="00B56659">
        <w:rPr>
          <w:bCs/>
          <w:sz w:val="24"/>
          <w:szCs w:val="24"/>
        </w:rPr>
        <w:t>Саханефтегаз</w:t>
      </w:r>
      <w:r w:rsidRPr="00E8520D">
        <w:rPr>
          <w:bCs/>
          <w:sz w:val="24"/>
          <w:szCs w:val="24"/>
        </w:rPr>
        <w:t>сбыт</w:t>
      </w:r>
      <w:proofErr w:type="spellEnd"/>
      <w:r w:rsidRPr="00E8520D">
        <w:rPr>
          <w:bCs/>
          <w:sz w:val="24"/>
          <w:szCs w:val="24"/>
        </w:rPr>
        <w:t>» имеет собственную пожарную часть ОАО "ПСЦ" ПЧ по охране ЯНБ, для ликвидации пожаров на своей территории.</w:t>
      </w:r>
    </w:p>
    <w:p w14:paraId="039EFF00" w14:textId="77777777" w:rsidR="00E8520D" w:rsidRPr="00E8520D" w:rsidRDefault="00E8520D" w:rsidP="00E8520D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E8520D">
        <w:rPr>
          <w:bCs/>
          <w:sz w:val="24"/>
          <w:szCs w:val="24"/>
          <w:u w:val="single"/>
        </w:rPr>
        <w:t>Материальное обеспечение</w:t>
      </w:r>
      <w:r w:rsidRPr="00E8520D">
        <w:rPr>
          <w:bCs/>
          <w:sz w:val="24"/>
          <w:szCs w:val="24"/>
        </w:rPr>
        <w:t xml:space="preserve"> сил привлекаемых для ликвидации аварии осуществляется службами гражданской обороны ГО «</w:t>
      </w:r>
      <w:proofErr w:type="spellStart"/>
      <w:r w:rsidRPr="00E8520D">
        <w:rPr>
          <w:bCs/>
          <w:sz w:val="24"/>
          <w:szCs w:val="24"/>
        </w:rPr>
        <w:t>Жатай</w:t>
      </w:r>
      <w:proofErr w:type="spellEnd"/>
      <w:r w:rsidRPr="00E8520D">
        <w:rPr>
          <w:bCs/>
          <w:sz w:val="24"/>
          <w:szCs w:val="24"/>
        </w:rPr>
        <w:t>». Для этих целей развертывается пункт питания, пункты вещевого и продовольственного снабжения в СОШ №2.</w:t>
      </w:r>
    </w:p>
    <w:p w14:paraId="05A95030" w14:textId="77777777" w:rsidR="00E8520D" w:rsidRPr="00E8520D" w:rsidRDefault="00E8520D" w:rsidP="00E8520D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E8520D">
        <w:rPr>
          <w:bCs/>
          <w:sz w:val="24"/>
          <w:szCs w:val="24"/>
          <w:u w:val="single"/>
        </w:rPr>
        <w:t>Инженерное обеспечение</w:t>
      </w:r>
      <w:r w:rsidRPr="00E8520D">
        <w:rPr>
          <w:bCs/>
          <w:sz w:val="24"/>
          <w:szCs w:val="24"/>
        </w:rPr>
        <w:t xml:space="preserve"> организуется в целях создания силами гражданской обороны и другим формированием объектов необходимых условий для своевременного выдвижения в район действий и успешного выполнения  поставленных задач. </w:t>
      </w:r>
    </w:p>
    <w:p w14:paraId="4B75E2DB" w14:textId="77777777" w:rsidR="00B02546" w:rsidRPr="0054608B" w:rsidRDefault="00B02546" w:rsidP="0054608B">
      <w:pPr>
        <w:spacing w:line="276" w:lineRule="auto"/>
        <w:ind w:firstLine="709"/>
        <w:jc w:val="both"/>
        <w:rPr>
          <w:sz w:val="24"/>
          <w:szCs w:val="24"/>
        </w:rPr>
      </w:pPr>
    </w:p>
    <w:p w14:paraId="048CC5DA" w14:textId="77777777" w:rsidR="00CA041C" w:rsidRPr="002D7897" w:rsidRDefault="004C5947" w:rsidP="004C5947">
      <w:pPr>
        <w:pStyle w:val="af7"/>
        <w:ind w:left="1080" w:firstLine="709"/>
        <w:jc w:val="center"/>
        <w:outlineLvl w:val="0"/>
        <w:rPr>
          <w:b/>
          <w:sz w:val="26"/>
          <w:szCs w:val="26"/>
        </w:rPr>
      </w:pPr>
      <w:bookmarkStart w:id="109" w:name="_Toc3392435"/>
      <w:r>
        <w:rPr>
          <w:b/>
          <w:bCs/>
          <w:sz w:val="26"/>
          <w:szCs w:val="26"/>
        </w:rPr>
        <w:t>4</w:t>
      </w:r>
      <w:r w:rsidR="00CA041C" w:rsidRPr="00E8520D">
        <w:rPr>
          <w:b/>
          <w:bCs/>
          <w:sz w:val="24"/>
          <w:szCs w:val="24"/>
        </w:rPr>
        <w:t xml:space="preserve">. </w:t>
      </w:r>
      <w:r w:rsidR="00CA041C" w:rsidRPr="00E8520D">
        <w:rPr>
          <w:b/>
          <w:sz w:val="24"/>
          <w:szCs w:val="24"/>
        </w:rPr>
        <w:t>Первая очередь строительства</w:t>
      </w:r>
      <w:bookmarkEnd w:id="109"/>
    </w:p>
    <w:p w14:paraId="278EEAF4" w14:textId="77777777" w:rsidR="00CA041C" w:rsidRDefault="004C5947" w:rsidP="004C5947">
      <w:pPr>
        <w:pStyle w:val="2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110" w:name="_Toc3392436"/>
      <w:r w:rsidRPr="004C5947">
        <w:rPr>
          <w:rFonts w:ascii="Times New Roman" w:hAnsi="Times New Roman"/>
          <w:color w:val="auto"/>
          <w:sz w:val="24"/>
          <w:szCs w:val="24"/>
        </w:rPr>
        <w:t>4</w:t>
      </w:r>
      <w:r w:rsidR="00CA041C" w:rsidRPr="004C5947">
        <w:rPr>
          <w:rFonts w:ascii="Times New Roman" w:hAnsi="Times New Roman"/>
          <w:color w:val="auto"/>
          <w:sz w:val="24"/>
          <w:szCs w:val="24"/>
        </w:rPr>
        <w:t xml:space="preserve">.1. </w:t>
      </w:r>
      <w:r w:rsidR="00F17014" w:rsidRPr="004C5947">
        <w:rPr>
          <w:rFonts w:ascii="Times New Roman" w:hAnsi="Times New Roman"/>
          <w:color w:val="auto"/>
          <w:sz w:val="24"/>
          <w:szCs w:val="24"/>
        </w:rPr>
        <w:t>Общие принципы организации территории</w:t>
      </w:r>
      <w:bookmarkEnd w:id="110"/>
    </w:p>
    <w:p w14:paraId="30D8534E" w14:textId="77777777" w:rsidR="004C5947" w:rsidRPr="004C5947" w:rsidRDefault="004C5947" w:rsidP="004C5947">
      <w:pPr>
        <w:rPr>
          <w:highlight w:val="yellow"/>
        </w:rPr>
      </w:pPr>
    </w:p>
    <w:p w14:paraId="7600A7CE" w14:textId="77777777" w:rsidR="00BA01B1" w:rsidRPr="00D12B10" w:rsidRDefault="00BA01B1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D12B10">
        <w:rPr>
          <w:sz w:val="24"/>
          <w:szCs w:val="24"/>
        </w:rPr>
        <w:t>Генеральным пла</w:t>
      </w:r>
      <w:r w:rsidR="00F13093">
        <w:rPr>
          <w:sz w:val="24"/>
          <w:szCs w:val="24"/>
        </w:rPr>
        <w:t xml:space="preserve">нов в целях максимального </w:t>
      </w:r>
      <w:r w:rsidRPr="00D12B10">
        <w:rPr>
          <w:sz w:val="24"/>
          <w:szCs w:val="24"/>
        </w:rPr>
        <w:t xml:space="preserve">сохранения существующего пригодного жилого фонда застройку </w:t>
      </w:r>
      <w:r w:rsidRPr="00D12B10">
        <w:rPr>
          <w:sz w:val="24"/>
          <w:szCs w:val="24"/>
          <w:lang w:val="en-US"/>
        </w:rPr>
        <w:t>I</w:t>
      </w:r>
      <w:r w:rsidRPr="00D12B10">
        <w:rPr>
          <w:sz w:val="24"/>
          <w:szCs w:val="24"/>
        </w:rPr>
        <w:t xml:space="preserve">-ой очереди строительства намечено разместить преимущественно на свободных площадях. </w:t>
      </w:r>
    </w:p>
    <w:p w14:paraId="12328D30" w14:textId="77777777" w:rsidR="00BA01B1" w:rsidRPr="00D12B10" w:rsidRDefault="00BA01B1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D12B10">
        <w:rPr>
          <w:sz w:val="24"/>
          <w:szCs w:val="24"/>
        </w:rPr>
        <w:t>Необходимый объем жилого фонда для первой очереди обеспечивается ранее запроектированными объектами, под которые уже оформлены акты отвода участков строительства.</w:t>
      </w:r>
    </w:p>
    <w:p w14:paraId="385F2DF3" w14:textId="77777777" w:rsidR="00BA01B1" w:rsidRPr="00D12B10" w:rsidRDefault="00BA01B1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D12B10">
        <w:rPr>
          <w:sz w:val="24"/>
          <w:szCs w:val="24"/>
        </w:rPr>
        <w:t>Площади, выделяемые для усадебной застройки размещаются на свободных территориях.</w:t>
      </w:r>
    </w:p>
    <w:p w14:paraId="36729001" w14:textId="77777777" w:rsidR="00BA01B1" w:rsidRPr="00D12B10" w:rsidRDefault="00BA01B1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D12B10">
        <w:rPr>
          <w:sz w:val="24"/>
          <w:szCs w:val="24"/>
        </w:rPr>
        <w:t>В объем первой очереди строительства также включаются все мероприятия по оздоровлению окружающей среды, постепенный вынос жилого фонда из санитарно-защитных зон, вынос предприятий с вредными производствами.</w:t>
      </w:r>
    </w:p>
    <w:p w14:paraId="640B5033" w14:textId="77777777" w:rsidR="00580D63" w:rsidRPr="00D12B10" w:rsidRDefault="00BA01B1" w:rsidP="00B02546">
      <w:pPr>
        <w:tabs>
          <w:tab w:val="left" w:pos="993"/>
        </w:tabs>
        <w:spacing w:line="276" w:lineRule="auto"/>
        <w:ind w:firstLine="720"/>
        <w:jc w:val="both"/>
        <w:rPr>
          <w:sz w:val="24"/>
          <w:szCs w:val="24"/>
        </w:rPr>
      </w:pPr>
      <w:r w:rsidRPr="00D12B10">
        <w:rPr>
          <w:sz w:val="24"/>
          <w:szCs w:val="24"/>
        </w:rPr>
        <w:t>Этап первой очереди строительства – начало формирования системы культурно-бытового строительства с подцентрами местного значения.</w:t>
      </w:r>
    </w:p>
    <w:p w14:paraId="2110AC91" w14:textId="77777777" w:rsidR="00CB1BC5" w:rsidRPr="004C5947" w:rsidRDefault="004C5947" w:rsidP="004C5947">
      <w:pPr>
        <w:pStyle w:val="2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  <w:bookmarkStart w:id="111" w:name="_Toc3392437"/>
      <w:r w:rsidRPr="004C5947">
        <w:rPr>
          <w:rFonts w:ascii="Times New Roman" w:hAnsi="Times New Roman"/>
          <w:color w:val="auto"/>
          <w:sz w:val="24"/>
          <w:szCs w:val="24"/>
        </w:rPr>
        <w:t>4</w:t>
      </w:r>
      <w:r w:rsidR="00CB1BC5" w:rsidRPr="004C5947">
        <w:rPr>
          <w:rFonts w:ascii="Times New Roman" w:hAnsi="Times New Roman"/>
          <w:color w:val="auto"/>
          <w:sz w:val="24"/>
          <w:szCs w:val="24"/>
        </w:rPr>
        <w:t>.2. Жилищное и культурно-бытовое строительство</w:t>
      </w:r>
      <w:bookmarkEnd w:id="111"/>
    </w:p>
    <w:p w14:paraId="17B8E9B4" w14:textId="77777777" w:rsidR="00CB1BC5" w:rsidRPr="00D12B10" w:rsidRDefault="00357652" w:rsidP="003E65E5">
      <w:pPr>
        <w:tabs>
          <w:tab w:val="left" w:pos="993"/>
        </w:tabs>
        <w:spacing w:line="360" w:lineRule="auto"/>
        <w:ind w:firstLine="720"/>
        <w:jc w:val="center"/>
        <w:rPr>
          <w:b/>
          <w:i/>
          <w:sz w:val="24"/>
          <w:szCs w:val="24"/>
          <w:u w:val="single"/>
        </w:rPr>
      </w:pPr>
      <w:r w:rsidRPr="00D12B10">
        <w:rPr>
          <w:b/>
          <w:i/>
          <w:sz w:val="24"/>
          <w:szCs w:val="24"/>
          <w:u w:val="single"/>
        </w:rPr>
        <w:t>Жилая застройка</w:t>
      </w:r>
    </w:p>
    <w:p w14:paraId="2BEA6C9E" w14:textId="77777777" w:rsidR="00FF57BE" w:rsidRPr="00450A33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bookmarkStart w:id="112" w:name="_Toc199053515"/>
      <w:bookmarkEnd w:id="81"/>
      <w:r w:rsidRPr="00450A33">
        <w:rPr>
          <w:sz w:val="24"/>
          <w:szCs w:val="24"/>
        </w:rPr>
        <w:t>По сложившемуся способу освоения территории застройки ИЖС, можно выделить следующие стадии строительства:</w:t>
      </w:r>
    </w:p>
    <w:p w14:paraId="5B55B526" w14:textId="77777777" w:rsidR="00FF57BE" w:rsidRPr="00450A33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450A33">
        <w:rPr>
          <w:sz w:val="24"/>
          <w:szCs w:val="24"/>
        </w:rPr>
        <w:t>Первый квартал ИЖС «Бюджетной сферы» - 314 домов разбит на две очереди -</w:t>
      </w:r>
    </w:p>
    <w:p w14:paraId="02136526" w14:textId="77777777" w:rsidR="00FF57BE" w:rsidRPr="00450A33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450A33">
        <w:rPr>
          <w:sz w:val="24"/>
          <w:szCs w:val="24"/>
        </w:rPr>
        <w:t xml:space="preserve">первая до газопровода ул. </w:t>
      </w:r>
      <w:proofErr w:type="spellStart"/>
      <w:r w:rsidRPr="00450A33">
        <w:rPr>
          <w:sz w:val="24"/>
          <w:szCs w:val="24"/>
        </w:rPr>
        <w:t>Главинского</w:t>
      </w:r>
      <w:proofErr w:type="spellEnd"/>
      <w:r w:rsidRPr="00450A33">
        <w:rPr>
          <w:sz w:val="24"/>
          <w:szCs w:val="24"/>
        </w:rPr>
        <w:t xml:space="preserve"> (нечетная сторона) – 212 уч.;</w:t>
      </w:r>
    </w:p>
    <w:p w14:paraId="3D1C1D53" w14:textId="77777777" w:rsidR="00FF57BE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450A33">
        <w:rPr>
          <w:sz w:val="24"/>
          <w:szCs w:val="24"/>
        </w:rPr>
        <w:t>вторая от дороги к топливопроводу (в сторону центра) – 102 уч.</w:t>
      </w:r>
    </w:p>
    <w:p w14:paraId="7A9DCDAC" w14:textId="77777777" w:rsidR="00FF57BE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Третья очередь квартал ИЖС для многодетных семей – 90 участков от ул. </w:t>
      </w:r>
      <w:proofErr w:type="spellStart"/>
      <w:r>
        <w:rPr>
          <w:sz w:val="24"/>
          <w:szCs w:val="24"/>
        </w:rPr>
        <w:t>Главинского</w:t>
      </w:r>
      <w:proofErr w:type="spellEnd"/>
      <w:r>
        <w:rPr>
          <w:sz w:val="24"/>
          <w:szCs w:val="24"/>
        </w:rPr>
        <w:t xml:space="preserve"> (четная сторона) за дорогой продолжение улиц </w:t>
      </w:r>
      <w:proofErr w:type="spellStart"/>
      <w:r>
        <w:rPr>
          <w:sz w:val="24"/>
          <w:szCs w:val="24"/>
        </w:rPr>
        <w:t>Главинского</w:t>
      </w:r>
      <w:proofErr w:type="spellEnd"/>
      <w:r>
        <w:rPr>
          <w:sz w:val="24"/>
          <w:szCs w:val="24"/>
        </w:rPr>
        <w:t xml:space="preserve"> – Маркова.</w:t>
      </w:r>
    </w:p>
    <w:p w14:paraId="12E82C22" w14:textId="77777777" w:rsidR="00FF57BE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Четвертая очередь – первая часть прирезка участков между ул. </w:t>
      </w:r>
      <w:proofErr w:type="spellStart"/>
      <w:r>
        <w:rPr>
          <w:sz w:val="24"/>
          <w:szCs w:val="24"/>
        </w:rPr>
        <w:t>Шараборова</w:t>
      </w:r>
      <w:proofErr w:type="spellEnd"/>
      <w:r>
        <w:rPr>
          <w:sz w:val="24"/>
          <w:szCs w:val="24"/>
        </w:rPr>
        <w:t xml:space="preserve"> и двухцепной ВЛ-6кВ и вторая часть в продолжение улиц </w:t>
      </w:r>
      <w:proofErr w:type="spellStart"/>
      <w:r>
        <w:rPr>
          <w:sz w:val="24"/>
          <w:szCs w:val="24"/>
        </w:rPr>
        <w:t>Шарабова</w:t>
      </w:r>
      <w:proofErr w:type="spellEnd"/>
      <w:r>
        <w:rPr>
          <w:sz w:val="24"/>
          <w:szCs w:val="24"/>
        </w:rPr>
        <w:t xml:space="preserve"> – </w:t>
      </w:r>
      <w:proofErr w:type="spellStart"/>
      <w:r>
        <w:rPr>
          <w:sz w:val="24"/>
          <w:szCs w:val="24"/>
        </w:rPr>
        <w:t>Главинского</w:t>
      </w:r>
      <w:proofErr w:type="spellEnd"/>
      <w:r>
        <w:rPr>
          <w:sz w:val="24"/>
          <w:szCs w:val="24"/>
        </w:rPr>
        <w:t xml:space="preserve"> до водоема (в сторону от центра) всего 88 участков. </w:t>
      </w:r>
    </w:p>
    <w:p w14:paraId="6FF1D683" w14:textId="77777777" w:rsidR="00FF57BE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1C1228">
        <w:rPr>
          <w:sz w:val="24"/>
          <w:szCs w:val="24"/>
        </w:rPr>
        <w:lastRenderedPageBreak/>
        <w:t xml:space="preserve">Практически должны быть освоены </w:t>
      </w:r>
      <w:proofErr w:type="spellStart"/>
      <w:r w:rsidRPr="001C1228">
        <w:rPr>
          <w:sz w:val="24"/>
          <w:szCs w:val="24"/>
        </w:rPr>
        <w:t>территорииквартала</w:t>
      </w:r>
      <w:proofErr w:type="spellEnd"/>
      <w:r w:rsidRPr="001C1228">
        <w:rPr>
          <w:sz w:val="24"/>
          <w:szCs w:val="24"/>
        </w:rPr>
        <w:t xml:space="preserve"> индивидуальной застройки, состоящей из 492 жилых домов.</w:t>
      </w:r>
    </w:p>
    <w:p w14:paraId="2BBF4857" w14:textId="77777777" w:rsidR="00FF57BE" w:rsidRPr="002E510A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Таким образом, к концу расчетного срока общая жилая площадь </w:t>
      </w:r>
      <w:r w:rsidRPr="002E510A">
        <w:rPr>
          <w:sz w:val="24"/>
          <w:szCs w:val="24"/>
        </w:rPr>
        <w:t xml:space="preserve">должна составлять </w:t>
      </w:r>
      <w:r w:rsidR="001156DE">
        <w:rPr>
          <w:sz w:val="24"/>
          <w:szCs w:val="24"/>
        </w:rPr>
        <w:t>325000</w:t>
      </w:r>
      <w:r w:rsidRPr="00FD1AB8">
        <w:rPr>
          <w:sz w:val="24"/>
          <w:szCs w:val="24"/>
        </w:rPr>
        <w:t>кв.м.</w:t>
      </w:r>
      <w:r w:rsidRPr="002E510A">
        <w:rPr>
          <w:sz w:val="24"/>
          <w:szCs w:val="24"/>
        </w:rPr>
        <w:t>, из них</w:t>
      </w:r>
      <w:r>
        <w:rPr>
          <w:sz w:val="24"/>
          <w:szCs w:val="24"/>
        </w:rPr>
        <w:t>:</w:t>
      </w:r>
    </w:p>
    <w:p w14:paraId="6447090B" w14:textId="77777777" w:rsidR="00FF57BE" w:rsidRPr="002E510A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2E510A">
        <w:rPr>
          <w:sz w:val="24"/>
          <w:szCs w:val="24"/>
        </w:rPr>
        <w:t xml:space="preserve">-сохраняемый – </w:t>
      </w:r>
      <w:r w:rsidR="00450A33">
        <w:rPr>
          <w:sz w:val="24"/>
          <w:szCs w:val="24"/>
        </w:rPr>
        <w:t>166,764</w:t>
      </w:r>
      <w:r w:rsidRPr="002E510A">
        <w:rPr>
          <w:sz w:val="24"/>
          <w:szCs w:val="24"/>
        </w:rPr>
        <w:t>кв.м.</w:t>
      </w:r>
    </w:p>
    <w:p w14:paraId="1432EA3A" w14:textId="77777777" w:rsidR="00323A93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2E510A">
        <w:rPr>
          <w:sz w:val="24"/>
          <w:szCs w:val="24"/>
        </w:rPr>
        <w:t>-новое строительство</w:t>
      </w:r>
      <w:r w:rsidR="004B3AAD">
        <w:rPr>
          <w:sz w:val="24"/>
          <w:szCs w:val="24"/>
        </w:rPr>
        <w:t xml:space="preserve"> на первую очередь</w:t>
      </w:r>
      <w:r w:rsidRPr="002E510A">
        <w:rPr>
          <w:sz w:val="24"/>
          <w:szCs w:val="24"/>
        </w:rPr>
        <w:t xml:space="preserve"> – </w:t>
      </w:r>
      <w:r w:rsidR="00323A93">
        <w:rPr>
          <w:sz w:val="24"/>
          <w:szCs w:val="24"/>
        </w:rPr>
        <w:t>4655,4</w:t>
      </w:r>
      <w:r w:rsidRPr="002E510A">
        <w:rPr>
          <w:sz w:val="24"/>
          <w:szCs w:val="24"/>
        </w:rPr>
        <w:t>кв.м.</w:t>
      </w:r>
      <w:r>
        <w:rPr>
          <w:sz w:val="24"/>
          <w:szCs w:val="24"/>
        </w:rPr>
        <w:t>, строительство нов</w:t>
      </w:r>
      <w:r w:rsidR="00450A33">
        <w:rPr>
          <w:sz w:val="24"/>
          <w:szCs w:val="24"/>
        </w:rPr>
        <w:t>ого 69 квартирного жилого дома по ул. Северная 33/2 (8 этажей).</w:t>
      </w:r>
    </w:p>
    <w:p w14:paraId="005076E2" w14:textId="77777777" w:rsidR="00FF57BE" w:rsidRPr="003642F6" w:rsidRDefault="00FF57B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3642F6">
        <w:rPr>
          <w:sz w:val="24"/>
          <w:szCs w:val="24"/>
        </w:rPr>
        <w:t>Убыль жилого фонда за счет выноса жилья из санитарно-защитных зон и сноса аварийных жилых домов.</w:t>
      </w:r>
    </w:p>
    <w:p w14:paraId="29ED7E57" w14:textId="77777777" w:rsidR="003A4672" w:rsidRPr="000A7E0B" w:rsidRDefault="003A4672" w:rsidP="00B02546">
      <w:pPr>
        <w:tabs>
          <w:tab w:val="left" w:pos="993"/>
        </w:tabs>
        <w:spacing w:line="276" w:lineRule="auto"/>
        <w:ind w:firstLine="720"/>
        <w:jc w:val="center"/>
        <w:rPr>
          <w:b/>
          <w:i/>
          <w:sz w:val="24"/>
          <w:szCs w:val="24"/>
          <w:u w:val="single"/>
        </w:rPr>
      </w:pPr>
      <w:r w:rsidRPr="000A7E0B">
        <w:rPr>
          <w:b/>
          <w:i/>
          <w:sz w:val="24"/>
          <w:szCs w:val="24"/>
          <w:u w:val="single"/>
        </w:rPr>
        <w:t>Общественная застройка</w:t>
      </w:r>
    </w:p>
    <w:p w14:paraId="171498F7" w14:textId="77777777" w:rsidR="00A45354" w:rsidRPr="00D737B4" w:rsidRDefault="00A45354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В соответствии с расчетом емкости учреждений культурно-бытового обслуживания проектом предусматривается следующий объем строительство следующих объектов:</w:t>
      </w:r>
    </w:p>
    <w:p w14:paraId="0C3CF6ED" w14:textId="77777777" w:rsidR="00A45354" w:rsidRPr="00D737B4" w:rsidRDefault="000A7E0B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1</w:t>
      </w:r>
      <w:r w:rsidR="00A45354" w:rsidRPr="00D737B4">
        <w:rPr>
          <w:sz w:val="24"/>
          <w:szCs w:val="24"/>
        </w:rPr>
        <w:t xml:space="preserve">. </w:t>
      </w:r>
      <w:r w:rsidR="00BF4355" w:rsidRPr="00D737B4">
        <w:rPr>
          <w:sz w:val="24"/>
          <w:szCs w:val="24"/>
        </w:rPr>
        <w:t>Общеобразовательная школа – 360 мест</w:t>
      </w:r>
      <w:r w:rsidR="00A45354" w:rsidRPr="00D737B4">
        <w:rPr>
          <w:sz w:val="24"/>
          <w:szCs w:val="24"/>
        </w:rPr>
        <w:t>;</w:t>
      </w:r>
    </w:p>
    <w:p w14:paraId="19D9A89C" w14:textId="77777777" w:rsidR="006746C5" w:rsidRPr="00D737B4" w:rsidRDefault="006746C5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 xml:space="preserve">2. </w:t>
      </w:r>
      <w:r w:rsidR="00BF4355" w:rsidRPr="00D737B4">
        <w:rPr>
          <w:sz w:val="24"/>
          <w:szCs w:val="24"/>
        </w:rPr>
        <w:t>Детская школа искусств на 150 мест</w:t>
      </w:r>
      <w:r w:rsidRPr="00D737B4">
        <w:rPr>
          <w:sz w:val="24"/>
          <w:szCs w:val="24"/>
        </w:rPr>
        <w:t>;</w:t>
      </w:r>
    </w:p>
    <w:p w14:paraId="4E26193A" w14:textId="77777777" w:rsidR="00A45354" w:rsidRPr="00D737B4" w:rsidRDefault="00A45354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3.</w:t>
      </w:r>
      <w:r w:rsidR="009B7E38" w:rsidRPr="00D737B4">
        <w:rPr>
          <w:sz w:val="24"/>
          <w:szCs w:val="24"/>
        </w:rPr>
        <w:t xml:space="preserve"> Поликлиника на 200 посещений. С пристройкой под м</w:t>
      </w:r>
      <w:r w:rsidRPr="00D737B4">
        <w:rPr>
          <w:sz w:val="24"/>
          <w:szCs w:val="24"/>
        </w:rPr>
        <w:t>олочн</w:t>
      </w:r>
      <w:r w:rsidR="009B7E38" w:rsidRPr="00D737B4">
        <w:rPr>
          <w:sz w:val="24"/>
          <w:szCs w:val="24"/>
        </w:rPr>
        <w:t>ую</w:t>
      </w:r>
      <w:r w:rsidRPr="00D737B4">
        <w:rPr>
          <w:sz w:val="24"/>
          <w:szCs w:val="24"/>
        </w:rPr>
        <w:t xml:space="preserve"> кухн</w:t>
      </w:r>
      <w:r w:rsidR="009B7E38" w:rsidRPr="00D737B4">
        <w:rPr>
          <w:sz w:val="24"/>
          <w:szCs w:val="24"/>
        </w:rPr>
        <w:t>ю</w:t>
      </w:r>
      <w:r w:rsidRPr="00D737B4">
        <w:rPr>
          <w:sz w:val="24"/>
          <w:szCs w:val="24"/>
        </w:rPr>
        <w:t>– 1040 порций в сутки с раздаточными пунктами;</w:t>
      </w:r>
    </w:p>
    <w:p w14:paraId="26A29486" w14:textId="77777777" w:rsidR="00A45354" w:rsidRPr="00D737B4" w:rsidRDefault="00A45354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 xml:space="preserve">4. </w:t>
      </w:r>
      <w:r w:rsidR="00CC6E2E" w:rsidRPr="00D737B4">
        <w:rPr>
          <w:sz w:val="24"/>
          <w:szCs w:val="24"/>
        </w:rPr>
        <w:t>Культурно-досуговый центр</w:t>
      </w:r>
      <w:r w:rsidRPr="00D737B4">
        <w:rPr>
          <w:sz w:val="24"/>
          <w:szCs w:val="24"/>
        </w:rPr>
        <w:t xml:space="preserve">  - объект;</w:t>
      </w:r>
    </w:p>
    <w:p w14:paraId="462892F9" w14:textId="77777777" w:rsidR="00827820" w:rsidRPr="00D737B4" w:rsidRDefault="00A45354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 xml:space="preserve">5. </w:t>
      </w:r>
      <w:r w:rsidR="00CC6E2E" w:rsidRPr="00D737B4">
        <w:rPr>
          <w:sz w:val="24"/>
          <w:szCs w:val="24"/>
        </w:rPr>
        <w:t>Культурно-развлекательный центр</w:t>
      </w:r>
      <w:r w:rsidR="00B61C5E" w:rsidRPr="00D737B4">
        <w:rPr>
          <w:sz w:val="24"/>
          <w:szCs w:val="24"/>
        </w:rPr>
        <w:t xml:space="preserve">, в составе: танцевальные залы на </w:t>
      </w:r>
      <w:r w:rsidR="00F60D06" w:rsidRPr="00D737B4">
        <w:rPr>
          <w:sz w:val="24"/>
          <w:szCs w:val="24"/>
        </w:rPr>
        <w:t>70 мест</w:t>
      </w:r>
      <w:r w:rsidR="00827820" w:rsidRPr="00D737B4">
        <w:rPr>
          <w:sz w:val="24"/>
          <w:szCs w:val="24"/>
        </w:rPr>
        <w:t>.</w:t>
      </w:r>
    </w:p>
    <w:p w14:paraId="1D9B4070" w14:textId="77777777" w:rsidR="00A45354" w:rsidRPr="00D737B4" w:rsidRDefault="00A45354" w:rsidP="00B02546">
      <w:pPr>
        <w:spacing w:line="276" w:lineRule="auto"/>
        <w:ind w:firstLine="708"/>
        <w:rPr>
          <w:color w:val="000000" w:themeColor="text1"/>
          <w:sz w:val="24"/>
          <w:szCs w:val="24"/>
        </w:rPr>
      </w:pPr>
      <w:r w:rsidRPr="00D737B4">
        <w:rPr>
          <w:color w:val="000000" w:themeColor="text1"/>
          <w:sz w:val="24"/>
          <w:szCs w:val="24"/>
        </w:rPr>
        <w:t>6. Кафе-ресторан – 50 посадочных мест;</w:t>
      </w:r>
    </w:p>
    <w:p w14:paraId="6803C454" w14:textId="77777777" w:rsidR="00A45354" w:rsidRPr="00D737B4" w:rsidRDefault="00323A93" w:rsidP="00B02546">
      <w:pPr>
        <w:spacing w:line="276" w:lineRule="auto"/>
        <w:ind w:firstLine="708"/>
        <w:rPr>
          <w:color w:val="000000" w:themeColor="text1"/>
          <w:sz w:val="24"/>
          <w:szCs w:val="24"/>
        </w:rPr>
      </w:pPr>
      <w:r w:rsidRPr="00D737B4">
        <w:rPr>
          <w:color w:val="000000" w:themeColor="text1"/>
          <w:sz w:val="24"/>
          <w:szCs w:val="24"/>
        </w:rPr>
        <w:t>7</w:t>
      </w:r>
      <w:r w:rsidR="00A45354" w:rsidRPr="00D737B4">
        <w:rPr>
          <w:color w:val="000000" w:themeColor="text1"/>
          <w:sz w:val="24"/>
          <w:szCs w:val="24"/>
        </w:rPr>
        <w:t xml:space="preserve">. </w:t>
      </w:r>
      <w:r w:rsidR="001A3656" w:rsidRPr="00D737B4">
        <w:rPr>
          <w:color w:val="000000" w:themeColor="text1"/>
          <w:sz w:val="24"/>
          <w:szCs w:val="24"/>
        </w:rPr>
        <w:t>Пункт</w:t>
      </w:r>
      <w:r w:rsidR="00A45354" w:rsidRPr="00D737B4">
        <w:rPr>
          <w:color w:val="000000" w:themeColor="text1"/>
          <w:sz w:val="24"/>
          <w:szCs w:val="24"/>
        </w:rPr>
        <w:t xml:space="preserve"> бытового обслуживания –</w:t>
      </w:r>
      <w:r w:rsidR="001A3656" w:rsidRPr="00D737B4">
        <w:rPr>
          <w:color w:val="000000" w:themeColor="text1"/>
          <w:sz w:val="24"/>
          <w:szCs w:val="24"/>
        </w:rPr>
        <w:t>20 рабочих мест</w:t>
      </w:r>
      <w:r w:rsidR="00A45354" w:rsidRPr="00D737B4">
        <w:rPr>
          <w:color w:val="000000" w:themeColor="text1"/>
          <w:sz w:val="24"/>
          <w:szCs w:val="24"/>
        </w:rPr>
        <w:t>;</w:t>
      </w:r>
    </w:p>
    <w:p w14:paraId="738FBAD5" w14:textId="77777777" w:rsidR="00A45354" w:rsidRPr="00D737B4" w:rsidRDefault="00323A93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8</w:t>
      </w:r>
      <w:r w:rsidR="00A45354" w:rsidRPr="00D737B4">
        <w:rPr>
          <w:sz w:val="24"/>
          <w:szCs w:val="24"/>
        </w:rPr>
        <w:t xml:space="preserve">. </w:t>
      </w:r>
      <w:r w:rsidR="001C24FB" w:rsidRPr="00D737B4">
        <w:rPr>
          <w:sz w:val="24"/>
          <w:szCs w:val="24"/>
        </w:rPr>
        <w:t>Стадион на 3000 мест;</w:t>
      </w:r>
    </w:p>
    <w:p w14:paraId="6BFF61EE" w14:textId="77777777" w:rsidR="001C24FB" w:rsidRPr="00D737B4" w:rsidRDefault="00323A93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9</w:t>
      </w:r>
      <w:r w:rsidR="001C24FB" w:rsidRPr="00D737B4">
        <w:rPr>
          <w:sz w:val="24"/>
          <w:szCs w:val="24"/>
        </w:rPr>
        <w:t>. Ледовый дворец</w:t>
      </w:r>
      <w:r w:rsidR="00565B44" w:rsidRPr="00D737B4">
        <w:rPr>
          <w:sz w:val="24"/>
          <w:szCs w:val="24"/>
        </w:rPr>
        <w:t>;</w:t>
      </w:r>
    </w:p>
    <w:p w14:paraId="3F5CDEAC" w14:textId="77777777" w:rsidR="001C113E" w:rsidRPr="00D737B4" w:rsidRDefault="00323A93" w:rsidP="00B02546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10</w:t>
      </w:r>
      <w:r w:rsidR="001C113E" w:rsidRPr="00D737B4">
        <w:rPr>
          <w:sz w:val="24"/>
          <w:szCs w:val="24"/>
        </w:rPr>
        <w:t>. Спортивный зал – 500 кв. м.</w:t>
      </w:r>
    </w:p>
    <w:p w14:paraId="68D74606" w14:textId="77777777" w:rsidR="00BF4355" w:rsidRPr="00D737B4" w:rsidRDefault="00323A93" w:rsidP="00BF4355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11</w:t>
      </w:r>
      <w:r w:rsidR="00AC2354" w:rsidRPr="00D737B4">
        <w:rPr>
          <w:sz w:val="24"/>
          <w:szCs w:val="24"/>
        </w:rPr>
        <w:t xml:space="preserve">. Экспоцентр. </w:t>
      </w:r>
    </w:p>
    <w:p w14:paraId="25A63058" w14:textId="77777777" w:rsidR="00BF4355" w:rsidRPr="00D737B4" w:rsidRDefault="00BF4355" w:rsidP="00BF4355">
      <w:pPr>
        <w:spacing w:line="276" w:lineRule="auto"/>
        <w:ind w:firstLine="708"/>
        <w:rPr>
          <w:sz w:val="24"/>
          <w:szCs w:val="24"/>
        </w:rPr>
      </w:pPr>
      <w:r w:rsidRPr="00D737B4">
        <w:rPr>
          <w:sz w:val="24"/>
          <w:szCs w:val="24"/>
        </w:rPr>
        <w:t>12. объект «Точка будущего».</w:t>
      </w:r>
    </w:p>
    <w:p w14:paraId="7399637A" w14:textId="77777777" w:rsidR="000C1561" w:rsidRPr="00583402" w:rsidRDefault="00A45354" w:rsidP="00BF4355">
      <w:pPr>
        <w:spacing w:line="276" w:lineRule="auto"/>
        <w:ind w:firstLine="708"/>
        <w:rPr>
          <w:sz w:val="24"/>
          <w:szCs w:val="24"/>
          <w:highlight w:val="yellow"/>
        </w:rPr>
      </w:pPr>
      <w:r w:rsidRPr="00D737B4">
        <w:rPr>
          <w:sz w:val="24"/>
          <w:szCs w:val="24"/>
        </w:rPr>
        <w:t>Кроме того, необходимо строительство</w:t>
      </w:r>
      <w:r w:rsidRPr="00583402">
        <w:rPr>
          <w:sz w:val="24"/>
          <w:szCs w:val="24"/>
        </w:rPr>
        <w:t xml:space="preserve"> детских,  физкультурных площадок по мере освоения территорий под жилищное строительство.</w:t>
      </w:r>
    </w:p>
    <w:p w14:paraId="5E8A3269" w14:textId="77777777" w:rsidR="00D8135C" w:rsidRDefault="00E84DBB" w:rsidP="00B02546">
      <w:pPr>
        <w:tabs>
          <w:tab w:val="left" w:pos="993"/>
        </w:tabs>
        <w:spacing w:line="276" w:lineRule="auto"/>
        <w:ind w:firstLine="720"/>
        <w:jc w:val="center"/>
        <w:rPr>
          <w:b/>
          <w:i/>
          <w:sz w:val="24"/>
          <w:szCs w:val="24"/>
          <w:u w:val="single"/>
        </w:rPr>
      </w:pPr>
      <w:r w:rsidRPr="00583402">
        <w:rPr>
          <w:b/>
          <w:i/>
          <w:sz w:val="24"/>
          <w:szCs w:val="24"/>
          <w:u w:val="single"/>
        </w:rPr>
        <w:t>Улицы, дороги</w:t>
      </w:r>
    </w:p>
    <w:p w14:paraId="76BCBFFB" w14:textId="77777777" w:rsidR="002F15AF" w:rsidRPr="00583402" w:rsidRDefault="002F15AF" w:rsidP="00B02546">
      <w:pPr>
        <w:tabs>
          <w:tab w:val="left" w:pos="993"/>
        </w:tabs>
        <w:spacing w:line="276" w:lineRule="auto"/>
        <w:ind w:firstLine="720"/>
        <w:jc w:val="center"/>
        <w:rPr>
          <w:b/>
          <w:i/>
          <w:sz w:val="24"/>
          <w:szCs w:val="24"/>
          <w:u w:val="single"/>
        </w:rPr>
      </w:pPr>
    </w:p>
    <w:p w14:paraId="421DF838" w14:textId="77777777" w:rsidR="00FF57BE" w:rsidRPr="0037002E" w:rsidRDefault="00FF57BE" w:rsidP="0037002E">
      <w:pPr>
        <w:spacing w:line="276" w:lineRule="auto"/>
        <w:ind w:firstLine="720"/>
        <w:jc w:val="both"/>
        <w:rPr>
          <w:sz w:val="24"/>
          <w:szCs w:val="24"/>
        </w:rPr>
      </w:pPr>
      <w:r w:rsidRPr="004E17A6">
        <w:rPr>
          <w:sz w:val="24"/>
          <w:szCs w:val="24"/>
        </w:rPr>
        <w:t>На период первой очереди строительства намечены мероприятия:</w:t>
      </w:r>
    </w:p>
    <w:p w14:paraId="12C855E3" w14:textId="77777777" w:rsidR="00FF57BE" w:rsidRPr="004E17A6" w:rsidRDefault="0037002E" w:rsidP="00FF57BE">
      <w:pPr>
        <w:spacing w:line="276" w:lineRule="auto"/>
        <w:ind w:firstLine="720"/>
        <w:jc w:val="both"/>
        <w:rPr>
          <w:sz w:val="24"/>
          <w:szCs w:val="24"/>
        </w:rPr>
      </w:pPr>
      <w:r w:rsidRPr="0037002E">
        <w:rPr>
          <w:sz w:val="24"/>
          <w:szCs w:val="24"/>
        </w:rPr>
        <w:t>1</w:t>
      </w:r>
      <w:r w:rsidR="00FF57BE" w:rsidRPr="0037002E">
        <w:rPr>
          <w:sz w:val="24"/>
          <w:szCs w:val="24"/>
        </w:rPr>
        <w:t xml:space="preserve">. необходимо начать строительство объездной дороги к </w:t>
      </w:r>
      <w:r w:rsidR="00695611" w:rsidRPr="00695611">
        <w:rPr>
          <w:sz w:val="24"/>
          <w:szCs w:val="24"/>
        </w:rPr>
        <w:t>Филиал</w:t>
      </w:r>
      <w:r w:rsidR="000E700E">
        <w:rPr>
          <w:sz w:val="24"/>
          <w:szCs w:val="24"/>
        </w:rPr>
        <w:t>у</w:t>
      </w:r>
      <w:r w:rsidR="00695611" w:rsidRPr="00695611">
        <w:rPr>
          <w:sz w:val="24"/>
          <w:szCs w:val="24"/>
        </w:rPr>
        <w:t xml:space="preserve"> Якутская нефтебаза АО "</w:t>
      </w:r>
      <w:proofErr w:type="spellStart"/>
      <w:r w:rsidR="00695611" w:rsidRPr="00450A33">
        <w:rPr>
          <w:sz w:val="24"/>
          <w:szCs w:val="24"/>
        </w:rPr>
        <w:t>Саханефтегазсбыт</w:t>
      </w:r>
      <w:proofErr w:type="spellEnd"/>
      <w:r w:rsidR="00695611" w:rsidRPr="00450A33">
        <w:rPr>
          <w:sz w:val="24"/>
          <w:szCs w:val="24"/>
        </w:rPr>
        <w:t>"</w:t>
      </w:r>
      <w:r w:rsidR="00FF57BE" w:rsidRPr="00450A33">
        <w:rPr>
          <w:sz w:val="24"/>
          <w:szCs w:val="24"/>
        </w:rPr>
        <w:t xml:space="preserve"> (1,5 км).</w:t>
      </w:r>
    </w:p>
    <w:p w14:paraId="2A939B44" w14:textId="77777777" w:rsidR="00FF57BE" w:rsidRPr="004E17A6" w:rsidRDefault="0037002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FF57BE" w:rsidRPr="004E17A6">
        <w:rPr>
          <w:sz w:val="24"/>
          <w:szCs w:val="24"/>
        </w:rPr>
        <w:t>. продолжить строительство подъездных дорог к кварталам усадебной застройки с выходом на автомагистраль Якутск-Намцы.</w:t>
      </w:r>
    </w:p>
    <w:p w14:paraId="7BB84336" w14:textId="77777777" w:rsidR="00FF57BE" w:rsidRPr="001D2252" w:rsidRDefault="0037002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FF57BE" w:rsidRPr="001D2252">
        <w:rPr>
          <w:sz w:val="24"/>
          <w:szCs w:val="24"/>
        </w:rPr>
        <w:t>. установить красные линии по основным улицам и дорогам поселка.</w:t>
      </w:r>
    </w:p>
    <w:p w14:paraId="66F761B4" w14:textId="77777777" w:rsidR="00FF57BE" w:rsidRPr="001D2252" w:rsidRDefault="0037002E" w:rsidP="00FF57BE">
      <w:pPr>
        <w:spacing w:line="276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FF57BE" w:rsidRPr="001D2252">
        <w:rPr>
          <w:sz w:val="24"/>
          <w:szCs w:val="24"/>
        </w:rPr>
        <w:t>. продолжить благоустройство существующих улиц поселка.</w:t>
      </w:r>
    </w:p>
    <w:p w14:paraId="3B6C3698" w14:textId="77777777" w:rsidR="00DB7EC7" w:rsidRPr="00301D39" w:rsidRDefault="00DB7EC7" w:rsidP="00B02546">
      <w:pPr>
        <w:spacing w:line="276" w:lineRule="auto"/>
        <w:rPr>
          <w:color w:val="FF0000"/>
          <w:highlight w:val="yellow"/>
        </w:rPr>
      </w:pPr>
    </w:p>
    <w:p w14:paraId="417736E4" w14:textId="77777777" w:rsidR="00DB7EC7" w:rsidRPr="00004537" w:rsidRDefault="00645EBB" w:rsidP="00B02546">
      <w:pPr>
        <w:tabs>
          <w:tab w:val="left" w:pos="993"/>
        </w:tabs>
        <w:spacing w:line="276" w:lineRule="auto"/>
        <w:ind w:firstLine="720"/>
        <w:jc w:val="center"/>
        <w:rPr>
          <w:b/>
          <w:i/>
          <w:sz w:val="24"/>
          <w:szCs w:val="24"/>
          <w:u w:val="single"/>
        </w:rPr>
      </w:pPr>
      <w:r w:rsidRPr="00004537">
        <w:rPr>
          <w:b/>
          <w:i/>
          <w:sz w:val="24"/>
          <w:szCs w:val="24"/>
          <w:u w:val="single"/>
        </w:rPr>
        <w:t>Зеленые насаждения</w:t>
      </w:r>
    </w:p>
    <w:p w14:paraId="1581A238" w14:textId="77777777" w:rsidR="00F02C99" w:rsidRPr="00004537" w:rsidRDefault="00F02C99" w:rsidP="00B02546">
      <w:pPr>
        <w:spacing w:line="276" w:lineRule="auto"/>
        <w:ind w:firstLine="720"/>
        <w:jc w:val="both"/>
        <w:rPr>
          <w:sz w:val="24"/>
          <w:szCs w:val="24"/>
        </w:rPr>
      </w:pPr>
      <w:r w:rsidRPr="00004537">
        <w:rPr>
          <w:sz w:val="24"/>
          <w:szCs w:val="24"/>
        </w:rPr>
        <w:t>На первую очередь строительства озеленению и благоустройству подлежат следующие объекты:</w:t>
      </w:r>
    </w:p>
    <w:p w14:paraId="29390C92" w14:textId="77777777" w:rsidR="00F02C99" w:rsidRPr="00004537" w:rsidRDefault="00F02C99" w:rsidP="00B02546">
      <w:pPr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004537">
        <w:rPr>
          <w:sz w:val="24"/>
          <w:szCs w:val="24"/>
        </w:rPr>
        <w:t>Озеленение участков общественного центра;</w:t>
      </w:r>
    </w:p>
    <w:p w14:paraId="0CA408CC" w14:textId="77777777" w:rsidR="00F02C99" w:rsidRPr="00004537" w:rsidRDefault="00F02C99" w:rsidP="00B02546">
      <w:pPr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004537">
        <w:rPr>
          <w:sz w:val="24"/>
          <w:szCs w:val="24"/>
        </w:rPr>
        <w:t>Озеленение проектируемой набережной;</w:t>
      </w:r>
    </w:p>
    <w:p w14:paraId="0BF21FBA" w14:textId="77777777" w:rsidR="00F02C99" w:rsidRPr="00004537" w:rsidRDefault="00F02C99" w:rsidP="00B02546">
      <w:pPr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004537">
        <w:rPr>
          <w:sz w:val="24"/>
          <w:szCs w:val="24"/>
        </w:rPr>
        <w:t>Озеленение Бульвара;</w:t>
      </w:r>
    </w:p>
    <w:p w14:paraId="62B7DD16" w14:textId="77777777" w:rsidR="00F02C99" w:rsidRPr="00004537" w:rsidRDefault="00F02C99" w:rsidP="00B02546">
      <w:pPr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004537">
        <w:rPr>
          <w:sz w:val="24"/>
          <w:szCs w:val="24"/>
        </w:rPr>
        <w:t>Озеленение реконструируемых и новых улиц.</w:t>
      </w:r>
    </w:p>
    <w:p w14:paraId="42A98FE0" w14:textId="77777777" w:rsidR="00B47075" w:rsidRPr="004C5947" w:rsidRDefault="004C5947" w:rsidP="004C5947">
      <w:pPr>
        <w:pStyle w:val="2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  <w:bookmarkStart w:id="113" w:name="_Toc3392438"/>
      <w:r w:rsidRPr="004C5947">
        <w:rPr>
          <w:rFonts w:ascii="Times New Roman" w:hAnsi="Times New Roman"/>
          <w:color w:val="auto"/>
          <w:sz w:val="24"/>
          <w:szCs w:val="24"/>
        </w:rPr>
        <w:lastRenderedPageBreak/>
        <w:t>4.3</w:t>
      </w:r>
      <w:r w:rsidR="00B47075" w:rsidRPr="004C5947">
        <w:rPr>
          <w:rFonts w:ascii="Times New Roman" w:hAnsi="Times New Roman"/>
          <w:color w:val="auto"/>
          <w:sz w:val="24"/>
          <w:szCs w:val="24"/>
        </w:rPr>
        <w:t xml:space="preserve"> Инженерное оборудование и инженерная подготовка территории</w:t>
      </w:r>
      <w:bookmarkEnd w:id="113"/>
    </w:p>
    <w:p w14:paraId="7E015A04" w14:textId="77777777" w:rsidR="004C5947" w:rsidRDefault="004C5947" w:rsidP="00B02546">
      <w:pPr>
        <w:tabs>
          <w:tab w:val="left" w:pos="993"/>
        </w:tabs>
        <w:spacing w:line="276" w:lineRule="auto"/>
        <w:ind w:firstLine="720"/>
        <w:rPr>
          <w:i/>
          <w:sz w:val="24"/>
          <w:szCs w:val="24"/>
          <w:u w:val="single"/>
        </w:rPr>
      </w:pPr>
    </w:p>
    <w:p w14:paraId="14E73CE6" w14:textId="77777777" w:rsidR="00A075DE" w:rsidRPr="00004537" w:rsidRDefault="00A075DE" w:rsidP="00B02546">
      <w:pPr>
        <w:tabs>
          <w:tab w:val="left" w:pos="993"/>
        </w:tabs>
        <w:spacing w:line="276" w:lineRule="auto"/>
        <w:ind w:firstLine="720"/>
        <w:rPr>
          <w:i/>
          <w:sz w:val="24"/>
          <w:szCs w:val="24"/>
          <w:u w:val="single"/>
        </w:rPr>
      </w:pPr>
      <w:r w:rsidRPr="00004537">
        <w:rPr>
          <w:i/>
          <w:sz w:val="24"/>
          <w:szCs w:val="24"/>
          <w:u w:val="single"/>
        </w:rPr>
        <w:t>Водоснабжение</w:t>
      </w:r>
    </w:p>
    <w:p w14:paraId="0617F756" w14:textId="77777777" w:rsidR="00EE217E" w:rsidRDefault="00EE217E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49553D">
        <w:rPr>
          <w:sz w:val="24"/>
          <w:szCs w:val="24"/>
        </w:rPr>
        <w:t>Предусматривается подключение АО «</w:t>
      </w:r>
      <w:proofErr w:type="spellStart"/>
      <w:r w:rsidRPr="0049553D">
        <w:rPr>
          <w:sz w:val="24"/>
          <w:szCs w:val="24"/>
        </w:rPr>
        <w:t>Жатайская</w:t>
      </w:r>
      <w:proofErr w:type="spellEnd"/>
      <w:r w:rsidRPr="0049553D">
        <w:rPr>
          <w:sz w:val="24"/>
          <w:szCs w:val="24"/>
        </w:rPr>
        <w:t xml:space="preserve"> судоверфь» </w:t>
      </w:r>
      <w:r>
        <w:rPr>
          <w:sz w:val="24"/>
          <w:szCs w:val="24"/>
        </w:rPr>
        <w:t>нагрузкой</w:t>
      </w:r>
      <w:r w:rsidRPr="0049553D">
        <w:rPr>
          <w:sz w:val="24"/>
          <w:szCs w:val="24"/>
        </w:rPr>
        <w:t xml:space="preserve"> 301,4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.</w:t>
      </w:r>
    </w:p>
    <w:p w14:paraId="60783F0F" w14:textId="77777777" w:rsidR="00A075DE" w:rsidRPr="00004537" w:rsidRDefault="00A075DE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004537">
        <w:rPr>
          <w:sz w:val="24"/>
          <w:szCs w:val="24"/>
        </w:rPr>
        <w:t xml:space="preserve">На первую очередь строительства предусматривается строительство второй линии водовода диаметром 300мм. Согласно расчетам общий расход воды на первую очередь составляет </w:t>
      </w:r>
      <w:r w:rsidRPr="00151836">
        <w:rPr>
          <w:sz w:val="24"/>
          <w:szCs w:val="24"/>
        </w:rPr>
        <w:t xml:space="preserve">3800 </w:t>
      </w:r>
      <w:proofErr w:type="spellStart"/>
      <w:r w:rsidRPr="00151836">
        <w:rPr>
          <w:sz w:val="24"/>
          <w:szCs w:val="24"/>
        </w:rPr>
        <w:t>куб.</w:t>
      </w:r>
      <w:r w:rsidRPr="00004537">
        <w:rPr>
          <w:sz w:val="24"/>
          <w:szCs w:val="24"/>
        </w:rPr>
        <w:t>м</w:t>
      </w:r>
      <w:proofErr w:type="spellEnd"/>
      <w:r w:rsidRPr="00004537">
        <w:rPr>
          <w:sz w:val="24"/>
          <w:szCs w:val="24"/>
        </w:rPr>
        <w:t>. в сутки.</w:t>
      </w:r>
    </w:p>
    <w:p w14:paraId="001811B9" w14:textId="77777777" w:rsidR="00543E79" w:rsidRPr="00A347BC" w:rsidRDefault="00543E79" w:rsidP="00B02546">
      <w:pPr>
        <w:tabs>
          <w:tab w:val="left" w:pos="993"/>
        </w:tabs>
        <w:spacing w:line="276" w:lineRule="auto"/>
        <w:ind w:firstLine="720"/>
        <w:rPr>
          <w:i/>
          <w:sz w:val="24"/>
          <w:szCs w:val="24"/>
          <w:u w:val="single"/>
        </w:rPr>
      </w:pPr>
      <w:r w:rsidRPr="00A347BC">
        <w:rPr>
          <w:i/>
          <w:sz w:val="24"/>
          <w:szCs w:val="24"/>
          <w:u w:val="single"/>
        </w:rPr>
        <w:t>Канализация</w:t>
      </w:r>
    </w:p>
    <w:p w14:paraId="366C8F92" w14:textId="77777777" w:rsidR="00E56FED" w:rsidRPr="0049553D" w:rsidRDefault="00E56FED" w:rsidP="00B02546">
      <w:pPr>
        <w:tabs>
          <w:tab w:val="left" w:pos="993"/>
        </w:tabs>
        <w:spacing w:line="276" w:lineRule="auto"/>
        <w:ind w:firstLine="720"/>
        <w:contextualSpacing/>
        <w:jc w:val="both"/>
        <w:rPr>
          <w:i/>
          <w:sz w:val="24"/>
          <w:szCs w:val="24"/>
          <w:u w:val="single"/>
        </w:rPr>
      </w:pPr>
      <w:r w:rsidRPr="0049553D">
        <w:rPr>
          <w:sz w:val="24"/>
          <w:szCs w:val="24"/>
        </w:rPr>
        <w:t>Предусматривается подключение АО «</w:t>
      </w:r>
      <w:proofErr w:type="spellStart"/>
      <w:r w:rsidRPr="0049553D">
        <w:rPr>
          <w:sz w:val="24"/>
          <w:szCs w:val="24"/>
        </w:rPr>
        <w:t>Жатайская</w:t>
      </w:r>
      <w:proofErr w:type="spellEnd"/>
      <w:r w:rsidRPr="0049553D">
        <w:rPr>
          <w:sz w:val="24"/>
          <w:szCs w:val="24"/>
        </w:rPr>
        <w:t xml:space="preserve"> судоверфь» </w:t>
      </w:r>
      <w:r>
        <w:rPr>
          <w:sz w:val="24"/>
          <w:szCs w:val="24"/>
        </w:rPr>
        <w:t>нагрузкой</w:t>
      </w:r>
      <w:r w:rsidRPr="0049553D">
        <w:rPr>
          <w:sz w:val="24"/>
          <w:szCs w:val="24"/>
        </w:rPr>
        <w:t xml:space="preserve"> 398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.</w:t>
      </w:r>
    </w:p>
    <w:p w14:paraId="7DCC91B4" w14:textId="77777777" w:rsidR="008B5DEB" w:rsidRDefault="00E56FED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49553D">
        <w:rPr>
          <w:sz w:val="24"/>
          <w:szCs w:val="24"/>
        </w:rPr>
        <w:t>Предусматривается</w:t>
      </w:r>
      <w:r>
        <w:rPr>
          <w:sz w:val="24"/>
          <w:szCs w:val="24"/>
        </w:rPr>
        <w:t xml:space="preserve"> объект капитального</w:t>
      </w:r>
      <w:r w:rsidR="00D31728">
        <w:rPr>
          <w:sz w:val="24"/>
          <w:szCs w:val="24"/>
        </w:rPr>
        <w:t xml:space="preserve"> </w:t>
      </w:r>
      <w:r>
        <w:rPr>
          <w:sz w:val="24"/>
          <w:szCs w:val="24"/>
        </w:rPr>
        <w:t>строительства «Реконструкция сооружений по очистке канализационных сточных вод (КОС) производительностью 3000 м</w:t>
      </w:r>
      <w:r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/</w:t>
      </w:r>
      <w:proofErr w:type="spellStart"/>
      <w:r>
        <w:rPr>
          <w:sz w:val="24"/>
          <w:szCs w:val="24"/>
        </w:rPr>
        <w:t>сут</w:t>
      </w:r>
      <w:proofErr w:type="spellEnd"/>
      <w:r>
        <w:rPr>
          <w:sz w:val="24"/>
          <w:szCs w:val="24"/>
        </w:rPr>
        <w:t xml:space="preserve"> в п. </w:t>
      </w:r>
      <w:proofErr w:type="spellStart"/>
      <w:r>
        <w:rPr>
          <w:sz w:val="24"/>
          <w:szCs w:val="24"/>
        </w:rPr>
        <w:t>Жатай</w:t>
      </w:r>
      <w:proofErr w:type="spellEnd"/>
      <w:r>
        <w:rPr>
          <w:sz w:val="24"/>
          <w:szCs w:val="24"/>
        </w:rPr>
        <w:t>». П</w:t>
      </w:r>
      <w:r w:rsidRPr="0049553D">
        <w:rPr>
          <w:sz w:val="24"/>
          <w:szCs w:val="24"/>
        </w:rPr>
        <w:t xml:space="preserve">ервая очередь </w:t>
      </w:r>
      <w:r>
        <w:rPr>
          <w:sz w:val="24"/>
          <w:szCs w:val="24"/>
        </w:rPr>
        <w:t>производительностью</w:t>
      </w:r>
      <w:r w:rsidRPr="0049553D">
        <w:rPr>
          <w:sz w:val="24"/>
          <w:szCs w:val="24"/>
        </w:rPr>
        <w:t xml:space="preserve"> – 1500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, вторая очередь – 1500 м</w:t>
      </w:r>
      <w:r w:rsidRPr="0049553D">
        <w:rPr>
          <w:sz w:val="24"/>
          <w:szCs w:val="24"/>
          <w:vertAlign w:val="superscript"/>
        </w:rPr>
        <w:t>3</w:t>
      </w:r>
      <w:r w:rsidRPr="0049553D">
        <w:rPr>
          <w:sz w:val="24"/>
          <w:szCs w:val="24"/>
        </w:rPr>
        <w:t>/</w:t>
      </w:r>
      <w:proofErr w:type="spellStart"/>
      <w:r w:rsidRPr="0049553D">
        <w:rPr>
          <w:sz w:val="24"/>
          <w:szCs w:val="24"/>
        </w:rPr>
        <w:t>сут</w:t>
      </w:r>
      <w:proofErr w:type="spellEnd"/>
      <w:r w:rsidRPr="0049553D">
        <w:rPr>
          <w:sz w:val="24"/>
          <w:szCs w:val="24"/>
        </w:rPr>
        <w:t>.</w:t>
      </w:r>
    </w:p>
    <w:p w14:paraId="2BFEA0AD" w14:textId="77777777" w:rsidR="00C54B4E" w:rsidRPr="00A347BC" w:rsidRDefault="00C54B4E" w:rsidP="00B02546">
      <w:pPr>
        <w:tabs>
          <w:tab w:val="left" w:pos="993"/>
        </w:tabs>
        <w:spacing w:line="276" w:lineRule="auto"/>
        <w:ind w:firstLine="720"/>
        <w:rPr>
          <w:i/>
          <w:sz w:val="24"/>
          <w:szCs w:val="24"/>
          <w:u w:val="single"/>
        </w:rPr>
      </w:pPr>
      <w:r>
        <w:rPr>
          <w:i/>
          <w:sz w:val="24"/>
          <w:szCs w:val="24"/>
          <w:u w:val="single"/>
        </w:rPr>
        <w:t>Теплоснабжение</w:t>
      </w:r>
    </w:p>
    <w:p w14:paraId="6266D11B" w14:textId="77777777" w:rsidR="00C54B4E" w:rsidRPr="00A347BC" w:rsidRDefault="00C54B4E" w:rsidP="00B02546">
      <w:pPr>
        <w:spacing w:line="276" w:lineRule="auto"/>
        <w:ind w:firstLine="709"/>
        <w:jc w:val="both"/>
        <w:rPr>
          <w:sz w:val="24"/>
          <w:szCs w:val="24"/>
        </w:rPr>
      </w:pPr>
      <w:r w:rsidRPr="0049553D">
        <w:rPr>
          <w:sz w:val="24"/>
          <w:szCs w:val="24"/>
        </w:rPr>
        <w:t>Предусматривается подключение АО «</w:t>
      </w:r>
      <w:proofErr w:type="spellStart"/>
      <w:r w:rsidRPr="0049553D">
        <w:rPr>
          <w:sz w:val="24"/>
          <w:szCs w:val="24"/>
        </w:rPr>
        <w:t>Жатайская</w:t>
      </w:r>
      <w:proofErr w:type="spellEnd"/>
      <w:r w:rsidRPr="0049553D">
        <w:rPr>
          <w:sz w:val="24"/>
          <w:szCs w:val="24"/>
        </w:rPr>
        <w:t xml:space="preserve"> судоверфь»</w:t>
      </w:r>
      <w:r>
        <w:rPr>
          <w:sz w:val="24"/>
          <w:szCs w:val="24"/>
        </w:rPr>
        <w:t xml:space="preserve"> с</w:t>
      </w:r>
      <w:r w:rsidR="00D31728">
        <w:rPr>
          <w:sz w:val="24"/>
          <w:szCs w:val="24"/>
        </w:rPr>
        <w:t xml:space="preserve"> </w:t>
      </w:r>
      <w:r>
        <w:rPr>
          <w:sz w:val="24"/>
          <w:szCs w:val="24"/>
        </w:rPr>
        <w:t>нагрузкой</w:t>
      </w:r>
      <w:r w:rsidRPr="0049553D">
        <w:rPr>
          <w:sz w:val="24"/>
          <w:szCs w:val="24"/>
        </w:rPr>
        <w:t xml:space="preserve"> 23,15 Гкал/ч</w:t>
      </w:r>
      <w:r>
        <w:rPr>
          <w:sz w:val="24"/>
          <w:szCs w:val="24"/>
        </w:rPr>
        <w:t>.</w:t>
      </w:r>
    </w:p>
    <w:p w14:paraId="1D70E4DC" w14:textId="77777777" w:rsidR="0025593E" w:rsidRPr="00A347BC" w:rsidRDefault="0025593E" w:rsidP="00B02546">
      <w:pPr>
        <w:tabs>
          <w:tab w:val="left" w:pos="993"/>
        </w:tabs>
        <w:spacing w:line="276" w:lineRule="auto"/>
        <w:ind w:firstLine="720"/>
        <w:rPr>
          <w:i/>
          <w:sz w:val="24"/>
          <w:szCs w:val="24"/>
          <w:u w:val="single"/>
        </w:rPr>
      </w:pPr>
      <w:r w:rsidRPr="00A347BC">
        <w:rPr>
          <w:i/>
          <w:sz w:val="24"/>
          <w:szCs w:val="24"/>
          <w:u w:val="single"/>
        </w:rPr>
        <w:t>Инженерная подготовка территории</w:t>
      </w:r>
    </w:p>
    <w:p w14:paraId="0F087C8E" w14:textId="77777777" w:rsidR="006D6704" w:rsidRPr="00A347BC" w:rsidRDefault="006D6704" w:rsidP="00B02546">
      <w:pPr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A347BC">
        <w:rPr>
          <w:sz w:val="24"/>
          <w:szCs w:val="24"/>
        </w:rPr>
        <w:t>На первую очередь строительства намечаются следующие мероприятия по инженерной подготовке территории:</w:t>
      </w:r>
    </w:p>
    <w:p w14:paraId="539F02A4" w14:textId="77777777" w:rsidR="006D6704" w:rsidRPr="00A347BC" w:rsidRDefault="006D6704" w:rsidP="00B02546">
      <w:pPr>
        <w:numPr>
          <w:ilvl w:val="1"/>
          <w:numId w:val="10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A347BC">
        <w:rPr>
          <w:sz w:val="24"/>
          <w:szCs w:val="24"/>
        </w:rPr>
        <w:t>Защита от затопления;</w:t>
      </w:r>
    </w:p>
    <w:p w14:paraId="16352A1E" w14:textId="77777777" w:rsidR="006D6704" w:rsidRPr="00A347BC" w:rsidRDefault="006D6704" w:rsidP="00B02546">
      <w:pPr>
        <w:numPr>
          <w:ilvl w:val="1"/>
          <w:numId w:val="10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proofErr w:type="spellStart"/>
      <w:r w:rsidRPr="00A347BC">
        <w:rPr>
          <w:sz w:val="24"/>
          <w:szCs w:val="24"/>
        </w:rPr>
        <w:t>Берего</w:t>
      </w:r>
      <w:proofErr w:type="spellEnd"/>
      <w:r w:rsidR="00D31728">
        <w:rPr>
          <w:sz w:val="24"/>
          <w:szCs w:val="24"/>
        </w:rPr>
        <w:t xml:space="preserve"> </w:t>
      </w:r>
      <w:r w:rsidRPr="00A347BC">
        <w:rPr>
          <w:sz w:val="24"/>
          <w:szCs w:val="24"/>
        </w:rPr>
        <w:t>укрепление реки Лена;</w:t>
      </w:r>
    </w:p>
    <w:p w14:paraId="109D80E4" w14:textId="77777777" w:rsidR="006D6704" w:rsidRPr="00A347BC" w:rsidRDefault="006D6704" w:rsidP="00B02546">
      <w:pPr>
        <w:numPr>
          <w:ilvl w:val="1"/>
          <w:numId w:val="10"/>
        </w:numPr>
        <w:tabs>
          <w:tab w:val="left" w:pos="993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A347BC">
        <w:rPr>
          <w:sz w:val="24"/>
          <w:szCs w:val="24"/>
        </w:rPr>
        <w:t>Организация и очистка поверхностного стока.</w:t>
      </w:r>
    </w:p>
    <w:p w14:paraId="056662F4" w14:textId="77777777" w:rsidR="00DB7EC7" w:rsidRPr="00301D39" w:rsidRDefault="00DB7EC7" w:rsidP="00B02546">
      <w:pPr>
        <w:spacing w:line="276" w:lineRule="auto"/>
        <w:rPr>
          <w:color w:val="FF0000"/>
          <w:highlight w:val="yellow"/>
        </w:rPr>
      </w:pPr>
    </w:p>
    <w:p w14:paraId="43EEDFFD" w14:textId="77777777" w:rsidR="00A5131D" w:rsidRPr="00301D39" w:rsidRDefault="00A5131D" w:rsidP="00D12F4A">
      <w:pPr>
        <w:pStyle w:val="1"/>
        <w:jc w:val="center"/>
        <w:rPr>
          <w:rFonts w:ascii="Times New Roman" w:hAnsi="Times New Roman"/>
          <w:bCs w:val="0"/>
          <w:color w:val="FF0000"/>
          <w:szCs w:val="24"/>
          <w:highlight w:val="yellow"/>
        </w:rPr>
        <w:sectPr w:rsidR="00A5131D" w:rsidRPr="00301D39" w:rsidSect="006E1697">
          <w:footerReference w:type="default" r:id="rId20"/>
          <w:pgSz w:w="11906" w:h="16838"/>
          <w:pgMar w:top="851" w:right="851" w:bottom="851" w:left="1701" w:header="737" w:footer="850" w:gutter="0"/>
          <w:cols w:space="708"/>
          <w:docGrid w:linePitch="360"/>
        </w:sectPr>
      </w:pPr>
    </w:p>
    <w:p w14:paraId="3E13D356" w14:textId="77777777" w:rsidR="00DB00F3" w:rsidRPr="00574CF5" w:rsidRDefault="004C5947" w:rsidP="004C5947">
      <w:pPr>
        <w:pStyle w:val="1"/>
        <w:rPr>
          <w:rFonts w:ascii="Times New Roman" w:hAnsi="Times New Roman"/>
          <w:bCs w:val="0"/>
          <w:color w:val="auto"/>
          <w:szCs w:val="24"/>
        </w:rPr>
      </w:pPr>
      <w:bookmarkStart w:id="114" w:name="_Toc3392439"/>
      <w:r>
        <w:rPr>
          <w:rFonts w:ascii="Times New Roman" w:hAnsi="Times New Roman"/>
          <w:bCs w:val="0"/>
          <w:color w:val="auto"/>
          <w:szCs w:val="24"/>
        </w:rPr>
        <w:lastRenderedPageBreak/>
        <w:t>5</w:t>
      </w:r>
      <w:r w:rsidR="00D12F4A" w:rsidRPr="00574CF5">
        <w:rPr>
          <w:rFonts w:ascii="Times New Roman" w:hAnsi="Times New Roman"/>
          <w:bCs w:val="0"/>
          <w:color w:val="auto"/>
          <w:szCs w:val="24"/>
        </w:rPr>
        <w:t>. ОСНОВНЫЕ ТЕХНИКО-ЭКОНОМИЧЕСКИЕ ПОКАЗАТЕЛИ</w:t>
      </w:r>
      <w:bookmarkEnd w:id="112"/>
      <w:bookmarkEnd w:id="114"/>
    </w:p>
    <w:tbl>
      <w:tblPr>
        <w:tblW w:w="481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12"/>
        <w:gridCol w:w="2925"/>
        <w:gridCol w:w="1428"/>
        <w:gridCol w:w="1590"/>
        <w:gridCol w:w="1284"/>
        <w:gridCol w:w="1275"/>
      </w:tblGrid>
      <w:tr w:rsidR="00C47678" w:rsidRPr="00574CF5" w14:paraId="549E6AD0" w14:textId="77777777" w:rsidTr="00B02546">
        <w:trPr>
          <w:trHeight w:val="463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199F6FB3" w14:textId="77777777" w:rsidR="00C47678" w:rsidRPr="00574CF5" w:rsidRDefault="00C47678" w:rsidP="009C2032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148CD742" w14:textId="77777777" w:rsidR="00C47678" w:rsidRPr="00574CF5" w:rsidRDefault="00C47678" w:rsidP="009C2032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Показатели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2ABF69" w14:textId="77777777" w:rsidR="00C47678" w:rsidRPr="00574CF5" w:rsidRDefault="00C47678" w:rsidP="009C2032">
            <w:pPr>
              <w:jc w:val="center"/>
              <w:rPr>
                <w:b/>
                <w:bCs/>
              </w:rPr>
            </w:pPr>
            <w:r w:rsidRPr="00574CF5">
              <w:rPr>
                <w:b/>
                <w:bCs/>
              </w:rPr>
              <w:t>Ед. изм.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54FE2770" w14:textId="77777777" w:rsidR="00C47678" w:rsidRPr="00574CF5" w:rsidRDefault="00C47678" w:rsidP="009C2032">
            <w:pPr>
              <w:jc w:val="center"/>
              <w:rPr>
                <w:b/>
                <w:bCs/>
              </w:rPr>
            </w:pPr>
            <w:r w:rsidRPr="00574CF5">
              <w:rPr>
                <w:b/>
                <w:bCs/>
              </w:rPr>
              <w:t xml:space="preserve">Современное состояние 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14:paraId="353BDD1D" w14:textId="77777777" w:rsidR="00C47678" w:rsidRPr="00574CF5" w:rsidRDefault="00C47678" w:rsidP="009C2032">
            <w:pPr>
              <w:jc w:val="center"/>
              <w:rPr>
                <w:b/>
                <w:bCs/>
              </w:rPr>
            </w:pPr>
            <w:r w:rsidRPr="00574CF5">
              <w:rPr>
                <w:b/>
                <w:bCs/>
              </w:rPr>
              <w:t xml:space="preserve">Расчетный срок </w:t>
            </w:r>
          </w:p>
        </w:tc>
      </w:tr>
      <w:tr w:rsidR="00C47678" w:rsidRPr="00301D39" w14:paraId="0D3A6EAD" w14:textId="77777777" w:rsidTr="009C2032">
        <w:trPr>
          <w:trHeight w:val="3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5C74A020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1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2FE16B" w14:textId="77777777" w:rsidR="00C47678" w:rsidRPr="00574CF5" w:rsidRDefault="00C47678" w:rsidP="009C2032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Население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24E767AA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80BB86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1A6F60F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C47678" w:rsidRPr="00301D39" w14:paraId="1E947CC9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B4926E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1.1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B62468C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Численность населения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43958BB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чел.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70DB8AD" w14:textId="77777777" w:rsidR="00C47678" w:rsidRPr="00574CF5" w:rsidRDefault="00C47678" w:rsidP="009C2032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10089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72AE45" w14:textId="77777777" w:rsidR="00C47678" w:rsidRPr="00574CF5" w:rsidRDefault="004F2B1E" w:rsidP="009C2032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12500</w:t>
            </w:r>
          </w:p>
        </w:tc>
      </w:tr>
      <w:tr w:rsidR="00C47678" w:rsidRPr="00301D39" w14:paraId="7620C226" w14:textId="77777777" w:rsidTr="009C2032">
        <w:trPr>
          <w:trHeight w:val="3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4183FE31" w14:textId="77777777" w:rsidR="00C47678" w:rsidRPr="00574CF5" w:rsidRDefault="00C47678" w:rsidP="009C2032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2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BB691A" w14:textId="77777777" w:rsidR="00C47678" w:rsidRPr="00574CF5" w:rsidRDefault="00C47678" w:rsidP="009C2032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Территория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53BBF957" w14:textId="77777777" w:rsidR="00C47678" w:rsidRPr="00301D39" w:rsidRDefault="00C47678" w:rsidP="009C2032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5951D9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A5EA78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C47678" w:rsidRPr="00301D39" w14:paraId="46F9C4F5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1C533B9" w14:textId="77777777" w:rsidR="00C47678" w:rsidRPr="00DC325E" w:rsidRDefault="00C47678" w:rsidP="009C2032">
            <w:pPr>
              <w:rPr>
                <w:sz w:val="22"/>
                <w:szCs w:val="22"/>
              </w:rPr>
            </w:pPr>
            <w:r w:rsidRPr="00DC325E">
              <w:rPr>
                <w:sz w:val="22"/>
                <w:szCs w:val="22"/>
              </w:rPr>
              <w:t> 2.1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5E2D3A" w14:textId="77777777" w:rsidR="00C47678" w:rsidRPr="00DC325E" w:rsidRDefault="00C47678" w:rsidP="009C2032">
            <w:pPr>
              <w:rPr>
                <w:sz w:val="22"/>
                <w:szCs w:val="22"/>
              </w:rPr>
            </w:pPr>
            <w:r w:rsidRPr="00DC325E">
              <w:rPr>
                <w:sz w:val="22"/>
                <w:szCs w:val="22"/>
              </w:rPr>
              <w:t>Общая площадь земель в пределах городской черты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8F9EEEC" w14:textId="77777777" w:rsidR="00C47678" w:rsidRPr="00DC325E" w:rsidRDefault="00C47678" w:rsidP="009C2032">
            <w:pPr>
              <w:rPr>
                <w:sz w:val="22"/>
                <w:szCs w:val="22"/>
              </w:rPr>
            </w:pPr>
            <w:r w:rsidRPr="00DC325E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74FC04E" w14:textId="77777777" w:rsidR="00C47678" w:rsidRPr="00DC325E" w:rsidRDefault="00C47678" w:rsidP="009C2032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3016</w:t>
            </w:r>
            <w:r w:rsidRPr="00DC325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91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99151BF" w14:textId="77777777" w:rsidR="00C47678" w:rsidRPr="00DC325E" w:rsidRDefault="00C47678" w:rsidP="009C2032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3016</w:t>
            </w:r>
            <w:r w:rsidRPr="00DC325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91</w:t>
            </w:r>
          </w:p>
        </w:tc>
      </w:tr>
      <w:tr w:rsidR="00C47678" w:rsidRPr="00301D39" w14:paraId="04BAAF9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705CA29" w14:textId="77777777" w:rsidR="00C47678" w:rsidRPr="00301D39" w:rsidRDefault="00C47678" w:rsidP="009C2032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4297AF6" w14:textId="77777777" w:rsidR="00C47678" w:rsidRPr="00832B90" w:rsidRDefault="00C47678" w:rsidP="009C2032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В том числе территории: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65EF0C8" w14:textId="77777777" w:rsidR="00C47678" w:rsidRPr="00832B90" w:rsidRDefault="00C47678" w:rsidP="009C2032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347F215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1F1022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CB119A" w:rsidRPr="00301D39" w14:paraId="13358899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EFC38D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12D9D76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жилых зон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DFE9C45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BBDEC31" w14:textId="77777777" w:rsidR="00CB119A" w:rsidRPr="00832B90" w:rsidRDefault="00CB119A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200,92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1AE7A6" w14:textId="77777777" w:rsidR="00CB119A" w:rsidRPr="005E57A2" w:rsidRDefault="00CB119A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246,31</w:t>
            </w:r>
          </w:p>
        </w:tc>
      </w:tr>
      <w:tr w:rsidR="00CB119A" w:rsidRPr="00301D39" w14:paraId="3C953E03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7C61F64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6AEEF95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 xml:space="preserve">        из них: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02A0012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517D52" w14:textId="77777777" w:rsidR="00CB119A" w:rsidRPr="00301D39" w:rsidRDefault="00CB119A" w:rsidP="00CB119A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F4170E7" w14:textId="77777777" w:rsidR="00CB119A" w:rsidRPr="00301D39" w:rsidRDefault="00CB119A" w:rsidP="00CB119A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CB119A" w:rsidRPr="00301D39" w14:paraId="518E7810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478C8BD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8B9D7B8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малоэтажная застройка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C959E9D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2F2AEAC" w14:textId="77777777" w:rsidR="00CB119A" w:rsidRPr="00C24850" w:rsidRDefault="00CB119A" w:rsidP="00CB119A">
            <w:pPr>
              <w:jc w:val="right"/>
              <w:rPr>
                <w:sz w:val="22"/>
                <w:szCs w:val="22"/>
                <w:highlight w:val="yellow"/>
              </w:rPr>
            </w:pPr>
            <w:r w:rsidRPr="00710732">
              <w:rPr>
                <w:sz w:val="22"/>
                <w:szCs w:val="22"/>
              </w:rPr>
              <w:t>26,15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23DAD2" w14:textId="77777777" w:rsidR="00CB119A" w:rsidRPr="00C24850" w:rsidRDefault="00CB119A" w:rsidP="00CB119A">
            <w:pPr>
              <w:jc w:val="right"/>
              <w:rPr>
                <w:sz w:val="22"/>
                <w:szCs w:val="22"/>
                <w:highlight w:val="yellow"/>
              </w:rPr>
            </w:pPr>
            <w:r w:rsidRPr="00710732">
              <w:rPr>
                <w:sz w:val="22"/>
                <w:szCs w:val="22"/>
              </w:rPr>
              <w:t>67,34</w:t>
            </w:r>
          </w:p>
        </w:tc>
      </w:tr>
      <w:tr w:rsidR="00CB119A" w:rsidRPr="00301D39" w14:paraId="6577507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1A0EC7B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9D0F62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ИЖС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564279A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E50024F" w14:textId="77777777" w:rsidR="00CB119A" w:rsidRPr="00710732" w:rsidRDefault="00CB119A" w:rsidP="00CB119A">
            <w:pPr>
              <w:jc w:val="right"/>
              <w:rPr>
                <w:sz w:val="22"/>
                <w:szCs w:val="22"/>
              </w:rPr>
            </w:pPr>
            <w:r w:rsidRPr="00710732">
              <w:rPr>
                <w:sz w:val="22"/>
                <w:szCs w:val="22"/>
              </w:rPr>
              <w:t>154,42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E754F7E" w14:textId="77777777" w:rsidR="00CB119A" w:rsidRPr="00710732" w:rsidRDefault="00B10D99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157,74</w:t>
            </w:r>
          </w:p>
        </w:tc>
      </w:tr>
      <w:tr w:rsidR="00CB119A" w:rsidRPr="00301D39" w14:paraId="6B5A876E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57C2B3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AD50719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среднеэтажная</w:t>
            </w:r>
            <w:proofErr w:type="spellEnd"/>
            <w:r>
              <w:rPr>
                <w:sz w:val="22"/>
                <w:szCs w:val="22"/>
              </w:rPr>
              <w:t xml:space="preserve"> застройка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97E1B27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E49589" w14:textId="77777777" w:rsidR="00CB119A" w:rsidRPr="00CB3B66" w:rsidRDefault="00CB119A" w:rsidP="00CB119A">
            <w:pPr>
              <w:jc w:val="right"/>
              <w:rPr>
                <w:sz w:val="22"/>
                <w:szCs w:val="22"/>
              </w:rPr>
            </w:pPr>
            <w:r w:rsidRPr="00CB3B66">
              <w:rPr>
                <w:sz w:val="22"/>
                <w:szCs w:val="22"/>
              </w:rPr>
              <w:t>19,06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499809" w14:textId="77777777" w:rsidR="00CB119A" w:rsidRPr="00CB3B66" w:rsidRDefault="00CB119A" w:rsidP="00CB119A">
            <w:pPr>
              <w:jc w:val="right"/>
              <w:rPr>
                <w:sz w:val="22"/>
                <w:szCs w:val="22"/>
              </w:rPr>
            </w:pPr>
            <w:r w:rsidRPr="00CB3B66">
              <w:rPr>
                <w:sz w:val="22"/>
                <w:szCs w:val="22"/>
              </w:rPr>
              <w:t>19,06</w:t>
            </w:r>
          </w:p>
        </w:tc>
      </w:tr>
      <w:tr w:rsidR="00CB119A" w:rsidRPr="00301D39" w14:paraId="50DDF85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0A71F6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C2AC88" w14:textId="77777777" w:rsidR="00CB119A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многоэтажная застройка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9619FCC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3C060B" w14:textId="77777777" w:rsidR="00CB119A" w:rsidRPr="00C24850" w:rsidRDefault="00CB119A" w:rsidP="00CB119A">
            <w:pPr>
              <w:jc w:val="right"/>
              <w:rPr>
                <w:sz w:val="22"/>
                <w:szCs w:val="22"/>
                <w:highlight w:val="yellow"/>
              </w:rPr>
            </w:pPr>
            <w:r w:rsidRPr="00CB3B66">
              <w:rPr>
                <w:sz w:val="22"/>
                <w:szCs w:val="22"/>
              </w:rPr>
              <w:t>1,29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C0788F" w14:textId="77777777" w:rsidR="00CB119A" w:rsidRPr="00CB3B66" w:rsidRDefault="00CB119A" w:rsidP="00CB119A">
            <w:pPr>
              <w:jc w:val="right"/>
              <w:rPr>
                <w:sz w:val="22"/>
                <w:szCs w:val="22"/>
                <w:highlight w:val="yellow"/>
              </w:rPr>
            </w:pPr>
            <w:r w:rsidRPr="00CB3B66">
              <w:rPr>
                <w:sz w:val="22"/>
                <w:szCs w:val="22"/>
              </w:rPr>
              <w:t>1,29</w:t>
            </w:r>
          </w:p>
        </w:tc>
      </w:tr>
      <w:tr w:rsidR="00CB119A" w:rsidRPr="00301D39" w14:paraId="1BC4B823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E8DFB3F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7EC9C91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многофункциональной общественно-деловой зоны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B3F4A1B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0AC912" w14:textId="77777777" w:rsidR="00CB119A" w:rsidRPr="000A30AD" w:rsidRDefault="00CB119A" w:rsidP="00CB119A">
            <w:pPr>
              <w:jc w:val="right"/>
              <w:rPr>
                <w:sz w:val="22"/>
                <w:szCs w:val="22"/>
              </w:rPr>
            </w:pPr>
            <w:r w:rsidRPr="000A30AD">
              <w:rPr>
                <w:sz w:val="22"/>
                <w:szCs w:val="22"/>
              </w:rPr>
              <w:t>7,7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6D09A85" w14:textId="77777777" w:rsidR="00CB119A" w:rsidRPr="000A30AD" w:rsidRDefault="00CB119A" w:rsidP="00CB119A">
            <w:pPr>
              <w:jc w:val="right"/>
              <w:rPr>
                <w:sz w:val="22"/>
                <w:szCs w:val="22"/>
              </w:rPr>
            </w:pPr>
            <w:r w:rsidRPr="000A30AD">
              <w:rPr>
                <w:sz w:val="22"/>
                <w:szCs w:val="22"/>
              </w:rPr>
              <w:t>7,7</w:t>
            </w:r>
          </w:p>
        </w:tc>
      </w:tr>
      <w:tr w:rsidR="00CB119A" w:rsidRPr="00301D39" w14:paraId="4327DBDF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D8C5B1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B25133B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зоны специализированной общественной застройки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5FA8E9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8DFAA77" w14:textId="77777777" w:rsidR="00CB119A" w:rsidRPr="000A30AD" w:rsidRDefault="00CB119A" w:rsidP="00CB119A">
            <w:pPr>
              <w:jc w:val="right"/>
              <w:rPr>
                <w:sz w:val="22"/>
                <w:szCs w:val="22"/>
              </w:rPr>
            </w:pPr>
            <w:r w:rsidRPr="000A30AD">
              <w:rPr>
                <w:sz w:val="22"/>
                <w:szCs w:val="22"/>
              </w:rPr>
              <w:t>20,75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79B7D6F" w14:textId="77777777" w:rsidR="00CB119A" w:rsidRPr="000A30AD" w:rsidRDefault="00CB119A" w:rsidP="00CB119A">
            <w:pPr>
              <w:jc w:val="right"/>
              <w:rPr>
                <w:sz w:val="22"/>
                <w:szCs w:val="22"/>
              </w:rPr>
            </w:pPr>
            <w:r w:rsidRPr="000A30AD">
              <w:rPr>
                <w:sz w:val="22"/>
                <w:szCs w:val="22"/>
              </w:rPr>
              <w:t>31,72</w:t>
            </w:r>
          </w:p>
        </w:tc>
      </w:tr>
      <w:tr w:rsidR="00CB119A" w:rsidRPr="00301D39" w14:paraId="10FBC67A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2ADDF7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923268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производственных зон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1A4AC5B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74DA19" w14:textId="77777777" w:rsidR="00CB119A" w:rsidRPr="00BF692A" w:rsidRDefault="00B10D99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93,34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DFF662" w14:textId="77777777" w:rsidR="00CB119A" w:rsidRPr="00BF692A" w:rsidRDefault="00B10D99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93,34</w:t>
            </w:r>
          </w:p>
        </w:tc>
      </w:tr>
      <w:tr w:rsidR="00CB119A" w:rsidRPr="00301D39" w14:paraId="3E832E52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5F9E4A1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EC4B1B4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коммунально-складских зон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AE22F97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488E98" w14:textId="77777777" w:rsidR="00CB119A" w:rsidRPr="00C24850" w:rsidRDefault="00B10D99" w:rsidP="00CB119A">
            <w:pPr>
              <w:jc w:val="right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49,29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49335C9" w14:textId="77777777" w:rsidR="00CB119A" w:rsidRPr="00C24850" w:rsidRDefault="00B10D99" w:rsidP="00CB119A">
            <w:pPr>
              <w:jc w:val="right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47,03</w:t>
            </w:r>
          </w:p>
        </w:tc>
      </w:tr>
      <w:tr w:rsidR="00CB119A" w:rsidRPr="00301D39" w14:paraId="1703AABA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994D282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5CB372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зон</w:t>
            </w:r>
            <w:r>
              <w:rPr>
                <w:sz w:val="22"/>
                <w:szCs w:val="22"/>
              </w:rPr>
              <w:t>ы</w:t>
            </w:r>
            <w:r w:rsidRPr="00832B90">
              <w:rPr>
                <w:sz w:val="22"/>
                <w:szCs w:val="22"/>
              </w:rPr>
              <w:t xml:space="preserve"> транспортной инфраструктур</w:t>
            </w:r>
            <w:r>
              <w:rPr>
                <w:sz w:val="22"/>
                <w:szCs w:val="22"/>
              </w:rPr>
              <w:t>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85CFDAC" w14:textId="77777777" w:rsidR="00CB119A" w:rsidRPr="00832B90" w:rsidRDefault="00CB119A" w:rsidP="00CB119A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27C80A2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70,08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D5F95D4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70,36</w:t>
            </w:r>
          </w:p>
        </w:tc>
      </w:tr>
      <w:tr w:rsidR="00CB119A" w:rsidRPr="00301D39" w14:paraId="516F0582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B96AB4" w14:textId="77777777" w:rsidR="00CB119A" w:rsidRPr="00301D39" w:rsidRDefault="00CB119A" w:rsidP="00CB119A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3F39A9" w14:textId="77777777" w:rsidR="00CB119A" w:rsidRPr="000536C5" w:rsidRDefault="00CB119A" w:rsidP="00CB119A">
            <w:pPr>
              <w:rPr>
                <w:sz w:val="22"/>
                <w:szCs w:val="22"/>
              </w:rPr>
            </w:pPr>
            <w:proofErr w:type="spellStart"/>
            <w:r w:rsidRPr="00832B90">
              <w:rPr>
                <w:sz w:val="22"/>
                <w:szCs w:val="22"/>
              </w:rPr>
              <w:t>зон</w:t>
            </w:r>
            <w:r>
              <w:rPr>
                <w:sz w:val="22"/>
                <w:szCs w:val="22"/>
              </w:rPr>
              <w:t>ыинженерной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832B90">
              <w:rPr>
                <w:sz w:val="22"/>
                <w:szCs w:val="22"/>
              </w:rPr>
              <w:t>инфраструктур</w:t>
            </w:r>
            <w:r>
              <w:rPr>
                <w:sz w:val="22"/>
                <w:szCs w:val="22"/>
              </w:rPr>
              <w:t>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A93B9B2" w14:textId="77777777" w:rsidR="00CB119A" w:rsidRPr="000536C5" w:rsidRDefault="00CB119A" w:rsidP="00CB119A">
            <w:pPr>
              <w:rPr>
                <w:sz w:val="22"/>
                <w:szCs w:val="22"/>
              </w:rPr>
            </w:pPr>
            <w:r w:rsidRPr="000536C5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047E671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 w:rsidRPr="008C3639">
              <w:rPr>
                <w:sz w:val="22"/>
                <w:szCs w:val="22"/>
              </w:rPr>
              <w:t>28,003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602B6F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 w:rsidRPr="008C3639">
              <w:rPr>
                <w:sz w:val="22"/>
                <w:szCs w:val="22"/>
              </w:rPr>
              <w:t>28,9</w:t>
            </w:r>
            <w:r>
              <w:rPr>
                <w:sz w:val="22"/>
                <w:szCs w:val="22"/>
              </w:rPr>
              <w:t>2</w:t>
            </w:r>
          </w:p>
        </w:tc>
      </w:tr>
      <w:tr w:rsidR="00CB119A" w:rsidRPr="00301D39" w14:paraId="0823E2B6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B33314E" w14:textId="77777777" w:rsidR="00CB119A" w:rsidRPr="00073ADA" w:rsidRDefault="00CB119A" w:rsidP="00CB119A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F75872" w14:textId="77777777" w:rsidR="00CB119A" w:rsidRPr="00073ADA" w:rsidRDefault="00CB119A" w:rsidP="00CB119A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территории внешнего транспорта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D0908D2" w14:textId="77777777" w:rsidR="00CB119A" w:rsidRPr="00073ADA" w:rsidRDefault="00CB119A" w:rsidP="00CB119A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A44059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 w:rsidRPr="008C3639">
              <w:rPr>
                <w:sz w:val="22"/>
                <w:szCs w:val="22"/>
              </w:rPr>
              <w:t>-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456AED" w14:textId="77777777" w:rsidR="00CB119A" w:rsidRPr="008C3639" w:rsidRDefault="00CB119A" w:rsidP="00CB119A">
            <w:pPr>
              <w:jc w:val="right"/>
              <w:rPr>
                <w:sz w:val="22"/>
                <w:szCs w:val="22"/>
              </w:rPr>
            </w:pPr>
            <w:r w:rsidRPr="008C3639">
              <w:rPr>
                <w:sz w:val="22"/>
                <w:szCs w:val="22"/>
              </w:rPr>
              <w:t>-</w:t>
            </w:r>
          </w:p>
        </w:tc>
      </w:tr>
      <w:tr w:rsidR="00CB119A" w:rsidRPr="00301D39" w14:paraId="7EF6AC6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3BD2713" w14:textId="77777777" w:rsidR="00CB119A" w:rsidRPr="00D1793B" w:rsidRDefault="00CB119A" w:rsidP="00CB119A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90DE43" w14:textId="77777777" w:rsidR="00CB119A" w:rsidRPr="00D1793B" w:rsidRDefault="00CB119A" w:rsidP="00CB119A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рекреационных зон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2ABB2CA" w14:textId="77777777" w:rsidR="00CB119A" w:rsidRPr="00D1793B" w:rsidRDefault="00CB119A" w:rsidP="00CB119A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FF6D24A" w14:textId="77777777" w:rsidR="00CB119A" w:rsidRPr="009C5FAD" w:rsidRDefault="00CB119A" w:rsidP="00CB119A">
            <w:pPr>
              <w:jc w:val="right"/>
              <w:rPr>
                <w:sz w:val="22"/>
                <w:szCs w:val="22"/>
              </w:rPr>
            </w:pPr>
            <w:r w:rsidRPr="009C5FAD">
              <w:rPr>
                <w:sz w:val="22"/>
                <w:szCs w:val="22"/>
              </w:rPr>
              <w:t>7,06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AEE31BB" w14:textId="77777777" w:rsidR="00CB119A" w:rsidRPr="009C5FAD" w:rsidRDefault="00CB119A" w:rsidP="00CB119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7,95</w:t>
            </w:r>
          </w:p>
        </w:tc>
      </w:tr>
      <w:tr w:rsidR="00C47678" w:rsidRPr="00301D39" w14:paraId="2861DE2E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8409A3F" w14:textId="77777777" w:rsidR="00C47678" w:rsidRPr="00D1793B" w:rsidRDefault="00C47678" w:rsidP="009C2032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16A50F5" w14:textId="77777777" w:rsidR="00C47678" w:rsidRPr="00D1793B" w:rsidRDefault="00C47678" w:rsidP="009C2032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 xml:space="preserve">    из них: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6B09A53" w14:textId="77777777" w:rsidR="00C47678" w:rsidRPr="00D1793B" w:rsidRDefault="00C47678" w:rsidP="009C2032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01D3B64" w14:textId="77777777" w:rsidR="00C47678" w:rsidRPr="00D1793B" w:rsidRDefault="00C47678" w:rsidP="009C2032">
            <w:pPr>
              <w:jc w:val="right"/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7C51FA" w14:textId="77777777" w:rsidR="00C47678" w:rsidRPr="00301D39" w:rsidRDefault="00C47678" w:rsidP="009C2032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41FF7491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9555F0" w14:textId="77777777" w:rsidR="009344EF" w:rsidRPr="00D1793B" w:rsidRDefault="009344EF" w:rsidP="009344EF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0EC01C" w14:textId="77777777" w:rsidR="009344EF" w:rsidRPr="00D1793B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озелененных территорий общего пользования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1ECEFE7" w14:textId="77777777" w:rsidR="009344EF" w:rsidRPr="00D1793B" w:rsidRDefault="009344EF" w:rsidP="009344EF">
            <w:pPr>
              <w:rPr>
                <w:sz w:val="22"/>
                <w:szCs w:val="22"/>
              </w:rPr>
            </w:pPr>
            <w:r w:rsidRPr="00D1793B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BC42F8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9C5FAD">
              <w:rPr>
                <w:sz w:val="22"/>
                <w:szCs w:val="22"/>
              </w:rPr>
              <w:t>1,42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61D39A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9C5FAD">
              <w:rPr>
                <w:sz w:val="22"/>
                <w:szCs w:val="22"/>
              </w:rPr>
              <w:t>2,31</w:t>
            </w:r>
          </w:p>
        </w:tc>
      </w:tr>
      <w:tr w:rsidR="009344EF" w:rsidRPr="00073ADA" w14:paraId="2943A747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027AC4E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09E6B5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зона отдыха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FE47456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A4FF382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4C6017">
              <w:rPr>
                <w:sz w:val="22"/>
                <w:szCs w:val="22"/>
              </w:rPr>
              <w:t>5,64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83D787A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4C6017">
              <w:rPr>
                <w:sz w:val="22"/>
                <w:szCs w:val="22"/>
              </w:rPr>
              <w:t>5,64</w:t>
            </w:r>
          </w:p>
        </w:tc>
      </w:tr>
      <w:tr w:rsidR="009344EF" w:rsidRPr="00301D39" w14:paraId="75915F53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3752929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0B8BF9E" w14:textId="77777777" w:rsidR="009344EF" w:rsidRPr="00DE05D6" w:rsidRDefault="009344EF" w:rsidP="009344EF">
            <w:pPr>
              <w:rPr>
                <w:sz w:val="22"/>
                <w:szCs w:val="22"/>
              </w:rPr>
            </w:pPr>
            <w:r w:rsidRPr="00DE05D6">
              <w:rPr>
                <w:sz w:val="22"/>
                <w:szCs w:val="22"/>
              </w:rPr>
              <w:t>зон сельскохозяйственного использования</w:t>
            </w:r>
            <w:r>
              <w:rPr>
                <w:sz w:val="22"/>
                <w:szCs w:val="22"/>
              </w:rPr>
              <w:t>, в том числе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9BF34E" w14:textId="77777777" w:rsidR="009344EF" w:rsidRPr="00DE05D6" w:rsidRDefault="009344EF" w:rsidP="009344EF">
            <w:pPr>
              <w:rPr>
                <w:sz w:val="22"/>
                <w:szCs w:val="22"/>
              </w:rPr>
            </w:pPr>
            <w:r w:rsidRPr="00DE05D6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BD1C82F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F538F4">
              <w:rPr>
                <w:sz w:val="22"/>
                <w:szCs w:val="22"/>
              </w:rPr>
              <w:t>428,37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9F98C89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F538F4">
              <w:rPr>
                <w:sz w:val="22"/>
                <w:szCs w:val="22"/>
              </w:rPr>
              <w:t>428,37</w:t>
            </w:r>
          </w:p>
        </w:tc>
      </w:tr>
      <w:tr w:rsidR="009344EF" w:rsidRPr="00301D39" w14:paraId="24A08C22" w14:textId="77777777" w:rsidTr="009344EF">
        <w:trPr>
          <w:trHeight w:val="203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502E138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A871B1A" w14:textId="77777777" w:rsidR="009344EF" w:rsidRPr="00832B90" w:rsidRDefault="009344EF" w:rsidP="009344EF">
            <w:pPr>
              <w:rPr>
                <w:sz w:val="22"/>
                <w:szCs w:val="22"/>
              </w:rPr>
            </w:pPr>
            <w:r w:rsidRPr="00832B90">
              <w:rPr>
                <w:sz w:val="22"/>
                <w:szCs w:val="22"/>
              </w:rPr>
              <w:t xml:space="preserve">    дачных территорий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C2794A7" w14:textId="77777777" w:rsidR="009344EF" w:rsidRPr="00DE05D6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57EAD33" w14:textId="77777777" w:rsidR="009344EF" w:rsidRPr="00B660FE" w:rsidRDefault="009344EF" w:rsidP="009344EF">
            <w:pPr>
              <w:jc w:val="right"/>
              <w:rPr>
                <w:sz w:val="22"/>
                <w:szCs w:val="22"/>
              </w:rPr>
            </w:pPr>
            <w:r w:rsidRPr="00B660FE">
              <w:rPr>
                <w:sz w:val="22"/>
                <w:szCs w:val="22"/>
              </w:rPr>
              <w:t>318,5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7C751F9" w14:textId="77777777" w:rsidR="009344EF" w:rsidRPr="00B660FE" w:rsidRDefault="009344EF" w:rsidP="009344EF">
            <w:pPr>
              <w:jc w:val="right"/>
              <w:rPr>
                <w:sz w:val="22"/>
                <w:szCs w:val="22"/>
              </w:rPr>
            </w:pPr>
            <w:r w:rsidRPr="00B660FE">
              <w:rPr>
                <w:sz w:val="22"/>
                <w:szCs w:val="22"/>
              </w:rPr>
              <w:t>318,5</w:t>
            </w:r>
          </w:p>
        </w:tc>
      </w:tr>
      <w:tr w:rsidR="009344EF" w:rsidRPr="00301D39" w14:paraId="41D7B7BA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E2CC38D" w14:textId="77777777" w:rsidR="009344EF" w:rsidRPr="00EA3798" w:rsidRDefault="009344EF" w:rsidP="009344EF">
            <w:pPr>
              <w:rPr>
                <w:sz w:val="22"/>
                <w:szCs w:val="22"/>
              </w:rPr>
            </w:pPr>
            <w:r w:rsidRPr="00EA379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656D1D6" w14:textId="77777777" w:rsidR="009344EF" w:rsidRPr="00EA3798" w:rsidRDefault="009344EF" w:rsidP="009344EF">
            <w:pPr>
              <w:rPr>
                <w:sz w:val="22"/>
                <w:szCs w:val="22"/>
              </w:rPr>
            </w:pPr>
            <w:r w:rsidRPr="00EA3798">
              <w:rPr>
                <w:sz w:val="22"/>
                <w:szCs w:val="22"/>
              </w:rPr>
              <w:t>зон специального назначения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BCE1DF" w14:textId="77777777" w:rsidR="009344EF" w:rsidRPr="00EA3798" w:rsidRDefault="009344EF" w:rsidP="009344EF">
            <w:pPr>
              <w:rPr>
                <w:sz w:val="22"/>
                <w:szCs w:val="22"/>
              </w:rPr>
            </w:pPr>
            <w:r w:rsidRPr="00EA3798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320DC3" w14:textId="77777777" w:rsidR="009344EF" w:rsidRPr="00CF77DF" w:rsidRDefault="009344EF" w:rsidP="009344EF">
            <w:pPr>
              <w:jc w:val="right"/>
              <w:rPr>
                <w:sz w:val="22"/>
                <w:szCs w:val="22"/>
              </w:rPr>
            </w:pPr>
            <w:r w:rsidRPr="00CF77DF">
              <w:rPr>
                <w:sz w:val="22"/>
                <w:szCs w:val="22"/>
              </w:rPr>
              <w:t>7,63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46E54E" w14:textId="77777777" w:rsidR="009344EF" w:rsidRPr="00CF77DF" w:rsidRDefault="009344EF" w:rsidP="009344EF">
            <w:pPr>
              <w:jc w:val="right"/>
              <w:rPr>
                <w:sz w:val="22"/>
                <w:szCs w:val="22"/>
              </w:rPr>
            </w:pPr>
            <w:r w:rsidRPr="00CF77DF">
              <w:rPr>
                <w:sz w:val="22"/>
                <w:szCs w:val="22"/>
              </w:rPr>
              <w:t>12,</w:t>
            </w:r>
            <w:r>
              <w:rPr>
                <w:sz w:val="22"/>
                <w:szCs w:val="22"/>
              </w:rPr>
              <w:t>54</w:t>
            </w:r>
          </w:p>
        </w:tc>
      </w:tr>
      <w:tr w:rsidR="009344EF" w:rsidRPr="00301D39" w14:paraId="5EA23867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B044F9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2.2. 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452B53D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Иные зоны. Зона природных территорий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FFA226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FC8677" w14:textId="77777777" w:rsidR="009344EF" w:rsidRPr="00C24850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470021">
              <w:rPr>
                <w:sz w:val="22"/>
                <w:szCs w:val="22"/>
              </w:rPr>
              <w:t>1536,77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2BF440B" w14:textId="77777777" w:rsidR="009344EF" w:rsidRPr="00C24850" w:rsidRDefault="009344EF" w:rsidP="00B10D99">
            <w:pPr>
              <w:jc w:val="right"/>
              <w:rPr>
                <w:sz w:val="22"/>
                <w:szCs w:val="22"/>
                <w:highlight w:val="yellow"/>
              </w:rPr>
            </w:pPr>
            <w:r w:rsidRPr="00470021">
              <w:rPr>
                <w:sz w:val="22"/>
                <w:szCs w:val="22"/>
              </w:rPr>
              <w:t>147</w:t>
            </w:r>
            <w:r w:rsidR="00B10D99">
              <w:rPr>
                <w:sz w:val="22"/>
                <w:szCs w:val="22"/>
              </w:rPr>
              <w:t>6</w:t>
            </w:r>
            <w:r w:rsidRPr="00470021">
              <w:rPr>
                <w:sz w:val="22"/>
                <w:szCs w:val="22"/>
              </w:rPr>
              <w:t>,</w:t>
            </w:r>
            <w:r w:rsidR="00B10D99">
              <w:rPr>
                <w:sz w:val="22"/>
                <w:szCs w:val="22"/>
              </w:rPr>
              <w:t>55</w:t>
            </w:r>
          </w:p>
        </w:tc>
      </w:tr>
      <w:tr w:rsidR="009344EF" w:rsidRPr="00301D39" w14:paraId="7DE7C190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05AC287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2.3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4E5793B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Из общего количества земель: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2688B25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FAF0BEB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9690B6A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</w:tr>
      <w:tr w:rsidR="009344EF" w:rsidRPr="00301D39" w14:paraId="6F47A7FE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EF9AC45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B52AFC2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земли федеральной собственности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E2D4D09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F14EE0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1,58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6BC3EA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1,58</w:t>
            </w:r>
          </w:p>
        </w:tc>
      </w:tr>
      <w:tr w:rsidR="009344EF" w:rsidRPr="00301D39" w14:paraId="20BC288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B04C01F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04B410C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земли муниципальной собственности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20B56C2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80C0B72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2203,42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1FEC61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2203,42</w:t>
            </w:r>
          </w:p>
        </w:tc>
      </w:tr>
      <w:tr w:rsidR="009344EF" w:rsidRPr="004724A6" w14:paraId="645934DC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D6B43A4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 2.4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70ED5CD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Плотность населения общая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F2CF09E" w14:textId="77777777" w:rsidR="009344EF" w:rsidRPr="00073ADA" w:rsidRDefault="009344EF" w:rsidP="009344EF">
            <w:pPr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чел./га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A179A65" w14:textId="77777777" w:rsidR="009344EF" w:rsidRPr="00073ADA" w:rsidRDefault="009344EF" w:rsidP="009344EF">
            <w:pPr>
              <w:jc w:val="right"/>
              <w:rPr>
                <w:sz w:val="22"/>
                <w:szCs w:val="22"/>
              </w:rPr>
            </w:pPr>
            <w:r w:rsidRPr="00073ADA">
              <w:rPr>
                <w:sz w:val="22"/>
                <w:szCs w:val="22"/>
              </w:rPr>
              <w:t>4,57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8AC2A0" w14:textId="77777777" w:rsidR="009344EF" w:rsidRPr="004724A6" w:rsidRDefault="004724A6" w:rsidP="004724A6">
            <w:pPr>
              <w:jc w:val="right"/>
              <w:rPr>
                <w:sz w:val="22"/>
                <w:szCs w:val="22"/>
              </w:rPr>
            </w:pPr>
            <w:r w:rsidRPr="004724A6">
              <w:rPr>
                <w:sz w:val="22"/>
                <w:szCs w:val="22"/>
              </w:rPr>
              <w:t>4</w:t>
            </w:r>
            <w:r w:rsidR="009344EF" w:rsidRPr="004724A6">
              <w:rPr>
                <w:sz w:val="22"/>
                <w:szCs w:val="22"/>
              </w:rPr>
              <w:t>,</w:t>
            </w:r>
            <w:r w:rsidRPr="004724A6">
              <w:rPr>
                <w:sz w:val="22"/>
                <w:szCs w:val="22"/>
              </w:rPr>
              <w:t>14</w:t>
            </w:r>
          </w:p>
        </w:tc>
      </w:tr>
      <w:tr w:rsidR="009344EF" w:rsidRPr="00301D39" w14:paraId="4D0FE1A0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4DD9BA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A68D70" w14:textId="77777777" w:rsidR="009344EF" w:rsidRPr="00830FB3" w:rsidRDefault="009344EF" w:rsidP="009344EF">
            <w:pPr>
              <w:rPr>
                <w:sz w:val="22"/>
                <w:szCs w:val="22"/>
              </w:rPr>
            </w:pPr>
            <w:r w:rsidRPr="00830FB3">
              <w:rPr>
                <w:sz w:val="22"/>
                <w:szCs w:val="22"/>
              </w:rPr>
              <w:t xml:space="preserve">    в пределах жилой зоны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68CC580" w14:textId="77777777" w:rsidR="009344EF" w:rsidRPr="00830FB3" w:rsidRDefault="009344EF" w:rsidP="009344EF">
            <w:pPr>
              <w:rPr>
                <w:sz w:val="22"/>
                <w:szCs w:val="22"/>
              </w:rPr>
            </w:pPr>
            <w:r w:rsidRPr="00830FB3">
              <w:rPr>
                <w:sz w:val="22"/>
                <w:szCs w:val="22"/>
              </w:rPr>
              <w:t>чел./га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8181BD" w14:textId="77777777" w:rsidR="009344EF" w:rsidRPr="00830FB3" w:rsidRDefault="009344EF" w:rsidP="009344EF">
            <w:pPr>
              <w:jc w:val="right"/>
              <w:rPr>
                <w:sz w:val="22"/>
                <w:szCs w:val="22"/>
              </w:rPr>
            </w:pPr>
            <w:r w:rsidRPr="00830FB3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0</w:t>
            </w:r>
            <w:r w:rsidRPr="00830FB3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5AF904" w14:textId="77777777" w:rsidR="009344EF" w:rsidRPr="002735C2" w:rsidRDefault="00BC4E32" w:rsidP="00BC4E32">
            <w:pPr>
              <w:jc w:val="right"/>
              <w:rPr>
                <w:sz w:val="22"/>
                <w:szCs w:val="22"/>
                <w:highlight w:val="yellow"/>
              </w:rPr>
            </w:pPr>
            <w:r w:rsidRPr="00BC4E32">
              <w:rPr>
                <w:sz w:val="22"/>
                <w:szCs w:val="22"/>
              </w:rPr>
              <w:t>50</w:t>
            </w:r>
            <w:r w:rsidR="009344EF" w:rsidRPr="00BC4E32">
              <w:rPr>
                <w:sz w:val="22"/>
                <w:szCs w:val="22"/>
              </w:rPr>
              <w:t>,7</w:t>
            </w:r>
            <w:r w:rsidRPr="00BC4E32">
              <w:rPr>
                <w:sz w:val="22"/>
                <w:szCs w:val="22"/>
              </w:rPr>
              <w:t>4</w:t>
            </w:r>
          </w:p>
        </w:tc>
      </w:tr>
      <w:tr w:rsidR="009344EF" w:rsidRPr="00301D39" w14:paraId="47DDD9D3" w14:textId="77777777" w:rsidTr="009C2032">
        <w:trPr>
          <w:trHeight w:val="300"/>
        </w:trPr>
        <w:tc>
          <w:tcPr>
            <w:tcW w:w="386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54F826D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</w:tcPr>
          <w:p w14:paraId="064B7E7F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77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9407B05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</w:tcPr>
          <w:p w14:paraId="59BC4116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</w:tcPr>
          <w:p w14:paraId="2619D3C4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38838C93" w14:textId="77777777" w:rsidTr="009C2032">
        <w:trPr>
          <w:trHeight w:val="3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24FA4267" w14:textId="77777777" w:rsidR="009344EF" w:rsidRPr="00EA3798" w:rsidRDefault="009344EF" w:rsidP="009344EF">
            <w:pPr>
              <w:rPr>
                <w:sz w:val="22"/>
                <w:szCs w:val="22"/>
              </w:rPr>
            </w:pPr>
            <w:r w:rsidRPr="00EA3798">
              <w:rPr>
                <w:sz w:val="22"/>
                <w:szCs w:val="22"/>
              </w:rPr>
              <w:lastRenderedPageBreak/>
              <w:t> 3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FD23F96" w14:textId="77777777" w:rsidR="009344EF" w:rsidRPr="00EA3798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EA3798">
              <w:rPr>
                <w:b/>
                <w:bCs/>
                <w:sz w:val="22"/>
                <w:szCs w:val="22"/>
              </w:rPr>
              <w:t>Жилищный фонд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2FDE32FD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A56D10C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F9EC1F3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6F8F80AA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9B4C2A3" w14:textId="77777777" w:rsidR="009344EF" w:rsidRPr="002C4EC4" w:rsidRDefault="009344EF" w:rsidP="009344EF">
            <w:pPr>
              <w:rPr>
                <w:sz w:val="22"/>
                <w:szCs w:val="22"/>
              </w:rPr>
            </w:pPr>
            <w:r w:rsidRPr="002C4EC4">
              <w:rPr>
                <w:sz w:val="22"/>
                <w:szCs w:val="22"/>
              </w:rPr>
              <w:t> 3.1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9BBBE3" w14:textId="77777777" w:rsidR="009344EF" w:rsidRPr="002C4EC4" w:rsidRDefault="009344EF" w:rsidP="009344EF">
            <w:pPr>
              <w:rPr>
                <w:sz w:val="22"/>
                <w:szCs w:val="22"/>
              </w:rPr>
            </w:pPr>
            <w:r w:rsidRPr="002C4EC4">
              <w:rPr>
                <w:sz w:val="22"/>
                <w:szCs w:val="22"/>
              </w:rPr>
              <w:t>Жилищный фонд -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F83B0AE" w14:textId="77777777" w:rsidR="009344EF" w:rsidRPr="002C4EC4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2C4EC4">
              <w:rPr>
                <w:sz w:val="22"/>
                <w:szCs w:val="22"/>
              </w:rPr>
              <w:t>кв.м</w:t>
            </w:r>
            <w:proofErr w:type="spellEnd"/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1DEC69" w14:textId="77777777" w:rsidR="009344EF" w:rsidRPr="000C5BD2" w:rsidRDefault="00450A33" w:rsidP="009344EF">
            <w:pPr>
              <w:jc w:val="right"/>
              <w:rPr>
                <w:color w:val="FF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166764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90352E2" w14:textId="77777777" w:rsidR="009344EF" w:rsidRPr="00C116AB" w:rsidRDefault="002735C2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325000</w:t>
            </w:r>
          </w:p>
        </w:tc>
      </w:tr>
      <w:tr w:rsidR="009344EF" w:rsidRPr="00301D39" w14:paraId="162BEDBB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F47EE6B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3.2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5927808" w14:textId="77777777" w:rsidR="009344EF" w:rsidRPr="00922D1D" w:rsidRDefault="009344EF" w:rsidP="009344EF">
            <w:pPr>
              <w:rPr>
                <w:sz w:val="22"/>
                <w:szCs w:val="22"/>
              </w:rPr>
            </w:pPr>
            <w:r w:rsidRPr="00922D1D">
              <w:rPr>
                <w:sz w:val="22"/>
                <w:szCs w:val="22"/>
              </w:rPr>
              <w:t>Из общего жилищного фонда: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F1399CE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0057F1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E3A85CE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2BA7504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E4BD3C2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E07957D" w14:textId="77777777" w:rsidR="009344EF" w:rsidRPr="004F03B1" w:rsidRDefault="009344EF" w:rsidP="009344EF">
            <w:pPr>
              <w:rPr>
                <w:sz w:val="22"/>
                <w:szCs w:val="22"/>
              </w:rPr>
            </w:pPr>
            <w:r w:rsidRPr="004F03B1">
              <w:rPr>
                <w:sz w:val="22"/>
                <w:szCs w:val="22"/>
              </w:rPr>
              <w:t xml:space="preserve">    муниципальный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FEB858" w14:textId="77777777" w:rsidR="009344EF" w:rsidRPr="004F03B1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4F03B1">
              <w:rPr>
                <w:sz w:val="22"/>
                <w:szCs w:val="22"/>
              </w:rPr>
              <w:t>кв.м</w:t>
            </w:r>
            <w:proofErr w:type="spellEnd"/>
            <w:r w:rsidRPr="004F03B1">
              <w:rPr>
                <w:sz w:val="22"/>
                <w:szCs w:val="22"/>
              </w:rPr>
              <w:t>/%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F3034E" w14:textId="77777777" w:rsidR="009344EF" w:rsidRPr="00D25603" w:rsidRDefault="00155E2D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133710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D27A36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</w:p>
        </w:tc>
      </w:tr>
      <w:tr w:rsidR="009344EF" w:rsidRPr="00301D39" w14:paraId="549D091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CBF3B10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F49A00A" w14:textId="77777777" w:rsidR="009344EF" w:rsidRPr="004F03B1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приватизированный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68D878F" w14:textId="77777777" w:rsidR="009344EF" w:rsidRPr="004F03B1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4F03B1">
              <w:rPr>
                <w:sz w:val="22"/>
                <w:szCs w:val="22"/>
              </w:rPr>
              <w:t>кв.м</w:t>
            </w:r>
            <w:proofErr w:type="spellEnd"/>
            <w:r w:rsidRPr="004F03B1">
              <w:rPr>
                <w:sz w:val="22"/>
                <w:szCs w:val="22"/>
              </w:rPr>
              <w:t>/%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965051" w14:textId="77777777" w:rsidR="009344EF" w:rsidRPr="00D25603" w:rsidRDefault="00450A33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33054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7940554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</w:p>
        </w:tc>
      </w:tr>
      <w:tr w:rsidR="009344EF" w:rsidRPr="00301D39" w14:paraId="1AAFA623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77252DB" w14:textId="77777777" w:rsidR="009344EF" w:rsidRPr="00EF7D8B" w:rsidRDefault="009344EF" w:rsidP="00EF7D8B">
            <w:pPr>
              <w:rPr>
                <w:sz w:val="22"/>
                <w:szCs w:val="22"/>
              </w:rPr>
            </w:pPr>
            <w:r w:rsidRPr="00EF7D8B">
              <w:rPr>
                <w:color w:val="FF0000"/>
                <w:sz w:val="22"/>
                <w:szCs w:val="22"/>
              </w:rPr>
              <w:t> </w:t>
            </w:r>
            <w:r w:rsidRPr="00EF7D8B">
              <w:rPr>
                <w:sz w:val="22"/>
                <w:szCs w:val="22"/>
              </w:rPr>
              <w:t>3.</w:t>
            </w:r>
            <w:r w:rsidR="00EF7D8B" w:rsidRPr="00EF7D8B">
              <w:rPr>
                <w:sz w:val="22"/>
                <w:szCs w:val="22"/>
              </w:rPr>
              <w:t>3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7E1686F" w14:textId="77777777" w:rsidR="009344EF" w:rsidRPr="0051516C" w:rsidRDefault="009344EF" w:rsidP="009344EF">
            <w:pPr>
              <w:rPr>
                <w:sz w:val="22"/>
                <w:szCs w:val="22"/>
              </w:rPr>
            </w:pPr>
            <w:r w:rsidRPr="0051516C">
              <w:rPr>
                <w:sz w:val="22"/>
                <w:szCs w:val="22"/>
              </w:rPr>
              <w:t>Новое жилищное строительство -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705219" w14:textId="77777777" w:rsidR="009344EF" w:rsidRPr="0051516C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51516C">
              <w:rPr>
                <w:sz w:val="22"/>
                <w:szCs w:val="22"/>
              </w:rPr>
              <w:t>кв.м</w:t>
            </w:r>
            <w:proofErr w:type="spellEnd"/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90A78DF" w14:textId="77777777" w:rsidR="009344EF" w:rsidRPr="00EE73D7" w:rsidRDefault="00450A33" w:rsidP="009344EF">
            <w:pPr>
              <w:jc w:val="right"/>
              <w:rPr>
                <w:sz w:val="22"/>
                <w:szCs w:val="22"/>
                <w:highlight w:val="yellow"/>
              </w:rPr>
            </w:pPr>
            <w:r>
              <w:rPr>
                <w:bCs/>
                <w:sz w:val="22"/>
                <w:szCs w:val="22"/>
              </w:rPr>
              <w:t>4655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1CC0383" w14:textId="77777777" w:rsidR="009344EF" w:rsidRPr="00EE73D7" w:rsidRDefault="009344EF" w:rsidP="009344EF">
            <w:pPr>
              <w:jc w:val="right"/>
              <w:rPr>
                <w:sz w:val="22"/>
                <w:szCs w:val="22"/>
                <w:highlight w:val="yellow"/>
              </w:rPr>
            </w:pPr>
            <w:r w:rsidRPr="008E7698">
              <w:rPr>
                <w:sz w:val="22"/>
                <w:szCs w:val="22"/>
              </w:rPr>
              <w:t>132520</w:t>
            </w:r>
          </w:p>
        </w:tc>
      </w:tr>
      <w:tr w:rsidR="009344EF" w:rsidRPr="00436DEE" w14:paraId="1B691D9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F85559E" w14:textId="77777777" w:rsidR="009344EF" w:rsidRPr="00EF7D8B" w:rsidRDefault="009344EF" w:rsidP="00EF7D8B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3.</w:t>
            </w:r>
            <w:r w:rsidR="00EF7D8B" w:rsidRPr="00EF7D8B">
              <w:rPr>
                <w:sz w:val="22"/>
                <w:szCs w:val="22"/>
              </w:rPr>
              <w:t>4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932847D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Обеспеченность жилищного фонда: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2116D14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925E8D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742093C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 </w:t>
            </w:r>
          </w:p>
        </w:tc>
      </w:tr>
      <w:tr w:rsidR="009344EF" w:rsidRPr="00436DEE" w14:paraId="4518062C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A1C935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BB0C06F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 xml:space="preserve">    водопроводом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6D3356B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FB53491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81,40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AE91B0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100,00</w:t>
            </w:r>
          </w:p>
        </w:tc>
      </w:tr>
      <w:tr w:rsidR="009344EF" w:rsidRPr="00436DEE" w14:paraId="53D04849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B19BED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9B7BA0D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 xml:space="preserve">    канализацией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8694E3B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EAE82D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83,30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D9EFC5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100,00</w:t>
            </w:r>
          </w:p>
        </w:tc>
      </w:tr>
      <w:tr w:rsidR="009344EF" w:rsidRPr="00436DEE" w14:paraId="7B1BF1B4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871EBB0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56BB09B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 xml:space="preserve">    электричеством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F62F2EA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20DD539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83,60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7B9B9DC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100,00</w:t>
            </w:r>
          </w:p>
        </w:tc>
      </w:tr>
      <w:tr w:rsidR="009344EF" w:rsidRPr="00436DEE" w14:paraId="3CC9C759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A147CD9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0697C6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 xml:space="preserve">    газом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AF98C61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28B2C0C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68,70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02594CA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100,00</w:t>
            </w:r>
          </w:p>
        </w:tc>
      </w:tr>
      <w:tr w:rsidR="009344EF" w:rsidRPr="00436DEE" w14:paraId="3EB24E80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3F1837E" w14:textId="77777777" w:rsidR="009344EF" w:rsidRPr="00EF7D8B" w:rsidRDefault="009344EF" w:rsidP="009344EF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34E38B1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 xml:space="preserve">    отоплением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AE18F74" w14:textId="77777777" w:rsidR="009344EF" w:rsidRPr="0046548C" w:rsidRDefault="009344EF" w:rsidP="009344EF">
            <w:pPr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4934F9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83,30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5823184" w14:textId="77777777" w:rsidR="009344EF" w:rsidRPr="0046548C" w:rsidRDefault="009344EF" w:rsidP="009344EF">
            <w:pPr>
              <w:jc w:val="right"/>
              <w:rPr>
                <w:sz w:val="22"/>
                <w:szCs w:val="22"/>
              </w:rPr>
            </w:pPr>
            <w:r w:rsidRPr="0046548C">
              <w:rPr>
                <w:sz w:val="22"/>
                <w:szCs w:val="22"/>
              </w:rPr>
              <w:t>100,00</w:t>
            </w:r>
          </w:p>
        </w:tc>
      </w:tr>
      <w:tr w:rsidR="009344EF" w:rsidRPr="00301D39" w14:paraId="60CC477F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97A4B28" w14:textId="77777777" w:rsidR="009344EF" w:rsidRPr="00EF7D8B" w:rsidRDefault="009344EF" w:rsidP="00EF7D8B">
            <w:pPr>
              <w:rPr>
                <w:sz w:val="22"/>
                <w:szCs w:val="22"/>
              </w:rPr>
            </w:pPr>
            <w:r w:rsidRPr="00EF7D8B">
              <w:rPr>
                <w:sz w:val="22"/>
                <w:szCs w:val="22"/>
              </w:rPr>
              <w:t> 3.</w:t>
            </w:r>
            <w:r w:rsidR="00EF7D8B" w:rsidRPr="00EF7D8B">
              <w:rPr>
                <w:sz w:val="22"/>
                <w:szCs w:val="22"/>
              </w:rPr>
              <w:t>5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A22263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Средняя обеспеченность населения общей площадью квартир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E0DF62C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DA00D7">
              <w:rPr>
                <w:sz w:val="22"/>
                <w:szCs w:val="22"/>
              </w:rPr>
              <w:t>кв.м</w:t>
            </w:r>
            <w:proofErr w:type="spellEnd"/>
            <w:r w:rsidRPr="00DA00D7">
              <w:rPr>
                <w:sz w:val="22"/>
                <w:szCs w:val="22"/>
              </w:rPr>
              <w:t>/чел.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8A9D764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18,5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B8F643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26</w:t>
            </w:r>
          </w:p>
        </w:tc>
      </w:tr>
      <w:tr w:rsidR="009344EF" w:rsidRPr="00301D39" w14:paraId="307B7378" w14:textId="77777777" w:rsidTr="009C2032">
        <w:trPr>
          <w:trHeight w:val="6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17DFC734" w14:textId="77777777" w:rsidR="009344EF" w:rsidRPr="0046548C" w:rsidRDefault="009344EF" w:rsidP="009344EF">
            <w:pPr>
              <w:rPr>
                <w:sz w:val="22"/>
                <w:szCs w:val="22"/>
                <w:highlight w:val="yellow"/>
              </w:rPr>
            </w:pPr>
            <w:r w:rsidRPr="0046548C">
              <w:rPr>
                <w:sz w:val="22"/>
                <w:szCs w:val="22"/>
              </w:rPr>
              <w:t> 4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EE9D739" w14:textId="77777777" w:rsidR="009344EF" w:rsidRPr="00DA00D7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DA00D7">
              <w:rPr>
                <w:b/>
                <w:bCs/>
                <w:sz w:val="22"/>
                <w:szCs w:val="22"/>
              </w:rPr>
              <w:t>Объекты социального и культурно-бытового обслуживания населения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6BF2B4E5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9129386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8B26FE5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4E03013F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097CD1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4.1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061693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Детские дошкольные учреждения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29CC52B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44CC33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15AA89A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DA00D7" w14:paraId="0CEA9A67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53BDE7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A935F5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 xml:space="preserve">   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587FF8D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мест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638E53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743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F57F8A5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743</w:t>
            </w:r>
          </w:p>
        </w:tc>
      </w:tr>
      <w:tr w:rsidR="009344EF" w:rsidRPr="00DA00D7" w14:paraId="2E6A2AF2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F320756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501E45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 xml:space="preserve">    на 1000 чел.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5A62776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мест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44D760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073ADF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</w:p>
        </w:tc>
      </w:tr>
      <w:tr w:rsidR="009344EF" w:rsidRPr="00301D39" w14:paraId="11159CCF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9FE46A7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4.2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E94C1B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Общеобразовательные школы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319A70A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A29EE97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5B30D65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01588F8F" w14:textId="77777777" w:rsidTr="00B02546">
        <w:trPr>
          <w:trHeight w:val="16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2D5EC2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898FCBD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 xml:space="preserve">   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024A458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учащихся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C19AF5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1095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62A4C9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1315</w:t>
            </w:r>
          </w:p>
        </w:tc>
      </w:tr>
      <w:tr w:rsidR="009344EF" w:rsidRPr="00301D39" w14:paraId="05BE7E64" w14:textId="77777777" w:rsidTr="00B02546">
        <w:trPr>
          <w:trHeight w:val="183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D8820F0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6475AD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 xml:space="preserve">    на 1000 чел.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032EA9" w14:textId="77777777" w:rsidR="009344EF" w:rsidRPr="00DA00D7" w:rsidRDefault="009344EF" w:rsidP="009344EF">
            <w:pPr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учащихся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421E7CD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C69E94" w14:textId="77777777" w:rsidR="009344EF" w:rsidRPr="00DA00D7" w:rsidRDefault="009344EF" w:rsidP="009344EF">
            <w:pPr>
              <w:jc w:val="right"/>
              <w:rPr>
                <w:sz w:val="22"/>
                <w:szCs w:val="22"/>
              </w:rPr>
            </w:pPr>
            <w:r w:rsidRPr="00DA00D7">
              <w:rPr>
                <w:sz w:val="22"/>
                <w:szCs w:val="22"/>
              </w:rPr>
              <w:t>140</w:t>
            </w:r>
          </w:p>
        </w:tc>
      </w:tr>
      <w:tr w:rsidR="009344EF" w:rsidRPr="00301D39" w14:paraId="1F751F30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8038802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 4.3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A85B215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Учреждения начального и среднего профессионального образования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60DA51F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48479C4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9403670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29C500C6" w14:textId="77777777" w:rsidTr="00B02546">
        <w:trPr>
          <w:trHeight w:val="173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3A2643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DAD087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 xml:space="preserve">   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7E8C01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студентов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2CDEEB5" w14:textId="77777777" w:rsidR="009344EF" w:rsidRPr="00A364FA" w:rsidRDefault="009344EF" w:rsidP="009344EF">
            <w:pPr>
              <w:jc w:val="right"/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720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4B889E" w14:textId="77777777" w:rsidR="009344EF" w:rsidRPr="00A364FA" w:rsidRDefault="009344EF" w:rsidP="009344EF">
            <w:pPr>
              <w:jc w:val="right"/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720</w:t>
            </w:r>
          </w:p>
        </w:tc>
      </w:tr>
      <w:tr w:rsidR="009344EF" w:rsidRPr="00301D39" w14:paraId="2D8B11A5" w14:textId="77777777" w:rsidTr="00B02546">
        <w:trPr>
          <w:trHeight w:val="20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BB6A93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F43730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 xml:space="preserve">    на 1000 чел.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0F5DF3E" w14:textId="77777777" w:rsidR="009344EF" w:rsidRPr="00A364FA" w:rsidRDefault="009344EF" w:rsidP="009344EF">
            <w:pPr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студентов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8206D9" w14:textId="77777777" w:rsidR="009344EF" w:rsidRPr="00A364FA" w:rsidRDefault="009344EF" w:rsidP="009344EF">
            <w:pPr>
              <w:jc w:val="right"/>
              <w:rPr>
                <w:sz w:val="22"/>
                <w:szCs w:val="22"/>
              </w:rPr>
            </w:pPr>
            <w:r w:rsidRPr="00A364FA">
              <w:rPr>
                <w:sz w:val="22"/>
                <w:szCs w:val="22"/>
              </w:rPr>
              <w:t>71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E4D7B96" w14:textId="77777777" w:rsidR="009344EF" w:rsidRPr="00C74285" w:rsidRDefault="009344EF" w:rsidP="009344EF">
            <w:pPr>
              <w:jc w:val="right"/>
              <w:rPr>
                <w:sz w:val="22"/>
                <w:szCs w:val="22"/>
              </w:rPr>
            </w:pPr>
            <w:r w:rsidRPr="00C74285">
              <w:rPr>
                <w:sz w:val="22"/>
                <w:szCs w:val="22"/>
              </w:rPr>
              <w:t>64</w:t>
            </w:r>
          </w:p>
        </w:tc>
      </w:tr>
      <w:tr w:rsidR="009344EF" w:rsidRPr="00301D39" w14:paraId="6D8C4EDC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B30AD00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 4.4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569AC79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Больницы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20A5EC5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2E289FA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7D41091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6CFEE3BC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ABA3300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4436231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 xml:space="preserve">   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81AA772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коек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96C2B7" w14:textId="77777777" w:rsidR="009344EF" w:rsidRPr="000C744B" w:rsidRDefault="009344EF" w:rsidP="009344EF">
            <w:pPr>
              <w:jc w:val="right"/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175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B8BB85" w14:textId="77777777" w:rsidR="009344EF" w:rsidRPr="000C744B" w:rsidRDefault="009344EF" w:rsidP="009344EF">
            <w:pPr>
              <w:jc w:val="right"/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175</w:t>
            </w:r>
          </w:p>
        </w:tc>
      </w:tr>
      <w:tr w:rsidR="009344EF" w:rsidRPr="00301D39" w14:paraId="75F3643C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9739E68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90C00B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 xml:space="preserve">    на 1000 чел.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3242BAE" w14:textId="77777777" w:rsidR="009344EF" w:rsidRPr="000C744B" w:rsidRDefault="009344EF" w:rsidP="009344EF">
            <w:pPr>
              <w:rPr>
                <w:sz w:val="22"/>
                <w:szCs w:val="22"/>
              </w:rPr>
            </w:pPr>
            <w:r w:rsidRPr="000C744B">
              <w:rPr>
                <w:sz w:val="22"/>
                <w:szCs w:val="22"/>
              </w:rPr>
              <w:t>коек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DAC8934" w14:textId="77777777" w:rsidR="009344EF" w:rsidRPr="00D36872" w:rsidRDefault="009344EF" w:rsidP="009344EF">
            <w:pPr>
              <w:jc w:val="right"/>
              <w:rPr>
                <w:sz w:val="22"/>
                <w:szCs w:val="22"/>
              </w:rPr>
            </w:pPr>
            <w:r w:rsidRPr="00D36872">
              <w:rPr>
                <w:sz w:val="22"/>
                <w:szCs w:val="22"/>
              </w:rPr>
              <w:t>18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F18654F" w14:textId="77777777" w:rsidR="009344EF" w:rsidRPr="00D36872" w:rsidRDefault="009344EF" w:rsidP="009344EF">
            <w:pPr>
              <w:jc w:val="right"/>
              <w:rPr>
                <w:sz w:val="22"/>
                <w:szCs w:val="22"/>
              </w:rPr>
            </w:pPr>
            <w:r w:rsidRPr="00D36872">
              <w:rPr>
                <w:sz w:val="22"/>
                <w:szCs w:val="22"/>
              </w:rPr>
              <w:t>16</w:t>
            </w:r>
          </w:p>
        </w:tc>
      </w:tr>
      <w:tr w:rsidR="009344EF" w:rsidRPr="00301D39" w14:paraId="70B6630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593827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> 4.5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ACBE871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>Поликлиники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BA0FA57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B0936E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614A2CC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36F8EB4C" w14:textId="77777777" w:rsidTr="009C2032">
        <w:trPr>
          <w:trHeight w:val="2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0019AC6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9B5D64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 xml:space="preserve">    всего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B5ABFC2" w14:textId="77777777" w:rsidR="009344EF" w:rsidRPr="009E07CC" w:rsidRDefault="009344EF" w:rsidP="009344EF">
            <w:pPr>
              <w:rPr>
                <w:sz w:val="22"/>
                <w:szCs w:val="22"/>
              </w:rPr>
            </w:pPr>
            <w:r w:rsidRPr="009E07CC">
              <w:rPr>
                <w:sz w:val="22"/>
                <w:szCs w:val="22"/>
              </w:rPr>
              <w:t>посещений в смену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7B6E2F" w14:textId="77777777" w:rsidR="009344EF" w:rsidRPr="009E07CC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280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13EF2E5" w14:textId="77777777" w:rsidR="009344EF" w:rsidRPr="009E07CC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480</w:t>
            </w:r>
          </w:p>
        </w:tc>
      </w:tr>
      <w:tr w:rsidR="009344EF" w:rsidRPr="00A04537" w14:paraId="6C3E7FFE" w14:textId="77777777" w:rsidTr="009C2032">
        <w:trPr>
          <w:trHeight w:val="2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6678D9E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DB0930E" w14:textId="77777777" w:rsidR="009344EF" w:rsidRPr="00C44312" w:rsidRDefault="009344EF" w:rsidP="009344EF">
            <w:pPr>
              <w:rPr>
                <w:sz w:val="22"/>
                <w:szCs w:val="22"/>
              </w:rPr>
            </w:pPr>
            <w:r w:rsidRPr="00C44312">
              <w:rPr>
                <w:sz w:val="22"/>
                <w:szCs w:val="22"/>
              </w:rPr>
              <w:t xml:space="preserve">    на 1000 чел.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A0663D2" w14:textId="77777777" w:rsidR="009344EF" w:rsidRPr="009E07CC" w:rsidRDefault="009344EF" w:rsidP="009344EF">
            <w:pPr>
              <w:rPr>
                <w:sz w:val="22"/>
                <w:szCs w:val="22"/>
              </w:rPr>
            </w:pPr>
            <w:r w:rsidRPr="009E07CC">
              <w:rPr>
                <w:sz w:val="22"/>
                <w:szCs w:val="22"/>
              </w:rPr>
              <w:t>посещений в смену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3019B3" w14:textId="77777777" w:rsidR="009344EF" w:rsidRPr="001379CE" w:rsidRDefault="009344EF" w:rsidP="009344EF">
            <w:pPr>
              <w:jc w:val="right"/>
              <w:rPr>
                <w:sz w:val="22"/>
                <w:szCs w:val="22"/>
              </w:rPr>
            </w:pPr>
            <w:r w:rsidRPr="001379CE">
              <w:rPr>
                <w:sz w:val="22"/>
                <w:szCs w:val="22"/>
              </w:rPr>
              <w:t>36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A56BA85" w14:textId="77777777" w:rsidR="009344EF" w:rsidRPr="00A04537" w:rsidRDefault="009344EF" w:rsidP="009344EF">
            <w:pPr>
              <w:jc w:val="right"/>
              <w:rPr>
                <w:sz w:val="22"/>
                <w:szCs w:val="22"/>
              </w:rPr>
            </w:pPr>
            <w:r w:rsidRPr="00A04537">
              <w:rPr>
                <w:sz w:val="22"/>
                <w:szCs w:val="22"/>
              </w:rPr>
              <w:t>50</w:t>
            </w:r>
          </w:p>
        </w:tc>
      </w:tr>
      <w:tr w:rsidR="009344EF" w:rsidRPr="00301D39" w14:paraId="4D0F0F4D" w14:textId="77777777" w:rsidTr="009C2032">
        <w:trPr>
          <w:trHeight w:val="3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34C120E5" w14:textId="77777777" w:rsidR="009344EF" w:rsidRPr="00F7166B" w:rsidRDefault="009344EF" w:rsidP="009344EF">
            <w:pPr>
              <w:rPr>
                <w:sz w:val="22"/>
                <w:szCs w:val="22"/>
              </w:rPr>
            </w:pPr>
            <w:r w:rsidRPr="00F7166B">
              <w:rPr>
                <w:sz w:val="22"/>
                <w:szCs w:val="22"/>
              </w:rPr>
              <w:t> 5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017C123" w14:textId="77777777" w:rsidR="009344EF" w:rsidRPr="00F7166B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F7166B">
              <w:rPr>
                <w:b/>
                <w:bCs/>
                <w:sz w:val="22"/>
                <w:szCs w:val="22"/>
              </w:rPr>
              <w:t>Транспортная инфраструктура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5A5954A6" w14:textId="77777777" w:rsidR="009344EF" w:rsidRPr="00301D39" w:rsidRDefault="009344EF" w:rsidP="009344EF">
            <w:pPr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1144BD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186D7BC" w14:textId="77777777" w:rsidR="009344EF" w:rsidRPr="00301D39" w:rsidRDefault="009344EF" w:rsidP="009344EF">
            <w:pPr>
              <w:jc w:val="right"/>
              <w:rPr>
                <w:color w:val="FF0000"/>
                <w:sz w:val="22"/>
                <w:szCs w:val="22"/>
              </w:rPr>
            </w:pPr>
            <w:r w:rsidRPr="00301D39">
              <w:rPr>
                <w:color w:val="FF0000"/>
                <w:sz w:val="22"/>
                <w:szCs w:val="22"/>
              </w:rPr>
              <w:t> </w:t>
            </w:r>
          </w:p>
        </w:tc>
      </w:tr>
      <w:tr w:rsidR="009344EF" w:rsidRPr="00301D39" w14:paraId="2B1E0FE8" w14:textId="77777777" w:rsidTr="00B02546">
        <w:trPr>
          <w:trHeight w:val="451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CAEC2A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5.1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D2F660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Протяженность линий городского транспорта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42A907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км. двойного пути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45B3773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5,6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6B22AC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13,7</w:t>
            </w:r>
          </w:p>
        </w:tc>
      </w:tr>
      <w:tr w:rsidR="009344EF" w:rsidRPr="00301D39" w14:paraId="659B16D5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B54EE94" w14:textId="77777777" w:rsidR="009344EF" w:rsidRPr="00E02C75" w:rsidRDefault="009344EF" w:rsidP="009344EF">
            <w:pPr>
              <w:rPr>
                <w:sz w:val="22"/>
                <w:szCs w:val="22"/>
              </w:rPr>
            </w:pPr>
            <w:r w:rsidRPr="00E02C75">
              <w:rPr>
                <w:sz w:val="22"/>
                <w:szCs w:val="22"/>
              </w:rPr>
              <w:t> 5.2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4517F8E" w14:textId="77777777" w:rsidR="009344EF" w:rsidRPr="00E02C75" w:rsidRDefault="009344EF" w:rsidP="009344EF">
            <w:pPr>
              <w:rPr>
                <w:sz w:val="22"/>
                <w:szCs w:val="22"/>
              </w:rPr>
            </w:pPr>
            <w:r w:rsidRPr="00E02C75">
              <w:rPr>
                <w:sz w:val="22"/>
                <w:szCs w:val="22"/>
              </w:rPr>
              <w:t>Общая протяженность улично-дорожной сети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97319F" w14:textId="77777777" w:rsidR="009344EF" w:rsidRPr="00E02C75" w:rsidRDefault="009344EF" w:rsidP="009344EF">
            <w:pPr>
              <w:rPr>
                <w:sz w:val="22"/>
                <w:szCs w:val="22"/>
              </w:rPr>
            </w:pPr>
            <w:r w:rsidRPr="00E02C75">
              <w:rPr>
                <w:sz w:val="22"/>
                <w:szCs w:val="22"/>
              </w:rPr>
              <w:t>км.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4575BBC" w14:textId="77777777" w:rsidR="009344EF" w:rsidRPr="00E02C75" w:rsidRDefault="009344EF" w:rsidP="009344EF">
            <w:pPr>
              <w:jc w:val="right"/>
              <w:rPr>
                <w:sz w:val="22"/>
                <w:szCs w:val="22"/>
              </w:rPr>
            </w:pPr>
            <w:r w:rsidRPr="00E02C75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5</w:t>
            </w:r>
            <w:r w:rsidRPr="00E02C75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935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66ECE5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37,85</w:t>
            </w:r>
          </w:p>
        </w:tc>
      </w:tr>
      <w:tr w:rsidR="009344EF" w:rsidRPr="003F45D6" w14:paraId="60EF3D7A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9C7DD26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7BA045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C04A03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3E431DB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4594D17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</w:t>
            </w:r>
          </w:p>
        </w:tc>
      </w:tr>
      <w:tr w:rsidR="009344EF" w:rsidRPr="003F45D6" w14:paraId="510A1A38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164E28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lastRenderedPageBreak/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C13064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 xml:space="preserve">    магистралей общегородского значения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56A60B1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км.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D0C4383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6,23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86D0EE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15,58</w:t>
            </w:r>
          </w:p>
        </w:tc>
      </w:tr>
      <w:tr w:rsidR="009344EF" w:rsidRPr="003F45D6" w14:paraId="29B5DFF8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9CB56E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 5.3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5E903B2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Плотность улично-дорожной сети в пределах жилых зон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73F8920" w14:textId="77777777" w:rsidR="009344EF" w:rsidRPr="003F45D6" w:rsidRDefault="009344EF" w:rsidP="009344EF">
            <w:pPr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км/</w:t>
            </w:r>
            <w:proofErr w:type="spellStart"/>
            <w:r w:rsidRPr="003F45D6">
              <w:rPr>
                <w:sz w:val="22"/>
                <w:szCs w:val="22"/>
              </w:rPr>
              <w:t>кв.км</w:t>
            </w:r>
            <w:proofErr w:type="spellEnd"/>
            <w:r w:rsidRPr="003F45D6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B7C52B6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11,9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7DF1E5" w14:textId="77777777" w:rsidR="009344EF" w:rsidRPr="003F45D6" w:rsidRDefault="009344EF" w:rsidP="009344EF">
            <w:pPr>
              <w:jc w:val="right"/>
              <w:rPr>
                <w:sz w:val="22"/>
                <w:szCs w:val="22"/>
              </w:rPr>
            </w:pPr>
            <w:r w:rsidRPr="003F45D6">
              <w:rPr>
                <w:sz w:val="22"/>
                <w:szCs w:val="22"/>
              </w:rPr>
              <w:t>16,7</w:t>
            </w:r>
          </w:p>
        </w:tc>
      </w:tr>
      <w:tr w:rsidR="009344EF" w:rsidRPr="007A554B" w14:paraId="2274935B" w14:textId="77777777" w:rsidTr="009C2032">
        <w:trPr>
          <w:trHeight w:val="85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15DF7A6" w14:textId="77777777" w:rsidR="009344EF" w:rsidRPr="007D7834" w:rsidRDefault="009344EF" w:rsidP="009344EF">
            <w:pPr>
              <w:rPr>
                <w:sz w:val="22"/>
                <w:szCs w:val="22"/>
              </w:rPr>
            </w:pPr>
            <w:r w:rsidRPr="007D7834">
              <w:rPr>
                <w:sz w:val="22"/>
                <w:szCs w:val="22"/>
              </w:rPr>
              <w:t> 5.4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F26AE1" w14:textId="77777777" w:rsidR="009344EF" w:rsidRPr="007D7834" w:rsidRDefault="009344EF" w:rsidP="009344EF">
            <w:pPr>
              <w:rPr>
                <w:sz w:val="22"/>
                <w:szCs w:val="22"/>
              </w:rPr>
            </w:pPr>
            <w:r w:rsidRPr="007D7834">
              <w:rPr>
                <w:sz w:val="22"/>
                <w:szCs w:val="22"/>
              </w:rPr>
              <w:t>Обеспеченность населения индивидуальными легковыми автомобилями (на 1000 жителей)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AFB0FD6" w14:textId="77777777" w:rsidR="009344EF" w:rsidRPr="007D7834" w:rsidRDefault="009344EF" w:rsidP="009344EF">
            <w:pPr>
              <w:rPr>
                <w:sz w:val="22"/>
                <w:szCs w:val="22"/>
              </w:rPr>
            </w:pPr>
            <w:r w:rsidRPr="007D7834">
              <w:rPr>
                <w:sz w:val="22"/>
                <w:szCs w:val="22"/>
              </w:rPr>
              <w:t>автомобилей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9B2CE7" w14:textId="77777777" w:rsidR="009344EF" w:rsidRPr="007D7834" w:rsidRDefault="009344EF" w:rsidP="009344EF">
            <w:pPr>
              <w:jc w:val="right"/>
              <w:rPr>
                <w:sz w:val="22"/>
                <w:szCs w:val="22"/>
              </w:rPr>
            </w:pPr>
            <w:r w:rsidRPr="007D7834">
              <w:rPr>
                <w:sz w:val="22"/>
                <w:szCs w:val="22"/>
              </w:rPr>
              <w:t>252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816818B" w14:textId="77777777" w:rsidR="009344EF" w:rsidRPr="007A554B" w:rsidRDefault="009344EF" w:rsidP="009344EF">
            <w:pPr>
              <w:jc w:val="right"/>
              <w:rPr>
                <w:sz w:val="22"/>
                <w:szCs w:val="22"/>
              </w:rPr>
            </w:pPr>
            <w:r w:rsidRPr="007A554B">
              <w:rPr>
                <w:sz w:val="22"/>
                <w:szCs w:val="22"/>
              </w:rPr>
              <w:t>280</w:t>
            </w:r>
          </w:p>
        </w:tc>
      </w:tr>
      <w:tr w:rsidR="009344EF" w:rsidRPr="00301D39" w14:paraId="17C4D42C" w14:textId="77777777" w:rsidTr="009C2032">
        <w:trPr>
          <w:trHeight w:val="6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6D45C613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8CCB3B3" w14:textId="77777777" w:rsidR="009344EF" w:rsidRPr="00E02F78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E02F78">
              <w:rPr>
                <w:b/>
                <w:bCs/>
                <w:sz w:val="22"/>
                <w:szCs w:val="22"/>
              </w:rPr>
              <w:t>Инженерная инфраструктура и благоустройство территории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5016A9FA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083AE65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6C6129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1A92E506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0C6C3B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8A101E0" w14:textId="77777777" w:rsidR="009344EF" w:rsidRPr="00E02F78" w:rsidRDefault="009344EF" w:rsidP="009344EF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E02F78">
              <w:rPr>
                <w:b/>
                <w:bCs/>
                <w:i/>
                <w:iCs/>
                <w:sz w:val="22"/>
                <w:szCs w:val="22"/>
              </w:rPr>
              <w:t>Водоснабжение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D1E4B0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3F0696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C6962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F01B00">
              <w:rPr>
                <w:b/>
                <w:bCs/>
                <w:sz w:val="22"/>
                <w:szCs w:val="22"/>
              </w:rPr>
              <w:t>показатели на 2019-2023гг.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93939E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574CF5">
              <w:rPr>
                <w:b/>
                <w:bCs/>
              </w:rPr>
              <w:t>Расчетный срок</w:t>
            </w:r>
          </w:p>
        </w:tc>
      </w:tr>
      <w:tr w:rsidR="009344EF" w:rsidRPr="00301D39" w14:paraId="327A7605" w14:textId="77777777" w:rsidTr="00B02546">
        <w:trPr>
          <w:trHeight w:val="232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068DBBE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1C2C338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Водопотребление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7C801DA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FBDF1C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1,4814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AB29FB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1,5992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768934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4,722 </w:t>
            </w:r>
          </w:p>
        </w:tc>
      </w:tr>
      <w:tr w:rsidR="009344EF" w:rsidRPr="00301D39" w14:paraId="196F9FE6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F0E6766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6A175C5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2FC581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B8D5E1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F207DC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B2444C8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5A25CAF6" w14:textId="77777777" w:rsidTr="009C2032">
        <w:trPr>
          <w:trHeight w:val="408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55FBF7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FB02285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    на хозяйственно-питьевые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2948D2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DB678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1,37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2035BB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1,263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BA38E7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4,293 </w:t>
            </w:r>
          </w:p>
        </w:tc>
      </w:tr>
      <w:tr w:rsidR="009344EF" w:rsidRPr="00301D39" w14:paraId="1FDCB29D" w14:textId="77777777" w:rsidTr="00B02546">
        <w:trPr>
          <w:trHeight w:val="33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E81F6C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20A6D31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    на производственные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50BCD7D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D70256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0,1114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81737C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0,3362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383881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0,429 </w:t>
            </w:r>
          </w:p>
        </w:tc>
      </w:tr>
      <w:tr w:rsidR="009344EF" w:rsidRPr="00301D39" w14:paraId="7F8F5B43" w14:textId="77777777" w:rsidTr="00B02546">
        <w:trPr>
          <w:trHeight w:val="3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0BCED5A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6.1.2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AEA7801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Производительность водозаборных сооружений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0A7DD4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8A0216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1,624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7ED830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1,7385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7388D3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4,8 </w:t>
            </w:r>
          </w:p>
        </w:tc>
      </w:tr>
      <w:tr w:rsidR="009344EF" w:rsidRPr="00301D39" w14:paraId="7D182512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9AD0E14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F01EF1B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83EB07B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053813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44FF20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FC60B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0C3F68E8" w14:textId="77777777" w:rsidTr="00B02546">
        <w:trPr>
          <w:trHeight w:val="269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25331C1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CA889A9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    на хозяйственно-питьевые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8B5FC5A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9EC82A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1,5019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71A0F7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1,3730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838F5EE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1,3730</w:t>
            </w: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5DD58C9A" w14:textId="77777777" w:rsidTr="00B02546">
        <w:trPr>
          <w:trHeight w:val="319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7A83DA8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524AC6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    на производственные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0B4168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 xml:space="preserve">тыс. </w:t>
            </w:r>
            <w:proofErr w:type="spellStart"/>
            <w:r w:rsidRPr="00E02F78">
              <w:rPr>
                <w:sz w:val="22"/>
                <w:szCs w:val="22"/>
              </w:rPr>
              <w:t>куб.м</w:t>
            </w:r>
            <w:proofErr w:type="spellEnd"/>
            <w:r w:rsidRPr="00E02F78">
              <w:rPr>
                <w:sz w:val="22"/>
                <w:szCs w:val="22"/>
              </w:rPr>
              <w:t>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D90473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0,1221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8CAF88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0,3655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36C2A1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0,3655</w:t>
            </w: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7775E945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7FE249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6.1.3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918EB68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Среднесуточное водопотребление на 1 чел.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C0BA2EF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л./</w:t>
            </w:r>
            <w:proofErr w:type="spellStart"/>
            <w:r w:rsidRPr="00E02F78">
              <w:rPr>
                <w:sz w:val="22"/>
                <w:szCs w:val="22"/>
              </w:rPr>
              <w:t>сут</w:t>
            </w:r>
            <w:proofErr w:type="spellEnd"/>
            <w:r w:rsidRPr="00E02F78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76A6D5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211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EB0489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178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19B65C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450 </w:t>
            </w:r>
          </w:p>
        </w:tc>
      </w:tr>
      <w:tr w:rsidR="009344EF" w:rsidRPr="00301D39" w14:paraId="4C1DFFAC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82F3F5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6.1.4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7D5A319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Обеспеченность жилищного фонда централизованным водоснабжением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9DEA62F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A55F1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DFE055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BADF85E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5491EDB2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5E634F0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6.1.5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89B1A7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Протяженность сетей</w:t>
            </w:r>
            <w:r>
              <w:rPr>
                <w:sz w:val="22"/>
                <w:szCs w:val="22"/>
              </w:rPr>
              <w:t xml:space="preserve"> 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714509" w14:textId="77777777" w:rsidR="009344EF" w:rsidRPr="00E02F78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723D4B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A6239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B10ECE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 w:rsidRPr="00E02F78">
              <w:rPr>
                <w:sz w:val="22"/>
                <w:szCs w:val="22"/>
              </w:rPr>
              <w:t> </w:t>
            </w:r>
          </w:p>
        </w:tc>
      </w:tr>
      <w:tr w:rsidR="009344EF" w:rsidRPr="00301D39" w14:paraId="3E2AE201" w14:textId="77777777" w:rsidTr="009C2032">
        <w:trPr>
          <w:trHeight w:val="271"/>
        </w:trPr>
        <w:tc>
          <w:tcPr>
            <w:tcW w:w="38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D589EFA" w14:textId="77777777" w:rsidR="009344EF" w:rsidRPr="00E02F78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BD7CA71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ХВС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7E2100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C4CF91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19,191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5BF453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19,191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0B8D75D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19,191</w:t>
            </w:r>
          </w:p>
        </w:tc>
      </w:tr>
      <w:tr w:rsidR="009344EF" w:rsidRPr="00301D39" w14:paraId="6029FA6C" w14:textId="77777777" w:rsidTr="009C2032">
        <w:trPr>
          <w:trHeight w:val="282"/>
        </w:trPr>
        <w:tc>
          <w:tcPr>
            <w:tcW w:w="386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E2D0454" w14:textId="77777777" w:rsidR="009344EF" w:rsidRPr="00E02F78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00BB453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ГВС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C11BBA2" w14:textId="77777777" w:rsidR="009344EF" w:rsidRPr="00E02F78" w:rsidRDefault="009344EF" w:rsidP="009344E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57E37C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18,947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BED747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18,947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955805A" w14:textId="77777777" w:rsidR="009344EF" w:rsidRPr="00E02F78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18,947</w:t>
            </w:r>
          </w:p>
        </w:tc>
      </w:tr>
      <w:tr w:rsidR="009344EF" w:rsidRPr="00301D39" w14:paraId="44911C1F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578F9A5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0E04CF" w14:textId="77777777" w:rsidR="009344EF" w:rsidRPr="00E75F49" w:rsidRDefault="009344EF" w:rsidP="009344EF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E75F49">
              <w:rPr>
                <w:b/>
                <w:bCs/>
                <w:i/>
                <w:iCs/>
                <w:sz w:val="22"/>
                <w:szCs w:val="22"/>
              </w:rPr>
              <w:t>Канализация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DDB592F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92DB3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B0CC3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F01B00">
              <w:rPr>
                <w:b/>
                <w:bCs/>
                <w:sz w:val="22"/>
                <w:szCs w:val="22"/>
              </w:rPr>
              <w:t>показатели на 2019-2023гг.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055B6D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574CF5">
              <w:rPr>
                <w:b/>
                <w:bCs/>
              </w:rPr>
              <w:t>Расчетный срок</w:t>
            </w:r>
          </w:p>
        </w:tc>
      </w:tr>
      <w:tr w:rsidR="009344EF" w:rsidRPr="00301D39" w14:paraId="1859E7B5" w14:textId="77777777" w:rsidTr="00B02546">
        <w:trPr>
          <w:trHeight w:val="359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F09B98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6.2.1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28DD0E3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Общее поступление сточных вод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9376EB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тыс. </w:t>
            </w:r>
            <w:proofErr w:type="spellStart"/>
            <w:r w:rsidRPr="00E75F49">
              <w:rPr>
                <w:sz w:val="22"/>
                <w:szCs w:val="22"/>
              </w:rPr>
              <w:t>куб.м</w:t>
            </w:r>
            <w:proofErr w:type="spellEnd"/>
            <w:r w:rsidRPr="00E75F49">
              <w:rPr>
                <w:sz w:val="22"/>
                <w:szCs w:val="22"/>
              </w:rPr>
              <w:t>/</w:t>
            </w:r>
            <w:proofErr w:type="spellStart"/>
            <w:r w:rsidRPr="00E75F49">
              <w:rPr>
                <w:sz w:val="22"/>
                <w:szCs w:val="22"/>
              </w:rPr>
              <w:t>сут</w:t>
            </w:r>
            <w:proofErr w:type="spellEnd"/>
            <w:r w:rsidRPr="00E75F49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460923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1,220776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D94F9E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1,359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D03A50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3,5 </w:t>
            </w:r>
          </w:p>
        </w:tc>
      </w:tr>
      <w:tr w:rsidR="009344EF" w:rsidRPr="00301D39" w14:paraId="59BA8253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1AB9A9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85156FF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833CDF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C2EE61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0085B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C8D747B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</w:tr>
      <w:tr w:rsidR="009344EF" w:rsidRPr="00301D39" w14:paraId="3FB37F7B" w14:textId="77777777" w:rsidTr="00B02546">
        <w:trPr>
          <w:trHeight w:val="271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269CDE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B5CCE02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    хозяйственно-бытовые сточные воды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2580902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тыс. </w:t>
            </w:r>
            <w:proofErr w:type="spellStart"/>
            <w:r w:rsidRPr="00E75F49">
              <w:rPr>
                <w:sz w:val="22"/>
                <w:szCs w:val="22"/>
              </w:rPr>
              <w:t>куб.м</w:t>
            </w:r>
            <w:proofErr w:type="spellEnd"/>
            <w:r w:rsidRPr="00E75F49">
              <w:rPr>
                <w:sz w:val="22"/>
                <w:szCs w:val="22"/>
              </w:rPr>
              <w:t>/</w:t>
            </w:r>
            <w:proofErr w:type="spellStart"/>
            <w:r w:rsidRPr="00E75F49">
              <w:rPr>
                <w:sz w:val="22"/>
                <w:szCs w:val="22"/>
              </w:rPr>
              <w:t>сут</w:t>
            </w:r>
            <w:proofErr w:type="spellEnd"/>
            <w:r w:rsidRPr="00E75F49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5E42E1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0,969092</w:t>
            </w: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389192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1,111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A357418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3,3 </w:t>
            </w:r>
          </w:p>
        </w:tc>
      </w:tr>
      <w:tr w:rsidR="009344EF" w:rsidRPr="00301D39" w14:paraId="5ECB5B8F" w14:textId="77777777" w:rsidTr="009C2032">
        <w:trPr>
          <w:trHeight w:val="85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2E6574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2F6EFD3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    производственные сточные воды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5B65F1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тыс. </w:t>
            </w:r>
            <w:proofErr w:type="spellStart"/>
            <w:r w:rsidRPr="00E75F49">
              <w:rPr>
                <w:sz w:val="22"/>
                <w:szCs w:val="22"/>
              </w:rPr>
              <w:t>куб.м</w:t>
            </w:r>
            <w:proofErr w:type="spellEnd"/>
            <w:r w:rsidRPr="00E75F49">
              <w:rPr>
                <w:sz w:val="22"/>
                <w:szCs w:val="22"/>
              </w:rPr>
              <w:t>/</w:t>
            </w:r>
            <w:proofErr w:type="spellStart"/>
            <w:r w:rsidRPr="00E75F49">
              <w:rPr>
                <w:sz w:val="22"/>
                <w:szCs w:val="22"/>
              </w:rPr>
              <w:t>сут</w:t>
            </w:r>
            <w:proofErr w:type="spellEnd"/>
            <w:r w:rsidRPr="00E75F49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62A4CA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0,251684</w:t>
            </w: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58DC35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0,248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04BCC9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0,2 </w:t>
            </w:r>
          </w:p>
        </w:tc>
      </w:tr>
      <w:tr w:rsidR="009344EF" w:rsidRPr="00301D39" w14:paraId="38F736EF" w14:textId="77777777" w:rsidTr="00B02546">
        <w:trPr>
          <w:trHeight w:val="24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A847669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6.2.2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6BF5E7C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Производительность очистных сооружений канализации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986155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тыс. </w:t>
            </w:r>
            <w:proofErr w:type="spellStart"/>
            <w:r w:rsidRPr="00E75F49">
              <w:rPr>
                <w:sz w:val="22"/>
                <w:szCs w:val="22"/>
              </w:rPr>
              <w:t>куб.м</w:t>
            </w:r>
            <w:proofErr w:type="spellEnd"/>
            <w:r w:rsidRPr="00E75F49">
              <w:rPr>
                <w:sz w:val="22"/>
                <w:szCs w:val="22"/>
              </w:rPr>
              <w:t>/</w:t>
            </w:r>
            <w:proofErr w:type="spellStart"/>
            <w:r w:rsidRPr="00E75F49">
              <w:rPr>
                <w:sz w:val="22"/>
                <w:szCs w:val="22"/>
              </w:rPr>
              <w:t>сут</w:t>
            </w:r>
            <w:proofErr w:type="spellEnd"/>
            <w:r w:rsidRPr="00E75F49">
              <w:rPr>
                <w:sz w:val="22"/>
                <w:szCs w:val="22"/>
              </w:rPr>
              <w:t>.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DAF31D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3,0  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D757A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3,0 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980B045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3,0 </w:t>
            </w:r>
          </w:p>
        </w:tc>
      </w:tr>
      <w:tr w:rsidR="009344EF" w:rsidRPr="00301D39" w14:paraId="2001C725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034FEE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lastRenderedPageBreak/>
              <w:t> 6.2.3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D1E46E3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Обеспеченность жилищного фонда канализацией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D923BD2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0DBA75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B70C2B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5ABC97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Pr="00E75F49">
              <w:rPr>
                <w:sz w:val="22"/>
                <w:szCs w:val="22"/>
              </w:rPr>
              <w:t> </w:t>
            </w:r>
          </w:p>
        </w:tc>
      </w:tr>
      <w:tr w:rsidR="009344EF" w:rsidRPr="00301D39" w14:paraId="2A682CCA" w14:textId="77777777" w:rsidTr="00B02546">
        <w:trPr>
          <w:trHeight w:val="123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F41AB8E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6.2.4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5F73FB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Протяженность сетей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F10E5F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C11019" w14:textId="77777777" w:rsidR="009344EF" w:rsidRPr="00F01B00" w:rsidRDefault="009344EF" w:rsidP="009344EF">
            <w:pPr>
              <w:ind w:firstLine="708"/>
              <w:jc w:val="center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9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39B20" w14:textId="77777777" w:rsidR="009344EF" w:rsidRPr="00F01B00" w:rsidRDefault="009344EF" w:rsidP="009344EF">
            <w:pPr>
              <w:ind w:firstLine="708"/>
              <w:jc w:val="center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9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5B2E0D5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Pr="00E75F49">
              <w:rPr>
                <w:sz w:val="22"/>
                <w:szCs w:val="22"/>
              </w:rPr>
              <w:t> </w:t>
            </w:r>
          </w:p>
        </w:tc>
      </w:tr>
      <w:tr w:rsidR="009344EF" w:rsidRPr="00301D39" w14:paraId="7A1C9AB7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98AF9F3" w14:textId="77777777" w:rsidR="009344EF" w:rsidRPr="00666D0A" w:rsidRDefault="009344EF" w:rsidP="009344EF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6.3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3A3E4CC" w14:textId="77777777" w:rsidR="009344EF" w:rsidRPr="00666D0A" w:rsidRDefault="009344EF" w:rsidP="009344EF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666D0A">
              <w:rPr>
                <w:b/>
                <w:bCs/>
                <w:i/>
                <w:iCs/>
                <w:sz w:val="22"/>
                <w:szCs w:val="22"/>
              </w:rPr>
              <w:t>Электроснабжение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18D5A53" w14:textId="77777777" w:rsidR="009344EF" w:rsidRPr="00666D0A" w:rsidRDefault="009344EF" w:rsidP="009344EF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CEF16D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C10C32F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</w:tr>
      <w:tr w:rsidR="0012579D" w:rsidRPr="00301D39" w14:paraId="1399D50B" w14:textId="77777777" w:rsidTr="00B02546">
        <w:trPr>
          <w:trHeight w:val="414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6686AF9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6.3.1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EDC9C1C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Потребность в электроэнергии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5DCD37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proofErr w:type="spellStart"/>
            <w:r w:rsidRPr="00666D0A">
              <w:rPr>
                <w:sz w:val="22"/>
                <w:szCs w:val="22"/>
              </w:rPr>
              <w:t>млн.кВтּч</w:t>
            </w:r>
            <w:proofErr w:type="spellEnd"/>
            <w:r w:rsidRPr="00666D0A">
              <w:rPr>
                <w:sz w:val="22"/>
                <w:szCs w:val="22"/>
              </w:rPr>
              <w:t>/ 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96982A" w14:textId="77777777" w:rsidR="0012579D" w:rsidRPr="009830F1" w:rsidRDefault="0012579D" w:rsidP="0012579D">
            <w:pPr>
              <w:jc w:val="right"/>
              <w:rPr>
                <w:sz w:val="22"/>
                <w:szCs w:val="22"/>
                <w:highlight w:val="yellow"/>
              </w:rPr>
            </w:pPr>
            <w:r w:rsidRPr="00D5785B">
              <w:rPr>
                <w:sz w:val="22"/>
                <w:szCs w:val="22"/>
              </w:rPr>
              <w:t>13,425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584D49" w14:textId="77777777" w:rsidR="0012579D" w:rsidRPr="00E75F49" w:rsidRDefault="0012579D" w:rsidP="0012579D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15,273</w:t>
            </w:r>
          </w:p>
        </w:tc>
      </w:tr>
      <w:tr w:rsidR="0012579D" w:rsidRPr="00301D39" w14:paraId="4A7F00AE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F8ED393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5577A4D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7FBDC40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3D5BE4" w14:textId="77777777" w:rsidR="0012579D" w:rsidRPr="00D5785B" w:rsidRDefault="0012579D" w:rsidP="0012579D">
            <w:pPr>
              <w:jc w:val="right"/>
              <w:rPr>
                <w:sz w:val="22"/>
                <w:szCs w:val="22"/>
              </w:rPr>
            </w:pPr>
            <w:r w:rsidRPr="00D5785B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FB0F19" w14:textId="77777777" w:rsidR="0012579D" w:rsidRPr="00E75F49" w:rsidRDefault="0012579D" w:rsidP="0012579D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</w:tr>
      <w:tr w:rsidR="0012579D" w:rsidRPr="00301D39" w14:paraId="52D099F3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54A01CF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3341993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на производственные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0C5D8CC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proofErr w:type="spellStart"/>
            <w:r w:rsidRPr="00666D0A">
              <w:rPr>
                <w:sz w:val="22"/>
                <w:szCs w:val="22"/>
              </w:rPr>
              <w:t>млн.кВтּч</w:t>
            </w:r>
            <w:proofErr w:type="spellEnd"/>
            <w:r w:rsidRPr="00666D0A">
              <w:rPr>
                <w:sz w:val="22"/>
                <w:szCs w:val="22"/>
              </w:rPr>
              <w:t>/ 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1ACD06" w14:textId="77777777" w:rsidR="0012579D" w:rsidRPr="009830F1" w:rsidRDefault="0012579D" w:rsidP="0012579D">
            <w:pPr>
              <w:jc w:val="right"/>
              <w:rPr>
                <w:sz w:val="22"/>
                <w:szCs w:val="22"/>
                <w:highlight w:val="yellow"/>
              </w:rPr>
            </w:pPr>
            <w:r w:rsidRPr="00D5785B">
              <w:rPr>
                <w:sz w:val="22"/>
                <w:szCs w:val="22"/>
              </w:rPr>
              <w:t>11,212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C383185" w14:textId="77777777" w:rsidR="0012579D" w:rsidRPr="00E75F49" w:rsidRDefault="0012579D" w:rsidP="0012579D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12,056</w:t>
            </w:r>
          </w:p>
        </w:tc>
      </w:tr>
      <w:tr w:rsidR="0012579D" w:rsidRPr="00301D39" w14:paraId="5E5A2309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7AEE8EE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C2AAA47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на коммунально-бытовые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BD3725D" w14:textId="77777777" w:rsidR="0012579D" w:rsidRPr="00666D0A" w:rsidRDefault="0012579D" w:rsidP="0012579D">
            <w:pPr>
              <w:rPr>
                <w:sz w:val="22"/>
                <w:szCs w:val="22"/>
              </w:rPr>
            </w:pPr>
            <w:proofErr w:type="spellStart"/>
            <w:r w:rsidRPr="00666D0A">
              <w:rPr>
                <w:sz w:val="22"/>
                <w:szCs w:val="22"/>
              </w:rPr>
              <w:t>млн.кВтּч</w:t>
            </w:r>
            <w:proofErr w:type="spellEnd"/>
            <w:r w:rsidRPr="00666D0A">
              <w:rPr>
                <w:sz w:val="22"/>
                <w:szCs w:val="22"/>
              </w:rPr>
              <w:t>/ 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D703F8" w14:textId="77777777" w:rsidR="0012579D" w:rsidRPr="00B510BD" w:rsidRDefault="0012579D" w:rsidP="0012579D">
            <w:pPr>
              <w:jc w:val="right"/>
              <w:rPr>
                <w:sz w:val="22"/>
                <w:szCs w:val="22"/>
              </w:rPr>
            </w:pPr>
            <w:r w:rsidRPr="00B510BD">
              <w:rPr>
                <w:sz w:val="22"/>
                <w:szCs w:val="22"/>
              </w:rPr>
              <w:t>2,213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8C0250C" w14:textId="77777777" w:rsidR="0012579D" w:rsidRPr="00E75F49" w:rsidRDefault="0012579D" w:rsidP="0012579D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3,217</w:t>
            </w:r>
          </w:p>
        </w:tc>
      </w:tr>
      <w:tr w:rsidR="009344EF" w:rsidRPr="00301D39" w14:paraId="3DC654A1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2FEFCC4" w14:textId="77777777" w:rsidR="009344EF" w:rsidRPr="00666D0A" w:rsidRDefault="009344EF" w:rsidP="009344EF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 6.3.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B33C5A4" w14:textId="77777777" w:rsidR="009344EF" w:rsidRPr="00666D0A" w:rsidRDefault="009344EF" w:rsidP="009344EF">
            <w:pPr>
              <w:rPr>
                <w:sz w:val="22"/>
                <w:szCs w:val="22"/>
              </w:rPr>
            </w:pPr>
            <w:r w:rsidRPr="00666D0A">
              <w:rPr>
                <w:sz w:val="22"/>
                <w:szCs w:val="22"/>
              </w:rPr>
              <w:t>Протяженность сетей</w:t>
            </w:r>
            <w:r>
              <w:rPr>
                <w:sz w:val="22"/>
                <w:szCs w:val="22"/>
              </w:rPr>
              <w:t>, 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C3207A3" w14:textId="77777777" w:rsidR="009344EF" w:rsidRPr="00666D0A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5BB0A3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6942E70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</w:tr>
      <w:tr w:rsidR="009344EF" w:rsidRPr="00301D39" w14:paraId="7157A599" w14:textId="77777777" w:rsidTr="009C2032">
        <w:trPr>
          <w:trHeight w:val="250"/>
        </w:trPr>
        <w:tc>
          <w:tcPr>
            <w:tcW w:w="38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CA98B70" w14:textId="77777777" w:rsidR="009344EF" w:rsidRPr="00873639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F57378F" w14:textId="77777777" w:rsidR="009344EF" w:rsidRPr="00873639" w:rsidRDefault="009344EF" w:rsidP="009344EF">
            <w:pPr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воздушных электрических линий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FFB23C5" w14:textId="77777777" w:rsidR="009344EF" w:rsidRPr="00873639" w:rsidRDefault="009344EF" w:rsidP="009344EF">
            <w:pPr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98069A" w14:textId="77777777" w:rsidR="009344EF" w:rsidRPr="00873639" w:rsidRDefault="009344EF" w:rsidP="009344EF">
            <w:pPr>
              <w:jc w:val="right"/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 xml:space="preserve">70,8 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41E0BD" w14:textId="77777777" w:rsidR="009344EF" w:rsidRPr="00873639" w:rsidRDefault="009344EF" w:rsidP="009344EF">
            <w:pPr>
              <w:jc w:val="right"/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70,8 </w:t>
            </w:r>
          </w:p>
        </w:tc>
      </w:tr>
      <w:tr w:rsidR="009344EF" w:rsidRPr="00301D39" w14:paraId="4091BFC8" w14:textId="77777777" w:rsidTr="009C2032">
        <w:trPr>
          <w:trHeight w:val="302"/>
        </w:trPr>
        <w:tc>
          <w:tcPr>
            <w:tcW w:w="386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A78DC50" w14:textId="77777777" w:rsidR="009344EF" w:rsidRPr="00873639" w:rsidRDefault="009344EF" w:rsidP="009344EF">
            <w:pPr>
              <w:rPr>
                <w:sz w:val="22"/>
                <w:szCs w:val="22"/>
              </w:rPr>
            </w:pPr>
          </w:p>
        </w:tc>
        <w:tc>
          <w:tcPr>
            <w:tcW w:w="158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9A8BB1D" w14:textId="77777777" w:rsidR="009344EF" w:rsidRPr="00873639" w:rsidRDefault="009344EF" w:rsidP="009344EF">
            <w:pPr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кабельных линий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91EF709" w14:textId="77777777" w:rsidR="009344EF" w:rsidRPr="00873639" w:rsidRDefault="009344EF" w:rsidP="009344EF">
            <w:pPr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F81A9E" w14:textId="77777777" w:rsidR="009344EF" w:rsidRPr="00873639" w:rsidRDefault="009344EF" w:rsidP="009344EF">
            <w:pPr>
              <w:jc w:val="right"/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14,1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21ED19" w14:textId="77777777" w:rsidR="009344EF" w:rsidRPr="00873639" w:rsidRDefault="009344EF" w:rsidP="009344EF">
            <w:pPr>
              <w:jc w:val="right"/>
              <w:rPr>
                <w:sz w:val="22"/>
                <w:szCs w:val="22"/>
              </w:rPr>
            </w:pPr>
            <w:r w:rsidRPr="00873639">
              <w:rPr>
                <w:sz w:val="22"/>
                <w:szCs w:val="22"/>
              </w:rPr>
              <w:t>14,1</w:t>
            </w:r>
          </w:p>
        </w:tc>
      </w:tr>
      <w:tr w:rsidR="009344EF" w:rsidRPr="00301D39" w14:paraId="1C1F908B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77447B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6.4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48B00F2" w14:textId="77777777" w:rsidR="009344EF" w:rsidRPr="00E75F49" w:rsidRDefault="009344EF" w:rsidP="009344EF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E75F49">
              <w:rPr>
                <w:b/>
                <w:bCs/>
                <w:i/>
                <w:iCs/>
                <w:sz w:val="22"/>
                <w:szCs w:val="22"/>
              </w:rPr>
              <w:t xml:space="preserve">Теплоснабжение 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3B00ABA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9827A3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5562E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F01B00">
              <w:rPr>
                <w:b/>
                <w:bCs/>
                <w:sz w:val="22"/>
                <w:szCs w:val="22"/>
              </w:rPr>
              <w:t>показатели на 2019-2023гг.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C3804DE" w14:textId="77777777" w:rsidR="009344EF" w:rsidRPr="00E02F78" w:rsidRDefault="009344EF" w:rsidP="009344EF">
            <w:pPr>
              <w:jc w:val="center"/>
              <w:rPr>
                <w:sz w:val="22"/>
                <w:szCs w:val="22"/>
              </w:rPr>
            </w:pPr>
            <w:r w:rsidRPr="00574CF5">
              <w:rPr>
                <w:b/>
                <w:bCs/>
              </w:rPr>
              <w:t>Расчетный срок</w:t>
            </w:r>
          </w:p>
        </w:tc>
      </w:tr>
      <w:tr w:rsidR="009344EF" w:rsidRPr="00301D39" w14:paraId="7F2862E8" w14:textId="77777777" w:rsidTr="00B02546">
        <w:trPr>
          <w:trHeight w:val="223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F8DA73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6.4.1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2E118DC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Потребление тепла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839AC5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млн. Гкал/год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D56928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0,06739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00B76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0,068853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7345EE0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0,303721</w:t>
            </w:r>
          </w:p>
        </w:tc>
      </w:tr>
      <w:tr w:rsidR="009344EF" w:rsidRPr="00301D39" w14:paraId="03BC9D72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B674C93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F18BA0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1866C5D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F81390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1344BE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41072A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</w:tr>
      <w:tr w:rsidR="009344EF" w:rsidRPr="00301D39" w14:paraId="4A8FF863" w14:textId="77777777" w:rsidTr="00B02546">
        <w:trPr>
          <w:trHeight w:val="249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5F0C0F4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02746BB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 xml:space="preserve">    жилищный фонд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D13199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млн. Гкал/год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68A73B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0,0394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E44499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0,041014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A2863F9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0,173919</w:t>
            </w:r>
          </w:p>
        </w:tc>
      </w:tr>
      <w:tr w:rsidR="009344EF" w:rsidRPr="00301D39" w14:paraId="7F405B22" w14:textId="77777777" w:rsidTr="00B02546">
        <w:trPr>
          <w:trHeight w:val="171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038CFE4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E8C1187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бюджетная сфера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E894EA0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млн. Гкал/год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99F6DD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0,01129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A0529A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0,011982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E8DC160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0,047272</w:t>
            </w:r>
          </w:p>
        </w:tc>
      </w:tr>
      <w:tr w:rsidR="009344EF" w:rsidRPr="00301D39" w14:paraId="2AF71ADD" w14:textId="77777777" w:rsidTr="00B02546">
        <w:trPr>
          <w:trHeight w:val="362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2F530B1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59F48D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 xml:space="preserve">прочие (промышленность, </w:t>
            </w:r>
            <w:proofErr w:type="spellStart"/>
            <w:r w:rsidRPr="00F01B00">
              <w:rPr>
                <w:sz w:val="22"/>
                <w:szCs w:val="22"/>
              </w:rPr>
              <w:t>торговля,гаражи</w:t>
            </w:r>
            <w:proofErr w:type="spellEnd"/>
            <w:r w:rsidRPr="00F01B00">
              <w:rPr>
                <w:sz w:val="22"/>
                <w:szCs w:val="22"/>
              </w:rPr>
              <w:t>, организации</w:t>
            </w:r>
            <w:r>
              <w:rPr>
                <w:sz w:val="22"/>
                <w:szCs w:val="22"/>
              </w:rPr>
              <w:t xml:space="preserve"> и т.д.</w:t>
            </w:r>
            <w:r w:rsidRPr="00F01B00">
              <w:rPr>
                <w:sz w:val="22"/>
                <w:szCs w:val="22"/>
              </w:rPr>
              <w:t>)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07C7E5" w14:textId="77777777" w:rsidR="009344EF" w:rsidRPr="00E75F49" w:rsidRDefault="009344EF" w:rsidP="009344EF">
            <w:pPr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млн. Гкал/год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8C9401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0,0167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6AED9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0,015857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3E956B" w14:textId="77777777" w:rsidR="009344EF" w:rsidRPr="00E75F49" w:rsidRDefault="009344EF" w:rsidP="009344EF">
            <w:pPr>
              <w:jc w:val="right"/>
              <w:rPr>
                <w:sz w:val="22"/>
                <w:szCs w:val="22"/>
              </w:rPr>
            </w:pPr>
            <w:r w:rsidRPr="00E75F49">
              <w:rPr>
                <w:sz w:val="22"/>
                <w:szCs w:val="22"/>
              </w:rPr>
              <w:t>0,082530</w:t>
            </w:r>
          </w:p>
        </w:tc>
      </w:tr>
      <w:tr w:rsidR="009344EF" w:rsidRPr="00301D39" w14:paraId="35473E72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CE66D3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6.4.2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D4BA4FC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Производительность централизованных источников тепла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A054CCF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Гкал/ч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60854D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57,26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E6CE97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57,26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9034D3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70,0</w:t>
            </w:r>
          </w:p>
        </w:tc>
      </w:tr>
      <w:tr w:rsidR="009344EF" w:rsidRPr="00301D39" w14:paraId="17C7C795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33734F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DB53A7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A24D8C1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9C289A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CE502D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4E6729E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</w:tr>
      <w:tr w:rsidR="009344EF" w:rsidRPr="00301D39" w14:paraId="5E3D393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404ABC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B80038F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    ТЭЦ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15690F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Гкал/ч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6C0B57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FBC67E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1FAD154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</w:tr>
      <w:tr w:rsidR="009344EF" w:rsidRPr="00301D39" w14:paraId="7BB17D81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C9BC10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F40A905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    районные котельные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A124B9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Гкал/ч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0A8315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57,26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53871B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57,26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47305C6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70,0</w:t>
            </w:r>
          </w:p>
        </w:tc>
      </w:tr>
      <w:tr w:rsidR="009344EF" w:rsidRPr="00301D39" w14:paraId="07D192B8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28B260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6.4.3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B4FF819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Обеспеченность жилищного фонда централизованным отоплением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5EDAE26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%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3EC430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F96437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E8678B4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  <w:tr w:rsidR="009344EF" w:rsidRPr="00301D39" w14:paraId="2A2688E7" w14:textId="77777777" w:rsidTr="009C2032">
        <w:trPr>
          <w:trHeight w:val="570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F6641B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6.4.4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06B0952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Протяженность сетей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5515A64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0592BB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26,476</w:t>
            </w:r>
          </w:p>
        </w:tc>
        <w:tc>
          <w:tcPr>
            <w:tcW w:w="6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DAF90F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F01B00">
              <w:rPr>
                <w:sz w:val="22"/>
                <w:szCs w:val="22"/>
              </w:rPr>
              <w:t>26,476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091884B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35,0</w:t>
            </w:r>
          </w:p>
        </w:tc>
      </w:tr>
      <w:tr w:rsidR="009344EF" w:rsidRPr="00301D39" w14:paraId="1AE3A5A1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5ECFB9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6.5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753C2D4" w14:textId="77777777" w:rsidR="009344EF" w:rsidRPr="00141655" w:rsidRDefault="009344EF" w:rsidP="009344EF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141655">
              <w:rPr>
                <w:b/>
                <w:bCs/>
                <w:i/>
                <w:iCs/>
                <w:sz w:val="22"/>
                <w:szCs w:val="22"/>
              </w:rPr>
              <w:t>Газоснабжение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65F198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21EFF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B9C011E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</w:tr>
      <w:tr w:rsidR="009344EF" w:rsidRPr="00301D39" w14:paraId="787CF691" w14:textId="77777777" w:rsidTr="00B02546">
        <w:trPr>
          <w:trHeight w:val="124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55E124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6.5.1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BAAD8C7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Потребление газа - всего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44B14B3" w14:textId="77777777" w:rsidR="009344EF" w:rsidRPr="00E4642A" w:rsidRDefault="009344EF" w:rsidP="009344EF">
            <w:pPr>
              <w:rPr>
                <w:sz w:val="22"/>
                <w:szCs w:val="22"/>
              </w:rPr>
            </w:pPr>
            <w:r w:rsidRPr="00E4642A">
              <w:rPr>
                <w:sz w:val="22"/>
                <w:szCs w:val="22"/>
              </w:rPr>
              <w:t>тыс. куб. м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65D8A9" w14:textId="77777777" w:rsidR="009344EF" w:rsidRPr="00E4642A" w:rsidRDefault="009344EF" w:rsidP="009344EF">
            <w:pPr>
              <w:jc w:val="right"/>
              <w:rPr>
                <w:sz w:val="22"/>
                <w:szCs w:val="22"/>
              </w:rPr>
            </w:pPr>
            <w:r w:rsidRPr="00E4642A">
              <w:rPr>
                <w:sz w:val="22"/>
                <w:szCs w:val="22"/>
              </w:rPr>
              <w:t>16533,3 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35D018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</w:tr>
      <w:tr w:rsidR="009344EF" w:rsidRPr="00301D39" w14:paraId="716FD6BB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D0C0E50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8DF3CD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В том числе: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ACE9FC5" w14:textId="77777777" w:rsidR="009344EF" w:rsidRPr="00141655" w:rsidRDefault="009344EF" w:rsidP="009344EF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D40710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1FA7A8" w14:textId="77777777" w:rsidR="009344EF" w:rsidRPr="00141655" w:rsidRDefault="009344EF" w:rsidP="009344EF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</w:tr>
      <w:tr w:rsidR="00D81FF4" w:rsidRPr="00301D39" w14:paraId="7803FD4A" w14:textId="77777777" w:rsidTr="00B02546">
        <w:trPr>
          <w:trHeight w:val="272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8DCA21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C903A1D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жилищный фонд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4125A7B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млн. </w:t>
            </w:r>
            <w:proofErr w:type="spellStart"/>
            <w:r w:rsidRPr="00141655">
              <w:rPr>
                <w:sz w:val="22"/>
                <w:szCs w:val="22"/>
              </w:rPr>
              <w:t>куб.м</w:t>
            </w:r>
            <w:proofErr w:type="spellEnd"/>
            <w:r w:rsidRPr="00141655">
              <w:rPr>
                <w:sz w:val="22"/>
                <w:szCs w:val="22"/>
              </w:rPr>
              <w:t>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25E265" w14:textId="77777777" w:rsidR="00D81FF4" w:rsidRPr="00141655" w:rsidRDefault="00D81FF4" w:rsidP="00D81FF4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1755,1 </w:t>
            </w:r>
            <w:proofErr w:type="spellStart"/>
            <w:r>
              <w:rPr>
                <w:sz w:val="22"/>
                <w:szCs w:val="22"/>
              </w:rPr>
              <w:t>тыс.куб</w:t>
            </w:r>
            <w:proofErr w:type="spellEnd"/>
            <w:r>
              <w:rPr>
                <w:sz w:val="22"/>
                <w:szCs w:val="22"/>
              </w:rPr>
              <w:t xml:space="preserve"> м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B6B21FF" w14:textId="77777777" w:rsidR="00D81FF4" w:rsidRPr="00141655" w:rsidRDefault="00D81FF4" w:rsidP="00D81FF4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млн. </w:t>
            </w:r>
            <w:proofErr w:type="spellStart"/>
            <w:r w:rsidRPr="00141655">
              <w:rPr>
                <w:sz w:val="22"/>
                <w:szCs w:val="22"/>
              </w:rPr>
              <w:t>куб.м</w:t>
            </w:r>
            <w:proofErr w:type="spellEnd"/>
            <w:r w:rsidRPr="00141655">
              <w:rPr>
                <w:sz w:val="22"/>
                <w:szCs w:val="22"/>
              </w:rPr>
              <w:t>/год 1907327,2</w:t>
            </w:r>
          </w:p>
        </w:tc>
      </w:tr>
      <w:tr w:rsidR="00D81FF4" w:rsidRPr="00301D39" w14:paraId="7B992D3D" w14:textId="77777777" w:rsidTr="00B02546">
        <w:trPr>
          <w:trHeight w:val="181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18EEED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92DB6D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коммунально-бытовые нужды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F8E2ED" w14:textId="77777777" w:rsidR="00D81FF4" w:rsidRPr="00141655" w:rsidRDefault="00D81FF4" w:rsidP="00D81FF4">
            <w:pPr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млн. </w:t>
            </w:r>
            <w:proofErr w:type="spellStart"/>
            <w:r w:rsidRPr="00141655">
              <w:rPr>
                <w:sz w:val="22"/>
                <w:szCs w:val="22"/>
              </w:rPr>
              <w:t>куб.м</w:t>
            </w:r>
            <w:proofErr w:type="spellEnd"/>
            <w:r w:rsidRPr="00141655">
              <w:rPr>
                <w:sz w:val="22"/>
                <w:szCs w:val="22"/>
              </w:rPr>
              <w:t>/год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268187" w14:textId="77777777" w:rsidR="00D81FF4" w:rsidRPr="00141655" w:rsidRDefault="00D81FF4" w:rsidP="00D81FF4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14778,2 </w:t>
            </w:r>
            <w:proofErr w:type="spellStart"/>
            <w:r>
              <w:rPr>
                <w:sz w:val="22"/>
                <w:szCs w:val="22"/>
              </w:rPr>
              <w:t>тыс.куб</w:t>
            </w:r>
            <w:proofErr w:type="spellEnd"/>
            <w:r>
              <w:rPr>
                <w:sz w:val="22"/>
                <w:szCs w:val="22"/>
              </w:rPr>
              <w:t xml:space="preserve"> м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643F34F" w14:textId="77777777" w:rsidR="00D81FF4" w:rsidRDefault="00D81FF4" w:rsidP="00D81FF4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 xml:space="preserve">млн. </w:t>
            </w:r>
            <w:proofErr w:type="spellStart"/>
            <w:r w:rsidRPr="00141655">
              <w:rPr>
                <w:sz w:val="22"/>
                <w:szCs w:val="22"/>
              </w:rPr>
              <w:t>куб.м</w:t>
            </w:r>
            <w:proofErr w:type="spellEnd"/>
            <w:r w:rsidRPr="00141655">
              <w:rPr>
                <w:sz w:val="22"/>
                <w:szCs w:val="22"/>
              </w:rPr>
              <w:t xml:space="preserve">/год </w:t>
            </w:r>
          </w:p>
          <w:p w14:paraId="77D9DA50" w14:textId="77777777" w:rsidR="00D81FF4" w:rsidRPr="00141655" w:rsidRDefault="00D81FF4" w:rsidP="00D81FF4">
            <w:pPr>
              <w:jc w:val="right"/>
              <w:rPr>
                <w:sz w:val="22"/>
                <w:szCs w:val="22"/>
              </w:rPr>
            </w:pPr>
            <w:r w:rsidRPr="00141655">
              <w:rPr>
                <w:sz w:val="22"/>
                <w:szCs w:val="22"/>
              </w:rPr>
              <w:t>14504</w:t>
            </w:r>
          </w:p>
        </w:tc>
      </w:tr>
      <w:tr w:rsidR="009344EF" w:rsidRPr="00301D39" w14:paraId="5A814CD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6978DE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6.6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F4EB24A" w14:textId="77777777" w:rsidR="009344EF" w:rsidRPr="00B75945" w:rsidRDefault="009344EF" w:rsidP="009344EF">
            <w:pPr>
              <w:jc w:val="center"/>
              <w:rPr>
                <w:b/>
                <w:bCs/>
                <w:iCs/>
                <w:sz w:val="22"/>
                <w:szCs w:val="22"/>
              </w:rPr>
            </w:pPr>
            <w:r w:rsidRPr="00B75945">
              <w:rPr>
                <w:b/>
                <w:bCs/>
                <w:iCs/>
                <w:sz w:val="22"/>
                <w:szCs w:val="22"/>
              </w:rPr>
              <w:t>Связь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91AB253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37F44A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A3A86E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</w:tr>
      <w:tr w:rsidR="009344EF" w:rsidRPr="00301D39" w14:paraId="0DDB1E5C" w14:textId="77777777" w:rsidTr="00B02546">
        <w:trPr>
          <w:trHeight w:val="99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D6EB060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6.6.1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A71108B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Охват населения телевизионным вещанием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E946AC8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% населения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D13CAC" w14:textId="77777777" w:rsidR="009344EF" w:rsidRPr="00B75945" w:rsidRDefault="009830F1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="009344EF"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C1146F0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  <w:r w:rsidRPr="00B75945">
              <w:rPr>
                <w:sz w:val="22"/>
                <w:szCs w:val="22"/>
              </w:rPr>
              <w:t> </w:t>
            </w:r>
          </w:p>
        </w:tc>
      </w:tr>
      <w:tr w:rsidR="009344EF" w:rsidRPr="00301D39" w14:paraId="5CBD9C96" w14:textId="77777777" w:rsidTr="00B02546">
        <w:trPr>
          <w:trHeight w:val="272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A28799A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6.6.2</w:t>
            </w:r>
          </w:p>
        </w:tc>
        <w:tc>
          <w:tcPr>
            <w:tcW w:w="158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DCDDC0A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 xml:space="preserve">Обеспеченность населения телефонной сетью общего </w:t>
            </w:r>
            <w:r w:rsidRPr="00B75945">
              <w:rPr>
                <w:sz w:val="22"/>
                <w:szCs w:val="22"/>
              </w:rPr>
              <w:lastRenderedPageBreak/>
              <w:t>пользования</w:t>
            </w:r>
          </w:p>
        </w:tc>
        <w:tc>
          <w:tcPr>
            <w:tcW w:w="7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D7F5656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lastRenderedPageBreak/>
              <w:t>номеров на 100 семей</w:t>
            </w:r>
          </w:p>
        </w:tc>
        <w:tc>
          <w:tcPr>
            <w:tcW w:w="8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1FC787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</w:t>
            </w: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3367F48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</w:tr>
      <w:tr w:rsidR="009344EF" w:rsidRPr="00301D39" w14:paraId="5C1FB669" w14:textId="77777777" w:rsidTr="009C2032">
        <w:trPr>
          <w:trHeight w:val="31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712CFF82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7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65306F9" w14:textId="77777777" w:rsidR="009344EF" w:rsidRPr="00B75945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B75945">
              <w:rPr>
                <w:b/>
                <w:bCs/>
                <w:sz w:val="22"/>
                <w:szCs w:val="22"/>
              </w:rPr>
              <w:t>Инженерная подготовка территории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14:paraId="1A3F7C44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8EEF35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67B8810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</w:tr>
      <w:tr w:rsidR="009344EF" w:rsidRPr="00301D39" w14:paraId="47DCF5FB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7A5C9DD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7.1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E3DF675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Защита территории от затопления: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A24B1CE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CC61ABB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FC4B2D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</w:tr>
      <w:tr w:rsidR="009344EF" w:rsidRPr="00301D39" w14:paraId="14B90DAA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D5891C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4F9B25D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протяженность защитных сооружений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A3C86A9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F06C8F3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0,24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257FE06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0,7</w:t>
            </w:r>
          </w:p>
        </w:tc>
      </w:tr>
      <w:tr w:rsidR="009344EF" w:rsidRPr="00301D39" w14:paraId="2DA63E7D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A4DF24D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B5528A6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 xml:space="preserve">    намыв и подсыпка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053661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куб. м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C040B6B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-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236DC18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12166,36</w:t>
            </w:r>
          </w:p>
        </w:tc>
      </w:tr>
      <w:tr w:rsidR="009344EF" w:rsidRPr="00301D39" w14:paraId="1B80321B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DB81CF9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B3C54F2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proofErr w:type="spellStart"/>
            <w:r w:rsidRPr="00B75945">
              <w:rPr>
                <w:sz w:val="22"/>
                <w:szCs w:val="22"/>
              </w:rPr>
              <w:t>берегоукрепление</w:t>
            </w:r>
            <w:proofErr w:type="spellEnd"/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493B59C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км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1AAF884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0,24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70CA76F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22,6</w:t>
            </w:r>
          </w:p>
        </w:tc>
      </w:tr>
      <w:tr w:rsidR="009344EF" w:rsidRPr="00301D39" w14:paraId="5A5D65AE" w14:textId="77777777" w:rsidTr="009C2032">
        <w:trPr>
          <w:trHeight w:val="285"/>
        </w:trPr>
        <w:tc>
          <w:tcPr>
            <w:tcW w:w="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00EF50D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7.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87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DBB2E2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Общая площадь свалок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F6A8D07" w14:textId="77777777" w:rsidR="009344EF" w:rsidRPr="00B75945" w:rsidRDefault="009344EF" w:rsidP="009344EF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5B10202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17,5</w:t>
            </w:r>
          </w:p>
        </w:tc>
        <w:tc>
          <w:tcPr>
            <w:tcW w:w="1389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2A6F6F9" w14:textId="77777777" w:rsidR="009344EF" w:rsidRPr="00B75945" w:rsidRDefault="009344EF" w:rsidP="009344EF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-</w:t>
            </w:r>
          </w:p>
        </w:tc>
      </w:tr>
      <w:tr w:rsidR="009344EF" w:rsidRPr="00301D39" w14:paraId="3257D2BD" w14:textId="77777777" w:rsidTr="00A97421">
        <w:trPr>
          <w:trHeight w:val="315"/>
        </w:trPr>
        <w:tc>
          <w:tcPr>
            <w:tcW w:w="38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C129908" w14:textId="77777777" w:rsidR="009344EF" w:rsidRPr="00574CF5" w:rsidRDefault="009344EF" w:rsidP="009344EF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8</w:t>
            </w:r>
          </w:p>
        </w:tc>
        <w:tc>
          <w:tcPr>
            <w:tcW w:w="158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085AA11" w14:textId="77777777" w:rsidR="009344EF" w:rsidRPr="00574CF5" w:rsidRDefault="009344EF" w:rsidP="009344EF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Ритуальное обслуживание населения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2D9FFB5" w14:textId="77777777" w:rsidR="009344EF" w:rsidRPr="00574CF5" w:rsidRDefault="009344EF" w:rsidP="009344EF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03378B5" w14:textId="77777777" w:rsidR="009344EF" w:rsidRPr="00574CF5" w:rsidRDefault="009344EF" w:rsidP="009344EF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1AA6E56" w14:textId="77777777" w:rsidR="009344EF" w:rsidRPr="00574CF5" w:rsidRDefault="009344EF" w:rsidP="009344EF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</w:tr>
      <w:tr w:rsidR="009344EF" w:rsidRPr="00301D39" w14:paraId="6A587869" w14:textId="77777777" w:rsidTr="00A97421">
        <w:trPr>
          <w:trHeight w:val="285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3C77B2" w14:textId="77777777" w:rsidR="009344EF" w:rsidRPr="00574CF5" w:rsidRDefault="009344EF" w:rsidP="009344EF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8.1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C8DC1B" w14:textId="77777777" w:rsidR="009344EF" w:rsidRPr="00574CF5" w:rsidRDefault="009344EF" w:rsidP="009344EF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кладбищ</w:t>
            </w:r>
            <w:r>
              <w:rPr>
                <w:sz w:val="22"/>
                <w:szCs w:val="22"/>
              </w:rPr>
              <w:t>а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B0B5C6" w14:textId="77777777" w:rsidR="009344EF" w:rsidRPr="00574CF5" w:rsidRDefault="009344EF" w:rsidP="009344EF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3A4F17" w14:textId="77777777" w:rsidR="009344EF" w:rsidRPr="00574CF5" w:rsidRDefault="00EC5DD6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6,23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F8D6E2" w14:textId="77777777" w:rsidR="009344EF" w:rsidRPr="00574CF5" w:rsidRDefault="009344EF" w:rsidP="009344E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9,64</w:t>
            </w:r>
          </w:p>
        </w:tc>
      </w:tr>
      <w:tr w:rsidR="00A97421" w:rsidRPr="00301D39" w14:paraId="1E2C21E1" w14:textId="77777777" w:rsidTr="00A97421">
        <w:trPr>
          <w:trHeight w:val="285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104BF4" w14:textId="77777777" w:rsidR="00A97421" w:rsidRPr="00574CF5" w:rsidRDefault="00A97421" w:rsidP="00A97421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9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3EBA7E" w14:textId="77777777" w:rsidR="00A97421" w:rsidRPr="00574CF5" w:rsidRDefault="00A97421" w:rsidP="00A97421">
            <w:pPr>
              <w:jc w:val="center"/>
              <w:rPr>
                <w:b/>
                <w:bCs/>
                <w:sz w:val="22"/>
                <w:szCs w:val="22"/>
              </w:rPr>
            </w:pPr>
            <w:r w:rsidRPr="00574CF5">
              <w:rPr>
                <w:b/>
                <w:bCs/>
                <w:sz w:val="22"/>
                <w:szCs w:val="22"/>
              </w:rPr>
              <w:t>Охрана природы и рациональное природопользование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8527FF" w14:textId="77777777" w:rsidR="00A97421" w:rsidRPr="00574CF5" w:rsidRDefault="00A97421" w:rsidP="00A97421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C52A1" w14:textId="77777777" w:rsidR="00A97421" w:rsidRPr="00574CF5" w:rsidRDefault="00A97421" w:rsidP="00A97421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DAC107" w14:textId="77777777" w:rsidR="00A97421" w:rsidRPr="00574CF5" w:rsidRDefault="00A97421" w:rsidP="00A97421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</w:t>
            </w:r>
          </w:p>
        </w:tc>
      </w:tr>
      <w:tr w:rsidR="00A97421" w:rsidRPr="00301D39" w14:paraId="7993017D" w14:textId="77777777" w:rsidTr="00A97421">
        <w:trPr>
          <w:trHeight w:val="285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1C83CA" w14:textId="77777777" w:rsidR="00A97421" w:rsidRPr="00574CF5" w:rsidRDefault="00A97421" w:rsidP="00A97421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 9.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8A80F" w14:textId="77777777" w:rsidR="00A97421" w:rsidRPr="00574CF5" w:rsidRDefault="00A97421" w:rsidP="00A97421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Территории, неблагополучные в экологическом плане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5432D2" w14:textId="77777777" w:rsidR="00A97421" w:rsidRPr="00574CF5" w:rsidRDefault="00A97421" w:rsidP="00A97421">
            <w:pPr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2E874B" w14:textId="77777777" w:rsidR="00A97421" w:rsidRPr="00574CF5" w:rsidRDefault="00A97421" w:rsidP="00A97421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995,90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091C63" w14:textId="77777777" w:rsidR="00A97421" w:rsidRPr="00574CF5" w:rsidRDefault="00A97421" w:rsidP="00A97421">
            <w:pPr>
              <w:jc w:val="right"/>
              <w:rPr>
                <w:sz w:val="22"/>
                <w:szCs w:val="22"/>
              </w:rPr>
            </w:pPr>
            <w:r w:rsidRPr="00574CF5">
              <w:rPr>
                <w:sz w:val="22"/>
                <w:szCs w:val="22"/>
              </w:rPr>
              <w:t>487,50</w:t>
            </w:r>
          </w:p>
        </w:tc>
      </w:tr>
      <w:tr w:rsidR="00A97421" w:rsidRPr="00301D39" w14:paraId="24FACA3D" w14:textId="77777777" w:rsidTr="00A97421">
        <w:trPr>
          <w:trHeight w:val="285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AD1E9C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9.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7C066F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Население, проживающее в санитарно-защитных зонах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0FC045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чел.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4FD8C8" w14:textId="77777777" w:rsidR="00A97421" w:rsidRPr="00B75945" w:rsidRDefault="00A97421" w:rsidP="00A97421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730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3C2F99" w14:textId="77777777" w:rsidR="00A97421" w:rsidRPr="00B75945" w:rsidRDefault="00A97421" w:rsidP="00A97421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-</w:t>
            </w:r>
          </w:p>
        </w:tc>
      </w:tr>
      <w:tr w:rsidR="00A97421" w:rsidRPr="00301D39" w14:paraId="4A63FB6E" w14:textId="77777777" w:rsidTr="00A97421">
        <w:trPr>
          <w:trHeight w:val="285"/>
        </w:trPr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D4ED7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 9.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366F4A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Озеленение санитарно-защитных и водоохранных зон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5833E9" w14:textId="77777777" w:rsidR="00A97421" w:rsidRPr="00B75945" w:rsidRDefault="00A97421" w:rsidP="00A97421">
            <w:pPr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га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C5D2B" w14:textId="77777777" w:rsidR="00A97421" w:rsidRPr="00B75945" w:rsidRDefault="00A97421" w:rsidP="00A97421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B75945">
              <w:rPr>
                <w:sz w:val="22"/>
                <w:szCs w:val="22"/>
              </w:rPr>
              <w:t> </w:t>
            </w:r>
          </w:p>
        </w:tc>
        <w:tc>
          <w:tcPr>
            <w:tcW w:w="13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1F0733" w14:textId="77777777" w:rsidR="00A97421" w:rsidRPr="00B75945" w:rsidRDefault="00A97421" w:rsidP="00A97421">
            <w:pPr>
              <w:jc w:val="right"/>
              <w:rPr>
                <w:sz w:val="22"/>
                <w:szCs w:val="22"/>
              </w:rPr>
            </w:pPr>
            <w:r w:rsidRPr="00B75945">
              <w:rPr>
                <w:sz w:val="22"/>
                <w:szCs w:val="22"/>
              </w:rPr>
              <w:t>7,2</w:t>
            </w:r>
          </w:p>
        </w:tc>
      </w:tr>
    </w:tbl>
    <w:p w14:paraId="78B184DF" w14:textId="77777777" w:rsidR="00C47678" w:rsidRPr="00301D39" w:rsidRDefault="00C47678" w:rsidP="00C47678">
      <w:pPr>
        <w:pStyle w:val="2"/>
        <w:jc w:val="center"/>
        <w:rPr>
          <w:color w:val="FF0000"/>
          <w:sz w:val="28"/>
          <w:szCs w:val="28"/>
        </w:rPr>
      </w:pPr>
    </w:p>
    <w:p w14:paraId="4D435E04" w14:textId="77777777" w:rsidR="00D12F4A" w:rsidRPr="00574CF5" w:rsidRDefault="00D12F4A" w:rsidP="00D12F4A">
      <w:pPr>
        <w:rPr>
          <w:highlight w:val="yellow"/>
        </w:rPr>
      </w:pPr>
    </w:p>
    <w:sectPr w:rsidR="00D12F4A" w:rsidRPr="00574CF5" w:rsidSect="00BF7C65">
      <w:footerReference w:type="first" r:id="rId21"/>
      <w:pgSz w:w="11906" w:h="16838"/>
      <w:pgMar w:top="851" w:right="851" w:bottom="851" w:left="1701" w:header="737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995AFF" w14:textId="77777777" w:rsidR="00C91218" w:rsidRDefault="00C91218" w:rsidP="00E42609">
      <w:r>
        <w:separator/>
      </w:r>
    </w:p>
  </w:endnote>
  <w:endnote w:type="continuationSeparator" w:id="0">
    <w:p w14:paraId="377E18A6" w14:textId="77777777" w:rsidR="00C91218" w:rsidRDefault="00C91218" w:rsidP="00E42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talic"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Liberation Serif">
    <w:altName w:val="Times New Roman"/>
    <w:charset w:val="01"/>
    <w:family w:val="roman"/>
    <w:pitch w:val="variable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56638410"/>
    </w:sdtPr>
    <w:sdtEndPr/>
    <w:sdtContent>
      <w:p w14:paraId="3362227D" w14:textId="77777777" w:rsidR="00D31728" w:rsidRDefault="00166202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7856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14:paraId="56D1F2C6" w14:textId="77777777" w:rsidR="00D31728" w:rsidRDefault="00D31728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6B8F49" w14:textId="77777777" w:rsidR="00D31728" w:rsidRDefault="00D31728" w:rsidP="00A53BDE">
    <w:pPr>
      <w:pStyle w:val="a6"/>
      <w:jc w:val="right"/>
    </w:pPr>
  </w:p>
  <w:p w14:paraId="16649DD1" w14:textId="77777777" w:rsidR="00D31728" w:rsidRDefault="00D31728" w:rsidP="006C4E2A">
    <w:pPr>
      <w:pStyle w:val="a6"/>
      <w:jc w:val="right"/>
    </w:pPr>
  </w:p>
  <w:p w14:paraId="2D071A8B" w14:textId="77777777" w:rsidR="00D31728" w:rsidRDefault="00D31728" w:rsidP="006C4E2A">
    <w:pPr>
      <w:pStyle w:val="a6"/>
    </w:pPr>
  </w:p>
  <w:p w14:paraId="04920DA5" w14:textId="77777777" w:rsidR="00D31728" w:rsidRDefault="00D31728" w:rsidP="005C1153">
    <w:pPr>
      <w:pStyle w:val="a6"/>
      <w:jc w:val="right"/>
    </w:pPr>
  </w:p>
  <w:p w14:paraId="7222252E" w14:textId="77777777" w:rsidR="00D31728" w:rsidRDefault="00D31728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84556746"/>
    </w:sdtPr>
    <w:sdtEndPr/>
    <w:sdtContent>
      <w:p w14:paraId="79F8F248" w14:textId="77777777" w:rsidR="00D31728" w:rsidRDefault="00166202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3550">
          <w:rPr>
            <w:noProof/>
          </w:rPr>
          <w:t>99</w:t>
        </w:r>
        <w:r>
          <w:rPr>
            <w:noProof/>
          </w:rPr>
          <w:fldChar w:fldCharType="end"/>
        </w:r>
      </w:p>
    </w:sdtContent>
  </w:sdt>
  <w:p w14:paraId="5E73A1B3" w14:textId="77777777" w:rsidR="00D31728" w:rsidRDefault="00D31728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01D614" w14:textId="77777777" w:rsidR="00D31728" w:rsidRDefault="00D31728" w:rsidP="00A53BDE">
    <w:pPr>
      <w:pStyle w:val="a6"/>
      <w:jc w:val="right"/>
    </w:pPr>
  </w:p>
  <w:p w14:paraId="327E72B1" w14:textId="77777777" w:rsidR="00D31728" w:rsidRDefault="00D31728" w:rsidP="006C4E2A">
    <w:pPr>
      <w:pStyle w:val="a6"/>
      <w:jc w:val="right"/>
    </w:pPr>
  </w:p>
  <w:p w14:paraId="3802B755" w14:textId="77777777" w:rsidR="00D31728" w:rsidRDefault="00D31728" w:rsidP="006C4E2A">
    <w:pPr>
      <w:pStyle w:val="a6"/>
    </w:pPr>
  </w:p>
  <w:p w14:paraId="5B401936" w14:textId="77777777" w:rsidR="00D31728" w:rsidRDefault="00D31728" w:rsidP="005C1153">
    <w:pPr>
      <w:pStyle w:val="a6"/>
      <w:jc w:val="right"/>
    </w:pPr>
  </w:p>
  <w:p w14:paraId="45140495" w14:textId="77777777" w:rsidR="00D31728" w:rsidRDefault="00D31728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CADDAC" w14:textId="77777777" w:rsidR="00C91218" w:rsidRDefault="00C91218" w:rsidP="00E42609">
      <w:r>
        <w:separator/>
      </w:r>
    </w:p>
  </w:footnote>
  <w:footnote w:type="continuationSeparator" w:id="0">
    <w:p w14:paraId="0476C29E" w14:textId="77777777" w:rsidR="00C91218" w:rsidRDefault="00C91218" w:rsidP="00E426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96C4AE" w14:textId="77777777" w:rsidR="00D31728" w:rsidRPr="00DC2996" w:rsidRDefault="00D31728" w:rsidP="006013D4">
    <w:pPr>
      <w:pStyle w:val="a9"/>
      <w:pBdr>
        <w:bottom w:val="thickThinSmallGap" w:sz="24" w:space="1" w:color="auto"/>
        <w:between w:val="threeDEmboss" w:sz="24" w:space="1" w:color="17365D" w:themeColor="text2" w:themeShade="BF"/>
      </w:pBdr>
      <w:jc w:val="center"/>
      <w:rPr>
        <w:color w:val="7F7F7F" w:themeColor="text1" w:themeTint="80"/>
      </w:rPr>
    </w:pPr>
    <w:r>
      <w:rPr>
        <w:color w:val="7F7F7F" w:themeColor="text1" w:themeTint="80"/>
      </w:rPr>
      <w:t>Материалы по обоснованию генерального плана ГО «</w:t>
    </w:r>
    <w:proofErr w:type="spellStart"/>
    <w:r>
      <w:rPr>
        <w:color w:val="7F7F7F" w:themeColor="text1" w:themeTint="80"/>
      </w:rPr>
      <w:t>Жатай</w:t>
    </w:r>
    <w:proofErr w:type="spellEnd"/>
    <w:r>
      <w:rPr>
        <w:color w:val="7F7F7F" w:themeColor="text1" w:themeTint="80"/>
      </w:rPr>
      <w:t>»</w:t>
    </w:r>
  </w:p>
  <w:p w14:paraId="730430A2" w14:textId="77777777" w:rsidR="00D31728" w:rsidRDefault="00D31728" w:rsidP="0001044D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4CE2BA" w14:textId="77777777" w:rsidR="00D31728" w:rsidRPr="00DC2996" w:rsidRDefault="00D31728" w:rsidP="00E5726A">
    <w:pPr>
      <w:pStyle w:val="a9"/>
      <w:pBdr>
        <w:bottom w:val="thickThinSmallGap" w:sz="24" w:space="1" w:color="auto"/>
        <w:between w:val="threeDEmboss" w:sz="24" w:space="1" w:color="17365D" w:themeColor="text2" w:themeShade="BF"/>
      </w:pBdr>
      <w:tabs>
        <w:tab w:val="left" w:pos="0"/>
      </w:tabs>
      <w:ind w:right="56"/>
      <w:jc w:val="center"/>
      <w:rPr>
        <w:color w:val="7F7F7F" w:themeColor="text1" w:themeTint="80"/>
      </w:rPr>
    </w:pPr>
    <w:r>
      <w:rPr>
        <w:color w:val="7F7F7F" w:themeColor="text1" w:themeTint="80"/>
      </w:rPr>
      <w:t>Материалы по обоснованию генерального плана ГО «</w:t>
    </w:r>
    <w:proofErr w:type="spellStart"/>
    <w:r>
      <w:rPr>
        <w:color w:val="7F7F7F" w:themeColor="text1" w:themeTint="80"/>
      </w:rPr>
      <w:t>Жатай</w:t>
    </w:r>
    <w:proofErr w:type="spellEnd"/>
    <w:r>
      <w:rPr>
        <w:color w:val="7F7F7F" w:themeColor="text1" w:themeTint="80"/>
      </w:rPr>
      <w:t>»</w:t>
    </w:r>
  </w:p>
  <w:p w14:paraId="76A2D847" w14:textId="77777777" w:rsidR="00D31728" w:rsidRPr="00B929D2" w:rsidRDefault="00D31728" w:rsidP="00B929D2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Symbol"/>
      </w:rPr>
    </w:lvl>
  </w:abstractNum>
  <w:abstractNum w:abstractNumId="1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−"/>
      <w:lvlJc w:val="left"/>
      <w:pPr>
        <w:tabs>
          <w:tab w:val="num" w:pos="0"/>
        </w:tabs>
        <w:ind w:left="2160" w:hanging="360"/>
      </w:pPr>
      <w:rPr>
        <w:rFonts w:ascii="Times New Roman" w:hAnsi="Times New Roman" w:cs="Times New Roman"/>
        <w:color w:val="auto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3" w15:restartNumberingAfterBreak="0">
    <w:nsid w:val="00000011"/>
    <w:multiLevelType w:val="singleLevel"/>
    <w:tmpl w:val="00000011"/>
    <w:name w:val="WW8Num17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/>
        <w:color w:val="auto"/>
      </w:rPr>
    </w:lvl>
  </w:abstractNum>
  <w:abstractNum w:abstractNumId="4" w15:restartNumberingAfterBreak="0">
    <w:nsid w:val="0220272D"/>
    <w:multiLevelType w:val="hybridMultilevel"/>
    <w:tmpl w:val="4DE6C2CE"/>
    <w:lvl w:ilvl="0" w:tplc="B518FAD4">
      <w:start w:val="1"/>
      <w:numFmt w:val="bullet"/>
      <w:lvlText w:val=""/>
      <w:lvlJc w:val="left"/>
      <w:pPr>
        <w:tabs>
          <w:tab w:val="num" w:pos="357"/>
        </w:tabs>
        <w:ind w:left="567" w:hanging="20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9D70F1"/>
    <w:multiLevelType w:val="hybridMultilevel"/>
    <w:tmpl w:val="44A281AC"/>
    <w:lvl w:ilvl="0" w:tplc="B518FAD4">
      <w:start w:val="1"/>
      <w:numFmt w:val="bullet"/>
      <w:lvlText w:val=""/>
      <w:lvlJc w:val="left"/>
      <w:pPr>
        <w:tabs>
          <w:tab w:val="num" w:pos="357"/>
        </w:tabs>
        <w:ind w:left="567" w:hanging="20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0939B6"/>
    <w:multiLevelType w:val="hybridMultilevel"/>
    <w:tmpl w:val="74B494B0"/>
    <w:lvl w:ilvl="0" w:tplc="2E5E421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3E147A"/>
    <w:multiLevelType w:val="hybridMultilevel"/>
    <w:tmpl w:val="666CCFF0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099845B2"/>
    <w:multiLevelType w:val="hybridMultilevel"/>
    <w:tmpl w:val="ED707690"/>
    <w:lvl w:ilvl="0" w:tplc="2E5E421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B5E39AC"/>
    <w:multiLevelType w:val="hybridMultilevel"/>
    <w:tmpl w:val="6ECAC58C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60163E2"/>
    <w:multiLevelType w:val="hybridMultilevel"/>
    <w:tmpl w:val="58EA5C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EC35A52"/>
    <w:multiLevelType w:val="hybridMultilevel"/>
    <w:tmpl w:val="6BA61610"/>
    <w:lvl w:ilvl="0" w:tplc="B518FAD4">
      <w:start w:val="1"/>
      <w:numFmt w:val="bullet"/>
      <w:lvlText w:val=""/>
      <w:lvlJc w:val="left"/>
      <w:pPr>
        <w:tabs>
          <w:tab w:val="num" w:pos="357"/>
        </w:tabs>
        <w:ind w:left="567" w:hanging="20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3A133D"/>
    <w:multiLevelType w:val="hybridMultilevel"/>
    <w:tmpl w:val="008A08F6"/>
    <w:lvl w:ilvl="0" w:tplc="E0B8B1A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40F1F01"/>
    <w:multiLevelType w:val="hybridMultilevel"/>
    <w:tmpl w:val="245C28CE"/>
    <w:lvl w:ilvl="0" w:tplc="7D500A8E">
      <w:start w:val="1"/>
      <w:numFmt w:val="decimal"/>
      <w:pStyle w:val="a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25137E1F"/>
    <w:multiLevelType w:val="hybridMultilevel"/>
    <w:tmpl w:val="FFCCDBC8"/>
    <w:lvl w:ilvl="0" w:tplc="DD1ABC1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26E42A5C"/>
    <w:multiLevelType w:val="hybridMultilevel"/>
    <w:tmpl w:val="9FE24226"/>
    <w:lvl w:ilvl="0" w:tplc="9552E1C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7B62E96"/>
    <w:multiLevelType w:val="hybridMultilevel"/>
    <w:tmpl w:val="D4A2CC66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9491056"/>
    <w:multiLevelType w:val="hybridMultilevel"/>
    <w:tmpl w:val="C76AD52E"/>
    <w:lvl w:ilvl="0" w:tplc="9552E1C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77272C"/>
    <w:multiLevelType w:val="hybridMultilevel"/>
    <w:tmpl w:val="AAD07234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298"/>
        </w:tabs>
        <w:ind w:left="1298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018"/>
        </w:tabs>
        <w:ind w:left="2018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458"/>
        </w:tabs>
        <w:ind w:left="3458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178"/>
        </w:tabs>
        <w:ind w:left="4178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618"/>
        </w:tabs>
        <w:ind w:left="5618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338"/>
        </w:tabs>
        <w:ind w:left="6338" w:hanging="360"/>
      </w:pPr>
      <w:rPr>
        <w:rFonts w:cs="Times New Roman"/>
      </w:rPr>
    </w:lvl>
  </w:abstractNum>
  <w:abstractNum w:abstractNumId="19" w15:restartNumberingAfterBreak="0">
    <w:nsid w:val="3E910030"/>
    <w:multiLevelType w:val="hybridMultilevel"/>
    <w:tmpl w:val="AD6EE9D0"/>
    <w:lvl w:ilvl="0" w:tplc="6FE886D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30562A7"/>
    <w:multiLevelType w:val="hybridMultilevel"/>
    <w:tmpl w:val="F39686A0"/>
    <w:lvl w:ilvl="0" w:tplc="04190003">
      <w:start w:val="1"/>
      <w:numFmt w:val="bullet"/>
      <w:lvlText w:val="o"/>
      <w:lvlJc w:val="left"/>
      <w:pPr>
        <w:tabs>
          <w:tab w:val="num" w:pos="1428"/>
        </w:tabs>
        <w:ind w:left="142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342021C"/>
    <w:multiLevelType w:val="hybridMultilevel"/>
    <w:tmpl w:val="38126C50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66604E4"/>
    <w:multiLevelType w:val="hybridMultilevel"/>
    <w:tmpl w:val="92A420A0"/>
    <w:lvl w:ilvl="0" w:tplc="447A56A8">
      <w:numFmt w:val="bullet"/>
      <w:lvlText w:val="-"/>
      <w:lvlJc w:val="left"/>
      <w:pPr>
        <w:tabs>
          <w:tab w:val="num" w:pos="2310"/>
        </w:tabs>
        <w:ind w:left="231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3" w15:restartNumberingAfterBreak="0">
    <w:nsid w:val="49BA2BC9"/>
    <w:multiLevelType w:val="hybridMultilevel"/>
    <w:tmpl w:val="022EDB46"/>
    <w:lvl w:ilvl="0" w:tplc="65C6E1D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1074FD"/>
    <w:multiLevelType w:val="hybridMultilevel"/>
    <w:tmpl w:val="337688C8"/>
    <w:lvl w:ilvl="0" w:tplc="65C6E1D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FC04BB5"/>
    <w:multiLevelType w:val="hybridMultilevel"/>
    <w:tmpl w:val="2D72B710"/>
    <w:lvl w:ilvl="0" w:tplc="447A56A8">
      <w:numFmt w:val="bullet"/>
      <w:lvlText w:val="-"/>
      <w:lvlJc w:val="left"/>
      <w:pPr>
        <w:tabs>
          <w:tab w:val="num" w:pos="2310"/>
        </w:tabs>
        <w:ind w:left="231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50A34E6B"/>
    <w:multiLevelType w:val="hybridMultilevel"/>
    <w:tmpl w:val="438A729E"/>
    <w:lvl w:ilvl="0" w:tplc="B518FAD4">
      <w:start w:val="1"/>
      <w:numFmt w:val="bullet"/>
      <w:lvlText w:val=""/>
      <w:lvlJc w:val="left"/>
      <w:pPr>
        <w:tabs>
          <w:tab w:val="num" w:pos="357"/>
        </w:tabs>
        <w:ind w:left="567" w:hanging="20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F575D8"/>
    <w:multiLevelType w:val="hybridMultilevel"/>
    <w:tmpl w:val="7D06D64C"/>
    <w:lvl w:ilvl="0" w:tplc="4DF06E7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45506D4"/>
    <w:multiLevelType w:val="hybridMultilevel"/>
    <w:tmpl w:val="4120F6F2"/>
    <w:lvl w:ilvl="0" w:tplc="65E8EA1E">
      <w:start w:val="1"/>
      <w:numFmt w:val="bullet"/>
      <w:pStyle w:val="a0"/>
      <w:lvlText w:val="­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9" w15:restartNumberingAfterBreak="0">
    <w:nsid w:val="568C1240"/>
    <w:multiLevelType w:val="hybridMultilevel"/>
    <w:tmpl w:val="8D56B13E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83F21B0"/>
    <w:multiLevelType w:val="hybridMultilevel"/>
    <w:tmpl w:val="49F6FAE8"/>
    <w:lvl w:ilvl="0" w:tplc="04190003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31" w15:restartNumberingAfterBreak="0">
    <w:nsid w:val="5B034775"/>
    <w:multiLevelType w:val="hybridMultilevel"/>
    <w:tmpl w:val="F17CB70E"/>
    <w:lvl w:ilvl="0" w:tplc="D2F6D78A">
      <w:start w:val="1"/>
      <w:numFmt w:val="decimal"/>
      <w:lvlText w:val="%1."/>
      <w:lvlJc w:val="left"/>
      <w:pPr>
        <w:tabs>
          <w:tab w:val="num" w:pos="1230"/>
        </w:tabs>
        <w:ind w:left="1230" w:hanging="360"/>
      </w:pPr>
      <w:rPr>
        <w:rFonts w:hint="default"/>
      </w:rPr>
    </w:lvl>
    <w:lvl w:ilvl="1" w:tplc="41887DEE">
      <w:start w:val="1"/>
      <w:numFmt w:val="decimal"/>
      <w:lvlText w:val="%2."/>
      <w:lvlJc w:val="left"/>
      <w:pPr>
        <w:tabs>
          <w:tab w:val="num" w:pos="1950"/>
        </w:tabs>
        <w:ind w:left="195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70"/>
        </w:tabs>
        <w:ind w:left="26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90"/>
        </w:tabs>
        <w:ind w:left="33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10"/>
        </w:tabs>
        <w:ind w:left="41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30"/>
        </w:tabs>
        <w:ind w:left="48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50"/>
        </w:tabs>
        <w:ind w:left="55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70"/>
        </w:tabs>
        <w:ind w:left="62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90"/>
        </w:tabs>
        <w:ind w:left="6990" w:hanging="180"/>
      </w:pPr>
    </w:lvl>
  </w:abstractNum>
  <w:abstractNum w:abstractNumId="32" w15:restartNumberingAfterBreak="0">
    <w:nsid w:val="71593938"/>
    <w:multiLevelType w:val="hybridMultilevel"/>
    <w:tmpl w:val="B08808A0"/>
    <w:lvl w:ilvl="0" w:tplc="9552E1C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B871BD"/>
    <w:multiLevelType w:val="hybridMultilevel"/>
    <w:tmpl w:val="488C93F2"/>
    <w:lvl w:ilvl="0" w:tplc="2E5E4216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73915938"/>
    <w:multiLevelType w:val="hybridMultilevel"/>
    <w:tmpl w:val="FA94A86E"/>
    <w:lvl w:ilvl="0" w:tplc="4AECB43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 w15:restartNumberingAfterBreak="0">
    <w:nsid w:val="762D691F"/>
    <w:multiLevelType w:val="hybridMultilevel"/>
    <w:tmpl w:val="45C02B76"/>
    <w:lvl w:ilvl="0" w:tplc="04190003">
      <w:start w:val="1"/>
      <w:numFmt w:val="bullet"/>
      <w:lvlText w:val="o"/>
      <w:lvlJc w:val="left"/>
      <w:pPr>
        <w:tabs>
          <w:tab w:val="num" w:pos="2484"/>
        </w:tabs>
        <w:ind w:left="2484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204"/>
        </w:tabs>
        <w:ind w:left="3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924"/>
        </w:tabs>
        <w:ind w:left="3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644"/>
        </w:tabs>
        <w:ind w:left="4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364"/>
        </w:tabs>
        <w:ind w:left="5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084"/>
        </w:tabs>
        <w:ind w:left="6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804"/>
        </w:tabs>
        <w:ind w:left="6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524"/>
        </w:tabs>
        <w:ind w:left="7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244"/>
        </w:tabs>
        <w:ind w:left="8244" w:hanging="360"/>
      </w:pPr>
      <w:rPr>
        <w:rFonts w:ascii="Wingdings" w:hAnsi="Wingdings" w:hint="default"/>
      </w:rPr>
    </w:lvl>
  </w:abstractNum>
  <w:abstractNum w:abstractNumId="36" w15:restartNumberingAfterBreak="0">
    <w:nsid w:val="7B7D45CE"/>
    <w:multiLevelType w:val="hybridMultilevel"/>
    <w:tmpl w:val="52DE7FC2"/>
    <w:lvl w:ilvl="0" w:tplc="8646B26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7E5606CD"/>
    <w:multiLevelType w:val="hybridMultilevel"/>
    <w:tmpl w:val="4E64A4F6"/>
    <w:lvl w:ilvl="0" w:tplc="04190011">
      <w:start w:val="1"/>
      <w:numFmt w:val="bullet"/>
      <w:lvlText w:val=""/>
      <w:lvlJc w:val="left"/>
      <w:pPr>
        <w:tabs>
          <w:tab w:val="num" w:pos="357"/>
        </w:tabs>
        <w:ind w:left="567" w:hanging="20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23"/>
  </w:num>
  <w:num w:numId="3">
    <w:abstractNumId w:val="14"/>
  </w:num>
  <w:num w:numId="4">
    <w:abstractNumId w:val="10"/>
  </w:num>
  <w:num w:numId="5">
    <w:abstractNumId w:val="24"/>
  </w:num>
  <w:num w:numId="6">
    <w:abstractNumId w:val="35"/>
  </w:num>
  <w:num w:numId="7">
    <w:abstractNumId w:val="20"/>
  </w:num>
  <w:num w:numId="8">
    <w:abstractNumId w:val="30"/>
  </w:num>
  <w:num w:numId="9">
    <w:abstractNumId w:val="34"/>
  </w:num>
  <w:num w:numId="10">
    <w:abstractNumId w:val="31"/>
  </w:num>
  <w:num w:numId="11">
    <w:abstractNumId w:val="27"/>
  </w:num>
  <w:num w:numId="12">
    <w:abstractNumId w:val="13"/>
  </w:num>
  <w:num w:numId="13">
    <w:abstractNumId w:val="26"/>
  </w:num>
  <w:num w:numId="14">
    <w:abstractNumId w:val="33"/>
  </w:num>
  <w:num w:numId="1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16"/>
  </w:num>
  <w:num w:numId="19">
    <w:abstractNumId w:val="9"/>
  </w:num>
  <w:num w:numId="20">
    <w:abstractNumId w:val="37"/>
  </w:num>
  <w:num w:numId="21">
    <w:abstractNumId w:val="5"/>
  </w:num>
  <w:num w:numId="22">
    <w:abstractNumId w:val="4"/>
  </w:num>
  <w:num w:numId="23">
    <w:abstractNumId w:val="21"/>
  </w:num>
  <w:num w:numId="24">
    <w:abstractNumId w:val="7"/>
  </w:num>
  <w:num w:numId="25">
    <w:abstractNumId w:val="15"/>
  </w:num>
  <w:num w:numId="26">
    <w:abstractNumId w:val="32"/>
  </w:num>
  <w:num w:numId="27">
    <w:abstractNumId w:val="17"/>
  </w:num>
  <w:num w:numId="28">
    <w:abstractNumId w:val="36"/>
  </w:num>
  <w:num w:numId="29">
    <w:abstractNumId w:val="18"/>
  </w:num>
  <w:num w:numId="30">
    <w:abstractNumId w:val="22"/>
  </w:num>
  <w:num w:numId="31">
    <w:abstractNumId w:val="25"/>
  </w:num>
  <w:num w:numId="32">
    <w:abstractNumId w:val="19"/>
  </w:num>
  <w:num w:numId="33">
    <w:abstractNumId w:val="12"/>
  </w:num>
  <w:num w:numId="34">
    <w:abstractNumId w:val="6"/>
  </w:num>
  <w:num w:numId="35">
    <w:abstractNumId w:val="29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0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2609"/>
    <w:rsid w:val="00000369"/>
    <w:rsid w:val="00000A51"/>
    <w:rsid w:val="00000EFB"/>
    <w:rsid w:val="00001612"/>
    <w:rsid w:val="00001625"/>
    <w:rsid w:val="00001674"/>
    <w:rsid w:val="00001DD6"/>
    <w:rsid w:val="00001E6C"/>
    <w:rsid w:val="00002357"/>
    <w:rsid w:val="00002529"/>
    <w:rsid w:val="00002ACB"/>
    <w:rsid w:val="00002DAA"/>
    <w:rsid w:val="00003471"/>
    <w:rsid w:val="000038E5"/>
    <w:rsid w:val="000041B4"/>
    <w:rsid w:val="00004537"/>
    <w:rsid w:val="00005C56"/>
    <w:rsid w:val="00006666"/>
    <w:rsid w:val="00006FE0"/>
    <w:rsid w:val="000076A1"/>
    <w:rsid w:val="0000798A"/>
    <w:rsid w:val="00007C83"/>
    <w:rsid w:val="00007EEA"/>
    <w:rsid w:val="000100C9"/>
    <w:rsid w:val="0001044D"/>
    <w:rsid w:val="00010720"/>
    <w:rsid w:val="00010F65"/>
    <w:rsid w:val="000125C8"/>
    <w:rsid w:val="0001288C"/>
    <w:rsid w:val="00012DDC"/>
    <w:rsid w:val="00013445"/>
    <w:rsid w:val="0001429F"/>
    <w:rsid w:val="00014812"/>
    <w:rsid w:val="00014CF0"/>
    <w:rsid w:val="00015211"/>
    <w:rsid w:val="00015A38"/>
    <w:rsid w:val="00015E94"/>
    <w:rsid w:val="00016AFF"/>
    <w:rsid w:val="00016BE3"/>
    <w:rsid w:val="00017A9D"/>
    <w:rsid w:val="00017C6B"/>
    <w:rsid w:val="000200A6"/>
    <w:rsid w:val="0002025A"/>
    <w:rsid w:val="000203A7"/>
    <w:rsid w:val="00020530"/>
    <w:rsid w:val="000205C5"/>
    <w:rsid w:val="00020801"/>
    <w:rsid w:val="0002259E"/>
    <w:rsid w:val="000244A5"/>
    <w:rsid w:val="0002520A"/>
    <w:rsid w:val="00025C38"/>
    <w:rsid w:val="00026801"/>
    <w:rsid w:val="00026CB7"/>
    <w:rsid w:val="00026DA0"/>
    <w:rsid w:val="00027070"/>
    <w:rsid w:val="000271B1"/>
    <w:rsid w:val="00027817"/>
    <w:rsid w:val="000310F7"/>
    <w:rsid w:val="00031F93"/>
    <w:rsid w:val="00033098"/>
    <w:rsid w:val="0003312F"/>
    <w:rsid w:val="00033194"/>
    <w:rsid w:val="00033514"/>
    <w:rsid w:val="000335C6"/>
    <w:rsid w:val="00033862"/>
    <w:rsid w:val="00033B32"/>
    <w:rsid w:val="000342C7"/>
    <w:rsid w:val="00034984"/>
    <w:rsid w:val="0003535E"/>
    <w:rsid w:val="000367A9"/>
    <w:rsid w:val="00036CFD"/>
    <w:rsid w:val="00036FA3"/>
    <w:rsid w:val="000372AA"/>
    <w:rsid w:val="000374CB"/>
    <w:rsid w:val="0003764C"/>
    <w:rsid w:val="000416F7"/>
    <w:rsid w:val="000419AB"/>
    <w:rsid w:val="00041F3D"/>
    <w:rsid w:val="00042D9C"/>
    <w:rsid w:val="00043915"/>
    <w:rsid w:val="00043F0B"/>
    <w:rsid w:val="00043F4D"/>
    <w:rsid w:val="0004486C"/>
    <w:rsid w:val="0004508D"/>
    <w:rsid w:val="00045C4C"/>
    <w:rsid w:val="00045F11"/>
    <w:rsid w:val="00046FC9"/>
    <w:rsid w:val="000507E8"/>
    <w:rsid w:val="00051A8A"/>
    <w:rsid w:val="00052D76"/>
    <w:rsid w:val="000536C5"/>
    <w:rsid w:val="00053D64"/>
    <w:rsid w:val="00054107"/>
    <w:rsid w:val="00054410"/>
    <w:rsid w:val="00054ECD"/>
    <w:rsid w:val="000553BB"/>
    <w:rsid w:val="00055409"/>
    <w:rsid w:val="000554D8"/>
    <w:rsid w:val="000564B3"/>
    <w:rsid w:val="000576ED"/>
    <w:rsid w:val="00057A98"/>
    <w:rsid w:val="00057B7C"/>
    <w:rsid w:val="00060286"/>
    <w:rsid w:val="000603DF"/>
    <w:rsid w:val="00060D69"/>
    <w:rsid w:val="00060DD6"/>
    <w:rsid w:val="00061162"/>
    <w:rsid w:val="00061FBB"/>
    <w:rsid w:val="00062496"/>
    <w:rsid w:val="000625E8"/>
    <w:rsid w:val="000626EA"/>
    <w:rsid w:val="00062C67"/>
    <w:rsid w:val="00062DCA"/>
    <w:rsid w:val="00062E1E"/>
    <w:rsid w:val="00062E20"/>
    <w:rsid w:val="0006315A"/>
    <w:rsid w:val="00063C4E"/>
    <w:rsid w:val="00063EE3"/>
    <w:rsid w:val="00064223"/>
    <w:rsid w:val="0006455E"/>
    <w:rsid w:val="000646C1"/>
    <w:rsid w:val="000660B4"/>
    <w:rsid w:val="000663DE"/>
    <w:rsid w:val="00066556"/>
    <w:rsid w:val="0006772D"/>
    <w:rsid w:val="00067E1A"/>
    <w:rsid w:val="000704BB"/>
    <w:rsid w:val="00070B9F"/>
    <w:rsid w:val="00071669"/>
    <w:rsid w:val="000720B6"/>
    <w:rsid w:val="00073ADA"/>
    <w:rsid w:val="00074401"/>
    <w:rsid w:val="00075162"/>
    <w:rsid w:val="00075398"/>
    <w:rsid w:val="000753BB"/>
    <w:rsid w:val="00075778"/>
    <w:rsid w:val="00076011"/>
    <w:rsid w:val="0007629D"/>
    <w:rsid w:val="000763FC"/>
    <w:rsid w:val="000767B2"/>
    <w:rsid w:val="00076C64"/>
    <w:rsid w:val="00077AC7"/>
    <w:rsid w:val="00077B1C"/>
    <w:rsid w:val="000800AB"/>
    <w:rsid w:val="000819CB"/>
    <w:rsid w:val="00081D03"/>
    <w:rsid w:val="00081DF3"/>
    <w:rsid w:val="00083162"/>
    <w:rsid w:val="000832BC"/>
    <w:rsid w:val="000832E2"/>
    <w:rsid w:val="00083F42"/>
    <w:rsid w:val="00084948"/>
    <w:rsid w:val="000857AA"/>
    <w:rsid w:val="0008725D"/>
    <w:rsid w:val="0009033B"/>
    <w:rsid w:val="000908B6"/>
    <w:rsid w:val="00090E94"/>
    <w:rsid w:val="00091D7D"/>
    <w:rsid w:val="00093166"/>
    <w:rsid w:val="0009391C"/>
    <w:rsid w:val="00094440"/>
    <w:rsid w:val="000945E2"/>
    <w:rsid w:val="00094962"/>
    <w:rsid w:val="00094E51"/>
    <w:rsid w:val="00094F67"/>
    <w:rsid w:val="0009542A"/>
    <w:rsid w:val="000956ED"/>
    <w:rsid w:val="000968C3"/>
    <w:rsid w:val="00096EF4"/>
    <w:rsid w:val="000972C9"/>
    <w:rsid w:val="0009753E"/>
    <w:rsid w:val="00097821"/>
    <w:rsid w:val="000A0357"/>
    <w:rsid w:val="000A0749"/>
    <w:rsid w:val="000A0E2B"/>
    <w:rsid w:val="000A0EB4"/>
    <w:rsid w:val="000A5746"/>
    <w:rsid w:val="000A6619"/>
    <w:rsid w:val="000A67F7"/>
    <w:rsid w:val="000A6A6E"/>
    <w:rsid w:val="000A7C33"/>
    <w:rsid w:val="000A7E0B"/>
    <w:rsid w:val="000A7F93"/>
    <w:rsid w:val="000B113B"/>
    <w:rsid w:val="000B1F6B"/>
    <w:rsid w:val="000B21A9"/>
    <w:rsid w:val="000B375A"/>
    <w:rsid w:val="000B4674"/>
    <w:rsid w:val="000B480C"/>
    <w:rsid w:val="000B6613"/>
    <w:rsid w:val="000B750F"/>
    <w:rsid w:val="000B75FE"/>
    <w:rsid w:val="000B7C19"/>
    <w:rsid w:val="000C037E"/>
    <w:rsid w:val="000C08AF"/>
    <w:rsid w:val="000C1561"/>
    <w:rsid w:val="000C2077"/>
    <w:rsid w:val="000C214B"/>
    <w:rsid w:val="000C27AC"/>
    <w:rsid w:val="000C2836"/>
    <w:rsid w:val="000C2A48"/>
    <w:rsid w:val="000C2ABC"/>
    <w:rsid w:val="000C37C3"/>
    <w:rsid w:val="000C3A54"/>
    <w:rsid w:val="000C3FFF"/>
    <w:rsid w:val="000C4884"/>
    <w:rsid w:val="000C4AA4"/>
    <w:rsid w:val="000C5BD2"/>
    <w:rsid w:val="000C5C0A"/>
    <w:rsid w:val="000C6645"/>
    <w:rsid w:val="000C744B"/>
    <w:rsid w:val="000D0846"/>
    <w:rsid w:val="000D0D30"/>
    <w:rsid w:val="000D1261"/>
    <w:rsid w:val="000D17FB"/>
    <w:rsid w:val="000D1879"/>
    <w:rsid w:val="000D18D0"/>
    <w:rsid w:val="000D1DFA"/>
    <w:rsid w:val="000D2ADD"/>
    <w:rsid w:val="000D37B9"/>
    <w:rsid w:val="000D3D61"/>
    <w:rsid w:val="000D470D"/>
    <w:rsid w:val="000D4A2A"/>
    <w:rsid w:val="000D50E4"/>
    <w:rsid w:val="000D55AB"/>
    <w:rsid w:val="000D5D25"/>
    <w:rsid w:val="000D5E83"/>
    <w:rsid w:val="000D6527"/>
    <w:rsid w:val="000D6584"/>
    <w:rsid w:val="000D68AA"/>
    <w:rsid w:val="000D68E9"/>
    <w:rsid w:val="000D6F94"/>
    <w:rsid w:val="000E0A97"/>
    <w:rsid w:val="000E0FEE"/>
    <w:rsid w:val="000E122E"/>
    <w:rsid w:val="000E12EE"/>
    <w:rsid w:val="000E2110"/>
    <w:rsid w:val="000E22F0"/>
    <w:rsid w:val="000E2BD1"/>
    <w:rsid w:val="000E4035"/>
    <w:rsid w:val="000E4B3A"/>
    <w:rsid w:val="000E597C"/>
    <w:rsid w:val="000E61D4"/>
    <w:rsid w:val="000E6208"/>
    <w:rsid w:val="000E700E"/>
    <w:rsid w:val="000E722F"/>
    <w:rsid w:val="000E724C"/>
    <w:rsid w:val="000E79B6"/>
    <w:rsid w:val="000E7BB9"/>
    <w:rsid w:val="000F2A57"/>
    <w:rsid w:val="000F3EE0"/>
    <w:rsid w:val="000F5CD8"/>
    <w:rsid w:val="000F5CE0"/>
    <w:rsid w:val="000F6258"/>
    <w:rsid w:val="000F66B3"/>
    <w:rsid w:val="000F703C"/>
    <w:rsid w:val="000F7215"/>
    <w:rsid w:val="0010052F"/>
    <w:rsid w:val="00100724"/>
    <w:rsid w:val="00100A4D"/>
    <w:rsid w:val="00101AA4"/>
    <w:rsid w:val="00102A31"/>
    <w:rsid w:val="00104282"/>
    <w:rsid w:val="00104496"/>
    <w:rsid w:val="001045C9"/>
    <w:rsid w:val="00106311"/>
    <w:rsid w:val="001068AD"/>
    <w:rsid w:val="00106DC5"/>
    <w:rsid w:val="00107621"/>
    <w:rsid w:val="00107C1D"/>
    <w:rsid w:val="00111585"/>
    <w:rsid w:val="00111EE1"/>
    <w:rsid w:val="001132C1"/>
    <w:rsid w:val="00113522"/>
    <w:rsid w:val="00113737"/>
    <w:rsid w:val="00113E71"/>
    <w:rsid w:val="00113EE2"/>
    <w:rsid w:val="001144F6"/>
    <w:rsid w:val="00114B57"/>
    <w:rsid w:val="001156DE"/>
    <w:rsid w:val="00116766"/>
    <w:rsid w:val="00116A61"/>
    <w:rsid w:val="00116C11"/>
    <w:rsid w:val="00116EDA"/>
    <w:rsid w:val="00117A68"/>
    <w:rsid w:val="00117DE8"/>
    <w:rsid w:val="001206C6"/>
    <w:rsid w:val="00120864"/>
    <w:rsid w:val="00121077"/>
    <w:rsid w:val="001213E0"/>
    <w:rsid w:val="00122CA6"/>
    <w:rsid w:val="00122EA2"/>
    <w:rsid w:val="001233D2"/>
    <w:rsid w:val="00123EFA"/>
    <w:rsid w:val="00125009"/>
    <w:rsid w:val="00125335"/>
    <w:rsid w:val="0012579D"/>
    <w:rsid w:val="001259D5"/>
    <w:rsid w:val="00125AB0"/>
    <w:rsid w:val="00125DA1"/>
    <w:rsid w:val="00126129"/>
    <w:rsid w:val="00126C58"/>
    <w:rsid w:val="00127025"/>
    <w:rsid w:val="00127065"/>
    <w:rsid w:val="00127152"/>
    <w:rsid w:val="0012746A"/>
    <w:rsid w:val="00130146"/>
    <w:rsid w:val="00130A5F"/>
    <w:rsid w:val="00130D21"/>
    <w:rsid w:val="00131448"/>
    <w:rsid w:val="001318B5"/>
    <w:rsid w:val="00131E0E"/>
    <w:rsid w:val="00132265"/>
    <w:rsid w:val="00132288"/>
    <w:rsid w:val="001324FA"/>
    <w:rsid w:val="00133297"/>
    <w:rsid w:val="00133A14"/>
    <w:rsid w:val="00133A59"/>
    <w:rsid w:val="00135958"/>
    <w:rsid w:val="00135976"/>
    <w:rsid w:val="001361A4"/>
    <w:rsid w:val="00136CC2"/>
    <w:rsid w:val="00137169"/>
    <w:rsid w:val="0013735B"/>
    <w:rsid w:val="001379CE"/>
    <w:rsid w:val="00140E7B"/>
    <w:rsid w:val="00140F6F"/>
    <w:rsid w:val="00141655"/>
    <w:rsid w:val="00141F90"/>
    <w:rsid w:val="00144249"/>
    <w:rsid w:val="001443CF"/>
    <w:rsid w:val="00146085"/>
    <w:rsid w:val="001461AC"/>
    <w:rsid w:val="001464B1"/>
    <w:rsid w:val="00146752"/>
    <w:rsid w:val="00147A47"/>
    <w:rsid w:val="00147B3C"/>
    <w:rsid w:val="00150787"/>
    <w:rsid w:val="00150A04"/>
    <w:rsid w:val="00150D44"/>
    <w:rsid w:val="00150DCF"/>
    <w:rsid w:val="00151836"/>
    <w:rsid w:val="00151BC4"/>
    <w:rsid w:val="001526B7"/>
    <w:rsid w:val="00152A06"/>
    <w:rsid w:val="00152E57"/>
    <w:rsid w:val="0015370E"/>
    <w:rsid w:val="00153958"/>
    <w:rsid w:val="00153B77"/>
    <w:rsid w:val="00153D94"/>
    <w:rsid w:val="00153DDD"/>
    <w:rsid w:val="00153E42"/>
    <w:rsid w:val="00155E2D"/>
    <w:rsid w:val="00155EB0"/>
    <w:rsid w:val="00155F73"/>
    <w:rsid w:val="001565BA"/>
    <w:rsid w:val="00156BA4"/>
    <w:rsid w:val="00160C67"/>
    <w:rsid w:val="00160CF4"/>
    <w:rsid w:val="00161231"/>
    <w:rsid w:val="001616DF"/>
    <w:rsid w:val="00162314"/>
    <w:rsid w:val="00162607"/>
    <w:rsid w:val="00162D1B"/>
    <w:rsid w:val="00163DAF"/>
    <w:rsid w:val="00164929"/>
    <w:rsid w:val="00165106"/>
    <w:rsid w:val="00166202"/>
    <w:rsid w:val="00166562"/>
    <w:rsid w:val="0016687F"/>
    <w:rsid w:val="00167347"/>
    <w:rsid w:val="001674A9"/>
    <w:rsid w:val="00167FE5"/>
    <w:rsid w:val="00170942"/>
    <w:rsid w:val="00170974"/>
    <w:rsid w:val="00170A8A"/>
    <w:rsid w:val="00170E25"/>
    <w:rsid w:val="00171443"/>
    <w:rsid w:val="0017211D"/>
    <w:rsid w:val="001724D9"/>
    <w:rsid w:val="00172691"/>
    <w:rsid w:val="001727AA"/>
    <w:rsid w:val="0017299C"/>
    <w:rsid w:val="00172B2D"/>
    <w:rsid w:val="0017450E"/>
    <w:rsid w:val="00174B1E"/>
    <w:rsid w:val="00174F30"/>
    <w:rsid w:val="00175E04"/>
    <w:rsid w:val="00176119"/>
    <w:rsid w:val="00176748"/>
    <w:rsid w:val="00177702"/>
    <w:rsid w:val="001801C2"/>
    <w:rsid w:val="00180759"/>
    <w:rsid w:val="001807F9"/>
    <w:rsid w:val="00180B0E"/>
    <w:rsid w:val="00181CC2"/>
    <w:rsid w:val="00181ECE"/>
    <w:rsid w:val="00184218"/>
    <w:rsid w:val="00184904"/>
    <w:rsid w:val="00184DD4"/>
    <w:rsid w:val="00184FB5"/>
    <w:rsid w:val="0018511F"/>
    <w:rsid w:val="00185458"/>
    <w:rsid w:val="00185897"/>
    <w:rsid w:val="001860E7"/>
    <w:rsid w:val="00186686"/>
    <w:rsid w:val="00187F60"/>
    <w:rsid w:val="00191FE9"/>
    <w:rsid w:val="0019210D"/>
    <w:rsid w:val="0019278C"/>
    <w:rsid w:val="001931C3"/>
    <w:rsid w:val="0019380A"/>
    <w:rsid w:val="00193DA7"/>
    <w:rsid w:val="001943B3"/>
    <w:rsid w:val="0019467F"/>
    <w:rsid w:val="00196D2F"/>
    <w:rsid w:val="00197321"/>
    <w:rsid w:val="001A02CA"/>
    <w:rsid w:val="001A12B8"/>
    <w:rsid w:val="001A1DC6"/>
    <w:rsid w:val="001A272A"/>
    <w:rsid w:val="001A3656"/>
    <w:rsid w:val="001A4054"/>
    <w:rsid w:val="001A410E"/>
    <w:rsid w:val="001A524D"/>
    <w:rsid w:val="001A53CD"/>
    <w:rsid w:val="001A583F"/>
    <w:rsid w:val="001A6F6F"/>
    <w:rsid w:val="001B00B5"/>
    <w:rsid w:val="001B030A"/>
    <w:rsid w:val="001B1CF3"/>
    <w:rsid w:val="001B1E32"/>
    <w:rsid w:val="001B30F7"/>
    <w:rsid w:val="001B34A4"/>
    <w:rsid w:val="001B3E19"/>
    <w:rsid w:val="001B43B2"/>
    <w:rsid w:val="001B496C"/>
    <w:rsid w:val="001B56C5"/>
    <w:rsid w:val="001B5A9F"/>
    <w:rsid w:val="001B5B04"/>
    <w:rsid w:val="001B60B0"/>
    <w:rsid w:val="001B67BC"/>
    <w:rsid w:val="001B6CAD"/>
    <w:rsid w:val="001B7105"/>
    <w:rsid w:val="001B774E"/>
    <w:rsid w:val="001B7DD6"/>
    <w:rsid w:val="001C0459"/>
    <w:rsid w:val="001C113E"/>
    <w:rsid w:val="001C16B1"/>
    <w:rsid w:val="001C1DB7"/>
    <w:rsid w:val="001C20FB"/>
    <w:rsid w:val="001C24FB"/>
    <w:rsid w:val="001C2DE5"/>
    <w:rsid w:val="001C34F5"/>
    <w:rsid w:val="001C49A2"/>
    <w:rsid w:val="001C4B8B"/>
    <w:rsid w:val="001C4C73"/>
    <w:rsid w:val="001C5C8E"/>
    <w:rsid w:val="001C5D28"/>
    <w:rsid w:val="001C5E1B"/>
    <w:rsid w:val="001C6260"/>
    <w:rsid w:val="001C6E8E"/>
    <w:rsid w:val="001C7AD8"/>
    <w:rsid w:val="001D003A"/>
    <w:rsid w:val="001D01C3"/>
    <w:rsid w:val="001D0E16"/>
    <w:rsid w:val="001D0E72"/>
    <w:rsid w:val="001D0FEE"/>
    <w:rsid w:val="001D1336"/>
    <w:rsid w:val="001D20DB"/>
    <w:rsid w:val="001D2252"/>
    <w:rsid w:val="001D28E4"/>
    <w:rsid w:val="001D31C7"/>
    <w:rsid w:val="001D3B2A"/>
    <w:rsid w:val="001D3B7D"/>
    <w:rsid w:val="001D534A"/>
    <w:rsid w:val="001D5EFC"/>
    <w:rsid w:val="001D648A"/>
    <w:rsid w:val="001D7E4B"/>
    <w:rsid w:val="001D7ED7"/>
    <w:rsid w:val="001E06F3"/>
    <w:rsid w:val="001E19BE"/>
    <w:rsid w:val="001E230A"/>
    <w:rsid w:val="001E2471"/>
    <w:rsid w:val="001E27F6"/>
    <w:rsid w:val="001E3B17"/>
    <w:rsid w:val="001E419B"/>
    <w:rsid w:val="001E567A"/>
    <w:rsid w:val="001E5E72"/>
    <w:rsid w:val="001E5F7B"/>
    <w:rsid w:val="001E686B"/>
    <w:rsid w:val="001E6AC4"/>
    <w:rsid w:val="001E77D4"/>
    <w:rsid w:val="001E7ACE"/>
    <w:rsid w:val="001F120D"/>
    <w:rsid w:val="001F1D68"/>
    <w:rsid w:val="001F2B2C"/>
    <w:rsid w:val="001F2C59"/>
    <w:rsid w:val="001F3139"/>
    <w:rsid w:val="001F3197"/>
    <w:rsid w:val="001F4D7B"/>
    <w:rsid w:val="001F56BF"/>
    <w:rsid w:val="001F5A13"/>
    <w:rsid w:val="001F5BA6"/>
    <w:rsid w:val="001F5F51"/>
    <w:rsid w:val="001F5F58"/>
    <w:rsid w:val="001F6397"/>
    <w:rsid w:val="001F6AA6"/>
    <w:rsid w:val="001F79A9"/>
    <w:rsid w:val="001F7A1F"/>
    <w:rsid w:val="00200757"/>
    <w:rsid w:val="00203A2B"/>
    <w:rsid w:val="00203E45"/>
    <w:rsid w:val="00204CFB"/>
    <w:rsid w:val="002050D6"/>
    <w:rsid w:val="00205E50"/>
    <w:rsid w:val="00206741"/>
    <w:rsid w:val="00206C4D"/>
    <w:rsid w:val="00206C79"/>
    <w:rsid w:val="00206F1A"/>
    <w:rsid w:val="00207A61"/>
    <w:rsid w:val="002109CC"/>
    <w:rsid w:val="00211E23"/>
    <w:rsid w:val="00211E2D"/>
    <w:rsid w:val="00211E7A"/>
    <w:rsid w:val="00212608"/>
    <w:rsid w:val="002126B3"/>
    <w:rsid w:val="00212788"/>
    <w:rsid w:val="00212CD6"/>
    <w:rsid w:val="002133EB"/>
    <w:rsid w:val="00213462"/>
    <w:rsid w:val="00213C08"/>
    <w:rsid w:val="00214F16"/>
    <w:rsid w:val="00215227"/>
    <w:rsid w:val="00215664"/>
    <w:rsid w:val="0021684E"/>
    <w:rsid w:val="00216F2B"/>
    <w:rsid w:val="0021792A"/>
    <w:rsid w:val="00217A30"/>
    <w:rsid w:val="00220890"/>
    <w:rsid w:val="00221182"/>
    <w:rsid w:val="00221B60"/>
    <w:rsid w:val="00221E51"/>
    <w:rsid w:val="002227AD"/>
    <w:rsid w:val="00222D85"/>
    <w:rsid w:val="00223324"/>
    <w:rsid w:val="00223746"/>
    <w:rsid w:val="002240DD"/>
    <w:rsid w:val="0022522A"/>
    <w:rsid w:val="00225567"/>
    <w:rsid w:val="0022738A"/>
    <w:rsid w:val="0022749E"/>
    <w:rsid w:val="0022757E"/>
    <w:rsid w:val="002300EB"/>
    <w:rsid w:val="002307C8"/>
    <w:rsid w:val="00231D1E"/>
    <w:rsid w:val="002320A3"/>
    <w:rsid w:val="0023262F"/>
    <w:rsid w:val="0023275E"/>
    <w:rsid w:val="00233045"/>
    <w:rsid w:val="00233A68"/>
    <w:rsid w:val="002342B2"/>
    <w:rsid w:val="0023553B"/>
    <w:rsid w:val="002360A3"/>
    <w:rsid w:val="00236AA1"/>
    <w:rsid w:val="00237384"/>
    <w:rsid w:val="00237AA5"/>
    <w:rsid w:val="0024051A"/>
    <w:rsid w:val="00240708"/>
    <w:rsid w:val="00241422"/>
    <w:rsid w:val="0024162E"/>
    <w:rsid w:val="002427B3"/>
    <w:rsid w:val="00242CAF"/>
    <w:rsid w:val="00243495"/>
    <w:rsid w:val="00244BAC"/>
    <w:rsid w:val="00245506"/>
    <w:rsid w:val="002461B5"/>
    <w:rsid w:val="00247CA7"/>
    <w:rsid w:val="00247DCF"/>
    <w:rsid w:val="00250593"/>
    <w:rsid w:val="002507BF"/>
    <w:rsid w:val="00250E2D"/>
    <w:rsid w:val="0025113F"/>
    <w:rsid w:val="00251366"/>
    <w:rsid w:val="002513C9"/>
    <w:rsid w:val="002514A2"/>
    <w:rsid w:val="00251976"/>
    <w:rsid w:val="00252311"/>
    <w:rsid w:val="0025233E"/>
    <w:rsid w:val="002523AB"/>
    <w:rsid w:val="00253C6D"/>
    <w:rsid w:val="0025401F"/>
    <w:rsid w:val="002546B6"/>
    <w:rsid w:val="0025593E"/>
    <w:rsid w:val="00255E31"/>
    <w:rsid w:val="0025651D"/>
    <w:rsid w:val="00260526"/>
    <w:rsid w:val="002605F3"/>
    <w:rsid w:val="00260683"/>
    <w:rsid w:val="00261108"/>
    <w:rsid w:val="0026121D"/>
    <w:rsid w:val="00261A32"/>
    <w:rsid w:val="00261F2B"/>
    <w:rsid w:val="0026229A"/>
    <w:rsid w:val="002627E6"/>
    <w:rsid w:val="00263BC8"/>
    <w:rsid w:val="00263DD0"/>
    <w:rsid w:val="002645F1"/>
    <w:rsid w:val="00264AC3"/>
    <w:rsid w:val="0026520B"/>
    <w:rsid w:val="0026574E"/>
    <w:rsid w:val="002657C7"/>
    <w:rsid w:val="00265BC2"/>
    <w:rsid w:val="002660C8"/>
    <w:rsid w:val="002663DD"/>
    <w:rsid w:val="00266500"/>
    <w:rsid w:val="00266985"/>
    <w:rsid w:val="00266B30"/>
    <w:rsid w:val="00270230"/>
    <w:rsid w:val="002704CC"/>
    <w:rsid w:val="00271929"/>
    <w:rsid w:val="00272DB2"/>
    <w:rsid w:val="002735C2"/>
    <w:rsid w:val="00273E95"/>
    <w:rsid w:val="00275094"/>
    <w:rsid w:val="002759AB"/>
    <w:rsid w:val="002759CD"/>
    <w:rsid w:val="00275A4E"/>
    <w:rsid w:val="00275DE4"/>
    <w:rsid w:val="002762B4"/>
    <w:rsid w:val="0027637F"/>
    <w:rsid w:val="00276466"/>
    <w:rsid w:val="00276D07"/>
    <w:rsid w:val="00276F0C"/>
    <w:rsid w:val="00276F88"/>
    <w:rsid w:val="0027702A"/>
    <w:rsid w:val="00277237"/>
    <w:rsid w:val="00277C5F"/>
    <w:rsid w:val="002800E7"/>
    <w:rsid w:val="002808DC"/>
    <w:rsid w:val="00280CAE"/>
    <w:rsid w:val="00281784"/>
    <w:rsid w:val="00282018"/>
    <w:rsid w:val="002827D6"/>
    <w:rsid w:val="00282B88"/>
    <w:rsid w:val="00282BCC"/>
    <w:rsid w:val="0028375C"/>
    <w:rsid w:val="00283D9B"/>
    <w:rsid w:val="002842EE"/>
    <w:rsid w:val="0028483C"/>
    <w:rsid w:val="00284D76"/>
    <w:rsid w:val="002853D7"/>
    <w:rsid w:val="002856B2"/>
    <w:rsid w:val="00286CF2"/>
    <w:rsid w:val="00286E0C"/>
    <w:rsid w:val="00286E69"/>
    <w:rsid w:val="00287854"/>
    <w:rsid w:val="00290087"/>
    <w:rsid w:val="00290500"/>
    <w:rsid w:val="00290919"/>
    <w:rsid w:val="0029107B"/>
    <w:rsid w:val="00291F23"/>
    <w:rsid w:val="002924F9"/>
    <w:rsid w:val="00292648"/>
    <w:rsid w:val="00292F21"/>
    <w:rsid w:val="00293D46"/>
    <w:rsid w:val="00293DB2"/>
    <w:rsid w:val="00293EF7"/>
    <w:rsid w:val="00294577"/>
    <w:rsid w:val="00295308"/>
    <w:rsid w:val="002953C8"/>
    <w:rsid w:val="00295C2E"/>
    <w:rsid w:val="00296C54"/>
    <w:rsid w:val="0029746C"/>
    <w:rsid w:val="0029758C"/>
    <w:rsid w:val="00297BF8"/>
    <w:rsid w:val="002A0ED2"/>
    <w:rsid w:val="002A1774"/>
    <w:rsid w:val="002A231E"/>
    <w:rsid w:val="002A4243"/>
    <w:rsid w:val="002A54BE"/>
    <w:rsid w:val="002A5932"/>
    <w:rsid w:val="002A61D9"/>
    <w:rsid w:val="002A6B1D"/>
    <w:rsid w:val="002A6E88"/>
    <w:rsid w:val="002A6FC3"/>
    <w:rsid w:val="002A72E3"/>
    <w:rsid w:val="002A72FD"/>
    <w:rsid w:val="002B02F4"/>
    <w:rsid w:val="002B039F"/>
    <w:rsid w:val="002B0951"/>
    <w:rsid w:val="002B0ADA"/>
    <w:rsid w:val="002B1B2B"/>
    <w:rsid w:val="002B1E36"/>
    <w:rsid w:val="002B2358"/>
    <w:rsid w:val="002B262A"/>
    <w:rsid w:val="002B27EE"/>
    <w:rsid w:val="002B2BBF"/>
    <w:rsid w:val="002B2CCE"/>
    <w:rsid w:val="002B315F"/>
    <w:rsid w:val="002B3FDA"/>
    <w:rsid w:val="002B43D8"/>
    <w:rsid w:val="002B479D"/>
    <w:rsid w:val="002B5A90"/>
    <w:rsid w:val="002B632F"/>
    <w:rsid w:val="002B6631"/>
    <w:rsid w:val="002B6D84"/>
    <w:rsid w:val="002B7133"/>
    <w:rsid w:val="002B7C9F"/>
    <w:rsid w:val="002C24A2"/>
    <w:rsid w:val="002C354E"/>
    <w:rsid w:val="002C3E43"/>
    <w:rsid w:val="002C4843"/>
    <w:rsid w:val="002C49C2"/>
    <w:rsid w:val="002C4EC4"/>
    <w:rsid w:val="002C5551"/>
    <w:rsid w:val="002C6808"/>
    <w:rsid w:val="002C6DFC"/>
    <w:rsid w:val="002C72F5"/>
    <w:rsid w:val="002C7708"/>
    <w:rsid w:val="002C7987"/>
    <w:rsid w:val="002C7BF3"/>
    <w:rsid w:val="002D010F"/>
    <w:rsid w:val="002D07ED"/>
    <w:rsid w:val="002D0AAB"/>
    <w:rsid w:val="002D1039"/>
    <w:rsid w:val="002D149E"/>
    <w:rsid w:val="002D1933"/>
    <w:rsid w:val="002D19F6"/>
    <w:rsid w:val="002D2B91"/>
    <w:rsid w:val="002D5470"/>
    <w:rsid w:val="002D679D"/>
    <w:rsid w:val="002D7592"/>
    <w:rsid w:val="002D7897"/>
    <w:rsid w:val="002E0D5C"/>
    <w:rsid w:val="002E2E9C"/>
    <w:rsid w:val="002E345C"/>
    <w:rsid w:val="002E4687"/>
    <w:rsid w:val="002E46F0"/>
    <w:rsid w:val="002E47C0"/>
    <w:rsid w:val="002E4EDA"/>
    <w:rsid w:val="002E4F90"/>
    <w:rsid w:val="002E50FF"/>
    <w:rsid w:val="002E510A"/>
    <w:rsid w:val="002E54E2"/>
    <w:rsid w:val="002E5C49"/>
    <w:rsid w:val="002E73C3"/>
    <w:rsid w:val="002F036A"/>
    <w:rsid w:val="002F0627"/>
    <w:rsid w:val="002F0679"/>
    <w:rsid w:val="002F09AB"/>
    <w:rsid w:val="002F0EE3"/>
    <w:rsid w:val="002F15AF"/>
    <w:rsid w:val="002F1A81"/>
    <w:rsid w:val="002F1A82"/>
    <w:rsid w:val="002F22D0"/>
    <w:rsid w:val="002F2EED"/>
    <w:rsid w:val="002F2FA7"/>
    <w:rsid w:val="002F3078"/>
    <w:rsid w:val="002F3B06"/>
    <w:rsid w:val="002F4A91"/>
    <w:rsid w:val="002F5430"/>
    <w:rsid w:val="002F6895"/>
    <w:rsid w:val="002F71DD"/>
    <w:rsid w:val="002F7F32"/>
    <w:rsid w:val="003002D2"/>
    <w:rsid w:val="0030055D"/>
    <w:rsid w:val="0030066C"/>
    <w:rsid w:val="0030069C"/>
    <w:rsid w:val="00301CB2"/>
    <w:rsid w:val="00301D39"/>
    <w:rsid w:val="00302263"/>
    <w:rsid w:val="00302B1F"/>
    <w:rsid w:val="0030344F"/>
    <w:rsid w:val="00304502"/>
    <w:rsid w:val="003045F4"/>
    <w:rsid w:val="00304B42"/>
    <w:rsid w:val="00304B8D"/>
    <w:rsid w:val="00306CD2"/>
    <w:rsid w:val="00307C0B"/>
    <w:rsid w:val="00310709"/>
    <w:rsid w:val="003109D9"/>
    <w:rsid w:val="00311551"/>
    <w:rsid w:val="00311EB9"/>
    <w:rsid w:val="00311EFF"/>
    <w:rsid w:val="003128E5"/>
    <w:rsid w:val="00313105"/>
    <w:rsid w:val="00313749"/>
    <w:rsid w:val="00314499"/>
    <w:rsid w:val="003146F4"/>
    <w:rsid w:val="003148B4"/>
    <w:rsid w:val="00316A6C"/>
    <w:rsid w:val="003176F3"/>
    <w:rsid w:val="00317798"/>
    <w:rsid w:val="003179AE"/>
    <w:rsid w:val="00320204"/>
    <w:rsid w:val="00320452"/>
    <w:rsid w:val="0032090C"/>
    <w:rsid w:val="00320DC3"/>
    <w:rsid w:val="00321877"/>
    <w:rsid w:val="003225FE"/>
    <w:rsid w:val="003226D8"/>
    <w:rsid w:val="0032303C"/>
    <w:rsid w:val="003239B8"/>
    <w:rsid w:val="00323A93"/>
    <w:rsid w:val="00323EBC"/>
    <w:rsid w:val="003251DC"/>
    <w:rsid w:val="0032554C"/>
    <w:rsid w:val="003258C8"/>
    <w:rsid w:val="00325E82"/>
    <w:rsid w:val="0032652D"/>
    <w:rsid w:val="003265BF"/>
    <w:rsid w:val="0032676C"/>
    <w:rsid w:val="00326A0F"/>
    <w:rsid w:val="00326A9D"/>
    <w:rsid w:val="00327260"/>
    <w:rsid w:val="0033098E"/>
    <w:rsid w:val="00330EBE"/>
    <w:rsid w:val="00331EB9"/>
    <w:rsid w:val="00332314"/>
    <w:rsid w:val="00332BF0"/>
    <w:rsid w:val="00332F23"/>
    <w:rsid w:val="00334B7B"/>
    <w:rsid w:val="00334BF8"/>
    <w:rsid w:val="003356BB"/>
    <w:rsid w:val="0033618D"/>
    <w:rsid w:val="00336FC7"/>
    <w:rsid w:val="003374DA"/>
    <w:rsid w:val="003405EA"/>
    <w:rsid w:val="00340610"/>
    <w:rsid w:val="0034146B"/>
    <w:rsid w:val="00341A62"/>
    <w:rsid w:val="00341B9A"/>
    <w:rsid w:val="00341C86"/>
    <w:rsid w:val="00342543"/>
    <w:rsid w:val="003428D7"/>
    <w:rsid w:val="00342FD4"/>
    <w:rsid w:val="00345B99"/>
    <w:rsid w:val="00346AA7"/>
    <w:rsid w:val="00347243"/>
    <w:rsid w:val="003474F6"/>
    <w:rsid w:val="0034769E"/>
    <w:rsid w:val="003500FF"/>
    <w:rsid w:val="003504EE"/>
    <w:rsid w:val="003505EF"/>
    <w:rsid w:val="003513AE"/>
    <w:rsid w:val="0035337E"/>
    <w:rsid w:val="00353935"/>
    <w:rsid w:val="00353CDF"/>
    <w:rsid w:val="003540E3"/>
    <w:rsid w:val="003550DB"/>
    <w:rsid w:val="00355AE4"/>
    <w:rsid w:val="00355B01"/>
    <w:rsid w:val="00355FF3"/>
    <w:rsid w:val="003566EE"/>
    <w:rsid w:val="00357652"/>
    <w:rsid w:val="003576AA"/>
    <w:rsid w:val="00357EDF"/>
    <w:rsid w:val="00360666"/>
    <w:rsid w:val="0036101B"/>
    <w:rsid w:val="003611C8"/>
    <w:rsid w:val="0036145F"/>
    <w:rsid w:val="0036154E"/>
    <w:rsid w:val="00362320"/>
    <w:rsid w:val="0036242A"/>
    <w:rsid w:val="00363AC7"/>
    <w:rsid w:val="00363B27"/>
    <w:rsid w:val="00363D42"/>
    <w:rsid w:val="00363E5E"/>
    <w:rsid w:val="00364219"/>
    <w:rsid w:val="003642F6"/>
    <w:rsid w:val="0036474E"/>
    <w:rsid w:val="00364C7C"/>
    <w:rsid w:val="003650F7"/>
    <w:rsid w:val="003667A2"/>
    <w:rsid w:val="00366913"/>
    <w:rsid w:val="00366A4A"/>
    <w:rsid w:val="00366EE4"/>
    <w:rsid w:val="00367332"/>
    <w:rsid w:val="0037002E"/>
    <w:rsid w:val="00370242"/>
    <w:rsid w:val="003705DC"/>
    <w:rsid w:val="00370D21"/>
    <w:rsid w:val="00370D6E"/>
    <w:rsid w:val="00371EFD"/>
    <w:rsid w:val="003724E2"/>
    <w:rsid w:val="00372504"/>
    <w:rsid w:val="00372A9D"/>
    <w:rsid w:val="003730DC"/>
    <w:rsid w:val="0037337E"/>
    <w:rsid w:val="0037350D"/>
    <w:rsid w:val="003742CB"/>
    <w:rsid w:val="003749EE"/>
    <w:rsid w:val="00374BBF"/>
    <w:rsid w:val="00374ECA"/>
    <w:rsid w:val="00375585"/>
    <w:rsid w:val="00375950"/>
    <w:rsid w:val="00375E86"/>
    <w:rsid w:val="003774DB"/>
    <w:rsid w:val="003775E0"/>
    <w:rsid w:val="00380714"/>
    <w:rsid w:val="003815DD"/>
    <w:rsid w:val="0038257D"/>
    <w:rsid w:val="0038273B"/>
    <w:rsid w:val="003835F7"/>
    <w:rsid w:val="0038404C"/>
    <w:rsid w:val="00384062"/>
    <w:rsid w:val="00384094"/>
    <w:rsid w:val="00385F07"/>
    <w:rsid w:val="003863C2"/>
    <w:rsid w:val="00387628"/>
    <w:rsid w:val="00387C79"/>
    <w:rsid w:val="0039021F"/>
    <w:rsid w:val="00390350"/>
    <w:rsid w:val="003910CF"/>
    <w:rsid w:val="003916AD"/>
    <w:rsid w:val="00394588"/>
    <w:rsid w:val="003945C9"/>
    <w:rsid w:val="00395CFC"/>
    <w:rsid w:val="00395D80"/>
    <w:rsid w:val="00396394"/>
    <w:rsid w:val="00396985"/>
    <w:rsid w:val="003978BA"/>
    <w:rsid w:val="003A03F5"/>
    <w:rsid w:val="003A129A"/>
    <w:rsid w:val="003A14F2"/>
    <w:rsid w:val="003A17E9"/>
    <w:rsid w:val="003A180F"/>
    <w:rsid w:val="003A1A47"/>
    <w:rsid w:val="003A216A"/>
    <w:rsid w:val="003A2319"/>
    <w:rsid w:val="003A31C3"/>
    <w:rsid w:val="003A4672"/>
    <w:rsid w:val="003A56A4"/>
    <w:rsid w:val="003A67D3"/>
    <w:rsid w:val="003A6CCA"/>
    <w:rsid w:val="003A71F3"/>
    <w:rsid w:val="003A775D"/>
    <w:rsid w:val="003B06A5"/>
    <w:rsid w:val="003B16C8"/>
    <w:rsid w:val="003B1D8B"/>
    <w:rsid w:val="003B1DBE"/>
    <w:rsid w:val="003B261B"/>
    <w:rsid w:val="003B2BF7"/>
    <w:rsid w:val="003B38AD"/>
    <w:rsid w:val="003B4802"/>
    <w:rsid w:val="003B4D90"/>
    <w:rsid w:val="003B5146"/>
    <w:rsid w:val="003B549C"/>
    <w:rsid w:val="003B7045"/>
    <w:rsid w:val="003C0A27"/>
    <w:rsid w:val="003C14B8"/>
    <w:rsid w:val="003C22F8"/>
    <w:rsid w:val="003C308F"/>
    <w:rsid w:val="003C3852"/>
    <w:rsid w:val="003C3FDA"/>
    <w:rsid w:val="003C4BB7"/>
    <w:rsid w:val="003C4FAC"/>
    <w:rsid w:val="003C5508"/>
    <w:rsid w:val="003C5CCA"/>
    <w:rsid w:val="003C6130"/>
    <w:rsid w:val="003C65D3"/>
    <w:rsid w:val="003C65DB"/>
    <w:rsid w:val="003C7410"/>
    <w:rsid w:val="003C75F3"/>
    <w:rsid w:val="003C796B"/>
    <w:rsid w:val="003C7F4E"/>
    <w:rsid w:val="003D0290"/>
    <w:rsid w:val="003D0346"/>
    <w:rsid w:val="003D038E"/>
    <w:rsid w:val="003D0D79"/>
    <w:rsid w:val="003D0FA4"/>
    <w:rsid w:val="003D15B4"/>
    <w:rsid w:val="003D206B"/>
    <w:rsid w:val="003D2422"/>
    <w:rsid w:val="003D39A1"/>
    <w:rsid w:val="003D3DDA"/>
    <w:rsid w:val="003D42D9"/>
    <w:rsid w:val="003D5B67"/>
    <w:rsid w:val="003D760E"/>
    <w:rsid w:val="003E0059"/>
    <w:rsid w:val="003E0555"/>
    <w:rsid w:val="003E0AAE"/>
    <w:rsid w:val="003E0AE9"/>
    <w:rsid w:val="003E1B45"/>
    <w:rsid w:val="003E1C99"/>
    <w:rsid w:val="003E213C"/>
    <w:rsid w:val="003E22B0"/>
    <w:rsid w:val="003E232B"/>
    <w:rsid w:val="003E2E10"/>
    <w:rsid w:val="003E2E32"/>
    <w:rsid w:val="003E33DA"/>
    <w:rsid w:val="003E37F6"/>
    <w:rsid w:val="003E4EE0"/>
    <w:rsid w:val="003E5275"/>
    <w:rsid w:val="003E549A"/>
    <w:rsid w:val="003E5E26"/>
    <w:rsid w:val="003E60F9"/>
    <w:rsid w:val="003E65E5"/>
    <w:rsid w:val="003E69F7"/>
    <w:rsid w:val="003E7197"/>
    <w:rsid w:val="003E71C9"/>
    <w:rsid w:val="003E7ED6"/>
    <w:rsid w:val="003F0AAB"/>
    <w:rsid w:val="003F0F7D"/>
    <w:rsid w:val="003F1570"/>
    <w:rsid w:val="003F17FC"/>
    <w:rsid w:val="003F1A65"/>
    <w:rsid w:val="003F1B70"/>
    <w:rsid w:val="003F2A00"/>
    <w:rsid w:val="003F3078"/>
    <w:rsid w:val="003F33A0"/>
    <w:rsid w:val="003F3BC3"/>
    <w:rsid w:val="003F4276"/>
    <w:rsid w:val="003F45D6"/>
    <w:rsid w:val="003F4D72"/>
    <w:rsid w:val="003F547D"/>
    <w:rsid w:val="003F598C"/>
    <w:rsid w:val="003F5A9B"/>
    <w:rsid w:val="003F629A"/>
    <w:rsid w:val="003F6430"/>
    <w:rsid w:val="003F6AA7"/>
    <w:rsid w:val="003F76DA"/>
    <w:rsid w:val="00400492"/>
    <w:rsid w:val="00400912"/>
    <w:rsid w:val="004010EC"/>
    <w:rsid w:val="00401709"/>
    <w:rsid w:val="00402AA5"/>
    <w:rsid w:val="00402EF3"/>
    <w:rsid w:val="00403866"/>
    <w:rsid w:val="00403E80"/>
    <w:rsid w:val="00404695"/>
    <w:rsid w:val="004046D0"/>
    <w:rsid w:val="004048FA"/>
    <w:rsid w:val="00405473"/>
    <w:rsid w:val="004054E2"/>
    <w:rsid w:val="0040587E"/>
    <w:rsid w:val="00407734"/>
    <w:rsid w:val="00407D76"/>
    <w:rsid w:val="00407ED2"/>
    <w:rsid w:val="004103B7"/>
    <w:rsid w:val="00410A4B"/>
    <w:rsid w:val="00411532"/>
    <w:rsid w:val="00411636"/>
    <w:rsid w:val="004130F0"/>
    <w:rsid w:val="0041341A"/>
    <w:rsid w:val="00414FED"/>
    <w:rsid w:val="004164DE"/>
    <w:rsid w:val="00416B88"/>
    <w:rsid w:val="004171FA"/>
    <w:rsid w:val="00420077"/>
    <w:rsid w:val="00420115"/>
    <w:rsid w:val="004208BA"/>
    <w:rsid w:val="0042281E"/>
    <w:rsid w:val="00422BB9"/>
    <w:rsid w:val="004249BA"/>
    <w:rsid w:val="004258DB"/>
    <w:rsid w:val="00425CAA"/>
    <w:rsid w:val="00426A15"/>
    <w:rsid w:val="00426B72"/>
    <w:rsid w:val="00427ADD"/>
    <w:rsid w:val="00427F1E"/>
    <w:rsid w:val="00430451"/>
    <w:rsid w:val="00430B89"/>
    <w:rsid w:val="00431131"/>
    <w:rsid w:val="004315C8"/>
    <w:rsid w:val="004317F4"/>
    <w:rsid w:val="004325B1"/>
    <w:rsid w:val="00433216"/>
    <w:rsid w:val="00433CC9"/>
    <w:rsid w:val="00433FDB"/>
    <w:rsid w:val="004342D2"/>
    <w:rsid w:val="004349EB"/>
    <w:rsid w:val="00434AD5"/>
    <w:rsid w:val="00436233"/>
    <w:rsid w:val="0043627D"/>
    <w:rsid w:val="004364C6"/>
    <w:rsid w:val="004369D0"/>
    <w:rsid w:val="00436DEE"/>
    <w:rsid w:val="0043746B"/>
    <w:rsid w:val="00437899"/>
    <w:rsid w:val="00440457"/>
    <w:rsid w:val="00440573"/>
    <w:rsid w:val="0044107F"/>
    <w:rsid w:val="00441BC3"/>
    <w:rsid w:val="00442088"/>
    <w:rsid w:val="004421E2"/>
    <w:rsid w:val="00442D79"/>
    <w:rsid w:val="004430DC"/>
    <w:rsid w:val="004432EE"/>
    <w:rsid w:val="004434BC"/>
    <w:rsid w:val="00443C1B"/>
    <w:rsid w:val="004455C4"/>
    <w:rsid w:val="004455F4"/>
    <w:rsid w:val="00445DF3"/>
    <w:rsid w:val="00445FDD"/>
    <w:rsid w:val="004460A7"/>
    <w:rsid w:val="00450A33"/>
    <w:rsid w:val="00450B18"/>
    <w:rsid w:val="004513AB"/>
    <w:rsid w:val="0045161F"/>
    <w:rsid w:val="00453531"/>
    <w:rsid w:val="00453FE8"/>
    <w:rsid w:val="00454BD8"/>
    <w:rsid w:val="0045503F"/>
    <w:rsid w:val="004555B6"/>
    <w:rsid w:val="00455B0C"/>
    <w:rsid w:val="00456E7D"/>
    <w:rsid w:val="00457CDE"/>
    <w:rsid w:val="00457D7C"/>
    <w:rsid w:val="0046137C"/>
    <w:rsid w:val="0046271F"/>
    <w:rsid w:val="0046300C"/>
    <w:rsid w:val="00463163"/>
    <w:rsid w:val="004636EC"/>
    <w:rsid w:val="00463ABB"/>
    <w:rsid w:val="004642E6"/>
    <w:rsid w:val="00464AF1"/>
    <w:rsid w:val="00464B02"/>
    <w:rsid w:val="0046548C"/>
    <w:rsid w:val="0046598F"/>
    <w:rsid w:val="00465A15"/>
    <w:rsid w:val="00470915"/>
    <w:rsid w:val="004724A6"/>
    <w:rsid w:val="004727B9"/>
    <w:rsid w:val="0047280E"/>
    <w:rsid w:val="00472B2A"/>
    <w:rsid w:val="00473EE2"/>
    <w:rsid w:val="004752B0"/>
    <w:rsid w:val="0047594B"/>
    <w:rsid w:val="00476145"/>
    <w:rsid w:val="00476D9A"/>
    <w:rsid w:val="004773C1"/>
    <w:rsid w:val="00477710"/>
    <w:rsid w:val="00477DDF"/>
    <w:rsid w:val="00480472"/>
    <w:rsid w:val="00480AAC"/>
    <w:rsid w:val="004816E0"/>
    <w:rsid w:val="00481DB3"/>
    <w:rsid w:val="00482F77"/>
    <w:rsid w:val="004846AE"/>
    <w:rsid w:val="00484992"/>
    <w:rsid w:val="0048501C"/>
    <w:rsid w:val="0048517E"/>
    <w:rsid w:val="004905C2"/>
    <w:rsid w:val="004923DA"/>
    <w:rsid w:val="00492ACF"/>
    <w:rsid w:val="00492CC8"/>
    <w:rsid w:val="00493199"/>
    <w:rsid w:val="0049362F"/>
    <w:rsid w:val="004938F6"/>
    <w:rsid w:val="00493D7A"/>
    <w:rsid w:val="0049440A"/>
    <w:rsid w:val="00494A47"/>
    <w:rsid w:val="00495188"/>
    <w:rsid w:val="00496E5E"/>
    <w:rsid w:val="004A2870"/>
    <w:rsid w:val="004A2920"/>
    <w:rsid w:val="004A2B4A"/>
    <w:rsid w:val="004A3626"/>
    <w:rsid w:val="004A4729"/>
    <w:rsid w:val="004A51CB"/>
    <w:rsid w:val="004A56CA"/>
    <w:rsid w:val="004A5E3F"/>
    <w:rsid w:val="004A5E64"/>
    <w:rsid w:val="004A7008"/>
    <w:rsid w:val="004A7609"/>
    <w:rsid w:val="004B0173"/>
    <w:rsid w:val="004B0D17"/>
    <w:rsid w:val="004B1906"/>
    <w:rsid w:val="004B20FC"/>
    <w:rsid w:val="004B2404"/>
    <w:rsid w:val="004B27F6"/>
    <w:rsid w:val="004B287D"/>
    <w:rsid w:val="004B2A3B"/>
    <w:rsid w:val="004B32FE"/>
    <w:rsid w:val="004B3AAD"/>
    <w:rsid w:val="004B3AF8"/>
    <w:rsid w:val="004B4A5A"/>
    <w:rsid w:val="004B5BE0"/>
    <w:rsid w:val="004B607E"/>
    <w:rsid w:val="004B6D49"/>
    <w:rsid w:val="004B7188"/>
    <w:rsid w:val="004B72DB"/>
    <w:rsid w:val="004B7A49"/>
    <w:rsid w:val="004C016D"/>
    <w:rsid w:val="004C0D85"/>
    <w:rsid w:val="004C0F8A"/>
    <w:rsid w:val="004C10F5"/>
    <w:rsid w:val="004C165D"/>
    <w:rsid w:val="004C16A4"/>
    <w:rsid w:val="004C2005"/>
    <w:rsid w:val="004C28D2"/>
    <w:rsid w:val="004C2F19"/>
    <w:rsid w:val="004C2FEB"/>
    <w:rsid w:val="004C31A7"/>
    <w:rsid w:val="004C3D55"/>
    <w:rsid w:val="004C416E"/>
    <w:rsid w:val="004C4E1D"/>
    <w:rsid w:val="004C5947"/>
    <w:rsid w:val="004C6419"/>
    <w:rsid w:val="004C64FC"/>
    <w:rsid w:val="004C6C50"/>
    <w:rsid w:val="004C73E9"/>
    <w:rsid w:val="004C75A1"/>
    <w:rsid w:val="004C7F05"/>
    <w:rsid w:val="004D05FD"/>
    <w:rsid w:val="004D08A2"/>
    <w:rsid w:val="004D08C5"/>
    <w:rsid w:val="004D1E3E"/>
    <w:rsid w:val="004D2A39"/>
    <w:rsid w:val="004D2AC8"/>
    <w:rsid w:val="004D3B8C"/>
    <w:rsid w:val="004D43A3"/>
    <w:rsid w:val="004D5756"/>
    <w:rsid w:val="004D616D"/>
    <w:rsid w:val="004D65BE"/>
    <w:rsid w:val="004D69DB"/>
    <w:rsid w:val="004D7671"/>
    <w:rsid w:val="004E0DB6"/>
    <w:rsid w:val="004E106C"/>
    <w:rsid w:val="004E17A6"/>
    <w:rsid w:val="004E193C"/>
    <w:rsid w:val="004E2F73"/>
    <w:rsid w:val="004E2FC8"/>
    <w:rsid w:val="004E38F8"/>
    <w:rsid w:val="004E40D5"/>
    <w:rsid w:val="004E6843"/>
    <w:rsid w:val="004E733D"/>
    <w:rsid w:val="004E75A4"/>
    <w:rsid w:val="004E7B1D"/>
    <w:rsid w:val="004F02A6"/>
    <w:rsid w:val="004F03B1"/>
    <w:rsid w:val="004F1153"/>
    <w:rsid w:val="004F1293"/>
    <w:rsid w:val="004F26CC"/>
    <w:rsid w:val="004F26FC"/>
    <w:rsid w:val="004F2B1E"/>
    <w:rsid w:val="004F3084"/>
    <w:rsid w:val="004F32E2"/>
    <w:rsid w:val="004F4099"/>
    <w:rsid w:val="004F4AA4"/>
    <w:rsid w:val="004F4B2E"/>
    <w:rsid w:val="004F51EF"/>
    <w:rsid w:val="004F5785"/>
    <w:rsid w:val="004F5ABD"/>
    <w:rsid w:val="004F5C68"/>
    <w:rsid w:val="004F5E50"/>
    <w:rsid w:val="004F6732"/>
    <w:rsid w:val="004F6945"/>
    <w:rsid w:val="0050003F"/>
    <w:rsid w:val="00500D7D"/>
    <w:rsid w:val="005018C7"/>
    <w:rsid w:val="00501BEB"/>
    <w:rsid w:val="00502C26"/>
    <w:rsid w:val="005039A8"/>
    <w:rsid w:val="00503C55"/>
    <w:rsid w:val="005049AA"/>
    <w:rsid w:val="0050588A"/>
    <w:rsid w:val="00505A71"/>
    <w:rsid w:val="00505C3A"/>
    <w:rsid w:val="00505FF5"/>
    <w:rsid w:val="0050681E"/>
    <w:rsid w:val="00507576"/>
    <w:rsid w:val="0051024F"/>
    <w:rsid w:val="00510382"/>
    <w:rsid w:val="0051104F"/>
    <w:rsid w:val="00511525"/>
    <w:rsid w:val="005118E4"/>
    <w:rsid w:val="00512967"/>
    <w:rsid w:val="00512CA4"/>
    <w:rsid w:val="00513FCA"/>
    <w:rsid w:val="0051402D"/>
    <w:rsid w:val="005141F6"/>
    <w:rsid w:val="005142DD"/>
    <w:rsid w:val="0051454D"/>
    <w:rsid w:val="0051516C"/>
    <w:rsid w:val="0051531B"/>
    <w:rsid w:val="0051553E"/>
    <w:rsid w:val="0051688D"/>
    <w:rsid w:val="005168A1"/>
    <w:rsid w:val="00517F4B"/>
    <w:rsid w:val="00520259"/>
    <w:rsid w:val="005210C7"/>
    <w:rsid w:val="00521912"/>
    <w:rsid w:val="00522519"/>
    <w:rsid w:val="00522B4A"/>
    <w:rsid w:val="00522EF9"/>
    <w:rsid w:val="00523C89"/>
    <w:rsid w:val="00523D6E"/>
    <w:rsid w:val="00524515"/>
    <w:rsid w:val="00524B17"/>
    <w:rsid w:val="0052537B"/>
    <w:rsid w:val="005255D3"/>
    <w:rsid w:val="00525617"/>
    <w:rsid w:val="00525EA8"/>
    <w:rsid w:val="00526A9D"/>
    <w:rsid w:val="00526C35"/>
    <w:rsid w:val="00526D27"/>
    <w:rsid w:val="00527493"/>
    <w:rsid w:val="005311EA"/>
    <w:rsid w:val="00531F20"/>
    <w:rsid w:val="00532214"/>
    <w:rsid w:val="005328BD"/>
    <w:rsid w:val="00533DAD"/>
    <w:rsid w:val="005342C5"/>
    <w:rsid w:val="00534FF4"/>
    <w:rsid w:val="00535150"/>
    <w:rsid w:val="005351B5"/>
    <w:rsid w:val="005356A8"/>
    <w:rsid w:val="00535C0B"/>
    <w:rsid w:val="00536632"/>
    <w:rsid w:val="005366FD"/>
    <w:rsid w:val="00536F0A"/>
    <w:rsid w:val="005375D2"/>
    <w:rsid w:val="0054017C"/>
    <w:rsid w:val="00540C90"/>
    <w:rsid w:val="00540D4E"/>
    <w:rsid w:val="00540E7B"/>
    <w:rsid w:val="00540EA8"/>
    <w:rsid w:val="00542246"/>
    <w:rsid w:val="00542B7F"/>
    <w:rsid w:val="00542BF9"/>
    <w:rsid w:val="005433F5"/>
    <w:rsid w:val="00543E79"/>
    <w:rsid w:val="00544454"/>
    <w:rsid w:val="005457AE"/>
    <w:rsid w:val="0054608B"/>
    <w:rsid w:val="005471AB"/>
    <w:rsid w:val="00547BC0"/>
    <w:rsid w:val="00551BC5"/>
    <w:rsid w:val="005530ED"/>
    <w:rsid w:val="00553592"/>
    <w:rsid w:val="005535C0"/>
    <w:rsid w:val="00554795"/>
    <w:rsid w:val="00554F08"/>
    <w:rsid w:val="005556EA"/>
    <w:rsid w:val="00555EEA"/>
    <w:rsid w:val="005564A4"/>
    <w:rsid w:val="005564EF"/>
    <w:rsid w:val="00557234"/>
    <w:rsid w:val="005575BC"/>
    <w:rsid w:val="005602E9"/>
    <w:rsid w:val="005607BA"/>
    <w:rsid w:val="005612C1"/>
    <w:rsid w:val="005616C4"/>
    <w:rsid w:val="00561920"/>
    <w:rsid w:val="005619FD"/>
    <w:rsid w:val="00561D52"/>
    <w:rsid w:val="0056271A"/>
    <w:rsid w:val="00562EA8"/>
    <w:rsid w:val="005643FE"/>
    <w:rsid w:val="00564E8E"/>
    <w:rsid w:val="005658D2"/>
    <w:rsid w:val="00565B44"/>
    <w:rsid w:val="00566279"/>
    <w:rsid w:val="005662BC"/>
    <w:rsid w:val="00566395"/>
    <w:rsid w:val="00566992"/>
    <w:rsid w:val="005673AB"/>
    <w:rsid w:val="005704A5"/>
    <w:rsid w:val="005705D2"/>
    <w:rsid w:val="00570C64"/>
    <w:rsid w:val="00571446"/>
    <w:rsid w:val="005719B5"/>
    <w:rsid w:val="00571DE7"/>
    <w:rsid w:val="00572075"/>
    <w:rsid w:val="0057242B"/>
    <w:rsid w:val="00572695"/>
    <w:rsid w:val="005731BA"/>
    <w:rsid w:val="0057377B"/>
    <w:rsid w:val="00574A65"/>
    <w:rsid w:val="00574CF5"/>
    <w:rsid w:val="00575187"/>
    <w:rsid w:val="00575612"/>
    <w:rsid w:val="00575794"/>
    <w:rsid w:val="005768FA"/>
    <w:rsid w:val="005769AE"/>
    <w:rsid w:val="00576F86"/>
    <w:rsid w:val="005771BC"/>
    <w:rsid w:val="00577489"/>
    <w:rsid w:val="00577542"/>
    <w:rsid w:val="00577C5F"/>
    <w:rsid w:val="005800B7"/>
    <w:rsid w:val="00580485"/>
    <w:rsid w:val="005806D5"/>
    <w:rsid w:val="00580CAC"/>
    <w:rsid w:val="00580D63"/>
    <w:rsid w:val="00580FA4"/>
    <w:rsid w:val="00580FD8"/>
    <w:rsid w:val="00581403"/>
    <w:rsid w:val="005815AD"/>
    <w:rsid w:val="0058214E"/>
    <w:rsid w:val="00582F1F"/>
    <w:rsid w:val="00583008"/>
    <w:rsid w:val="00583402"/>
    <w:rsid w:val="00583588"/>
    <w:rsid w:val="0058384A"/>
    <w:rsid w:val="005839F0"/>
    <w:rsid w:val="00583B21"/>
    <w:rsid w:val="00584717"/>
    <w:rsid w:val="005847DE"/>
    <w:rsid w:val="00584A1A"/>
    <w:rsid w:val="00584F55"/>
    <w:rsid w:val="005857E7"/>
    <w:rsid w:val="00585C28"/>
    <w:rsid w:val="0058646A"/>
    <w:rsid w:val="00587CF8"/>
    <w:rsid w:val="00590EC4"/>
    <w:rsid w:val="0059167A"/>
    <w:rsid w:val="00593103"/>
    <w:rsid w:val="0059473E"/>
    <w:rsid w:val="00594C01"/>
    <w:rsid w:val="005952C5"/>
    <w:rsid w:val="005955C2"/>
    <w:rsid w:val="00596258"/>
    <w:rsid w:val="00596C50"/>
    <w:rsid w:val="005973E7"/>
    <w:rsid w:val="00597780"/>
    <w:rsid w:val="005A07CF"/>
    <w:rsid w:val="005A1172"/>
    <w:rsid w:val="005A18AC"/>
    <w:rsid w:val="005A1BFD"/>
    <w:rsid w:val="005A245C"/>
    <w:rsid w:val="005A2836"/>
    <w:rsid w:val="005A2F83"/>
    <w:rsid w:val="005A3662"/>
    <w:rsid w:val="005A43ED"/>
    <w:rsid w:val="005A45CC"/>
    <w:rsid w:val="005A46C8"/>
    <w:rsid w:val="005A47B6"/>
    <w:rsid w:val="005A4973"/>
    <w:rsid w:val="005A691F"/>
    <w:rsid w:val="005A6C51"/>
    <w:rsid w:val="005A6EEF"/>
    <w:rsid w:val="005B0A06"/>
    <w:rsid w:val="005B1154"/>
    <w:rsid w:val="005B15C7"/>
    <w:rsid w:val="005B1AEA"/>
    <w:rsid w:val="005B28DC"/>
    <w:rsid w:val="005B2E87"/>
    <w:rsid w:val="005B3857"/>
    <w:rsid w:val="005B396F"/>
    <w:rsid w:val="005B39F0"/>
    <w:rsid w:val="005B3A42"/>
    <w:rsid w:val="005B4B23"/>
    <w:rsid w:val="005B4EA8"/>
    <w:rsid w:val="005B5FC4"/>
    <w:rsid w:val="005B7A76"/>
    <w:rsid w:val="005B7C03"/>
    <w:rsid w:val="005B7FD8"/>
    <w:rsid w:val="005C064D"/>
    <w:rsid w:val="005C0D70"/>
    <w:rsid w:val="005C1153"/>
    <w:rsid w:val="005C1277"/>
    <w:rsid w:val="005C17EE"/>
    <w:rsid w:val="005C1F96"/>
    <w:rsid w:val="005C2A4B"/>
    <w:rsid w:val="005C39D3"/>
    <w:rsid w:val="005C410B"/>
    <w:rsid w:val="005C4B4F"/>
    <w:rsid w:val="005D02AB"/>
    <w:rsid w:val="005D03C5"/>
    <w:rsid w:val="005D12CA"/>
    <w:rsid w:val="005D270A"/>
    <w:rsid w:val="005D45A3"/>
    <w:rsid w:val="005D55AB"/>
    <w:rsid w:val="005D5AF1"/>
    <w:rsid w:val="005D68ED"/>
    <w:rsid w:val="005D6D32"/>
    <w:rsid w:val="005E00B7"/>
    <w:rsid w:val="005E025A"/>
    <w:rsid w:val="005E08FB"/>
    <w:rsid w:val="005E10D1"/>
    <w:rsid w:val="005E1196"/>
    <w:rsid w:val="005E1498"/>
    <w:rsid w:val="005E18A2"/>
    <w:rsid w:val="005E1CCD"/>
    <w:rsid w:val="005E204B"/>
    <w:rsid w:val="005E221E"/>
    <w:rsid w:val="005E2262"/>
    <w:rsid w:val="005E266C"/>
    <w:rsid w:val="005E4579"/>
    <w:rsid w:val="005E4620"/>
    <w:rsid w:val="005E4904"/>
    <w:rsid w:val="005E5722"/>
    <w:rsid w:val="005E57A2"/>
    <w:rsid w:val="005E5C90"/>
    <w:rsid w:val="005E6749"/>
    <w:rsid w:val="005E7EBF"/>
    <w:rsid w:val="005F062F"/>
    <w:rsid w:val="005F0C01"/>
    <w:rsid w:val="005F1546"/>
    <w:rsid w:val="005F1DC6"/>
    <w:rsid w:val="005F3B10"/>
    <w:rsid w:val="005F3BB3"/>
    <w:rsid w:val="005F3CBB"/>
    <w:rsid w:val="005F4218"/>
    <w:rsid w:val="005F501E"/>
    <w:rsid w:val="005F5590"/>
    <w:rsid w:val="005F59E1"/>
    <w:rsid w:val="005F622F"/>
    <w:rsid w:val="005F6600"/>
    <w:rsid w:val="005F7A47"/>
    <w:rsid w:val="005F7F75"/>
    <w:rsid w:val="006002B9"/>
    <w:rsid w:val="00600FF8"/>
    <w:rsid w:val="006013D4"/>
    <w:rsid w:val="00602010"/>
    <w:rsid w:val="0060208D"/>
    <w:rsid w:val="006022D3"/>
    <w:rsid w:val="00602734"/>
    <w:rsid w:val="006028F7"/>
    <w:rsid w:val="00603681"/>
    <w:rsid w:val="00604620"/>
    <w:rsid w:val="006056F6"/>
    <w:rsid w:val="00605BA8"/>
    <w:rsid w:val="00605CD7"/>
    <w:rsid w:val="00606BB3"/>
    <w:rsid w:val="00607B48"/>
    <w:rsid w:val="006102FD"/>
    <w:rsid w:val="00610BA4"/>
    <w:rsid w:val="00610BE3"/>
    <w:rsid w:val="00610D7B"/>
    <w:rsid w:val="0061159D"/>
    <w:rsid w:val="006119A6"/>
    <w:rsid w:val="00611C3A"/>
    <w:rsid w:val="006128C5"/>
    <w:rsid w:val="00612DE1"/>
    <w:rsid w:val="006140D9"/>
    <w:rsid w:val="00614997"/>
    <w:rsid w:val="0061506C"/>
    <w:rsid w:val="00615966"/>
    <w:rsid w:val="00615A87"/>
    <w:rsid w:val="00615DA4"/>
    <w:rsid w:val="006173F5"/>
    <w:rsid w:val="00617404"/>
    <w:rsid w:val="00617846"/>
    <w:rsid w:val="00617A02"/>
    <w:rsid w:val="00617A4B"/>
    <w:rsid w:val="00620687"/>
    <w:rsid w:val="0062190C"/>
    <w:rsid w:val="00622BB3"/>
    <w:rsid w:val="00622F3C"/>
    <w:rsid w:val="00623489"/>
    <w:rsid w:val="00623526"/>
    <w:rsid w:val="0062353C"/>
    <w:rsid w:val="006238CB"/>
    <w:rsid w:val="006240A6"/>
    <w:rsid w:val="00624681"/>
    <w:rsid w:val="00624B8A"/>
    <w:rsid w:val="00624C8C"/>
    <w:rsid w:val="006253F2"/>
    <w:rsid w:val="006257F8"/>
    <w:rsid w:val="00625D9B"/>
    <w:rsid w:val="00626997"/>
    <w:rsid w:val="006278E0"/>
    <w:rsid w:val="00627C93"/>
    <w:rsid w:val="00627F6F"/>
    <w:rsid w:val="00630D00"/>
    <w:rsid w:val="00630EE7"/>
    <w:rsid w:val="006318A5"/>
    <w:rsid w:val="0063210E"/>
    <w:rsid w:val="00632782"/>
    <w:rsid w:val="00632AE7"/>
    <w:rsid w:val="00632E03"/>
    <w:rsid w:val="0063362E"/>
    <w:rsid w:val="00634916"/>
    <w:rsid w:val="006355E2"/>
    <w:rsid w:val="00635F44"/>
    <w:rsid w:val="00637065"/>
    <w:rsid w:val="00641421"/>
    <w:rsid w:val="006419CB"/>
    <w:rsid w:val="006439F9"/>
    <w:rsid w:val="0064486D"/>
    <w:rsid w:val="00644C3B"/>
    <w:rsid w:val="00644D20"/>
    <w:rsid w:val="006455A9"/>
    <w:rsid w:val="006457CB"/>
    <w:rsid w:val="00645E45"/>
    <w:rsid w:val="00645EBB"/>
    <w:rsid w:val="006467E9"/>
    <w:rsid w:val="00650789"/>
    <w:rsid w:val="00650A8A"/>
    <w:rsid w:val="006510CC"/>
    <w:rsid w:val="00651804"/>
    <w:rsid w:val="00651F81"/>
    <w:rsid w:val="00652087"/>
    <w:rsid w:val="00652790"/>
    <w:rsid w:val="00653CA2"/>
    <w:rsid w:val="00654157"/>
    <w:rsid w:val="00655300"/>
    <w:rsid w:val="00655847"/>
    <w:rsid w:val="00655BCF"/>
    <w:rsid w:val="00655E47"/>
    <w:rsid w:val="0065627F"/>
    <w:rsid w:val="00657661"/>
    <w:rsid w:val="00657FB2"/>
    <w:rsid w:val="00660A01"/>
    <w:rsid w:val="00660CDB"/>
    <w:rsid w:val="00660F26"/>
    <w:rsid w:val="00661122"/>
    <w:rsid w:val="00661F94"/>
    <w:rsid w:val="00662580"/>
    <w:rsid w:val="00662747"/>
    <w:rsid w:val="00662792"/>
    <w:rsid w:val="00663979"/>
    <w:rsid w:val="0066500F"/>
    <w:rsid w:val="006650FB"/>
    <w:rsid w:val="0066521D"/>
    <w:rsid w:val="0066526E"/>
    <w:rsid w:val="0066585B"/>
    <w:rsid w:val="0066677F"/>
    <w:rsid w:val="00666889"/>
    <w:rsid w:val="00666A7B"/>
    <w:rsid w:val="00666AA8"/>
    <w:rsid w:val="00667C67"/>
    <w:rsid w:val="00670221"/>
    <w:rsid w:val="00670350"/>
    <w:rsid w:val="006706E8"/>
    <w:rsid w:val="00670FAB"/>
    <w:rsid w:val="006711ED"/>
    <w:rsid w:val="006717DD"/>
    <w:rsid w:val="00672329"/>
    <w:rsid w:val="00672438"/>
    <w:rsid w:val="0067249A"/>
    <w:rsid w:val="00672533"/>
    <w:rsid w:val="00672608"/>
    <w:rsid w:val="00672974"/>
    <w:rsid w:val="00672E52"/>
    <w:rsid w:val="006734B8"/>
    <w:rsid w:val="006746C5"/>
    <w:rsid w:val="006747D3"/>
    <w:rsid w:val="00674905"/>
    <w:rsid w:val="00675131"/>
    <w:rsid w:val="00675854"/>
    <w:rsid w:val="0067596E"/>
    <w:rsid w:val="00675A59"/>
    <w:rsid w:val="00675A88"/>
    <w:rsid w:val="00675AE7"/>
    <w:rsid w:val="00675D97"/>
    <w:rsid w:val="0067606E"/>
    <w:rsid w:val="00676D19"/>
    <w:rsid w:val="00676E61"/>
    <w:rsid w:val="006802DB"/>
    <w:rsid w:val="00680335"/>
    <w:rsid w:val="0068056C"/>
    <w:rsid w:val="0068109D"/>
    <w:rsid w:val="006811E3"/>
    <w:rsid w:val="00681507"/>
    <w:rsid w:val="006818B0"/>
    <w:rsid w:val="00681ACA"/>
    <w:rsid w:val="006823DC"/>
    <w:rsid w:val="00682C58"/>
    <w:rsid w:val="00685FC8"/>
    <w:rsid w:val="00686F4E"/>
    <w:rsid w:val="006878C0"/>
    <w:rsid w:val="00687B1E"/>
    <w:rsid w:val="00687D75"/>
    <w:rsid w:val="006906EF"/>
    <w:rsid w:val="00690A1B"/>
    <w:rsid w:val="00691958"/>
    <w:rsid w:val="00691EAC"/>
    <w:rsid w:val="006921E6"/>
    <w:rsid w:val="00694EBE"/>
    <w:rsid w:val="00695156"/>
    <w:rsid w:val="00695611"/>
    <w:rsid w:val="0069672C"/>
    <w:rsid w:val="006969A6"/>
    <w:rsid w:val="00696A81"/>
    <w:rsid w:val="00696CC1"/>
    <w:rsid w:val="00697DD4"/>
    <w:rsid w:val="006A2311"/>
    <w:rsid w:val="006A2E3E"/>
    <w:rsid w:val="006A2F59"/>
    <w:rsid w:val="006A31AC"/>
    <w:rsid w:val="006A4A6C"/>
    <w:rsid w:val="006A4DE4"/>
    <w:rsid w:val="006A4E02"/>
    <w:rsid w:val="006A4ECC"/>
    <w:rsid w:val="006A5557"/>
    <w:rsid w:val="006A5835"/>
    <w:rsid w:val="006A5A3E"/>
    <w:rsid w:val="006A5FE8"/>
    <w:rsid w:val="006A6D99"/>
    <w:rsid w:val="006A721B"/>
    <w:rsid w:val="006A792F"/>
    <w:rsid w:val="006B0D68"/>
    <w:rsid w:val="006B0E70"/>
    <w:rsid w:val="006B114C"/>
    <w:rsid w:val="006B11A3"/>
    <w:rsid w:val="006B17E5"/>
    <w:rsid w:val="006B1C50"/>
    <w:rsid w:val="006B1F78"/>
    <w:rsid w:val="006B21E1"/>
    <w:rsid w:val="006B25CA"/>
    <w:rsid w:val="006B2620"/>
    <w:rsid w:val="006B279F"/>
    <w:rsid w:val="006B2FE3"/>
    <w:rsid w:val="006B3C19"/>
    <w:rsid w:val="006B3CE0"/>
    <w:rsid w:val="006B5C16"/>
    <w:rsid w:val="006B68A2"/>
    <w:rsid w:val="006B79D4"/>
    <w:rsid w:val="006B7A8B"/>
    <w:rsid w:val="006C0BFE"/>
    <w:rsid w:val="006C34AC"/>
    <w:rsid w:val="006C39E4"/>
    <w:rsid w:val="006C3DC4"/>
    <w:rsid w:val="006C4482"/>
    <w:rsid w:val="006C4E2A"/>
    <w:rsid w:val="006C5F84"/>
    <w:rsid w:val="006C6BC2"/>
    <w:rsid w:val="006C6D41"/>
    <w:rsid w:val="006C7160"/>
    <w:rsid w:val="006D0BD8"/>
    <w:rsid w:val="006D123C"/>
    <w:rsid w:val="006D18F5"/>
    <w:rsid w:val="006D238F"/>
    <w:rsid w:val="006D53AA"/>
    <w:rsid w:val="006D6290"/>
    <w:rsid w:val="006D6704"/>
    <w:rsid w:val="006D6821"/>
    <w:rsid w:val="006D766F"/>
    <w:rsid w:val="006D79FD"/>
    <w:rsid w:val="006D7B46"/>
    <w:rsid w:val="006E018E"/>
    <w:rsid w:val="006E0B18"/>
    <w:rsid w:val="006E11A8"/>
    <w:rsid w:val="006E15CA"/>
    <w:rsid w:val="006E1697"/>
    <w:rsid w:val="006E18D0"/>
    <w:rsid w:val="006E1B38"/>
    <w:rsid w:val="006E1D24"/>
    <w:rsid w:val="006E24B5"/>
    <w:rsid w:val="006E34B7"/>
    <w:rsid w:val="006E4BA7"/>
    <w:rsid w:val="006E553C"/>
    <w:rsid w:val="006E594C"/>
    <w:rsid w:val="006E5F66"/>
    <w:rsid w:val="006E5FBA"/>
    <w:rsid w:val="006E7714"/>
    <w:rsid w:val="006E78CF"/>
    <w:rsid w:val="006F04BF"/>
    <w:rsid w:val="006F04D9"/>
    <w:rsid w:val="006F10F3"/>
    <w:rsid w:val="006F201F"/>
    <w:rsid w:val="006F418E"/>
    <w:rsid w:val="006F4D14"/>
    <w:rsid w:val="006F5338"/>
    <w:rsid w:val="006F5A3B"/>
    <w:rsid w:val="006F6631"/>
    <w:rsid w:val="006F6C1C"/>
    <w:rsid w:val="006F73CD"/>
    <w:rsid w:val="006F778E"/>
    <w:rsid w:val="00700770"/>
    <w:rsid w:val="00700C7C"/>
    <w:rsid w:val="0070189A"/>
    <w:rsid w:val="0070270E"/>
    <w:rsid w:val="007032AB"/>
    <w:rsid w:val="00703E5C"/>
    <w:rsid w:val="00705215"/>
    <w:rsid w:val="007055CE"/>
    <w:rsid w:val="007057AA"/>
    <w:rsid w:val="0070602F"/>
    <w:rsid w:val="0070641A"/>
    <w:rsid w:val="00706914"/>
    <w:rsid w:val="00710250"/>
    <w:rsid w:val="00710C1A"/>
    <w:rsid w:val="0071107A"/>
    <w:rsid w:val="00711A52"/>
    <w:rsid w:val="00711DBC"/>
    <w:rsid w:val="00712BDB"/>
    <w:rsid w:val="00712E18"/>
    <w:rsid w:val="00713D3E"/>
    <w:rsid w:val="00716085"/>
    <w:rsid w:val="00721988"/>
    <w:rsid w:val="00721A4A"/>
    <w:rsid w:val="0072211E"/>
    <w:rsid w:val="0072241F"/>
    <w:rsid w:val="0072243E"/>
    <w:rsid w:val="007225FD"/>
    <w:rsid w:val="00722EA2"/>
    <w:rsid w:val="00723D5B"/>
    <w:rsid w:val="00724ADC"/>
    <w:rsid w:val="007254AC"/>
    <w:rsid w:val="00725659"/>
    <w:rsid w:val="00725942"/>
    <w:rsid w:val="007259AA"/>
    <w:rsid w:val="00725D9D"/>
    <w:rsid w:val="00726510"/>
    <w:rsid w:val="0072673E"/>
    <w:rsid w:val="007271D2"/>
    <w:rsid w:val="00727FE1"/>
    <w:rsid w:val="007306EF"/>
    <w:rsid w:val="00731129"/>
    <w:rsid w:val="007327ED"/>
    <w:rsid w:val="007336AF"/>
    <w:rsid w:val="00733EDD"/>
    <w:rsid w:val="007341D8"/>
    <w:rsid w:val="00734B5C"/>
    <w:rsid w:val="00734E22"/>
    <w:rsid w:val="00735698"/>
    <w:rsid w:val="00736D86"/>
    <w:rsid w:val="00736E37"/>
    <w:rsid w:val="00740721"/>
    <w:rsid w:val="007409E5"/>
    <w:rsid w:val="00740AE0"/>
    <w:rsid w:val="007418C9"/>
    <w:rsid w:val="0074258C"/>
    <w:rsid w:val="007441ED"/>
    <w:rsid w:val="00745496"/>
    <w:rsid w:val="007465B8"/>
    <w:rsid w:val="0074696E"/>
    <w:rsid w:val="007473E3"/>
    <w:rsid w:val="00747DF9"/>
    <w:rsid w:val="00747E86"/>
    <w:rsid w:val="007502F2"/>
    <w:rsid w:val="00750DA0"/>
    <w:rsid w:val="007513AC"/>
    <w:rsid w:val="007513F8"/>
    <w:rsid w:val="007518F1"/>
    <w:rsid w:val="007526C1"/>
    <w:rsid w:val="0075282A"/>
    <w:rsid w:val="00752C59"/>
    <w:rsid w:val="00752C89"/>
    <w:rsid w:val="007535D9"/>
    <w:rsid w:val="00754014"/>
    <w:rsid w:val="00754229"/>
    <w:rsid w:val="007548D6"/>
    <w:rsid w:val="007548FC"/>
    <w:rsid w:val="007555F7"/>
    <w:rsid w:val="00755E64"/>
    <w:rsid w:val="007563A4"/>
    <w:rsid w:val="007566B8"/>
    <w:rsid w:val="00756BA8"/>
    <w:rsid w:val="00756D69"/>
    <w:rsid w:val="007574D3"/>
    <w:rsid w:val="007575E4"/>
    <w:rsid w:val="0076097F"/>
    <w:rsid w:val="00760D6A"/>
    <w:rsid w:val="00760E08"/>
    <w:rsid w:val="007612A9"/>
    <w:rsid w:val="00761556"/>
    <w:rsid w:val="00761BC3"/>
    <w:rsid w:val="00762AFE"/>
    <w:rsid w:val="007631CF"/>
    <w:rsid w:val="007633A1"/>
    <w:rsid w:val="00764095"/>
    <w:rsid w:val="007642F8"/>
    <w:rsid w:val="00764590"/>
    <w:rsid w:val="007646B4"/>
    <w:rsid w:val="00764888"/>
    <w:rsid w:val="00764B2E"/>
    <w:rsid w:val="00764E3F"/>
    <w:rsid w:val="00766162"/>
    <w:rsid w:val="00766266"/>
    <w:rsid w:val="007679F2"/>
    <w:rsid w:val="00767B98"/>
    <w:rsid w:val="007702B1"/>
    <w:rsid w:val="00770DA0"/>
    <w:rsid w:val="007713B0"/>
    <w:rsid w:val="00771A55"/>
    <w:rsid w:val="0077211D"/>
    <w:rsid w:val="007727CA"/>
    <w:rsid w:val="007727EE"/>
    <w:rsid w:val="00772D48"/>
    <w:rsid w:val="0077369E"/>
    <w:rsid w:val="00773C3D"/>
    <w:rsid w:val="0077570D"/>
    <w:rsid w:val="00775A5D"/>
    <w:rsid w:val="00775D1A"/>
    <w:rsid w:val="00776FAB"/>
    <w:rsid w:val="007777F8"/>
    <w:rsid w:val="007807F9"/>
    <w:rsid w:val="00780C22"/>
    <w:rsid w:val="00780F6C"/>
    <w:rsid w:val="00781FE5"/>
    <w:rsid w:val="00782E95"/>
    <w:rsid w:val="00782FE0"/>
    <w:rsid w:val="00783165"/>
    <w:rsid w:val="007832C1"/>
    <w:rsid w:val="00783448"/>
    <w:rsid w:val="007840D3"/>
    <w:rsid w:val="00784ED6"/>
    <w:rsid w:val="007856CD"/>
    <w:rsid w:val="007860AF"/>
    <w:rsid w:val="007864A1"/>
    <w:rsid w:val="007867A5"/>
    <w:rsid w:val="0078714B"/>
    <w:rsid w:val="007873D5"/>
    <w:rsid w:val="00787541"/>
    <w:rsid w:val="0078796F"/>
    <w:rsid w:val="007900E9"/>
    <w:rsid w:val="00791AB5"/>
    <w:rsid w:val="00792353"/>
    <w:rsid w:val="00792943"/>
    <w:rsid w:val="007930C4"/>
    <w:rsid w:val="00793AD1"/>
    <w:rsid w:val="0079415A"/>
    <w:rsid w:val="00794349"/>
    <w:rsid w:val="0079452C"/>
    <w:rsid w:val="0079461C"/>
    <w:rsid w:val="00794EBF"/>
    <w:rsid w:val="007951E5"/>
    <w:rsid w:val="00795A2B"/>
    <w:rsid w:val="00795D7B"/>
    <w:rsid w:val="00795E5E"/>
    <w:rsid w:val="00795F93"/>
    <w:rsid w:val="007964AF"/>
    <w:rsid w:val="00796699"/>
    <w:rsid w:val="0079685C"/>
    <w:rsid w:val="00797C7D"/>
    <w:rsid w:val="00797EF9"/>
    <w:rsid w:val="007A02CF"/>
    <w:rsid w:val="007A0A74"/>
    <w:rsid w:val="007A1435"/>
    <w:rsid w:val="007A1AEE"/>
    <w:rsid w:val="007A1F41"/>
    <w:rsid w:val="007A28BE"/>
    <w:rsid w:val="007A2927"/>
    <w:rsid w:val="007A301B"/>
    <w:rsid w:val="007A34CC"/>
    <w:rsid w:val="007A3DCA"/>
    <w:rsid w:val="007A453F"/>
    <w:rsid w:val="007A5544"/>
    <w:rsid w:val="007A554B"/>
    <w:rsid w:val="007A57A4"/>
    <w:rsid w:val="007A683C"/>
    <w:rsid w:val="007A6868"/>
    <w:rsid w:val="007A6D14"/>
    <w:rsid w:val="007A7119"/>
    <w:rsid w:val="007A747F"/>
    <w:rsid w:val="007A7B3E"/>
    <w:rsid w:val="007B01D7"/>
    <w:rsid w:val="007B073E"/>
    <w:rsid w:val="007B09EC"/>
    <w:rsid w:val="007B1093"/>
    <w:rsid w:val="007B1C2A"/>
    <w:rsid w:val="007B1CE9"/>
    <w:rsid w:val="007B2083"/>
    <w:rsid w:val="007B20D8"/>
    <w:rsid w:val="007B31C0"/>
    <w:rsid w:val="007B33BE"/>
    <w:rsid w:val="007B3E6C"/>
    <w:rsid w:val="007B470B"/>
    <w:rsid w:val="007B4DBC"/>
    <w:rsid w:val="007B530B"/>
    <w:rsid w:val="007B53E8"/>
    <w:rsid w:val="007B6606"/>
    <w:rsid w:val="007B6F3C"/>
    <w:rsid w:val="007B700C"/>
    <w:rsid w:val="007B78B4"/>
    <w:rsid w:val="007C0474"/>
    <w:rsid w:val="007C18EA"/>
    <w:rsid w:val="007C1955"/>
    <w:rsid w:val="007C2032"/>
    <w:rsid w:val="007C21AE"/>
    <w:rsid w:val="007C22F3"/>
    <w:rsid w:val="007C26BD"/>
    <w:rsid w:val="007C343A"/>
    <w:rsid w:val="007C48B9"/>
    <w:rsid w:val="007C4A40"/>
    <w:rsid w:val="007C4CF8"/>
    <w:rsid w:val="007C518A"/>
    <w:rsid w:val="007C51DB"/>
    <w:rsid w:val="007C5738"/>
    <w:rsid w:val="007C58F7"/>
    <w:rsid w:val="007C5D18"/>
    <w:rsid w:val="007C5D31"/>
    <w:rsid w:val="007C65F8"/>
    <w:rsid w:val="007C697F"/>
    <w:rsid w:val="007C6D01"/>
    <w:rsid w:val="007C72C6"/>
    <w:rsid w:val="007C742B"/>
    <w:rsid w:val="007D0D21"/>
    <w:rsid w:val="007D0D75"/>
    <w:rsid w:val="007D28F6"/>
    <w:rsid w:val="007D2B9F"/>
    <w:rsid w:val="007D2BCA"/>
    <w:rsid w:val="007D3B8F"/>
    <w:rsid w:val="007D3D9E"/>
    <w:rsid w:val="007D4381"/>
    <w:rsid w:val="007D4387"/>
    <w:rsid w:val="007D4517"/>
    <w:rsid w:val="007D4BC2"/>
    <w:rsid w:val="007D572D"/>
    <w:rsid w:val="007D6640"/>
    <w:rsid w:val="007D677D"/>
    <w:rsid w:val="007D6AAC"/>
    <w:rsid w:val="007D7532"/>
    <w:rsid w:val="007D754A"/>
    <w:rsid w:val="007D7834"/>
    <w:rsid w:val="007E0454"/>
    <w:rsid w:val="007E0840"/>
    <w:rsid w:val="007E0975"/>
    <w:rsid w:val="007E0E62"/>
    <w:rsid w:val="007E1624"/>
    <w:rsid w:val="007E1AD2"/>
    <w:rsid w:val="007E1CB8"/>
    <w:rsid w:val="007E3962"/>
    <w:rsid w:val="007E3A98"/>
    <w:rsid w:val="007E3D90"/>
    <w:rsid w:val="007E40BF"/>
    <w:rsid w:val="007E57B1"/>
    <w:rsid w:val="007E72E8"/>
    <w:rsid w:val="007F136E"/>
    <w:rsid w:val="007F1401"/>
    <w:rsid w:val="007F2683"/>
    <w:rsid w:val="007F2B84"/>
    <w:rsid w:val="007F2CBC"/>
    <w:rsid w:val="007F2F38"/>
    <w:rsid w:val="007F35B8"/>
    <w:rsid w:val="007F4DCC"/>
    <w:rsid w:val="007F554F"/>
    <w:rsid w:val="007F6280"/>
    <w:rsid w:val="007F63BE"/>
    <w:rsid w:val="007F66AF"/>
    <w:rsid w:val="007F7211"/>
    <w:rsid w:val="007F74BE"/>
    <w:rsid w:val="007F75B5"/>
    <w:rsid w:val="007F7968"/>
    <w:rsid w:val="007F7BE8"/>
    <w:rsid w:val="007F7D7C"/>
    <w:rsid w:val="00800054"/>
    <w:rsid w:val="008009BE"/>
    <w:rsid w:val="00800A85"/>
    <w:rsid w:val="00800EE9"/>
    <w:rsid w:val="00800FFA"/>
    <w:rsid w:val="00801296"/>
    <w:rsid w:val="00801831"/>
    <w:rsid w:val="008034F3"/>
    <w:rsid w:val="008041EB"/>
    <w:rsid w:val="00805760"/>
    <w:rsid w:val="00805EA0"/>
    <w:rsid w:val="00806CF6"/>
    <w:rsid w:val="00807583"/>
    <w:rsid w:val="00807FF8"/>
    <w:rsid w:val="008101AA"/>
    <w:rsid w:val="00810FEF"/>
    <w:rsid w:val="00811065"/>
    <w:rsid w:val="00812B67"/>
    <w:rsid w:val="00813335"/>
    <w:rsid w:val="008137DD"/>
    <w:rsid w:val="00813BB5"/>
    <w:rsid w:val="00814370"/>
    <w:rsid w:val="008145B4"/>
    <w:rsid w:val="00814F78"/>
    <w:rsid w:val="008155BA"/>
    <w:rsid w:val="008163AC"/>
    <w:rsid w:val="008171B3"/>
    <w:rsid w:val="0081756C"/>
    <w:rsid w:val="00817BA6"/>
    <w:rsid w:val="00820051"/>
    <w:rsid w:val="0082041E"/>
    <w:rsid w:val="00820EDF"/>
    <w:rsid w:val="008219F8"/>
    <w:rsid w:val="0082244D"/>
    <w:rsid w:val="00822E6C"/>
    <w:rsid w:val="00823297"/>
    <w:rsid w:val="00823B85"/>
    <w:rsid w:val="00826903"/>
    <w:rsid w:val="00826BBE"/>
    <w:rsid w:val="00826DEB"/>
    <w:rsid w:val="00827175"/>
    <w:rsid w:val="00827242"/>
    <w:rsid w:val="008277C4"/>
    <w:rsid w:val="0082780E"/>
    <w:rsid w:val="00827820"/>
    <w:rsid w:val="00830701"/>
    <w:rsid w:val="00830B9F"/>
    <w:rsid w:val="00830D8A"/>
    <w:rsid w:val="00830FB3"/>
    <w:rsid w:val="0083111F"/>
    <w:rsid w:val="00831ED6"/>
    <w:rsid w:val="00832B25"/>
    <w:rsid w:val="00832B90"/>
    <w:rsid w:val="00833FF0"/>
    <w:rsid w:val="008341F7"/>
    <w:rsid w:val="0083479A"/>
    <w:rsid w:val="008347DE"/>
    <w:rsid w:val="008351AE"/>
    <w:rsid w:val="00835E8C"/>
    <w:rsid w:val="00836100"/>
    <w:rsid w:val="0083626D"/>
    <w:rsid w:val="00836749"/>
    <w:rsid w:val="00836D9F"/>
    <w:rsid w:val="008378C0"/>
    <w:rsid w:val="00837CC9"/>
    <w:rsid w:val="008409CA"/>
    <w:rsid w:val="00840FAD"/>
    <w:rsid w:val="008416D7"/>
    <w:rsid w:val="00841865"/>
    <w:rsid w:val="008419A9"/>
    <w:rsid w:val="0084200C"/>
    <w:rsid w:val="00842D02"/>
    <w:rsid w:val="0084304D"/>
    <w:rsid w:val="00843566"/>
    <w:rsid w:val="008435CB"/>
    <w:rsid w:val="0084403E"/>
    <w:rsid w:val="00844B00"/>
    <w:rsid w:val="00844C74"/>
    <w:rsid w:val="00844E38"/>
    <w:rsid w:val="0084616B"/>
    <w:rsid w:val="00846641"/>
    <w:rsid w:val="00846BB6"/>
    <w:rsid w:val="00847354"/>
    <w:rsid w:val="00847A80"/>
    <w:rsid w:val="00847C41"/>
    <w:rsid w:val="00850E25"/>
    <w:rsid w:val="00851513"/>
    <w:rsid w:val="00851CAF"/>
    <w:rsid w:val="00851CDD"/>
    <w:rsid w:val="0085207E"/>
    <w:rsid w:val="0085209F"/>
    <w:rsid w:val="00852B39"/>
    <w:rsid w:val="008533AC"/>
    <w:rsid w:val="00853761"/>
    <w:rsid w:val="00854261"/>
    <w:rsid w:val="008552BB"/>
    <w:rsid w:val="0085697B"/>
    <w:rsid w:val="00856DE1"/>
    <w:rsid w:val="00856F65"/>
    <w:rsid w:val="00857193"/>
    <w:rsid w:val="00857463"/>
    <w:rsid w:val="00857E85"/>
    <w:rsid w:val="00860267"/>
    <w:rsid w:val="008615EC"/>
    <w:rsid w:val="00861DC4"/>
    <w:rsid w:val="00862809"/>
    <w:rsid w:val="008632B1"/>
    <w:rsid w:val="00864080"/>
    <w:rsid w:val="008642C7"/>
    <w:rsid w:val="008648D7"/>
    <w:rsid w:val="00864E96"/>
    <w:rsid w:val="008651D7"/>
    <w:rsid w:val="0086593A"/>
    <w:rsid w:val="00865C96"/>
    <w:rsid w:val="0086634E"/>
    <w:rsid w:val="008664BB"/>
    <w:rsid w:val="00866B11"/>
    <w:rsid w:val="00866BD3"/>
    <w:rsid w:val="00866ECF"/>
    <w:rsid w:val="00867531"/>
    <w:rsid w:val="00867EDB"/>
    <w:rsid w:val="00870E28"/>
    <w:rsid w:val="00870FD8"/>
    <w:rsid w:val="00871CFE"/>
    <w:rsid w:val="00873D65"/>
    <w:rsid w:val="0087402B"/>
    <w:rsid w:val="00876602"/>
    <w:rsid w:val="00877856"/>
    <w:rsid w:val="00877C35"/>
    <w:rsid w:val="008804EC"/>
    <w:rsid w:val="008818A8"/>
    <w:rsid w:val="00881EA2"/>
    <w:rsid w:val="0088212A"/>
    <w:rsid w:val="00883911"/>
    <w:rsid w:val="0088392F"/>
    <w:rsid w:val="00883C9F"/>
    <w:rsid w:val="00884AE4"/>
    <w:rsid w:val="00884C32"/>
    <w:rsid w:val="00886244"/>
    <w:rsid w:val="00887116"/>
    <w:rsid w:val="008877FB"/>
    <w:rsid w:val="00887D4D"/>
    <w:rsid w:val="008902F0"/>
    <w:rsid w:val="00890856"/>
    <w:rsid w:val="00890CA6"/>
    <w:rsid w:val="00890DA7"/>
    <w:rsid w:val="008916A6"/>
    <w:rsid w:val="00892D6E"/>
    <w:rsid w:val="0089355F"/>
    <w:rsid w:val="00893989"/>
    <w:rsid w:val="00893C95"/>
    <w:rsid w:val="00894E9C"/>
    <w:rsid w:val="00895FAB"/>
    <w:rsid w:val="00897C6C"/>
    <w:rsid w:val="008A0BF2"/>
    <w:rsid w:val="008A10B6"/>
    <w:rsid w:val="008A2B5A"/>
    <w:rsid w:val="008A2E5E"/>
    <w:rsid w:val="008A2F4A"/>
    <w:rsid w:val="008A3380"/>
    <w:rsid w:val="008A3B0F"/>
    <w:rsid w:val="008A409D"/>
    <w:rsid w:val="008A433E"/>
    <w:rsid w:val="008A48B3"/>
    <w:rsid w:val="008A4903"/>
    <w:rsid w:val="008A493C"/>
    <w:rsid w:val="008A4D49"/>
    <w:rsid w:val="008A50B9"/>
    <w:rsid w:val="008A533E"/>
    <w:rsid w:val="008A5648"/>
    <w:rsid w:val="008A5A4C"/>
    <w:rsid w:val="008A5A69"/>
    <w:rsid w:val="008A676B"/>
    <w:rsid w:val="008A69AD"/>
    <w:rsid w:val="008A69AF"/>
    <w:rsid w:val="008A7703"/>
    <w:rsid w:val="008B04FD"/>
    <w:rsid w:val="008B1688"/>
    <w:rsid w:val="008B2125"/>
    <w:rsid w:val="008B2DD7"/>
    <w:rsid w:val="008B3631"/>
    <w:rsid w:val="008B4907"/>
    <w:rsid w:val="008B4E08"/>
    <w:rsid w:val="008B4F90"/>
    <w:rsid w:val="008B5963"/>
    <w:rsid w:val="008B5DEB"/>
    <w:rsid w:val="008B61BE"/>
    <w:rsid w:val="008B634F"/>
    <w:rsid w:val="008B6420"/>
    <w:rsid w:val="008B6DCA"/>
    <w:rsid w:val="008C0847"/>
    <w:rsid w:val="008C0AA7"/>
    <w:rsid w:val="008C0C81"/>
    <w:rsid w:val="008C0E05"/>
    <w:rsid w:val="008C148C"/>
    <w:rsid w:val="008C162E"/>
    <w:rsid w:val="008C16AF"/>
    <w:rsid w:val="008C1C89"/>
    <w:rsid w:val="008C1F88"/>
    <w:rsid w:val="008C211B"/>
    <w:rsid w:val="008C23BF"/>
    <w:rsid w:val="008C2B2F"/>
    <w:rsid w:val="008C336B"/>
    <w:rsid w:val="008C3449"/>
    <w:rsid w:val="008C3770"/>
    <w:rsid w:val="008C3DB3"/>
    <w:rsid w:val="008C4007"/>
    <w:rsid w:val="008C47AB"/>
    <w:rsid w:val="008C4AAD"/>
    <w:rsid w:val="008C5505"/>
    <w:rsid w:val="008C584F"/>
    <w:rsid w:val="008C6CFA"/>
    <w:rsid w:val="008C6EC9"/>
    <w:rsid w:val="008C76EB"/>
    <w:rsid w:val="008D00B9"/>
    <w:rsid w:val="008D01AC"/>
    <w:rsid w:val="008D0490"/>
    <w:rsid w:val="008D0D44"/>
    <w:rsid w:val="008D0F18"/>
    <w:rsid w:val="008D1F10"/>
    <w:rsid w:val="008D21EF"/>
    <w:rsid w:val="008D226E"/>
    <w:rsid w:val="008D2ECF"/>
    <w:rsid w:val="008D2F7C"/>
    <w:rsid w:val="008D343F"/>
    <w:rsid w:val="008D37FE"/>
    <w:rsid w:val="008D3CE6"/>
    <w:rsid w:val="008D3CFE"/>
    <w:rsid w:val="008D4E25"/>
    <w:rsid w:val="008D6165"/>
    <w:rsid w:val="008D626B"/>
    <w:rsid w:val="008D7011"/>
    <w:rsid w:val="008D724C"/>
    <w:rsid w:val="008D73FE"/>
    <w:rsid w:val="008D756E"/>
    <w:rsid w:val="008D79B2"/>
    <w:rsid w:val="008D7E81"/>
    <w:rsid w:val="008E1097"/>
    <w:rsid w:val="008E10D8"/>
    <w:rsid w:val="008E16DC"/>
    <w:rsid w:val="008E22F8"/>
    <w:rsid w:val="008E331D"/>
    <w:rsid w:val="008E3FF1"/>
    <w:rsid w:val="008E48A4"/>
    <w:rsid w:val="008E4D6A"/>
    <w:rsid w:val="008E4F10"/>
    <w:rsid w:val="008E55DA"/>
    <w:rsid w:val="008E65E3"/>
    <w:rsid w:val="008E6FEA"/>
    <w:rsid w:val="008E7286"/>
    <w:rsid w:val="008E7698"/>
    <w:rsid w:val="008E7CC8"/>
    <w:rsid w:val="008F0ABF"/>
    <w:rsid w:val="008F26FC"/>
    <w:rsid w:val="008F3220"/>
    <w:rsid w:val="008F39D6"/>
    <w:rsid w:val="008F3F07"/>
    <w:rsid w:val="008F443F"/>
    <w:rsid w:val="008F47FD"/>
    <w:rsid w:val="008F53AD"/>
    <w:rsid w:val="008F5402"/>
    <w:rsid w:val="008F6B0C"/>
    <w:rsid w:val="008F6B7E"/>
    <w:rsid w:val="008F708C"/>
    <w:rsid w:val="008F77AA"/>
    <w:rsid w:val="0090079E"/>
    <w:rsid w:val="00900BAA"/>
    <w:rsid w:val="00900EB3"/>
    <w:rsid w:val="009012F2"/>
    <w:rsid w:val="00902D0F"/>
    <w:rsid w:val="00903B1B"/>
    <w:rsid w:val="00904150"/>
    <w:rsid w:val="00904B1B"/>
    <w:rsid w:val="00904C59"/>
    <w:rsid w:val="009054B5"/>
    <w:rsid w:val="00905E7B"/>
    <w:rsid w:val="009067A3"/>
    <w:rsid w:val="00906FA5"/>
    <w:rsid w:val="00907827"/>
    <w:rsid w:val="009109D7"/>
    <w:rsid w:val="00911425"/>
    <w:rsid w:val="00911AE3"/>
    <w:rsid w:val="009128CA"/>
    <w:rsid w:val="009133CB"/>
    <w:rsid w:val="00913C8C"/>
    <w:rsid w:val="00913ED9"/>
    <w:rsid w:val="00914761"/>
    <w:rsid w:val="00914AB4"/>
    <w:rsid w:val="00915083"/>
    <w:rsid w:val="00915332"/>
    <w:rsid w:val="00915D10"/>
    <w:rsid w:val="0091621E"/>
    <w:rsid w:val="00916378"/>
    <w:rsid w:val="00916692"/>
    <w:rsid w:val="00917F5B"/>
    <w:rsid w:val="0092086F"/>
    <w:rsid w:val="0092116C"/>
    <w:rsid w:val="00921542"/>
    <w:rsid w:val="009215BE"/>
    <w:rsid w:val="0092213A"/>
    <w:rsid w:val="00922545"/>
    <w:rsid w:val="009229E9"/>
    <w:rsid w:val="00922CD9"/>
    <w:rsid w:val="00922D1D"/>
    <w:rsid w:val="0092388E"/>
    <w:rsid w:val="00923D91"/>
    <w:rsid w:val="0092402B"/>
    <w:rsid w:val="0092659B"/>
    <w:rsid w:val="009267EA"/>
    <w:rsid w:val="009269C4"/>
    <w:rsid w:val="00926A52"/>
    <w:rsid w:val="00926FEA"/>
    <w:rsid w:val="00927508"/>
    <w:rsid w:val="00927580"/>
    <w:rsid w:val="009309D6"/>
    <w:rsid w:val="009315EE"/>
    <w:rsid w:val="00931DD4"/>
    <w:rsid w:val="00931E68"/>
    <w:rsid w:val="00932B88"/>
    <w:rsid w:val="009337D1"/>
    <w:rsid w:val="00933936"/>
    <w:rsid w:val="009344EF"/>
    <w:rsid w:val="00934BFE"/>
    <w:rsid w:val="00935748"/>
    <w:rsid w:val="009357DD"/>
    <w:rsid w:val="00935EA7"/>
    <w:rsid w:val="009366BC"/>
    <w:rsid w:val="0093712F"/>
    <w:rsid w:val="00940A63"/>
    <w:rsid w:val="00940DA3"/>
    <w:rsid w:val="009413F9"/>
    <w:rsid w:val="00941778"/>
    <w:rsid w:val="00941949"/>
    <w:rsid w:val="00942329"/>
    <w:rsid w:val="0094272A"/>
    <w:rsid w:val="00942F58"/>
    <w:rsid w:val="00943009"/>
    <w:rsid w:val="00943384"/>
    <w:rsid w:val="00943F3F"/>
    <w:rsid w:val="00944504"/>
    <w:rsid w:val="00944E79"/>
    <w:rsid w:val="00945038"/>
    <w:rsid w:val="00945CA3"/>
    <w:rsid w:val="00946CD4"/>
    <w:rsid w:val="00947478"/>
    <w:rsid w:val="0094796C"/>
    <w:rsid w:val="00947C51"/>
    <w:rsid w:val="00947F9A"/>
    <w:rsid w:val="009502F0"/>
    <w:rsid w:val="00950334"/>
    <w:rsid w:val="00950814"/>
    <w:rsid w:val="009519C2"/>
    <w:rsid w:val="00951DE6"/>
    <w:rsid w:val="00952A30"/>
    <w:rsid w:val="00953C10"/>
    <w:rsid w:val="009541FE"/>
    <w:rsid w:val="0095427E"/>
    <w:rsid w:val="00955785"/>
    <w:rsid w:val="00955881"/>
    <w:rsid w:val="00955A5E"/>
    <w:rsid w:val="00957022"/>
    <w:rsid w:val="00957052"/>
    <w:rsid w:val="009570C0"/>
    <w:rsid w:val="0095733C"/>
    <w:rsid w:val="00957ABA"/>
    <w:rsid w:val="00957CDB"/>
    <w:rsid w:val="00960B56"/>
    <w:rsid w:val="009613D2"/>
    <w:rsid w:val="009618D1"/>
    <w:rsid w:val="00961E73"/>
    <w:rsid w:val="00962112"/>
    <w:rsid w:val="009626CF"/>
    <w:rsid w:val="009626F7"/>
    <w:rsid w:val="00962C2C"/>
    <w:rsid w:val="00962CC5"/>
    <w:rsid w:val="00962DA2"/>
    <w:rsid w:val="00964724"/>
    <w:rsid w:val="00964D91"/>
    <w:rsid w:val="00964EB9"/>
    <w:rsid w:val="00965152"/>
    <w:rsid w:val="009651CB"/>
    <w:rsid w:val="009658A2"/>
    <w:rsid w:val="00965A92"/>
    <w:rsid w:val="00966397"/>
    <w:rsid w:val="00967447"/>
    <w:rsid w:val="00967621"/>
    <w:rsid w:val="00971348"/>
    <w:rsid w:val="009715ED"/>
    <w:rsid w:val="009717E6"/>
    <w:rsid w:val="009727FD"/>
    <w:rsid w:val="009732F9"/>
    <w:rsid w:val="009733DE"/>
    <w:rsid w:val="009739C6"/>
    <w:rsid w:val="009746B9"/>
    <w:rsid w:val="00974AD8"/>
    <w:rsid w:val="00974DA0"/>
    <w:rsid w:val="00975A14"/>
    <w:rsid w:val="00975A6F"/>
    <w:rsid w:val="00975C58"/>
    <w:rsid w:val="00976DFF"/>
    <w:rsid w:val="009776AE"/>
    <w:rsid w:val="00980705"/>
    <w:rsid w:val="00981952"/>
    <w:rsid w:val="00981CCB"/>
    <w:rsid w:val="00981DC3"/>
    <w:rsid w:val="0098223C"/>
    <w:rsid w:val="009830F1"/>
    <w:rsid w:val="009835D5"/>
    <w:rsid w:val="00983E19"/>
    <w:rsid w:val="00984C40"/>
    <w:rsid w:val="00985DFF"/>
    <w:rsid w:val="00986588"/>
    <w:rsid w:val="00986BF2"/>
    <w:rsid w:val="00987167"/>
    <w:rsid w:val="00987AE9"/>
    <w:rsid w:val="00990464"/>
    <w:rsid w:val="00990872"/>
    <w:rsid w:val="009910BE"/>
    <w:rsid w:val="009916FA"/>
    <w:rsid w:val="00991A85"/>
    <w:rsid w:val="00991AF7"/>
    <w:rsid w:val="0099222F"/>
    <w:rsid w:val="009941EA"/>
    <w:rsid w:val="00994D2D"/>
    <w:rsid w:val="00996DCF"/>
    <w:rsid w:val="00996F6E"/>
    <w:rsid w:val="009973A5"/>
    <w:rsid w:val="00997798"/>
    <w:rsid w:val="00997E28"/>
    <w:rsid w:val="009A0205"/>
    <w:rsid w:val="009A04D0"/>
    <w:rsid w:val="009A1279"/>
    <w:rsid w:val="009A1600"/>
    <w:rsid w:val="009A2FA2"/>
    <w:rsid w:val="009A342C"/>
    <w:rsid w:val="009A346C"/>
    <w:rsid w:val="009A35D1"/>
    <w:rsid w:val="009A3B70"/>
    <w:rsid w:val="009A4574"/>
    <w:rsid w:val="009A4D82"/>
    <w:rsid w:val="009A5FD4"/>
    <w:rsid w:val="009A60CC"/>
    <w:rsid w:val="009A7D9C"/>
    <w:rsid w:val="009A7F78"/>
    <w:rsid w:val="009B10DB"/>
    <w:rsid w:val="009B1261"/>
    <w:rsid w:val="009B1381"/>
    <w:rsid w:val="009B1CAF"/>
    <w:rsid w:val="009B247C"/>
    <w:rsid w:val="009B2E7F"/>
    <w:rsid w:val="009B3337"/>
    <w:rsid w:val="009B35E6"/>
    <w:rsid w:val="009B3970"/>
    <w:rsid w:val="009B4110"/>
    <w:rsid w:val="009B484B"/>
    <w:rsid w:val="009B50EE"/>
    <w:rsid w:val="009B5755"/>
    <w:rsid w:val="009B5AB7"/>
    <w:rsid w:val="009B614D"/>
    <w:rsid w:val="009B6859"/>
    <w:rsid w:val="009B6AA4"/>
    <w:rsid w:val="009B7E38"/>
    <w:rsid w:val="009B7F54"/>
    <w:rsid w:val="009C001A"/>
    <w:rsid w:val="009C00F5"/>
    <w:rsid w:val="009C0213"/>
    <w:rsid w:val="009C08B3"/>
    <w:rsid w:val="009C2032"/>
    <w:rsid w:val="009C2588"/>
    <w:rsid w:val="009C30FB"/>
    <w:rsid w:val="009C3E88"/>
    <w:rsid w:val="009C4009"/>
    <w:rsid w:val="009C4792"/>
    <w:rsid w:val="009C4855"/>
    <w:rsid w:val="009C50EE"/>
    <w:rsid w:val="009C57A0"/>
    <w:rsid w:val="009C5F47"/>
    <w:rsid w:val="009C61C9"/>
    <w:rsid w:val="009C6ADF"/>
    <w:rsid w:val="009C7704"/>
    <w:rsid w:val="009C7B01"/>
    <w:rsid w:val="009D029E"/>
    <w:rsid w:val="009D0509"/>
    <w:rsid w:val="009D110D"/>
    <w:rsid w:val="009D4A17"/>
    <w:rsid w:val="009D5002"/>
    <w:rsid w:val="009D532F"/>
    <w:rsid w:val="009D64D7"/>
    <w:rsid w:val="009D7187"/>
    <w:rsid w:val="009D71A4"/>
    <w:rsid w:val="009D7430"/>
    <w:rsid w:val="009E0283"/>
    <w:rsid w:val="009E07CC"/>
    <w:rsid w:val="009E0B42"/>
    <w:rsid w:val="009E224A"/>
    <w:rsid w:val="009E2675"/>
    <w:rsid w:val="009E322B"/>
    <w:rsid w:val="009E3A6B"/>
    <w:rsid w:val="009E3FFF"/>
    <w:rsid w:val="009E44FB"/>
    <w:rsid w:val="009E500B"/>
    <w:rsid w:val="009E5049"/>
    <w:rsid w:val="009E5714"/>
    <w:rsid w:val="009E60A4"/>
    <w:rsid w:val="009E655D"/>
    <w:rsid w:val="009E77F3"/>
    <w:rsid w:val="009F027F"/>
    <w:rsid w:val="009F02FE"/>
    <w:rsid w:val="009F04A5"/>
    <w:rsid w:val="009F141F"/>
    <w:rsid w:val="009F1A6D"/>
    <w:rsid w:val="009F1F55"/>
    <w:rsid w:val="009F2031"/>
    <w:rsid w:val="009F22E0"/>
    <w:rsid w:val="009F2316"/>
    <w:rsid w:val="009F3249"/>
    <w:rsid w:val="009F65C9"/>
    <w:rsid w:val="009F6B1B"/>
    <w:rsid w:val="009F6C0E"/>
    <w:rsid w:val="009F6D9D"/>
    <w:rsid w:val="009F758A"/>
    <w:rsid w:val="009F7894"/>
    <w:rsid w:val="009F7E02"/>
    <w:rsid w:val="00A017D0"/>
    <w:rsid w:val="00A01E0B"/>
    <w:rsid w:val="00A0253A"/>
    <w:rsid w:val="00A02EA3"/>
    <w:rsid w:val="00A0312C"/>
    <w:rsid w:val="00A03385"/>
    <w:rsid w:val="00A03608"/>
    <w:rsid w:val="00A04537"/>
    <w:rsid w:val="00A05044"/>
    <w:rsid w:val="00A05173"/>
    <w:rsid w:val="00A05B80"/>
    <w:rsid w:val="00A05C43"/>
    <w:rsid w:val="00A06AD6"/>
    <w:rsid w:val="00A06C65"/>
    <w:rsid w:val="00A06F01"/>
    <w:rsid w:val="00A0750E"/>
    <w:rsid w:val="00A075DE"/>
    <w:rsid w:val="00A100DF"/>
    <w:rsid w:val="00A10A47"/>
    <w:rsid w:val="00A10CEB"/>
    <w:rsid w:val="00A10D4D"/>
    <w:rsid w:val="00A127FF"/>
    <w:rsid w:val="00A1282E"/>
    <w:rsid w:val="00A1346C"/>
    <w:rsid w:val="00A134C7"/>
    <w:rsid w:val="00A136AA"/>
    <w:rsid w:val="00A13813"/>
    <w:rsid w:val="00A138FA"/>
    <w:rsid w:val="00A13B48"/>
    <w:rsid w:val="00A1452A"/>
    <w:rsid w:val="00A14C84"/>
    <w:rsid w:val="00A15259"/>
    <w:rsid w:val="00A16657"/>
    <w:rsid w:val="00A176CA"/>
    <w:rsid w:val="00A17B01"/>
    <w:rsid w:val="00A17D61"/>
    <w:rsid w:val="00A202AE"/>
    <w:rsid w:val="00A20368"/>
    <w:rsid w:val="00A20A6E"/>
    <w:rsid w:val="00A20C36"/>
    <w:rsid w:val="00A22033"/>
    <w:rsid w:val="00A2231B"/>
    <w:rsid w:val="00A227DD"/>
    <w:rsid w:val="00A228CF"/>
    <w:rsid w:val="00A244C7"/>
    <w:rsid w:val="00A245A6"/>
    <w:rsid w:val="00A24D08"/>
    <w:rsid w:val="00A26129"/>
    <w:rsid w:val="00A26259"/>
    <w:rsid w:val="00A268DE"/>
    <w:rsid w:val="00A26915"/>
    <w:rsid w:val="00A275E9"/>
    <w:rsid w:val="00A276D0"/>
    <w:rsid w:val="00A30414"/>
    <w:rsid w:val="00A30524"/>
    <w:rsid w:val="00A30991"/>
    <w:rsid w:val="00A314E0"/>
    <w:rsid w:val="00A325CE"/>
    <w:rsid w:val="00A32C48"/>
    <w:rsid w:val="00A33550"/>
    <w:rsid w:val="00A3415D"/>
    <w:rsid w:val="00A347BC"/>
    <w:rsid w:val="00A35187"/>
    <w:rsid w:val="00A35E42"/>
    <w:rsid w:val="00A35E5E"/>
    <w:rsid w:val="00A35F1A"/>
    <w:rsid w:val="00A36006"/>
    <w:rsid w:val="00A360C2"/>
    <w:rsid w:val="00A364FA"/>
    <w:rsid w:val="00A36C7C"/>
    <w:rsid w:val="00A36FAE"/>
    <w:rsid w:val="00A37308"/>
    <w:rsid w:val="00A40C2D"/>
    <w:rsid w:val="00A40E7C"/>
    <w:rsid w:val="00A41515"/>
    <w:rsid w:val="00A41D74"/>
    <w:rsid w:val="00A421CC"/>
    <w:rsid w:val="00A42984"/>
    <w:rsid w:val="00A43A2B"/>
    <w:rsid w:val="00A44260"/>
    <w:rsid w:val="00A445AF"/>
    <w:rsid w:val="00A44E00"/>
    <w:rsid w:val="00A45354"/>
    <w:rsid w:val="00A45D4A"/>
    <w:rsid w:val="00A4613D"/>
    <w:rsid w:val="00A47694"/>
    <w:rsid w:val="00A47FF5"/>
    <w:rsid w:val="00A5131D"/>
    <w:rsid w:val="00A5167A"/>
    <w:rsid w:val="00A52172"/>
    <w:rsid w:val="00A52E83"/>
    <w:rsid w:val="00A53BDE"/>
    <w:rsid w:val="00A56D9A"/>
    <w:rsid w:val="00A56DDA"/>
    <w:rsid w:val="00A57300"/>
    <w:rsid w:val="00A57777"/>
    <w:rsid w:val="00A577F7"/>
    <w:rsid w:val="00A57A9A"/>
    <w:rsid w:val="00A57E6A"/>
    <w:rsid w:val="00A57FDC"/>
    <w:rsid w:val="00A605F6"/>
    <w:rsid w:val="00A60689"/>
    <w:rsid w:val="00A60EC2"/>
    <w:rsid w:val="00A618B8"/>
    <w:rsid w:val="00A61DCB"/>
    <w:rsid w:val="00A62843"/>
    <w:rsid w:val="00A6306E"/>
    <w:rsid w:val="00A632A2"/>
    <w:rsid w:val="00A64417"/>
    <w:rsid w:val="00A64576"/>
    <w:rsid w:val="00A651E8"/>
    <w:rsid w:val="00A65A25"/>
    <w:rsid w:val="00A65B3E"/>
    <w:rsid w:val="00A668DB"/>
    <w:rsid w:val="00A671EF"/>
    <w:rsid w:val="00A672D1"/>
    <w:rsid w:val="00A677AE"/>
    <w:rsid w:val="00A67DE6"/>
    <w:rsid w:val="00A703BE"/>
    <w:rsid w:val="00A70D6B"/>
    <w:rsid w:val="00A71614"/>
    <w:rsid w:val="00A71B90"/>
    <w:rsid w:val="00A72F1C"/>
    <w:rsid w:val="00A7359B"/>
    <w:rsid w:val="00A73AF0"/>
    <w:rsid w:val="00A747B5"/>
    <w:rsid w:val="00A747B6"/>
    <w:rsid w:val="00A760FF"/>
    <w:rsid w:val="00A768F7"/>
    <w:rsid w:val="00A82202"/>
    <w:rsid w:val="00A8271D"/>
    <w:rsid w:val="00A82DC6"/>
    <w:rsid w:val="00A83C1D"/>
    <w:rsid w:val="00A83D00"/>
    <w:rsid w:val="00A844E1"/>
    <w:rsid w:val="00A8463A"/>
    <w:rsid w:val="00A847A3"/>
    <w:rsid w:val="00A849A6"/>
    <w:rsid w:val="00A851A1"/>
    <w:rsid w:val="00A861BD"/>
    <w:rsid w:val="00A861CD"/>
    <w:rsid w:val="00A863B1"/>
    <w:rsid w:val="00A868DC"/>
    <w:rsid w:val="00A87D02"/>
    <w:rsid w:val="00A91C94"/>
    <w:rsid w:val="00A91F99"/>
    <w:rsid w:val="00A931E2"/>
    <w:rsid w:val="00A9330D"/>
    <w:rsid w:val="00A957D8"/>
    <w:rsid w:val="00A97421"/>
    <w:rsid w:val="00AA013B"/>
    <w:rsid w:val="00AA05AF"/>
    <w:rsid w:val="00AA0842"/>
    <w:rsid w:val="00AA0CAC"/>
    <w:rsid w:val="00AA1CE2"/>
    <w:rsid w:val="00AA1E6B"/>
    <w:rsid w:val="00AA207A"/>
    <w:rsid w:val="00AA2A68"/>
    <w:rsid w:val="00AA34B5"/>
    <w:rsid w:val="00AA3851"/>
    <w:rsid w:val="00AA39E0"/>
    <w:rsid w:val="00AA43D3"/>
    <w:rsid w:val="00AA6D3B"/>
    <w:rsid w:val="00AA7AC8"/>
    <w:rsid w:val="00AA7EA4"/>
    <w:rsid w:val="00AB0FE7"/>
    <w:rsid w:val="00AB1622"/>
    <w:rsid w:val="00AB3CA7"/>
    <w:rsid w:val="00AB3D5C"/>
    <w:rsid w:val="00AB4DD9"/>
    <w:rsid w:val="00AB549E"/>
    <w:rsid w:val="00AB552B"/>
    <w:rsid w:val="00AB5A77"/>
    <w:rsid w:val="00AB5B6B"/>
    <w:rsid w:val="00AB7778"/>
    <w:rsid w:val="00AB7945"/>
    <w:rsid w:val="00AC0D38"/>
    <w:rsid w:val="00AC1ABD"/>
    <w:rsid w:val="00AC2354"/>
    <w:rsid w:val="00AC2C8B"/>
    <w:rsid w:val="00AC3F99"/>
    <w:rsid w:val="00AC42E7"/>
    <w:rsid w:val="00AC5509"/>
    <w:rsid w:val="00AC60CB"/>
    <w:rsid w:val="00AC6186"/>
    <w:rsid w:val="00AC69AA"/>
    <w:rsid w:val="00AC6FE2"/>
    <w:rsid w:val="00AC70E9"/>
    <w:rsid w:val="00AC7B35"/>
    <w:rsid w:val="00AD06A2"/>
    <w:rsid w:val="00AD10C3"/>
    <w:rsid w:val="00AD1104"/>
    <w:rsid w:val="00AD1851"/>
    <w:rsid w:val="00AD191C"/>
    <w:rsid w:val="00AD229E"/>
    <w:rsid w:val="00AD24A3"/>
    <w:rsid w:val="00AD3A97"/>
    <w:rsid w:val="00AD3E13"/>
    <w:rsid w:val="00AD41F0"/>
    <w:rsid w:val="00AD44A3"/>
    <w:rsid w:val="00AD4C69"/>
    <w:rsid w:val="00AD6908"/>
    <w:rsid w:val="00AD7380"/>
    <w:rsid w:val="00AD7C58"/>
    <w:rsid w:val="00AE0041"/>
    <w:rsid w:val="00AE00C1"/>
    <w:rsid w:val="00AE02DA"/>
    <w:rsid w:val="00AE06C6"/>
    <w:rsid w:val="00AE07C5"/>
    <w:rsid w:val="00AE0E4B"/>
    <w:rsid w:val="00AE0E4D"/>
    <w:rsid w:val="00AE26F7"/>
    <w:rsid w:val="00AE4379"/>
    <w:rsid w:val="00AE43D8"/>
    <w:rsid w:val="00AE48EE"/>
    <w:rsid w:val="00AE58F5"/>
    <w:rsid w:val="00AE66A3"/>
    <w:rsid w:val="00AE689D"/>
    <w:rsid w:val="00AE6AD5"/>
    <w:rsid w:val="00AE7734"/>
    <w:rsid w:val="00AE77BC"/>
    <w:rsid w:val="00AF21DA"/>
    <w:rsid w:val="00AF2863"/>
    <w:rsid w:val="00AF34F1"/>
    <w:rsid w:val="00AF372B"/>
    <w:rsid w:val="00AF37C0"/>
    <w:rsid w:val="00AF3A86"/>
    <w:rsid w:val="00AF3E76"/>
    <w:rsid w:val="00AF425E"/>
    <w:rsid w:val="00AF4A1A"/>
    <w:rsid w:val="00AF4FA6"/>
    <w:rsid w:val="00AF5099"/>
    <w:rsid w:val="00AF588C"/>
    <w:rsid w:val="00AF5FF6"/>
    <w:rsid w:val="00AF6151"/>
    <w:rsid w:val="00AF65CB"/>
    <w:rsid w:val="00AF718C"/>
    <w:rsid w:val="00B002A1"/>
    <w:rsid w:val="00B005DA"/>
    <w:rsid w:val="00B008F0"/>
    <w:rsid w:val="00B00C0F"/>
    <w:rsid w:val="00B01B83"/>
    <w:rsid w:val="00B01CDC"/>
    <w:rsid w:val="00B01ED2"/>
    <w:rsid w:val="00B0202A"/>
    <w:rsid w:val="00B02546"/>
    <w:rsid w:val="00B02625"/>
    <w:rsid w:val="00B02B52"/>
    <w:rsid w:val="00B032BB"/>
    <w:rsid w:val="00B03448"/>
    <w:rsid w:val="00B0362D"/>
    <w:rsid w:val="00B04993"/>
    <w:rsid w:val="00B06D48"/>
    <w:rsid w:val="00B07518"/>
    <w:rsid w:val="00B10D99"/>
    <w:rsid w:val="00B112E6"/>
    <w:rsid w:val="00B117C1"/>
    <w:rsid w:val="00B118C6"/>
    <w:rsid w:val="00B11A79"/>
    <w:rsid w:val="00B11C00"/>
    <w:rsid w:val="00B122D9"/>
    <w:rsid w:val="00B13985"/>
    <w:rsid w:val="00B140A7"/>
    <w:rsid w:val="00B14435"/>
    <w:rsid w:val="00B14797"/>
    <w:rsid w:val="00B155AF"/>
    <w:rsid w:val="00B16A0D"/>
    <w:rsid w:val="00B16BA1"/>
    <w:rsid w:val="00B172C5"/>
    <w:rsid w:val="00B175DB"/>
    <w:rsid w:val="00B20483"/>
    <w:rsid w:val="00B20B04"/>
    <w:rsid w:val="00B215E3"/>
    <w:rsid w:val="00B21692"/>
    <w:rsid w:val="00B218A1"/>
    <w:rsid w:val="00B22519"/>
    <w:rsid w:val="00B22EF4"/>
    <w:rsid w:val="00B23140"/>
    <w:rsid w:val="00B2418B"/>
    <w:rsid w:val="00B24613"/>
    <w:rsid w:val="00B259BE"/>
    <w:rsid w:val="00B25AAB"/>
    <w:rsid w:val="00B261AA"/>
    <w:rsid w:val="00B26C50"/>
    <w:rsid w:val="00B26F31"/>
    <w:rsid w:val="00B27CE0"/>
    <w:rsid w:val="00B30189"/>
    <w:rsid w:val="00B30278"/>
    <w:rsid w:val="00B302D7"/>
    <w:rsid w:val="00B32CCB"/>
    <w:rsid w:val="00B32E28"/>
    <w:rsid w:val="00B32FBC"/>
    <w:rsid w:val="00B34A21"/>
    <w:rsid w:val="00B34F70"/>
    <w:rsid w:val="00B35664"/>
    <w:rsid w:val="00B356CC"/>
    <w:rsid w:val="00B36787"/>
    <w:rsid w:val="00B37065"/>
    <w:rsid w:val="00B37C78"/>
    <w:rsid w:val="00B40943"/>
    <w:rsid w:val="00B41BE7"/>
    <w:rsid w:val="00B423F9"/>
    <w:rsid w:val="00B42AD5"/>
    <w:rsid w:val="00B42B3E"/>
    <w:rsid w:val="00B4325D"/>
    <w:rsid w:val="00B435B8"/>
    <w:rsid w:val="00B44D10"/>
    <w:rsid w:val="00B46D32"/>
    <w:rsid w:val="00B47075"/>
    <w:rsid w:val="00B47FFA"/>
    <w:rsid w:val="00B50869"/>
    <w:rsid w:val="00B50C27"/>
    <w:rsid w:val="00B50ED2"/>
    <w:rsid w:val="00B50F79"/>
    <w:rsid w:val="00B512F2"/>
    <w:rsid w:val="00B549D4"/>
    <w:rsid w:val="00B54D65"/>
    <w:rsid w:val="00B5590A"/>
    <w:rsid w:val="00B55BCE"/>
    <w:rsid w:val="00B56659"/>
    <w:rsid w:val="00B56BAF"/>
    <w:rsid w:val="00B57833"/>
    <w:rsid w:val="00B60FFB"/>
    <w:rsid w:val="00B61695"/>
    <w:rsid w:val="00B61A72"/>
    <w:rsid w:val="00B61C5E"/>
    <w:rsid w:val="00B6261A"/>
    <w:rsid w:val="00B62A99"/>
    <w:rsid w:val="00B636AC"/>
    <w:rsid w:val="00B63717"/>
    <w:rsid w:val="00B63AAA"/>
    <w:rsid w:val="00B63FA6"/>
    <w:rsid w:val="00B65414"/>
    <w:rsid w:val="00B65B76"/>
    <w:rsid w:val="00B65D1E"/>
    <w:rsid w:val="00B66AF0"/>
    <w:rsid w:val="00B67213"/>
    <w:rsid w:val="00B67CE2"/>
    <w:rsid w:val="00B67E40"/>
    <w:rsid w:val="00B703D0"/>
    <w:rsid w:val="00B70856"/>
    <w:rsid w:val="00B70C6D"/>
    <w:rsid w:val="00B71525"/>
    <w:rsid w:val="00B715F3"/>
    <w:rsid w:val="00B71A03"/>
    <w:rsid w:val="00B71AB7"/>
    <w:rsid w:val="00B732E2"/>
    <w:rsid w:val="00B745F3"/>
    <w:rsid w:val="00B75945"/>
    <w:rsid w:val="00B76054"/>
    <w:rsid w:val="00B76094"/>
    <w:rsid w:val="00B7635F"/>
    <w:rsid w:val="00B777F5"/>
    <w:rsid w:val="00B77A17"/>
    <w:rsid w:val="00B77F00"/>
    <w:rsid w:val="00B8146A"/>
    <w:rsid w:val="00B818FC"/>
    <w:rsid w:val="00B81A8D"/>
    <w:rsid w:val="00B81B2C"/>
    <w:rsid w:val="00B82040"/>
    <w:rsid w:val="00B829E0"/>
    <w:rsid w:val="00B83267"/>
    <w:rsid w:val="00B838BE"/>
    <w:rsid w:val="00B838EA"/>
    <w:rsid w:val="00B871FB"/>
    <w:rsid w:val="00B87A9F"/>
    <w:rsid w:val="00B87EB0"/>
    <w:rsid w:val="00B900E4"/>
    <w:rsid w:val="00B90E8C"/>
    <w:rsid w:val="00B929D2"/>
    <w:rsid w:val="00B92DC1"/>
    <w:rsid w:val="00B93885"/>
    <w:rsid w:val="00B9447E"/>
    <w:rsid w:val="00B94F46"/>
    <w:rsid w:val="00B95079"/>
    <w:rsid w:val="00B951FC"/>
    <w:rsid w:val="00B96022"/>
    <w:rsid w:val="00B9645D"/>
    <w:rsid w:val="00B9663A"/>
    <w:rsid w:val="00B9677C"/>
    <w:rsid w:val="00B96D69"/>
    <w:rsid w:val="00B97E4D"/>
    <w:rsid w:val="00B97ECF"/>
    <w:rsid w:val="00BA01B1"/>
    <w:rsid w:val="00BA0B3E"/>
    <w:rsid w:val="00BA1146"/>
    <w:rsid w:val="00BA1551"/>
    <w:rsid w:val="00BA155F"/>
    <w:rsid w:val="00BA1EBC"/>
    <w:rsid w:val="00BA28A2"/>
    <w:rsid w:val="00BA3032"/>
    <w:rsid w:val="00BA3935"/>
    <w:rsid w:val="00BA47E8"/>
    <w:rsid w:val="00BA4850"/>
    <w:rsid w:val="00BA4E54"/>
    <w:rsid w:val="00BA67B7"/>
    <w:rsid w:val="00BA6835"/>
    <w:rsid w:val="00BA6D5C"/>
    <w:rsid w:val="00BA71AE"/>
    <w:rsid w:val="00BA77A8"/>
    <w:rsid w:val="00BA7877"/>
    <w:rsid w:val="00BA7B9C"/>
    <w:rsid w:val="00BB079C"/>
    <w:rsid w:val="00BB0B34"/>
    <w:rsid w:val="00BB0F23"/>
    <w:rsid w:val="00BB1A3F"/>
    <w:rsid w:val="00BB2761"/>
    <w:rsid w:val="00BB29AE"/>
    <w:rsid w:val="00BB3465"/>
    <w:rsid w:val="00BB5096"/>
    <w:rsid w:val="00BB521D"/>
    <w:rsid w:val="00BB6346"/>
    <w:rsid w:val="00BB64F4"/>
    <w:rsid w:val="00BB7B5F"/>
    <w:rsid w:val="00BC004D"/>
    <w:rsid w:val="00BC0F1B"/>
    <w:rsid w:val="00BC130C"/>
    <w:rsid w:val="00BC17D0"/>
    <w:rsid w:val="00BC23AD"/>
    <w:rsid w:val="00BC29A6"/>
    <w:rsid w:val="00BC310A"/>
    <w:rsid w:val="00BC3277"/>
    <w:rsid w:val="00BC352A"/>
    <w:rsid w:val="00BC4D7D"/>
    <w:rsid w:val="00BC4E32"/>
    <w:rsid w:val="00BC52F1"/>
    <w:rsid w:val="00BC6856"/>
    <w:rsid w:val="00BC6EA7"/>
    <w:rsid w:val="00BC778A"/>
    <w:rsid w:val="00BC78D2"/>
    <w:rsid w:val="00BC7C46"/>
    <w:rsid w:val="00BD016F"/>
    <w:rsid w:val="00BD0F3B"/>
    <w:rsid w:val="00BD1A99"/>
    <w:rsid w:val="00BD2304"/>
    <w:rsid w:val="00BD2F41"/>
    <w:rsid w:val="00BD304C"/>
    <w:rsid w:val="00BD32DE"/>
    <w:rsid w:val="00BD4401"/>
    <w:rsid w:val="00BD582D"/>
    <w:rsid w:val="00BD5AFA"/>
    <w:rsid w:val="00BD77A2"/>
    <w:rsid w:val="00BE19AF"/>
    <w:rsid w:val="00BE2554"/>
    <w:rsid w:val="00BE2D3B"/>
    <w:rsid w:val="00BE3631"/>
    <w:rsid w:val="00BE3EA5"/>
    <w:rsid w:val="00BE405B"/>
    <w:rsid w:val="00BE4143"/>
    <w:rsid w:val="00BE4C42"/>
    <w:rsid w:val="00BE5283"/>
    <w:rsid w:val="00BE5EBA"/>
    <w:rsid w:val="00BE635E"/>
    <w:rsid w:val="00BE792B"/>
    <w:rsid w:val="00BE7A56"/>
    <w:rsid w:val="00BE7E4F"/>
    <w:rsid w:val="00BF0AA7"/>
    <w:rsid w:val="00BF11C0"/>
    <w:rsid w:val="00BF2062"/>
    <w:rsid w:val="00BF214C"/>
    <w:rsid w:val="00BF24B9"/>
    <w:rsid w:val="00BF25AB"/>
    <w:rsid w:val="00BF2948"/>
    <w:rsid w:val="00BF4113"/>
    <w:rsid w:val="00BF4355"/>
    <w:rsid w:val="00BF4B88"/>
    <w:rsid w:val="00BF58A1"/>
    <w:rsid w:val="00BF650B"/>
    <w:rsid w:val="00BF6F34"/>
    <w:rsid w:val="00BF7C1A"/>
    <w:rsid w:val="00BF7C51"/>
    <w:rsid w:val="00BF7C65"/>
    <w:rsid w:val="00C003E1"/>
    <w:rsid w:val="00C0059E"/>
    <w:rsid w:val="00C00E36"/>
    <w:rsid w:val="00C01316"/>
    <w:rsid w:val="00C018C2"/>
    <w:rsid w:val="00C026EB"/>
    <w:rsid w:val="00C027B1"/>
    <w:rsid w:val="00C02A3A"/>
    <w:rsid w:val="00C02B3D"/>
    <w:rsid w:val="00C02F52"/>
    <w:rsid w:val="00C037D6"/>
    <w:rsid w:val="00C0382C"/>
    <w:rsid w:val="00C0392C"/>
    <w:rsid w:val="00C03FDA"/>
    <w:rsid w:val="00C04343"/>
    <w:rsid w:val="00C0614E"/>
    <w:rsid w:val="00C0776E"/>
    <w:rsid w:val="00C07DA2"/>
    <w:rsid w:val="00C07FB8"/>
    <w:rsid w:val="00C10584"/>
    <w:rsid w:val="00C106C6"/>
    <w:rsid w:val="00C10754"/>
    <w:rsid w:val="00C116AB"/>
    <w:rsid w:val="00C11D84"/>
    <w:rsid w:val="00C12596"/>
    <w:rsid w:val="00C1269C"/>
    <w:rsid w:val="00C12819"/>
    <w:rsid w:val="00C12CEE"/>
    <w:rsid w:val="00C1305A"/>
    <w:rsid w:val="00C14308"/>
    <w:rsid w:val="00C14A9D"/>
    <w:rsid w:val="00C14BA2"/>
    <w:rsid w:val="00C15FAB"/>
    <w:rsid w:val="00C171F0"/>
    <w:rsid w:val="00C17992"/>
    <w:rsid w:val="00C2094D"/>
    <w:rsid w:val="00C20C27"/>
    <w:rsid w:val="00C20E42"/>
    <w:rsid w:val="00C21264"/>
    <w:rsid w:val="00C21A61"/>
    <w:rsid w:val="00C22D09"/>
    <w:rsid w:val="00C24028"/>
    <w:rsid w:val="00C24831"/>
    <w:rsid w:val="00C24B53"/>
    <w:rsid w:val="00C25F8D"/>
    <w:rsid w:val="00C2600A"/>
    <w:rsid w:val="00C26387"/>
    <w:rsid w:val="00C263A0"/>
    <w:rsid w:val="00C276E8"/>
    <w:rsid w:val="00C3020B"/>
    <w:rsid w:val="00C3026F"/>
    <w:rsid w:val="00C30362"/>
    <w:rsid w:val="00C30A53"/>
    <w:rsid w:val="00C30B71"/>
    <w:rsid w:val="00C30BE2"/>
    <w:rsid w:val="00C30E0B"/>
    <w:rsid w:val="00C30F74"/>
    <w:rsid w:val="00C312E3"/>
    <w:rsid w:val="00C3140F"/>
    <w:rsid w:val="00C3154D"/>
    <w:rsid w:val="00C3167A"/>
    <w:rsid w:val="00C31CCD"/>
    <w:rsid w:val="00C32039"/>
    <w:rsid w:val="00C3234B"/>
    <w:rsid w:val="00C32358"/>
    <w:rsid w:val="00C323A8"/>
    <w:rsid w:val="00C3244D"/>
    <w:rsid w:val="00C32AE1"/>
    <w:rsid w:val="00C32FF4"/>
    <w:rsid w:val="00C3324B"/>
    <w:rsid w:val="00C33773"/>
    <w:rsid w:val="00C33F5F"/>
    <w:rsid w:val="00C35B4E"/>
    <w:rsid w:val="00C36287"/>
    <w:rsid w:val="00C3632A"/>
    <w:rsid w:val="00C36571"/>
    <w:rsid w:val="00C36C35"/>
    <w:rsid w:val="00C370E3"/>
    <w:rsid w:val="00C37D0C"/>
    <w:rsid w:val="00C40675"/>
    <w:rsid w:val="00C41153"/>
    <w:rsid w:val="00C41C8C"/>
    <w:rsid w:val="00C435D8"/>
    <w:rsid w:val="00C44312"/>
    <w:rsid w:val="00C44A35"/>
    <w:rsid w:val="00C457F2"/>
    <w:rsid w:val="00C45B55"/>
    <w:rsid w:val="00C462B8"/>
    <w:rsid w:val="00C46BFE"/>
    <w:rsid w:val="00C47678"/>
    <w:rsid w:val="00C47C5C"/>
    <w:rsid w:val="00C5007D"/>
    <w:rsid w:val="00C50595"/>
    <w:rsid w:val="00C509F4"/>
    <w:rsid w:val="00C50C97"/>
    <w:rsid w:val="00C511DA"/>
    <w:rsid w:val="00C52519"/>
    <w:rsid w:val="00C52CEB"/>
    <w:rsid w:val="00C52DFC"/>
    <w:rsid w:val="00C536CF"/>
    <w:rsid w:val="00C546D6"/>
    <w:rsid w:val="00C549EA"/>
    <w:rsid w:val="00C54B4E"/>
    <w:rsid w:val="00C54C3A"/>
    <w:rsid w:val="00C54CB7"/>
    <w:rsid w:val="00C54E73"/>
    <w:rsid w:val="00C54FA9"/>
    <w:rsid w:val="00C55A3C"/>
    <w:rsid w:val="00C55F91"/>
    <w:rsid w:val="00C56A13"/>
    <w:rsid w:val="00C56DAD"/>
    <w:rsid w:val="00C57047"/>
    <w:rsid w:val="00C57923"/>
    <w:rsid w:val="00C57F73"/>
    <w:rsid w:val="00C6050E"/>
    <w:rsid w:val="00C606E6"/>
    <w:rsid w:val="00C60842"/>
    <w:rsid w:val="00C60BE0"/>
    <w:rsid w:val="00C60D05"/>
    <w:rsid w:val="00C60FD4"/>
    <w:rsid w:val="00C61636"/>
    <w:rsid w:val="00C6325A"/>
    <w:rsid w:val="00C63A07"/>
    <w:rsid w:val="00C63E97"/>
    <w:rsid w:val="00C64571"/>
    <w:rsid w:val="00C64748"/>
    <w:rsid w:val="00C649B6"/>
    <w:rsid w:val="00C6556A"/>
    <w:rsid w:val="00C65B6A"/>
    <w:rsid w:val="00C65D6A"/>
    <w:rsid w:val="00C674EF"/>
    <w:rsid w:val="00C67535"/>
    <w:rsid w:val="00C67964"/>
    <w:rsid w:val="00C67AD1"/>
    <w:rsid w:val="00C67B33"/>
    <w:rsid w:val="00C67C27"/>
    <w:rsid w:val="00C67F16"/>
    <w:rsid w:val="00C67FB2"/>
    <w:rsid w:val="00C71878"/>
    <w:rsid w:val="00C71D2B"/>
    <w:rsid w:val="00C71E13"/>
    <w:rsid w:val="00C71E69"/>
    <w:rsid w:val="00C724B8"/>
    <w:rsid w:val="00C72AD6"/>
    <w:rsid w:val="00C7301F"/>
    <w:rsid w:val="00C73149"/>
    <w:rsid w:val="00C73457"/>
    <w:rsid w:val="00C736E6"/>
    <w:rsid w:val="00C7375F"/>
    <w:rsid w:val="00C73A92"/>
    <w:rsid w:val="00C74285"/>
    <w:rsid w:val="00C743AB"/>
    <w:rsid w:val="00C74AE8"/>
    <w:rsid w:val="00C75939"/>
    <w:rsid w:val="00C75B07"/>
    <w:rsid w:val="00C75C8F"/>
    <w:rsid w:val="00C75E0B"/>
    <w:rsid w:val="00C773C9"/>
    <w:rsid w:val="00C77D79"/>
    <w:rsid w:val="00C77FBB"/>
    <w:rsid w:val="00C80910"/>
    <w:rsid w:val="00C80CE4"/>
    <w:rsid w:val="00C80EFC"/>
    <w:rsid w:val="00C81162"/>
    <w:rsid w:val="00C81275"/>
    <w:rsid w:val="00C81CDC"/>
    <w:rsid w:val="00C8211A"/>
    <w:rsid w:val="00C82A7B"/>
    <w:rsid w:val="00C83699"/>
    <w:rsid w:val="00C83724"/>
    <w:rsid w:val="00C850E1"/>
    <w:rsid w:val="00C864D6"/>
    <w:rsid w:val="00C87C3D"/>
    <w:rsid w:val="00C9053F"/>
    <w:rsid w:val="00C90A69"/>
    <w:rsid w:val="00C90F1A"/>
    <w:rsid w:val="00C911F9"/>
    <w:rsid w:val="00C91218"/>
    <w:rsid w:val="00C92259"/>
    <w:rsid w:val="00C92998"/>
    <w:rsid w:val="00C92F76"/>
    <w:rsid w:val="00C93140"/>
    <w:rsid w:val="00C93B1A"/>
    <w:rsid w:val="00C93B48"/>
    <w:rsid w:val="00C94AC3"/>
    <w:rsid w:val="00C94BFF"/>
    <w:rsid w:val="00C95100"/>
    <w:rsid w:val="00C959A8"/>
    <w:rsid w:val="00C95C75"/>
    <w:rsid w:val="00C95CA9"/>
    <w:rsid w:val="00C96593"/>
    <w:rsid w:val="00C96FCD"/>
    <w:rsid w:val="00CA0357"/>
    <w:rsid w:val="00CA041C"/>
    <w:rsid w:val="00CA04BB"/>
    <w:rsid w:val="00CA0DA8"/>
    <w:rsid w:val="00CA1DD8"/>
    <w:rsid w:val="00CA4C32"/>
    <w:rsid w:val="00CA65B5"/>
    <w:rsid w:val="00CA7426"/>
    <w:rsid w:val="00CA7F36"/>
    <w:rsid w:val="00CB0FBD"/>
    <w:rsid w:val="00CB119A"/>
    <w:rsid w:val="00CB1809"/>
    <w:rsid w:val="00CB19B3"/>
    <w:rsid w:val="00CB1BC5"/>
    <w:rsid w:val="00CB1FA4"/>
    <w:rsid w:val="00CB2009"/>
    <w:rsid w:val="00CB2098"/>
    <w:rsid w:val="00CB2549"/>
    <w:rsid w:val="00CB3876"/>
    <w:rsid w:val="00CB4EF2"/>
    <w:rsid w:val="00CB5502"/>
    <w:rsid w:val="00CB57B8"/>
    <w:rsid w:val="00CB6310"/>
    <w:rsid w:val="00CC06AA"/>
    <w:rsid w:val="00CC1207"/>
    <w:rsid w:val="00CC1237"/>
    <w:rsid w:val="00CC1317"/>
    <w:rsid w:val="00CC1818"/>
    <w:rsid w:val="00CC1E2D"/>
    <w:rsid w:val="00CC2FAE"/>
    <w:rsid w:val="00CC3601"/>
    <w:rsid w:val="00CC4135"/>
    <w:rsid w:val="00CC49DF"/>
    <w:rsid w:val="00CC5FC8"/>
    <w:rsid w:val="00CC61E0"/>
    <w:rsid w:val="00CC62F8"/>
    <w:rsid w:val="00CC665C"/>
    <w:rsid w:val="00CC6C77"/>
    <w:rsid w:val="00CC6E2E"/>
    <w:rsid w:val="00CC73D5"/>
    <w:rsid w:val="00CC7723"/>
    <w:rsid w:val="00CC7874"/>
    <w:rsid w:val="00CC7903"/>
    <w:rsid w:val="00CC798D"/>
    <w:rsid w:val="00CC7B7D"/>
    <w:rsid w:val="00CD019E"/>
    <w:rsid w:val="00CD085A"/>
    <w:rsid w:val="00CD0D33"/>
    <w:rsid w:val="00CD0DCE"/>
    <w:rsid w:val="00CD101B"/>
    <w:rsid w:val="00CD148B"/>
    <w:rsid w:val="00CD3467"/>
    <w:rsid w:val="00CD350B"/>
    <w:rsid w:val="00CD3EF0"/>
    <w:rsid w:val="00CD4328"/>
    <w:rsid w:val="00CD4A2B"/>
    <w:rsid w:val="00CD5352"/>
    <w:rsid w:val="00CD599C"/>
    <w:rsid w:val="00CD61E6"/>
    <w:rsid w:val="00CD6B49"/>
    <w:rsid w:val="00CD6E34"/>
    <w:rsid w:val="00CD6E7C"/>
    <w:rsid w:val="00CD73BC"/>
    <w:rsid w:val="00CD73F9"/>
    <w:rsid w:val="00CD766F"/>
    <w:rsid w:val="00CD7FBE"/>
    <w:rsid w:val="00CE05F0"/>
    <w:rsid w:val="00CE1257"/>
    <w:rsid w:val="00CE21D0"/>
    <w:rsid w:val="00CE3C33"/>
    <w:rsid w:val="00CE405F"/>
    <w:rsid w:val="00CE4EE9"/>
    <w:rsid w:val="00CE52BA"/>
    <w:rsid w:val="00CE5AC5"/>
    <w:rsid w:val="00CE5C75"/>
    <w:rsid w:val="00CE6235"/>
    <w:rsid w:val="00CE698B"/>
    <w:rsid w:val="00CE79CC"/>
    <w:rsid w:val="00CE7E4F"/>
    <w:rsid w:val="00CF1C9C"/>
    <w:rsid w:val="00CF1DCF"/>
    <w:rsid w:val="00CF222A"/>
    <w:rsid w:val="00CF2353"/>
    <w:rsid w:val="00CF35F7"/>
    <w:rsid w:val="00CF3731"/>
    <w:rsid w:val="00CF38B8"/>
    <w:rsid w:val="00CF3B29"/>
    <w:rsid w:val="00CF5240"/>
    <w:rsid w:val="00CF5F12"/>
    <w:rsid w:val="00CF77BC"/>
    <w:rsid w:val="00CF7B87"/>
    <w:rsid w:val="00D00A08"/>
    <w:rsid w:val="00D01B0A"/>
    <w:rsid w:val="00D0218F"/>
    <w:rsid w:val="00D02D69"/>
    <w:rsid w:val="00D0344E"/>
    <w:rsid w:val="00D044D1"/>
    <w:rsid w:val="00D0478A"/>
    <w:rsid w:val="00D04849"/>
    <w:rsid w:val="00D069FC"/>
    <w:rsid w:val="00D07B48"/>
    <w:rsid w:val="00D101C0"/>
    <w:rsid w:val="00D12839"/>
    <w:rsid w:val="00D12B10"/>
    <w:rsid w:val="00D12F4A"/>
    <w:rsid w:val="00D13E58"/>
    <w:rsid w:val="00D140B1"/>
    <w:rsid w:val="00D146AA"/>
    <w:rsid w:val="00D146D4"/>
    <w:rsid w:val="00D14A93"/>
    <w:rsid w:val="00D14CA3"/>
    <w:rsid w:val="00D14EEA"/>
    <w:rsid w:val="00D1504C"/>
    <w:rsid w:val="00D151B3"/>
    <w:rsid w:val="00D16014"/>
    <w:rsid w:val="00D16C3B"/>
    <w:rsid w:val="00D1793B"/>
    <w:rsid w:val="00D20213"/>
    <w:rsid w:val="00D21893"/>
    <w:rsid w:val="00D22172"/>
    <w:rsid w:val="00D221CE"/>
    <w:rsid w:val="00D223D2"/>
    <w:rsid w:val="00D236DF"/>
    <w:rsid w:val="00D246C0"/>
    <w:rsid w:val="00D25578"/>
    <w:rsid w:val="00D25603"/>
    <w:rsid w:val="00D25A55"/>
    <w:rsid w:val="00D25D02"/>
    <w:rsid w:val="00D26073"/>
    <w:rsid w:val="00D26076"/>
    <w:rsid w:val="00D275F8"/>
    <w:rsid w:val="00D27CAC"/>
    <w:rsid w:val="00D30AA9"/>
    <w:rsid w:val="00D30EE7"/>
    <w:rsid w:val="00D31728"/>
    <w:rsid w:val="00D32ABE"/>
    <w:rsid w:val="00D33025"/>
    <w:rsid w:val="00D352F5"/>
    <w:rsid w:val="00D3587F"/>
    <w:rsid w:val="00D35C53"/>
    <w:rsid w:val="00D36322"/>
    <w:rsid w:val="00D36872"/>
    <w:rsid w:val="00D36D14"/>
    <w:rsid w:val="00D37637"/>
    <w:rsid w:val="00D37665"/>
    <w:rsid w:val="00D41769"/>
    <w:rsid w:val="00D41F3E"/>
    <w:rsid w:val="00D4254A"/>
    <w:rsid w:val="00D428DD"/>
    <w:rsid w:val="00D43E99"/>
    <w:rsid w:val="00D44B01"/>
    <w:rsid w:val="00D44CE1"/>
    <w:rsid w:val="00D44E82"/>
    <w:rsid w:val="00D44F45"/>
    <w:rsid w:val="00D45DF9"/>
    <w:rsid w:val="00D50400"/>
    <w:rsid w:val="00D5075D"/>
    <w:rsid w:val="00D50776"/>
    <w:rsid w:val="00D50DD8"/>
    <w:rsid w:val="00D51110"/>
    <w:rsid w:val="00D51212"/>
    <w:rsid w:val="00D513CE"/>
    <w:rsid w:val="00D51BB5"/>
    <w:rsid w:val="00D569F7"/>
    <w:rsid w:val="00D56AFC"/>
    <w:rsid w:val="00D56CE3"/>
    <w:rsid w:val="00D5715A"/>
    <w:rsid w:val="00D57C4D"/>
    <w:rsid w:val="00D600FA"/>
    <w:rsid w:val="00D6060D"/>
    <w:rsid w:val="00D60E77"/>
    <w:rsid w:val="00D6111F"/>
    <w:rsid w:val="00D6114B"/>
    <w:rsid w:val="00D612D2"/>
    <w:rsid w:val="00D61971"/>
    <w:rsid w:val="00D6237F"/>
    <w:rsid w:val="00D6242E"/>
    <w:rsid w:val="00D63550"/>
    <w:rsid w:val="00D64944"/>
    <w:rsid w:val="00D64AFD"/>
    <w:rsid w:val="00D65017"/>
    <w:rsid w:val="00D65940"/>
    <w:rsid w:val="00D65E4B"/>
    <w:rsid w:val="00D65F4D"/>
    <w:rsid w:val="00D660F5"/>
    <w:rsid w:val="00D67750"/>
    <w:rsid w:val="00D67D45"/>
    <w:rsid w:val="00D708C6"/>
    <w:rsid w:val="00D70B87"/>
    <w:rsid w:val="00D723BF"/>
    <w:rsid w:val="00D72560"/>
    <w:rsid w:val="00D72D7D"/>
    <w:rsid w:val="00D7318F"/>
    <w:rsid w:val="00D737B4"/>
    <w:rsid w:val="00D73AB0"/>
    <w:rsid w:val="00D74A05"/>
    <w:rsid w:val="00D750EF"/>
    <w:rsid w:val="00D752FF"/>
    <w:rsid w:val="00D768AA"/>
    <w:rsid w:val="00D76B2E"/>
    <w:rsid w:val="00D76C36"/>
    <w:rsid w:val="00D81111"/>
    <w:rsid w:val="00D8135C"/>
    <w:rsid w:val="00D819E7"/>
    <w:rsid w:val="00D81E5D"/>
    <w:rsid w:val="00D81FF4"/>
    <w:rsid w:val="00D82042"/>
    <w:rsid w:val="00D8209D"/>
    <w:rsid w:val="00D84948"/>
    <w:rsid w:val="00D84D0D"/>
    <w:rsid w:val="00D85795"/>
    <w:rsid w:val="00D8584B"/>
    <w:rsid w:val="00D86695"/>
    <w:rsid w:val="00D86AFA"/>
    <w:rsid w:val="00D86C1E"/>
    <w:rsid w:val="00D8716F"/>
    <w:rsid w:val="00D87347"/>
    <w:rsid w:val="00D901BC"/>
    <w:rsid w:val="00D90993"/>
    <w:rsid w:val="00D90B48"/>
    <w:rsid w:val="00D917AC"/>
    <w:rsid w:val="00D921FA"/>
    <w:rsid w:val="00D92793"/>
    <w:rsid w:val="00D9287E"/>
    <w:rsid w:val="00D93321"/>
    <w:rsid w:val="00D93AFB"/>
    <w:rsid w:val="00D94F1C"/>
    <w:rsid w:val="00D94F95"/>
    <w:rsid w:val="00D953B2"/>
    <w:rsid w:val="00D962A7"/>
    <w:rsid w:val="00D964D5"/>
    <w:rsid w:val="00D979B6"/>
    <w:rsid w:val="00DA00D7"/>
    <w:rsid w:val="00DA059D"/>
    <w:rsid w:val="00DA0628"/>
    <w:rsid w:val="00DA2116"/>
    <w:rsid w:val="00DA2BD9"/>
    <w:rsid w:val="00DA304C"/>
    <w:rsid w:val="00DA33F3"/>
    <w:rsid w:val="00DA39A4"/>
    <w:rsid w:val="00DA5406"/>
    <w:rsid w:val="00DA5A0C"/>
    <w:rsid w:val="00DA5C10"/>
    <w:rsid w:val="00DA5C8D"/>
    <w:rsid w:val="00DA6729"/>
    <w:rsid w:val="00DA7645"/>
    <w:rsid w:val="00DB00F3"/>
    <w:rsid w:val="00DB03E9"/>
    <w:rsid w:val="00DB0477"/>
    <w:rsid w:val="00DB08D5"/>
    <w:rsid w:val="00DB0950"/>
    <w:rsid w:val="00DB1117"/>
    <w:rsid w:val="00DB1F74"/>
    <w:rsid w:val="00DB2182"/>
    <w:rsid w:val="00DB289C"/>
    <w:rsid w:val="00DB33B5"/>
    <w:rsid w:val="00DB3523"/>
    <w:rsid w:val="00DB3D0C"/>
    <w:rsid w:val="00DB40F4"/>
    <w:rsid w:val="00DB49B7"/>
    <w:rsid w:val="00DB54DE"/>
    <w:rsid w:val="00DB5ACA"/>
    <w:rsid w:val="00DB70F3"/>
    <w:rsid w:val="00DB7EC7"/>
    <w:rsid w:val="00DC02D9"/>
    <w:rsid w:val="00DC0D90"/>
    <w:rsid w:val="00DC1401"/>
    <w:rsid w:val="00DC216F"/>
    <w:rsid w:val="00DC24BE"/>
    <w:rsid w:val="00DC26B7"/>
    <w:rsid w:val="00DC2A9C"/>
    <w:rsid w:val="00DC325E"/>
    <w:rsid w:val="00DC365C"/>
    <w:rsid w:val="00DC376C"/>
    <w:rsid w:val="00DC4C40"/>
    <w:rsid w:val="00DC505C"/>
    <w:rsid w:val="00DC5CC1"/>
    <w:rsid w:val="00DC626D"/>
    <w:rsid w:val="00DC67CA"/>
    <w:rsid w:val="00DC6AD3"/>
    <w:rsid w:val="00DC7463"/>
    <w:rsid w:val="00DC7A66"/>
    <w:rsid w:val="00DC7FE8"/>
    <w:rsid w:val="00DD1442"/>
    <w:rsid w:val="00DD1625"/>
    <w:rsid w:val="00DD1931"/>
    <w:rsid w:val="00DD1B4B"/>
    <w:rsid w:val="00DD2F9F"/>
    <w:rsid w:val="00DD447B"/>
    <w:rsid w:val="00DD5330"/>
    <w:rsid w:val="00DD5B50"/>
    <w:rsid w:val="00DD5FEC"/>
    <w:rsid w:val="00DD62AD"/>
    <w:rsid w:val="00DD64CF"/>
    <w:rsid w:val="00DD7E7B"/>
    <w:rsid w:val="00DE05D6"/>
    <w:rsid w:val="00DE12E1"/>
    <w:rsid w:val="00DE1F07"/>
    <w:rsid w:val="00DE1F22"/>
    <w:rsid w:val="00DE38E4"/>
    <w:rsid w:val="00DE3B80"/>
    <w:rsid w:val="00DE4217"/>
    <w:rsid w:val="00DE438F"/>
    <w:rsid w:val="00DE4476"/>
    <w:rsid w:val="00DE495A"/>
    <w:rsid w:val="00DE5B13"/>
    <w:rsid w:val="00DE5CE4"/>
    <w:rsid w:val="00DE5EEB"/>
    <w:rsid w:val="00DE606C"/>
    <w:rsid w:val="00DE68F2"/>
    <w:rsid w:val="00DE709B"/>
    <w:rsid w:val="00DF0A25"/>
    <w:rsid w:val="00DF0E5D"/>
    <w:rsid w:val="00DF12A0"/>
    <w:rsid w:val="00DF18A3"/>
    <w:rsid w:val="00DF2350"/>
    <w:rsid w:val="00DF2831"/>
    <w:rsid w:val="00DF2869"/>
    <w:rsid w:val="00DF3CD4"/>
    <w:rsid w:val="00DF429C"/>
    <w:rsid w:val="00DF4B4C"/>
    <w:rsid w:val="00DF51D0"/>
    <w:rsid w:val="00DF5856"/>
    <w:rsid w:val="00DF592E"/>
    <w:rsid w:val="00DF67ED"/>
    <w:rsid w:val="00DF7CEB"/>
    <w:rsid w:val="00E00004"/>
    <w:rsid w:val="00E010C4"/>
    <w:rsid w:val="00E026BB"/>
    <w:rsid w:val="00E02C75"/>
    <w:rsid w:val="00E02E44"/>
    <w:rsid w:val="00E02F22"/>
    <w:rsid w:val="00E02F78"/>
    <w:rsid w:val="00E037B9"/>
    <w:rsid w:val="00E039E9"/>
    <w:rsid w:val="00E03A00"/>
    <w:rsid w:val="00E03C49"/>
    <w:rsid w:val="00E047F3"/>
    <w:rsid w:val="00E051B2"/>
    <w:rsid w:val="00E0531F"/>
    <w:rsid w:val="00E05860"/>
    <w:rsid w:val="00E0710E"/>
    <w:rsid w:val="00E10010"/>
    <w:rsid w:val="00E1058C"/>
    <w:rsid w:val="00E10754"/>
    <w:rsid w:val="00E10E78"/>
    <w:rsid w:val="00E1181C"/>
    <w:rsid w:val="00E1295A"/>
    <w:rsid w:val="00E1375A"/>
    <w:rsid w:val="00E13B4C"/>
    <w:rsid w:val="00E14790"/>
    <w:rsid w:val="00E15D9C"/>
    <w:rsid w:val="00E16220"/>
    <w:rsid w:val="00E163BF"/>
    <w:rsid w:val="00E16C5D"/>
    <w:rsid w:val="00E1715E"/>
    <w:rsid w:val="00E17A44"/>
    <w:rsid w:val="00E20112"/>
    <w:rsid w:val="00E206EA"/>
    <w:rsid w:val="00E228F2"/>
    <w:rsid w:val="00E22BD2"/>
    <w:rsid w:val="00E230E6"/>
    <w:rsid w:val="00E238CF"/>
    <w:rsid w:val="00E23AFF"/>
    <w:rsid w:val="00E24325"/>
    <w:rsid w:val="00E24FF6"/>
    <w:rsid w:val="00E26358"/>
    <w:rsid w:val="00E26984"/>
    <w:rsid w:val="00E26EEB"/>
    <w:rsid w:val="00E27219"/>
    <w:rsid w:val="00E277B2"/>
    <w:rsid w:val="00E304AB"/>
    <w:rsid w:val="00E31152"/>
    <w:rsid w:val="00E31775"/>
    <w:rsid w:val="00E3472C"/>
    <w:rsid w:val="00E34AF5"/>
    <w:rsid w:val="00E34BA7"/>
    <w:rsid w:val="00E34EAA"/>
    <w:rsid w:val="00E35176"/>
    <w:rsid w:val="00E352C4"/>
    <w:rsid w:val="00E366BC"/>
    <w:rsid w:val="00E368A1"/>
    <w:rsid w:val="00E36E31"/>
    <w:rsid w:val="00E40282"/>
    <w:rsid w:val="00E4032F"/>
    <w:rsid w:val="00E40C89"/>
    <w:rsid w:val="00E41175"/>
    <w:rsid w:val="00E41497"/>
    <w:rsid w:val="00E41813"/>
    <w:rsid w:val="00E41987"/>
    <w:rsid w:val="00E41B14"/>
    <w:rsid w:val="00E41E15"/>
    <w:rsid w:val="00E42609"/>
    <w:rsid w:val="00E42DEA"/>
    <w:rsid w:val="00E43AF6"/>
    <w:rsid w:val="00E446CD"/>
    <w:rsid w:val="00E44F74"/>
    <w:rsid w:val="00E45D90"/>
    <w:rsid w:val="00E45E61"/>
    <w:rsid w:val="00E461FC"/>
    <w:rsid w:val="00E4667D"/>
    <w:rsid w:val="00E47393"/>
    <w:rsid w:val="00E50E6E"/>
    <w:rsid w:val="00E519BD"/>
    <w:rsid w:val="00E51F21"/>
    <w:rsid w:val="00E527C3"/>
    <w:rsid w:val="00E527D3"/>
    <w:rsid w:val="00E52BEC"/>
    <w:rsid w:val="00E547CA"/>
    <w:rsid w:val="00E54E78"/>
    <w:rsid w:val="00E553EE"/>
    <w:rsid w:val="00E55A06"/>
    <w:rsid w:val="00E55D35"/>
    <w:rsid w:val="00E55E0A"/>
    <w:rsid w:val="00E56610"/>
    <w:rsid w:val="00E566E1"/>
    <w:rsid w:val="00E56B71"/>
    <w:rsid w:val="00E56DC9"/>
    <w:rsid w:val="00E56FBC"/>
    <w:rsid w:val="00E56FED"/>
    <w:rsid w:val="00E5726A"/>
    <w:rsid w:val="00E5770E"/>
    <w:rsid w:val="00E579A2"/>
    <w:rsid w:val="00E60467"/>
    <w:rsid w:val="00E604C8"/>
    <w:rsid w:val="00E608E8"/>
    <w:rsid w:val="00E6138F"/>
    <w:rsid w:val="00E62F84"/>
    <w:rsid w:val="00E63261"/>
    <w:rsid w:val="00E64028"/>
    <w:rsid w:val="00E64A60"/>
    <w:rsid w:val="00E669FB"/>
    <w:rsid w:val="00E678B0"/>
    <w:rsid w:val="00E67DAC"/>
    <w:rsid w:val="00E700F0"/>
    <w:rsid w:val="00E70911"/>
    <w:rsid w:val="00E70E6F"/>
    <w:rsid w:val="00E71B36"/>
    <w:rsid w:val="00E71CAF"/>
    <w:rsid w:val="00E71F09"/>
    <w:rsid w:val="00E72545"/>
    <w:rsid w:val="00E7324B"/>
    <w:rsid w:val="00E73490"/>
    <w:rsid w:val="00E735D2"/>
    <w:rsid w:val="00E746DB"/>
    <w:rsid w:val="00E749A9"/>
    <w:rsid w:val="00E7530C"/>
    <w:rsid w:val="00E75B0A"/>
    <w:rsid w:val="00E75F49"/>
    <w:rsid w:val="00E765D7"/>
    <w:rsid w:val="00E7677B"/>
    <w:rsid w:val="00E767A6"/>
    <w:rsid w:val="00E77409"/>
    <w:rsid w:val="00E775D7"/>
    <w:rsid w:val="00E77609"/>
    <w:rsid w:val="00E77B98"/>
    <w:rsid w:val="00E80C44"/>
    <w:rsid w:val="00E81334"/>
    <w:rsid w:val="00E81B11"/>
    <w:rsid w:val="00E82DD8"/>
    <w:rsid w:val="00E839E6"/>
    <w:rsid w:val="00E83F02"/>
    <w:rsid w:val="00E84696"/>
    <w:rsid w:val="00E84DBB"/>
    <w:rsid w:val="00E8520D"/>
    <w:rsid w:val="00E86129"/>
    <w:rsid w:val="00E877C2"/>
    <w:rsid w:val="00E87A5C"/>
    <w:rsid w:val="00E9069A"/>
    <w:rsid w:val="00E91AD3"/>
    <w:rsid w:val="00E91B5A"/>
    <w:rsid w:val="00E91C91"/>
    <w:rsid w:val="00E926E6"/>
    <w:rsid w:val="00E9291E"/>
    <w:rsid w:val="00E92A0C"/>
    <w:rsid w:val="00E92E39"/>
    <w:rsid w:val="00E92F22"/>
    <w:rsid w:val="00E94F0B"/>
    <w:rsid w:val="00E953DC"/>
    <w:rsid w:val="00E95A22"/>
    <w:rsid w:val="00E95BA7"/>
    <w:rsid w:val="00E966FF"/>
    <w:rsid w:val="00E96805"/>
    <w:rsid w:val="00E97BB3"/>
    <w:rsid w:val="00EA0F21"/>
    <w:rsid w:val="00EA1054"/>
    <w:rsid w:val="00EA1AAC"/>
    <w:rsid w:val="00EA1B91"/>
    <w:rsid w:val="00EA1E37"/>
    <w:rsid w:val="00EA1F51"/>
    <w:rsid w:val="00EA24D2"/>
    <w:rsid w:val="00EA2797"/>
    <w:rsid w:val="00EA27CA"/>
    <w:rsid w:val="00EA3366"/>
    <w:rsid w:val="00EA3367"/>
    <w:rsid w:val="00EA3798"/>
    <w:rsid w:val="00EA43B9"/>
    <w:rsid w:val="00EA4A3C"/>
    <w:rsid w:val="00EA4CD5"/>
    <w:rsid w:val="00EA59EB"/>
    <w:rsid w:val="00EA5E6C"/>
    <w:rsid w:val="00EA61D0"/>
    <w:rsid w:val="00EA6716"/>
    <w:rsid w:val="00EA69F8"/>
    <w:rsid w:val="00EA7625"/>
    <w:rsid w:val="00EB0718"/>
    <w:rsid w:val="00EB0858"/>
    <w:rsid w:val="00EB0CD1"/>
    <w:rsid w:val="00EB1042"/>
    <w:rsid w:val="00EB1B21"/>
    <w:rsid w:val="00EB1DD6"/>
    <w:rsid w:val="00EB2798"/>
    <w:rsid w:val="00EB389F"/>
    <w:rsid w:val="00EB4191"/>
    <w:rsid w:val="00EB4D98"/>
    <w:rsid w:val="00EB4DA7"/>
    <w:rsid w:val="00EB53A2"/>
    <w:rsid w:val="00EB61A7"/>
    <w:rsid w:val="00EB6859"/>
    <w:rsid w:val="00EB7160"/>
    <w:rsid w:val="00EB76EE"/>
    <w:rsid w:val="00EB79C8"/>
    <w:rsid w:val="00EB7A3D"/>
    <w:rsid w:val="00EC0216"/>
    <w:rsid w:val="00EC0631"/>
    <w:rsid w:val="00EC2B9C"/>
    <w:rsid w:val="00EC3558"/>
    <w:rsid w:val="00EC3CF1"/>
    <w:rsid w:val="00EC43A3"/>
    <w:rsid w:val="00EC57B7"/>
    <w:rsid w:val="00EC5DD6"/>
    <w:rsid w:val="00EC6109"/>
    <w:rsid w:val="00EC6166"/>
    <w:rsid w:val="00EC648C"/>
    <w:rsid w:val="00EC7091"/>
    <w:rsid w:val="00EC74EC"/>
    <w:rsid w:val="00ED0D1A"/>
    <w:rsid w:val="00ED1D79"/>
    <w:rsid w:val="00ED1D8C"/>
    <w:rsid w:val="00ED1ED4"/>
    <w:rsid w:val="00ED226D"/>
    <w:rsid w:val="00ED240C"/>
    <w:rsid w:val="00ED24DB"/>
    <w:rsid w:val="00ED2E4C"/>
    <w:rsid w:val="00ED5087"/>
    <w:rsid w:val="00ED58AD"/>
    <w:rsid w:val="00ED6917"/>
    <w:rsid w:val="00ED6B52"/>
    <w:rsid w:val="00ED6D07"/>
    <w:rsid w:val="00ED7214"/>
    <w:rsid w:val="00ED7866"/>
    <w:rsid w:val="00EE045F"/>
    <w:rsid w:val="00EE217E"/>
    <w:rsid w:val="00EE23F8"/>
    <w:rsid w:val="00EE33B8"/>
    <w:rsid w:val="00EE3500"/>
    <w:rsid w:val="00EE369A"/>
    <w:rsid w:val="00EE4286"/>
    <w:rsid w:val="00EE482B"/>
    <w:rsid w:val="00EE4DED"/>
    <w:rsid w:val="00EE5195"/>
    <w:rsid w:val="00EE5A34"/>
    <w:rsid w:val="00EE5A64"/>
    <w:rsid w:val="00EE5B06"/>
    <w:rsid w:val="00EE6270"/>
    <w:rsid w:val="00EE73D7"/>
    <w:rsid w:val="00EE747C"/>
    <w:rsid w:val="00EF01D0"/>
    <w:rsid w:val="00EF0DCB"/>
    <w:rsid w:val="00EF10EC"/>
    <w:rsid w:val="00EF1A03"/>
    <w:rsid w:val="00EF1E2D"/>
    <w:rsid w:val="00EF25A9"/>
    <w:rsid w:val="00EF29AD"/>
    <w:rsid w:val="00EF2AF4"/>
    <w:rsid w:val="00EF316E"/>
    <w:rsid w:val="00EF365D"/>
    <w:rsid w:val="00EF3C22"/>
    <w:rsid w:val="00EF47A4"/>
    <w:rsid w:val="00EF49AF"/>
    <w:rsid w:val="00EF53BA"/>
    <w:rsid w:val="00EF60E5"/>
    <w:rsid w:val="00EF66FC"/>
    <w:rsid w:val="00EF6F28"/>
    <w:rsid w:val="00EF6FE9"/>
    <w:rsid w:val="00EF71A8"/>
    <w:rsid w:val="00EF7A95"/>
    <w:rsid w:val="00EF7AD6"/>
    <w:rsid w:val="00EF7D8B"/>
    <w:rsid w:val="00F0164E"/>
    <w:rsid w:val="00F01A75"/>
    <w:rsid w:val="00F02C99"/>
    <w:rsid w:val="00F02CB8"/>
    <w:rsid w:val="00F030A7"/>
    <w:rsid w:val="00F030CC"/>
    <w:rsid w:val="00F0359C"/>
    <w:rsid w:val="00F03C0B"/>
    <w:rsid w:val="00F04370"/>
    <w:rsid w:val="00F04E92"/>
    <w:rsid w:val="00F05AC7"/>
    <w:rsid w:val="00F06DA9"/>
    <w:rsid w:val="00F07AA9"/>
    <w:rsid w:val="00F13093"/>
    <w:rsid w:val="00F13383"/>
    <w:rsid w:val="00F144EB"/>
    <w:rsid w:val="00F14747"/>
    <w:rsid w:val="00F1479B"/>
    <w:rsid w:val="00F14A0C"/>
    <w:rsid w:val="00F15587"/>
    <w:rsid w:val="00F16455"/>
    <w:rsid w:val="00F16EB4"/>
    <w:rsid w:val="00F17014"/>
    <w:rsid w:val="00F171C1"/>
    <w:rsid w:val="00F17E83"/>
    <w:rsid w:val="00F20372"/>
    <w:rsid w:val="00F20A81"/>
    <w:rsid w:val="00F20EB2"/>
    <w:rsid w:val="00F2152E"/>
    <w:rsid w:val="00F216C2"/>
    <w:rsid w:val="00F21776"/>
    <w:rsid w:val="00F22853"/>
    <w:rsid w:val="00F22B95"/>
    <w:rsid w:val="00F234C9"/>
    <w:rsid w:val="00F23545"/>
    <w:rsid w:val="00F24547"/>
    <w:rsid w:val="00F252A4"/>
    <w:rsid w:val="00F25F5C"/>
    <w:rsid w:val="00F2710D"/>
    <w:rsid w:val="00F2719E"/>
    <w:rsid w:val="00F278AE"/>
    <w:rsid w:val="00F279B0"/>
    <w:rsid w:val="00F279EA"/>
    <w:rsid w:val="00F303C6"/>
    <w:rsid w:val="00F31E79"/>
    <w:rsid w:val="00F32E41"/>
    <w:rsid w:val="00F32EA8"/>
    <w:rsid w:val="00F33453"/>
    <w:rsid w:val="00F33552"/>
    <w:rsid w:val="00F3365E"/>
    <w:rsid w:val="00F34096"/>
    <w:rsid w:val="00F3466F"/>
    <w:rsid w:val="00F34930"/>
    <w:rsid w:val="00F3533A"/>
    <w:rsid w:val="00F36127"/>
    <w:rsid w:val="00F361F4"/>
    <w:rsid w:val="00F36371"/>
    <w:rsid w:val="00F37028"/>
    <w:rsid w:val="00F372A6"/>
    <w:rsid w:val="00F3736D"/>
    <w:rsid w:val="00F3770D"/>
    <w:rsid w:val="00F400A9"/>
    <w:rsid w:val="00F4044D"/>
    <w:rsid w:val="00F41DF5"/>
    <w:rsid w:val="00F4304C"/>
    <w:rsid w:val="00F43AF2"/>
    <w:rsid w:val="00F43DEE"/>
    <w:rsid w:val="00F45234"/>
    <w:rsid w:val="00F45D1A"/>
    <w:rsid w:val="00F46EB6"/>
    <w:rsid w:val="00F51EBC"/>
    <w:rsid w:val="00F5301A"/>
    <w:rsid w:val="00F55D6B"/>
    <w:rsid w:val="00F563F5"/>
    <w:rsid w:val="00F57527"/>
    <w:rsid w:val="00F57BC8"/>
    <w:rsid w:val="00F60D06"/>
    <w:rsid w:val="00F60D17"/>
    <w:rsid w:val="00F616C2"/>
    <w:rsid w:val="00F6183E"/>
    <w:rsid w:val="00F61C91"/>
    <w:rsid w:val="00F61D0B"/>
    <w:rsid w:val="00F625AC"/>
    <w:rsid w:val="00F62D87"/>
    <w:rsid w:val="00F6333A"/>
    <w:rsid w:val="00F633D4"/>
    <w:rsid w:val="00F649CD"/>
    <w:rsid w:val="00F64B04"/>
    <w:rsid w:val="00F64B94"/>
    <w:rsid w:val="00F64D77"/>
    <w:rsid w:val="00F64F02"/>
    <w:rsid w:val="00F650B2"/>
    <w:rsid w:val="00F657A5"/>
    <w:rsid w:val="00F66223"/>
    <w:rsid w:val="00F67235"/>
    <w:rsid w:val="00F7042D"/>
    <w:rsid w:val="00F706CA"/>
    <w:rsid w:val="00F70F57"/>
    <w:rsid w:val="00F7166B"/>
    <w:rsid w:val="00F717B6"/>
    <w:rsid w:val="00F7194E"/>
    <w:rsid w:val="00F7269E"/>
    <w:rsid w:val="00F72BF8"/>
    <w:rsid w:val="00F73A34"/>
    <w:rsid w:val="00F7402B"/>
    <w:rsid w:val="00F744F4"/>
    <w:rsid w:val="00F74870"/>
    <w:rsid w:val="00F75783"/>
    <w:rsid w:val="00F76210"/>
    <w:rsid w:val="00F7626E"/>
    <w:rsid w:val="00F766C6"/>
    <w:rsid w:val="00F77188"/>
    <w:rsid w:val="00F773B1"/>
    <w:rsid w:val="00F77745"/>
    <w:rsid w:val="00F77E00"/>
    <w:rsid w:val="00F80CA5"/>
    <w:rsid w:val="00F810D8"/>
    <w:rsid w:val="00F81178"/>
    <w:rsid w:val="00F81E9E"/>
    <w:rsid w:val="00F8291A"/>
    <w:rsid w:val="00F82F52"/>
    <w:rsid w:val="00F83267"/>
    <w:rsid w:val="00F833A8"/>
    <w:rsid w:val="00F84210"/>
    <w:rsid w:val="00F84759"/>
    <w:rsid w:val="00F84F97"/>
    <w:rsid w:val="00F86788"/>
    <w:rsid w:val="00F8688D"/>
    <w:rsid w:val="00F87073"/>
    <w:rsid w:val="00F87122"/>
    <w:rsid w:val="00F874FC"/>
    <w:rsid w:val="00F87E89"/>
    <w:rsid w:val="00F902EE"/>
    <w:rsid w:val="00F9124C"/>
    <w:rsid w:val="00F9155D"/>
    <w:rsid w:val="00F919A9"/>
    <w:rsid w:val="00F91B75"/>
    <w:rsid w:val="00F91B9B"/>
    <w:rsid w:val="00F92185"/>
    <w:rsid w:val="00F923AF"/>
    <w:rsid w:val="00F928F3"/>
    <w:rsid w:val="00F93187"/>
    <w:rsid w:val="00F94670"/>
    <w:rsid w:val="00F94ADE"/>
    <w:rsid w:val="00F94DF2"/>
    <w:rsid w:val="00F94DFB"/>
    <w:rsid w:val="00F9576C"/>
    <w:rsid w:val="00F95C23"/>
    <w:rsid w:val="00F965AE"/>
    <w:rsid w:val="00F968BD"/>
    <w:rsid w:val="00F97152"/>
    <w:rsid w:val="00F972C4"/>
    <w:rsid w:val="00F97939"/>
    <w:rsid w:val="00F97A52"/>
    <w:rsid w:val="00F97FB6"/>
    <w:rsid w:val="00FA058B"/>
    <w:rsid w:val="00FA0D1C"/>
    <w:rsid w:val="00FA149F"/>
    <w:rsid w:val="00FA152D"/>
    <w:rsid w:val="00FA17E2"/>
    <w:rsid w:val="00FA1FCE"/>
    <w:rsid w:val="00FA27D5"/>
    <w:rsid w:val="00FA38E3"/>
    <w:rsid w:val="00FA5057"/>
    <w:rsid w:val="00FA57B6"/>
    <w:rsid w:val="00FA5BEE"/>
    <w:rsid w:val="00FA612B"/>
    <w:rsid w:val="00FA66E6"/>
    <w:rsid w:val="00FA6818"/>
    <w:rsid w:val="00FA71FC"/>
    <w:rsid w:val="00FA7A7A"/>
    <w:rsid w:val="00FB0B90"/>
    <w:rsid w:val="00FB1814"/>
    <w:rsid w:val="00FB3D1C"/>
    <w:rsid w:val="00FB3DAF"/>
    <w:rsid w:val="00FB47C7"/>
    <w:rsid w:val="00FB4B62"/>
    <w:rsid w:val="00FB5791"/>
    <w:rsid w:val="00FB59DA"/>
    <w:rsid w:val="00FB5C15"/>
    <w:rsid w:val="00FB6028"/>
    <w:rsid w:val="00FB66A7"/>
    <w:rsid w:val="00FB66B0"/>
    <w:rsid w:val="00FB6A4F"/>
    <w:rsid w:val="00FB7A22"/>
    <w:rsid w:val="00FB7DE2"/>
    <w:rsid w:val="00FC0262"/>
    <w:rsid w:val="00FC0F3B"/>
    <w:rsid w:val="00FC122D"/>
    <w:rsid w:val="00FC24AF"/>
    <w:rsid w:val="00FC3968"/>
    <w:rsid w:val="00FC41D6"/>
    <w:rsid w:val="00FC4943"/>
    <w:rsid w:val="00FC4D7E"/>
    <w:rsid w:val="00FC4F77"/>
    <w:rsid w:val="00FC51FC"/>
    <w:rsid w:val="00FC58B3"/>
    <w:rsid w:val="00FC64DE"/>
    <w:rsid w:val="00FC6CA8"/>
    <w:rsid w:val="00FC7188"/>
    <w:rsid w:val="00FD0805"/>
    <w:rsid w:val="00FD0992"/>
    <w:rsid w:val="00FD1444"/>
    <w:rsid w:val="00FD1AB8"/>
    <w:rsid w:val="00FD1D91"/>
    <w:rsid w:val="00FD270C"/>
    <w:rsid w:val="00FD2DC5"/>
    <w:rsid w:val="00FD346A"/>
    <w:rsid w:val="00FD3509"/>
    <w:rsid w:val="00FD379F"/>
    <w:rsid w:val="00FD3AA7"/>
    <w:rsid w:val="00FD3ABF"/>
    <w:rsid w:val="00FD3D71"/>
    <w:rsid w:val="00FD4517"/>
    <w:rsid w:val="00FD50E7"/>
    <w:rsid w:val="00FD5393"/>
    <w:rsid w:val="00FD7471"/>
    <w:rsid w:val="00FD7E2F"/>
    <w:rsid w:val="00FE1413"/>
    <w:rsid w:val="00FE1A8E"/>
    <w:rsid w:val="00FE21C2"/>
    <w:rsid w:val="00FE21EB"/>
    <w:rsid w:val="00FE289D"/>
    <w:rsid w:val="00FE2AE2"/>
    <w:rsid w:val="00FE33F3"/>
    <w:rsid w:val="00FE34DB"/>
    <w:rsid w:val="00FE3639"/>
    <w:rsid w:val="00FE370C"/>
    <w:rsid w:val="00FE3A6E"/>
    <w:rsid w:val="00FE4EAD"/>
    <w:rsid w:val="00FE4EBD"/>
    <w:rsid w:val="00FE4EFB"/>
    <w:rsid w:val="00FE5699"/>
    <w:rsid w:val="00FE76F7"/>
    <w:rsid w:val="00FE7ED8"/>
    <w:rsid w:val="00FF06B9"/>
    <w:rsid w:val="00FF0A72"/>
    <w:rsid w:val="00FF1135"/>
    <w:rsid w:val="00FF202C"/>
    <w:rsid w:val="00FF2E43"/>
    <w:rsid w:val="00FF4BD3"/>
    <w:rsid w:val="00FF57BE"/>
    <w:rsid w:val="00FF6067"/>
    <w:rsid w:val="00FF65FB"/>
    <w:rsid w:val="00FF6DAB"/>
    <w:rsid w:val="00FF7409"/>
    <w:rsid w:val="00FF7C16"/>
    <w:rsid w:val="00FF7C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FB19EFD"/>
  <w15:docId w15:val="{20E203C6-A94F-41B5-B7DA-FB44B87B7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E42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1"/>
    <w:next w:val="a1"/>
    <w:link w:val="10"/>
    <w:qFormat/>
    <w:rsid w:val="00E42609"/>
    <w:pPr>
      <w:keepNext/>
      <w:keepLines/>
      <w:spacing w:before="480"/>
      <w:outlineLvl w:val="0"/>
    </w:pPr>
    <w:rPr>
      <w:rFonts w:ascii="Italic" w:hAnsi="Italic"/>
      <w:b/>
      <w:bCs/>
      <w:color w:val="A5A5A5"/>
      <w:sz w:val="28"/>
      <w:szCs w:val="28"/>
    </w:rPr>
  </w:style>
  <w:style w:type="paragraph" w:styleId="2">
    <w:name w:val="heading 2"/>
    <w:basedOn w:val="a1"/>
    <w:next w:val="a1"/>
    <w:link w:val="20"/>
    <w:unhideWhenUsed/>
    <w:qFormat/>
    <w:rsid w:val="00E42609"/>
    <w:pPr>
      <w:keepNext/>
      <w:keepLines/>
      <w:spacing w:before="200"/>
      <w:outlineLvl w:val="1"/>
    </w:pPr>
    <w:rPr>
      <w:rFonts w:ascii="Italic" w:hAnsi="Italic"/>
      <w:b/>
      <w:bCs/>
      <w:color w:val="DDDDDD"/>
      <w:sz w:val="26"/>
      <w:szCs w:val="26"/>
    </w:rPr>
  </w:style>
  <w:style w:type="paragraph" w:styleId="3">
    <w:name w:val="heading 3"/>
    <w:basedOn w:val="a1"/>
    <w:next w:val="a1"/>
    <w:link w:val="30"/>
    <w:qFormat/>
    <w:rsid w:val="00E42609"/>
    <w:pPr>
      <w:keepNext/>
      <w:widowControl w:val="0"/>
      <w:autoSpaceDE w:val="0"/>
      <w:autoSpaceDN w:val="0"/>
      <w:adjustRightInd w:val="0"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1"/>
    <w:next w:val="a1"/>
    <w:link w:val="40"/>
    <w:qFormat/>
    <w:rsid w:val="00E42609"/>
    <w:pPr>
      <w:keepNext/>
      <w:widowControl w:val="0"/>
      <w:shd w:val="clear" w:color="auto" w:fill="FFFFFF"/>
      <w:autoSpaceDE w:val="0"/>
      <w:autoSpaceDN w:val="0"/>
      <w:adjustRightInd w:val="0"/>
      <w:spacing w:before="108"/>
      <w:ind w:left="12"/>
      <w:jc w:val="both"/>
      <w:outlineLvl w:val="3"/>
    </w:pPr>
    <w:rPr>
      <w:b/>
      <w:bCs/>
      <w:color w:val="000000"/>
      <w:spacing w:val="-6"/>
      <w:sz w:val="24"/>
      <w:szCs w:val="24"/>
    </w:rPr>
  </w:style>
  <w:style w:type="paragraph" w:styleId="5">
    <w:name w:val="heading 5"/>
    <w:basedOn w:val="a1"/>
    <w:next w:val="a1"/>
    <w:link w:val="50"/>
    <w:unhideWhenUsed/>
    <w:qFormat/>
    <w:rsid w:val="00E42609"/>
    <w:pPr>
      <w:keepNext/>
      <w:keepLines/>
      <w:spacing w:before="200"/>
      <w:outlineLvl w:val="4"/>
    </w:pPr>
    <w:rPr>
      <w:rFonts w:ascii="Italic" w:hAnsi="Italic"/>
      <w:color w:val="6E6E6E"/>
    </w:rPr>
  </w:style>
  <w:style w:type="paragraph" w:styleId="6">
    <w:name w:val="heading 6"/>
    <w:basedOn w:val="a1"/>
    <w:next w:val="a1"/>
    <w:link w:val="60"/>
    <w:unhideWhenUsed/>
    <w:qFormat/>
    <w:rsid w:val="00D12F4A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D12F4A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1"/>
    <w:next w:val="a1"/>
    <w:link w:val="80"/>
    <w:qFormat/>
    <w:rsid w:val="00D12F4A"/>
    <w:p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1"/>
    <w:next w:val="a1"/>
    <w:link w:val="90"/>
    <w:qFormat/>
    <w:rsid w:val="00D12F4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E42609"/>
    <w:rPr>
      <w:rFonts w:ascii="Italic" w:eastAsia="Times New Roman" w:hAnsi="Italic" w:cs="Times New Roman"/>
      <w:b/>
      <w:bCs/>
      <w:color w:val="A5A5A5"/>
      <w:sz w:val="28"/>
      <w:szCs w:val="28"/>
      <w:lang w:eastAsia="ru-RU"/>
    </w:rPr>
  </w:style>
  <w:style w:type="character" w:customStyle="1" w:styleId="20">
    <w:name w:val="Заголовок 2 Знак"/>
    <w:basedOn w:val="a2"/>
    <w:link w:val="2"/>
    <w:rsid w:val="00E42609"/>
    <w:rPr>
      <w:rFonts w:ascii="Italic" w:eastAsia="Times New Roman" w:hAnsi="Italic" w:cs="Times New Roman"/>
      <w:b/>
      <w:bCs/>
      <w:color w:val="DDDDDD"/>
      <w:sz w:val="26"/>
      <w:szCs w:val="26"/>
      <w:lang w:eastAsia="ru-RU"/>
    </w:rPr>
  </w:style>
  <w:style w:type="character" w:customStyle="1" w:styleId="30">
    <w:name w:val="Заголовок 3 Знак"/>
    <w:basedOn w:val="a2"/>
    <w:link w:val="3"/>
    <w:rsid w:val="00E42609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E42609"/>
    <w:rPr>
      <w:rFonts w:ascii="Times New Roman" w:eastAsia="Times New Roman" w:hAnsi="Times New Roman" w:cs="Times New Roman"/>
      <w:b/>
      <w:bCs/>
      <w:color w:val="000000"/>
      <w:spacing w:val="-6"/>
      <w:sz w:val="24"/>
      <w:szCs w:val="24"/>
      <w:shd w:val="clear" w:color="auto" w:fill="FFFFFF"/>
      <w:lang w:eastAsia="ru-RU"/>
    </w:rPr>
  </w:style>
  <w:style w:type="character" w:customStyle="1" w:styleId="50">
    <w:name w:val="Заголовок 5 Знак"/>
    <w:basedOn w:val="a2"/>
    <w:link w:val="5"/>
    <w:rsid w:val="00E42609"/>
    <w:rPr>
      <w:rFonts w:ascii="Italic" w:eastAsia="Times New Roman" w:hAnsi="Italic" w:cs="Times New Roman"/>
      <w:color w:val="6E6E6E"/>
      <w:sz w:val="20"/>
      <w:szCs w:val="20"/>
      <w:lang w:eastAsia="ru-RU"/>
    </w:rPr>
  </w:style>
  <w:style w:type="character" w:styleId="a5">
    <w:name w:val="page number"/>
    <w:basedOn w:val="a2"/>
    <w:rsid w:val="00E42609"/>
  </w:style>
  <w:style w:type="paragraph" w:styleId="a6">
    <w:name w:val="footer"/>
    <w:basedOn w:val="a1"/>
    <w:link w:val="a7"/>
    <w:rsid w:val="00E42609"/>
    <w:pPr>
      <w:tabs>
        <w:tab w:val="center" w:pos="4677"/>
        <w:tab w:val="right" w:pos="9355"/>
      </w:tabs>
    </w:pPr>
    <w:rPr>
      <w:sz w:val="24"/>
    </w:rPr>
  </w:style>
  <w:style w:type="character" w:customStyle="1" w:styleId="a7">
    <w:name w:val="Нижний колонтитул Знак"/>
    <w:basedOn w:val="a2"/>
    <w:link w:val="a6"/>
    <w:uiPriority w:val="99"/>
    <w:rsid w:val="00E42609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8">
    <w:name w:val="Table Grid"/>
    <w:basedOn w:val="a3"/>
    <w:uiPriority w:val="59"/>
    <w:rsid w:val="00E42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1"/>
    <w:link w:val="aa"/>
    <w:rsid w:val="00E4260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2"/>
    <w:link w:val="a9"/>
    <w:uiPriority w:val="99"/>
    <w:rsid w:val="00E426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Plain Text"/>
    <w:aliases w:val="Знак11, Знак11"/>
    <w:basedOn w:val="a1"/>
    <w:link w:val="ac"/>
    <w:rsid w:val="00E42609"/>
    <w:rPr>
      <w:rFonts w:ascii="Courier New" w:hAnsi="Courier New"/>
    </w:rPr>
  </w:style>
  <w:style w:type="character" w:customStyle="1" w:styleId="ac">
    <w:name w:val="Текст Знак"/>
    <w:aliases w:val="Знак11 Знак, Знак11 Знак"/>
    <w:basedOn w:val="a2"/>
    <w:link w:val="ab"/>
    <w:rsid w:val="00E4260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11">
    <w:name w:val="toc 1"/>
    <w:basedOn w:val="a1"/>
    <w:next w:val="a1"/>
    <w:autoRedefine/>
    <w:uiPriority w:val="39"/>
    <w:qFormat/>
    <w:rsid w:val="00E42609"/>
    <w:pPr>
      <w:spacing w:before="120" w:after="120"/>
    </w:pPr>
    <w:rPr>
      <w:b/>
      <w:bCs/>
      <w:caps/>
      <w:color w:val="000000"/>
      <w:sz w:val="24"/>
    </w:rPr>
  </w:style>
  <w:style w:type="paragraph" w:styleId="21">
    <w:name w:val="toc 2"/>
    <w:basedOn w:val="a1"/>
    <w:next w:val="a1"/>
    <w:autoRedefine/>
    <w:uiPriority w:val="39"/>
    <w:qFormat/>
    <w:rsid w:val="00B218A1"/>
    <w:pPr>
      <w:tabs>
        <w:tab w:val="right" w:leader="dot" w:pos="9356"/>
      </w:tabs>
      <w:spacing w:line="276" w:lineRule="auto"/>
      <w:ind w:left="1134" w:hanging="1134"/>
    </w:pPr>
    <w:rPr>
      <w:smallCaps/>
      <w:noProof/>
      <w:sz w:val="24"/>
      <w:szCs w:val="24"/>
    </w:rPr>
  </w:style>
  <w:style w:type="paragraph" w:styleId="31">
    <w:name w:val="toc 3"/>
    <w:basedOn w:val="a1"/>
    <w:next w:val="a1"/>
    <w:autoRedefine/>
    <w:uiPriority w:val="39"/>
    <w:qFormat/>
    <w:rsid w:val="00E42609"/>
    <w:pPr>
      <w:tabs>
        <w:tab w:val="right" w:leader="dot" w:pos="9356"/>
      </w:tabs>
      <w:spacing w:line="360" w:lineRule="auto"/>
      <w:ind w:right="-1" w:firstLine="567"/>
    </w:pPr>
    <w:rPr>
      <w:iCs/>
      <w:noProof/>
      <w:sz w:val="28"/>
      <w:szCs w:val="28"/>
    </w:rPr>
  </w:style>
  <w:style w:type="paragraph" w:styleId="41">
    <w:name w:val="toc 4"/>
    <w:basedOn w:val="a1"/>
    <w:next w:val="a1"/>
    <w:autoRedefine/>
    <w:uiPriority w:val="39"/>
    <w:rsid w:val="00E42609"/>
    <w:pPr>
      <w:ind w:left="600"/>
    </w:pPr>
    <w:rPr>
      <w:sz w:val="18"/>
      <w:szCs w:val="18"/>
    </w:rPr>
  </w:style>
  <w:style w:type="paragraph" w:styleId="51">
    <w:name w:val="toc 5"/>
    <w:basedOn w:val="a1"/>
    <w:next w:val="a1"/>
    <w:autoRedefine/>
    <w:uiPriority w:val="39"/>
    <w:rsid w:val="00E42609"/>
    <w:pPr>
      <w:ind w:left="800"/>
    </w:pPr>
    <w:rPr>
      <w:sz w:val="18"/>
      <w:szCs w:val="18"/>
    </w:rPr>
  </w:style>
  <w:style w:type="paragraph" w:styleId="61">
    <w:name w:val="toc 6"/>
    <w:basedOn w:val="a1"/>
    <w:next w:val="a1"/>
    <w:autoRedefine/>
    <w:uiPriority w:val="39"/>
    <w:rsid w:val="00E42609"/>
    <w:pPr>
      <w:ind w:left="1000"/>
    </w:pPr>
    <w:rPr>
      <w:sz w:val="18"/>
      <w:szCs w:val="18"/>
    </w:rPr>
  </w:style>
  <w:style w:type="paragraph" w:styleId="71">
    <w:name w:val="toc 7"/>
    <w:basedOn w:val="a1"/>
    <w:next w:val="a1"/>
    <w:autoRedefine/>
    <w:uiPriority w:val="39"/>
    <w:rsid w:val="00E42609"/>
    <w:pPr>
      <w:ind w:left="1200"/>
    </w:pPr>
    <w:rPr>
      <w:sz w:val="18"/>
      <w:szCs w:val="18"/>
    </w:rPr>
  </w:style>
  <w:style w:type="paragraph" w:styleId="81">
    <w:name w:val="toc 8"/>
    <w:basedOn w:val="a1"/>
    <w:next w:val="a1"/>
    <w:autoRedefine/>
    <w:uiPriority w:val="39"/>
    <w:rsid w:val="00E42609"/>
    <w:pPr>
      <w:ind w:left="1400"/>
    </w:pPr>
    <w:rPr>
      <w:sz w:val="18"/>
      <w:szCs w:val="18"/>
    </w:rPr>
  </w:style>
  <w:style w:type="paragraph" w:styleId="91">
    <w:name w:val="toc 9"/>
    <w:basedOn w:val="a1"/>
    <w:next w:val="a1"/>
    <w:autoRedefine/>
    <w:uiPriority w:val="39"/>
    <w:rsid w:val="00E42609"/>
    <w:pPr>
      <w:ind w:left="1600"/>
    </w:pPr>
    <w:rPr>
      <w:sz w:val="18"/>
      <w:szCs w:val="18"/>
    </w:rPr>
  </w:style>
  <w:style w:type="character" w:styleId="ad">
    <w:name w:val="Hyperlink"/>
    <w:uiPriority w:val="99"/>
    <w:rsid w:val="00E42609"/>
    <w:rPr>
      <w:color w:val="0000FF"/>
      <w:u w:val="single"/>
    </w:rPr>
  </w:style>
  <w:style w:type="paragraph" w:customStyle="1" w:styleId="ae">
    <w:name w:val="основной"/>
    <w:basedOn w:val="a1"/>
    <w:rsid w:val="00E42609"/>
    <w:pPr>
      <w:keepNext/>
    </w:pPr>
    <w:rPr>
      <w:sz w:val="24"/>
    </w:rPr>
  </w:style>
  <w:style w:type="paragraph" w:customStyle="1" w:styleId="Iauiue">
    <w:name w:val="Iau?iue"/>
    <w:rsid w:val="00E4260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Iniiaiieoaenonionooiii2">
    <w:name w:val="Iniiaiie oaeno n ionooiii 2"/>
    <w:basedOn w:val="Iauiue"/>
    <w:rsid w:val="00E42609"/>
    <w:pPr>
      <w:widowControl/>
      <w:ind w:firstLine="284"/>
      <w:jc w:val="both"/>
    </w:pPr>
    <w:rPr>
      <w:rFonts w:ascii="Peterburg" w:hAnsi="Peterburg"/>
    </w:rPr>
  </w:style>
  <w:style w:type="paragraph" w:customStyle="1" w:styleId="nienie">
    <w:name w:val="nienie"/>
    <w:basedOn w:val="Iauiue"/>
    <w:rsid w:val="00E42609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Heading">
    <w:name w:val="Heading"/>
    <w:rsid w:val="00E4260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color w:val="000000"/>
      <w:lang w:eastAsia="ru-RU"/>
    </w:rPr>
  </w:style>
  <w:style w:type="paragraph" w:styleId="af">
    <w:name w:val="Balloon Text"/>
    <w:basedOn w:val="a1"/>
    <w:link w:val="af0"/>
    <w:rsid w:val="00E42609"/>
    <w:rPr>
      <w:rFonts w:ascii="Tahoma" w:hAnsi="Tahoma"/>
      <w:sz w:val="16"/>
      <w:szCs w:val="16"/>
    </w:rPr>
  </w:style>
  <w:style w:type="character" w:customStyle="1" w:styleId="af0">
    <w:name w:val="Текст выноски Знак"/>
    <w:basedOn w:val="a2"/>
    <w:link w:val="af"/>
    <w:rsid w:val="00E42609"/>
    <w:rPr>
      <w:rFonts w:ascii="Tahoma" w:eastAsia="Times New Roman" w:hAnsi="Tahoma" w:cs="Times New Roman"/>
      <w:sz w:val="16"/>
      <w:szCs w:val="16"/>
      <w:lang w:eastAsia="ru-RU"/>
    </w:rPr>
  </w:style>
  <w:style w:type="paragraph" w:styleId="af1">
    <w:name w:val="Normal (Web)"/>
    <w:aliases w:val="Обычный (Web),Обычный (веб)1,Обычный (веб) Знак1,Обычный (веб) Знак Знак,Обычный (Web)1"/>
    <w:basedOn w:val="a1"/>
    <w:link w:val="af2"/>
    <w:uiPriority w:val="99"/>
    <w:qFormat/>
    <w:rsid w:val="00E42609"/>
    <w:pPr>
      <w:ind w:firstLine="240"/>
      <w:jc w:val="both"/>
    </w:pPr>
    <w:rPr>
      <w:sz w:val="18"/>
      <w:szCs w:val="18"/>
    </w:rPr>
  </w:style>
  <w:style w:type="paragraph" w:styleId="af3">
    <w:name w:val="Title"/>
    <w:basedOn w:val="a1"/>
    <w:link w:val="af4"/>
    <w:qFormat/>
    <w:rsid w:val="00E42609"/>
    <w:pPr>
      <w:spacing w:line="360" w:lineRule="auto"/>
      <w:jc w:val="center"/>
    </w:pPr>
    <w:rPr>
      <w:b/>
      <w:bCs/>
      <w:sz w:val="24"/>
      <w:szCs w:val="24"/>
    </w:rPr>
  </w:style>
  <w:style w:type="character" w:customStyle="1" w:styleId="af4">
    <w:name w:val="Заголовок Знак"/>
    <w:basedOn w:val="a2"/>
    <w:link w:val="af3"/>
    <w:rsid w:val="00E4260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5">
    <w:name w:val="Subtle Emphasis"/>
    <w:uiPriority w:val="19"/>
    <w:qFormat/>
    <w:rsid w:val="00E42609"/>
    <w:rPr>
      <w:i/>
      <w:iCs/>
      <w:color w:val="808080"/>
    </w:rPr>
  </w:style>
  <w:style w:type="character" w:styleId="af6">
    <w:name w:val="FollowedHyperlink"/>
    <w:unhideWhenUsed/>
    <w:rsid w:val="00E42609"/>
    <w:rPr>
      <w:color w:val="919191"/>
      <w:u w:val="single"/>
    </w:rPr>
  </w:style>
  <w:style w:type="paragraph" w:styleId="af7">
    <w:name w:val="List Paragraph"/>
    <w:aliases w:val="List Paragraph1,Абзац списка11"/>
    <w:basedOn w:val="a1"/>
    <w:link w:val="af8"/>
    <w:uiPriority w:val="34"/>
    <w:qFormat/>
    <w:rsid w:val="00E42609"/>
    <w:pPr>
      <w:ind w:left="720"/>
      <w:contextualSpacing/>
    </w:pPr>
  </w:style>
  <w:style w:type="character" w:styleId="af9">
    <w:name w:val="annotation reference"/>
    <w:semiHidden/>
    <w:unhideWhenUsed/>
    <w:rsid w:val="00E42609"/>
    <w:rPr>
      <w:sz w:val="16"/>
      <w:szCs w:val="16"/>
    </w:rPr>
  </w:style>
  <w:style w:type="paragraph" w:styleId="afa">
    <w:name w:val="annotation text"/>
    <w:basedOn w:val="a1"/>
    <w:link w:val="afb"/>
    <w:semiHidden/>
    <w:unhideWhenUsed/>
    <w:rsid w:val="00E42609"/>
  </w:style>
  <w:style w:type="character" w:customStyle="1" w:styleId="afb">
    <w:name w:val="Текст примечания Знак"/>
    <w:basedOn w:val="a2"/>
    <w:link w:val="afa"/>
    <w:semiHidden/>
    <w:rsid w:val="00E426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semiHidden/>
    <w:unhideWhenUsed/>
    <w:rsid w:val="00E42609"/>
    <w:rPr>
      <w:b/>
      <w:bCs/>
    </w:rPr>
  </w:style>
  <w:style w:type="character" w:customStyle="1" w:styleId="afd">
    <w:name w:val="Тема примечания Знак"/>
    <w:basedOn w:val="afb"/>
    <w:link w:val="afc"/>
    <w:semiHidden/>
    <w:rsid w:val="00E4260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e">
    <w:name w:val="Îáû÷íûé"/>
    <w:rsid w:val="00E42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ConsNormal">
    <w:name w:val="ConsNormal"/>
    <w:rsid w:val="00E4260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Title">
    <w:name w:val="ConsTitle"/>
    <w:rsid w:val="00E4260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">
    <w:name w:val="Постановление"/>
    <w:basedOn w:val="a1"/>
    <w:rsid w:val="00E42609"/>
    <w:pPr>
      <w:spacing w:line="360" w:lineRule="atLeast"/>
      <w:jc w:val="center"/>
    </w:pPr>
    <w:rPr>
      <w:spacing w:val="6"/>
      <w:sz w:val="32"/>
      <w:szCs w:val="32"/>
    </w:rPr>
  </w:style>
  <w:style w:type="paragraph" w:customStyle="1" w:styleId="12">
    <w:name w:val="Вертикальный отступ 1"/>
    <w:basedOn w:val="a1"/>
    <w:rsid w:val="00E42609"/>
    <w:pPr>
      <w:jc w:val="center"/>
    </w:pPr>
    <w:rPr>
      <w:sz w:val="28"/>
      <w:szCs w:val="28"/>
      <w:lang w:val="en-US"/>
    </w:rPr>
  </w:style>
  <w:style w:type="paragraph" w:customStyle="1" w:styleId="42">
    <w:name w:val="Вертикальный отступ 4"/>
    <w:basedOn w:val="12"/>
    <w:rsid w:val="00E42609"/>
    <w:rPr>
      <w:sz w:val="22"/>
      <w:szCs w:val="22"/>
    </w:rPr>
  </w:style>
  <w:style w:type="paragraph" w:customStyle="1" w:styleId="ConsNonformat">
    <w:name w:val="ConsNonformat"/>
    <w:rsid w:val="00E4260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18"/>
      <w:szCs w:val="18"/>
      <w:lang w:eastAsia="ru-RU"/>
    </w:rPr>
  </w:style>
  <w:style w:type="paragraph" w:styleId="aff0">
    <w:name w:val="endnote text"/>
    <w:basedOn w:val="a1"/>
    <w:link w:val="aff1"/>
    <w:uiPriority w:val="99"/>
    <w:semiHidden/>
    <w:unhideWhenUsed/>
    <w:rsid w:val="00E42609"/>
  </w:style>
  <w:style w:type="character" w:customStyle="1" w:styleId="aff1">
    <w:name w:val="Текст концевой сноски Знак"/>
    <w:basedOn w:val="a2"/>
    <w:link w:val="aff0"/>
    <w:uiPriority w:val="99"/>
    <w:semiHidden/>
    <w:rsid w:val="00E42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2">
    <w:name w:val="endnote reference"/>
    <w:uiPriority w:val="99"/>
    <w:semiHidden/>
    <w:unhideWhenUsed/>
    <w:rsid w:val="00E42609"/>
    <w:rPr>
      <w:vertAlign w:val="superscript"/>
    </w:rPr>
  </w:style>
  <w:style w:type="paragraph" w:styleId="aff3">
    <w:name w:val="Document Map"/>
    <w:basedOn w:val="a1"/>
    <w:link w:val="aff4"/>
    <w:semiHidden/>
    <w:unhideWhenUsed/>
    <w:rsid w:val="00E42609"/>
    <w:rPr>
      <w:rFonts w:ascii="Tahoma" w:hAnsi="Tahoma"/>
      <w:sz w:val="16"/>
      <w:szCs w:val="16"/>
    </w:rPr>
  </w:style>
  <w:style w:type="character" w:customStyle="1" w:styleId="aff4">
    <w:name w:val="Схема документа Знак"/>
    <w:basedOn w:val="a2"/>
    <w:link w:val="aff3"/>
    <w:uiPriority w:val="99"/>
    <w:semiHidden/>
    <w:rsid w:val="00E42609"/>
    <w:rPr>
      <w:rFonts w:ascii="Tahoma" w:eastAsia="Times New Roman" w:hAnsi="Tahoma" w:cs="Times New Roman"/>
      <w:sz w:val="16"/>
      <w:szCs w:val="16"/>
      <w:lang w:eastAsia="ru-RU"/>
    </w:rPr>
  </w:style>
  <w:style w:type="character" w:styleId="aff5">
    <w:name w:val="Strong"/>
    <w:qFormat/>
    <w:rsid w:val="00E42609"/>
    <w:rPr>
      <w:b/>
      <w:bCs/>
    </w:rPr>
  </w:style>
  <w:style w:type="paragraph" w:customStyle="1" w:styleId="ConsCell">
    <w:name w:val="ConsCell"/>
    <w:rsid w:val="00E4260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SimSun" w:hAnsi="Arial" w:cs="Arial"/>
      <w:sz w:val="20"/>
      <w:szCs w:val="20"/>
      <w:lang w:eastAsia="zh-CN"/>
    </w:rPr>
  </w:style>
  <w:style w:type="paragraph" w:customStyle="1" w:styleId="ConsDocList">
    <w:name w:val="ConsDocList"/>
    <w:rsid w:val="00E4260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SimSun" w:hAnsi="Courier New" w:cs="Courier New"/>
      <w:sz w:val="20"/>
      <w:szCs w:val="20"/>
      <w:lang w:eastAsia="zh-CN"/>
    </w:rPr>
  </w:style>
  <w:style w:type="paragraph" w:customStyle="1" w:styleId="--">
    <w:name w:val="- СТРАНИЦА -"/>
    <w:rsid w:val="00E42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Body Text"/>
    <w:basedOn w:val="a1"/>
    <w:link w:val="aff7"/>
    <w:rsid w:val="00E42609"/>
    <w:pPr>
      <w:jc w:val="center"/>
    </w:pPr>
    <w:rPr>
      <w:b/>
      <w:bCs/>
      <w:sz w:val="24"/>
      <w:szCs w:val="24"/>
    </w:rPr>
  </w:style>
  <w:style w:type="character" w:customStyle="1" w:styleId="aff7">
    <w:name w:val="Основной текст Знак"/>
    <w:basedOn w:val="a2"/>
    <w:link w:val="aff6"/>
    <w:rsid w:val="00E4260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f8">
    <w:name w:val="Block Text"/>
    <w:basedOn w:val="a1"/>
    <w:rsid w:val="00E42609"/>
    <w:pPr>
      <w:tabs>
        <w:tab w:val="left" w:pos="10440"/>
      </w:tabs>
      <w:spacing w:before="120"/>
      <w:ind w:left="360" w:right="333"/>
      <w:jc w:val="both"/>
    </w:pPr>
    <w:rPr>
      <w:b/>
      <w:bCs/>
      <w:sz w:val="24"/>
      <w:szCs w:val="24"/>
    </w:rPr>
  </w:style>
  <w:style w:type="paragraph" w:styleId="aff9">
    <w:name w:val="Body Text Indent"/>
    <w:basedOn w:val="a1"/>
    <w:link w:val="affa"/>
    <w:rsid w:val="00E42609"/>
    <w:pPr>
      <w:spacing w:after="120"/>
      <w:ind w:left="283"/>
    </w:pPr>
    <w:rPr>
      <w:sz w:val="24"/>
      <w:szCs w:val="24"/>
    </w:rPr>
  </w:style>
  <w:style w:type="character" w:customStyle="1" w:styleId="affa">
    <w:name w:val="Основной текст с отступом Знак"/>
    <w:basedOn w:val="a2"/>
    <w:link w:val="aff9"/>
    <w:rsid w:val="00E426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1"/>
    <w:link w:val="23"/>
    <w:rsid w:val="00E42609"/>
    <w:pPr>
      <w:spacing w:after="120" w:line="480" w:lineRule="auto"/>
      <w:ind w:left="283"/>
    </w:pPr>
    <w:rPr>
      <w:sz w:val="24"/>
      <w:szCs w:val="24"/>
    </w:rPr>
  </w:style>
  <w:style w:type="character" w:customStyle="1" w:styleId="23">
    <w:name w:val="Основной текст с отступом 2 Знак"/>
    <w:basedOn w:val="a2"/>
    <w:link w:val="22"/>
    <w:rsid w:val="00E426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1"/>
    <w:link w:val="25"/>
    <w:rsid w:val="00E42609"/>
    <w:pPr>
      <w:widowControl w:val="0"/>
      <w:autoSpaceDE w:val="0"/>
      <w:autoSpaceDN w:val="0"/>
      <w:adjustRightInd w:val="0"/>
      <w:ind w:left="540" w:firstLine="720"/>
      <w:jc w:val="both"/>
    </w:pPr>
    <w:rPr>
      <w:color w:val="FF0000"/>
    </w:rPr>
  </w:style>
  <w:style w:type="character" w:customStyle="1" w:styleId="25">
    <w:name w:val="Основной текст 2 Знак"/>
    <w:basedOn w:val="a2"/>
    <w:link w:val="24"/>
    <w:rsid w:val="00E42609"/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styleId="32">
    <w:name w:val="Body Text Indent 3"/>
    <w:basedOn w:val="a1"/>
    <w:link w:val="33"/>
    <w:rsid w:val="00E42609"/>
    <w:pPr>
      <w:ind w:left="540" w:firstLine="720"/>
      <w:jc w:val="both"/>
    </w:pPr>
  </w:style>
  <w:style w:type="character" w:customStyle="1" w:styleId="33">
    <w:name w:val="Основной текст с отступом 3 Знак"/>
    <w:basedOn w:val="a2"/>
    <w:link w:val="32"/>
    <w:rsid w:val="00E42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">
    <w:name w:val="Заголовок 1 Знак Знак"/>
    <w:rsid w:val="00E42609"/>
    <w:rPr>
      <w:b/>
      <w:bCs/>
      <w:sz w:val="28"/>
      <w:szCs w:val="28"/>
      <w:lang w:val="ru-RU" w:eastAsia="ru-RU" w:bidi="ar-SA"/>
    </w:rPr>
  </w:style>
  <w:style w:type="character" w:styleId="affb">
    <w:name w:val="Emphasis"/>
    <w:qFormat/>
    <w:rsid w:val="00E42609"/>
    <w:rPr>
      <w:i/>
      <w:iCs/>
    </w:rPr>
  </w:style>
  <w:style w:type="paragraph" w:customStyle="1" w:styleId="ConsPlusNormal">
    <w:name w:val="ConsPlusNormal"/>
    <w:link w:val="ConsPlusNormal0"/>
    <w:rsid w:val="00E42609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E42609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E4260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14">
    <w:name w:val="текст 1"/>
    <w:basedOn w:val="a1"/>
    <w:next w:val="a1"/>
    <w:rsid w:val="00E42609"/>
    <w:pPr>
      <w:ind w:firstLine="540"/>
      <w:jc w:val="both"/>
    </w:pPr>
    <w:rPr>
      <w:szCs w:val="24"/>
    </w:rPr>
  </w:style>
  <w:style w:type="paragraph" w:customStyle="1" w:styleId="affc">
    <w:name w:val="Таблица"/>
    <w:basedOn w:val="a1"/>
    <w:rsid w:val="00E42609"/>
    <w:pPr>
      <w:jc w:val="both"/>
    </w:pPr>
    <w:rPr>
      <w:sz w:val="24"/>
      <w:szCs w:val="24"/>
    </w:rPr>
  </w:style>
  <w:style w:type="paragraph" w:customStyle="1" w:styleId="S">
    <w:name w:val="S_Титульный"/>
    <w:basedOn w:val="a1"/>
    <w:rsid w:val="00E42609"/>
    <w:pPr>
      <w:spacing w:line="360" w:lineRule="auto"/>
      <w:ind w:left="3060"/>
      <w:jc w:val="right"/>
    </w:pPr>
    <w:rPr>
      <w:b/>
      <w:caps/>
      <w:sz w:val="24"/>
      <w:szCs w:val="24"/>
    </w:rPr>
  </w:style>
  <w:style w:type="character" w:customStyle="1" w:styleId="110">
    <w:name w:val="Заголовок 1 Знак1"/>
    <w:rsid w:val="00E42609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ffd">
    <w:name w:val="footnote text"/>
    <w:basedOn w:val="a1"/>
    <w:link w:val="affe"/>
    <w:rsid w:val="00E42609"/>
  </w:style>
  <w:style w:type="character" w:customStyle="1" w:styleId="affe">
    <w:name w:val="Текст сноски Знак"/>
    <w:basedOn w:val="a2"/>
    <w:link w:val="affd"/>
    <w:rsid w:val="00E4260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">
    <w:name w:val="footnote reference"/>
    <w:rsid w:val="00E42609"/>
    <w:rPr>
      <w:vertAlign w:val="superscript"/>
    </w:rPr>
  </w:style>
  <w:style w:type="paragraph" w:customStyle="1" w:styleId="15">
    <w:name w:val="Стиль1"/>
    <w:basedOn w:val="3"/>
    <w:rsid w:val="00E42609"/>
    <w:pPr>
      <w:keepLines/>
      <w:widowControl/>
      <w:autoSpaceDE/>
      <w:autoSpaceDN/>
      <w:adjustRightInd/>
      <w:spacing w:before="60" w:after="120"/>
      <w:jc w:val="both"/>
    </w:pPr>
    <w:rPr>
      <w:b w:val="0"/>
      <w:iCs/>
      <w:sz w:val="22"/>
      <w:szCs w:val="22"/>
    </w:rPr>
  </w:style>
  <w:style w:type="paragraph" w:styleId="afff0">
    <w:name w:val="TOC Heading"/>
    <w:basedOn w:val="1"/>
    <w:next w:val="a1"/>
    <w:uiPriority w:val="39"/>
    <w:unhideWhenUsed/>
    <w:qFormat/>
    <w:rsid w:val="00E42609"/>
    <w:pPr>
      <w:spacing w:line="276" w:lineRule="auto"/>
      <w:outlineLvl w:val="9"/>
    </w:pPr>
    <w:rPr>
      <w:lang w:eastAsia="en-US"/>
    </w:rPr>
  </w:style>
  <w:style w:type="paragraph" w:customStyle="1" w:styleId="afff1">
    <w:name w:val="МОЕ"/>
    <w:basedOn w:val="a1"/>
    <w:rsid w:val="000720B6"/>
    <w:pPr>
      <w:ind w:firstLine="709"/>
      <w:jc w:val="both"/>
    </w:pPr>
    <w:rPr>
      <w:spacing w:val="10"/>
      <w:sz w:val="28"/>
      <w:szCs w:val="28"/>
    </w:rPr>
  </w:style>
  <w:style w:type="character" w:customStyle="1" w:styleId="ConsPlusNormal0">
    <w:name w:val="ConsPlusNormal Знак"/>
    <w:link w:val="ConsPlusNormal"/>
    <w:rsid w:val="008F26FC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2">
    <w:name w:val="Цветовое выделение"/>
    <w:uiPriority w:val="99"/>
    <w:rsid w:val="008F26FC"/>
    <w:rPr>
      <w:b/>
      <w:color w:val="000080"/>
    </w:rPr>
  </w:style>
  <w:style w:type="paragraph" w:customStyle="1" w:styleId="formattext">
    <w:name w:val="formattext"/>
    <w:basedOn w:val="a1"/>
    <w:rsid w:val="00CA0DA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a2"/>
    <w:rsid w:val="00B01B83"/>
  </w:style>
  <w:style w:type="paragraph" w:styleId="afff3">
    <w:name w:val="No Spacing"/>
    <w:link w:val="afff4"/>
    <w:uiPriority w:val="1"/>
    <w:qFormat/>
    <w:rsid w:val="00291F23"/>
    <w:pPr>
      <w:spacing w:after="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afff4">
    <w:name w:val="Без интервала Знак"/>
    <w:link w:val="afff3"/>
    <w:uiPriority w:val="1"/>
    <w:rsid w:val="00291F23"/>
    <w:rPr>
      <w:rFonts w:ascii="Times New Roman" w:eastAsia="Calibri" w:hAnsi="Times New Roman" w:cs="Times New Roman"/>
      <w:sz w:val="24"/>
      <w:szCs w:val="20"/>
    </w:rPr>
  </w:style>
  <w:style w:type="character" w:customStyle="1" w:styleId="afff5">
    <w:name w:val="Стиль полужирный"/>
    <w:rsid w:val="007F2CBC"/>
    <w:rPr>
      <w:b/>
      <w:bCs/>
    </w:rPr>
  </w:style>
  <w:style w:type="paragraph" w:styleId="HTML">
    <w:name w:val="HTML Preformatted"/>
    <w:basedOn w:val="a1"/>
    <w:link w:val="HTML0"/>
    <w:semiHidden/>
    <w:unhideWhenUsed/>
    <w:rsid w:val="0028201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2"/>
    <w:link w:val="HTML"/>
    <w:semiHidden/>
    <w:rsid w:val="00282018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2">
    <w:name w:val="Обычный (Интернет) Знак"/>
    <w:aliases w:val="Обычный (Web) Знак1,Обычный (веб)1 Знак1,Обычный (веб) Знак1 Знак1,Обычный (веб) Знак Знак Знак1,Обычный (Web)1 Знак1"/>
    <w:link w:val="af1"/>
    <w:uiPriority w:val="99"/>
    <w:locked/>
    <w:rsid w:val="00282018"/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16">
    <w:name w:val="Текст Знак1"/>
    <w:aliases w:val="Знак11 Знак1"/>
    <w:basedOn w:val="a2"/>
    <w:rsid w:val="00282018"/>
    <w:rPr>
      <w:rFonts w:ascii="Consolas" w:eastAsia="Times New Roman" w:hAnsi="Consolas" w:cs="Consolas"/>
      <w:sz w:val="21"/>
      <w:szCs w:val="21"/>
      <w:lang w:eastAsia="ru-RU"/>
    </w:rPr>
  </w:style>
  <w:style w:type="character" w:customStyle="1" w:styleId="17">
    <w:name w:val="ОСНОВНОЙ !!! Знак1"/>
    <w:link w:val="afff6"/>
    <w:locked/>
    <w:rsid w:val="00282018"/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afff6">
    <w:name w:val="ОСНОВНОЙ !!!"/>
    <w:basedOn w:val="aff6"/>
    <w:link w:val="17"/>
    <w:rsid w:val="00282018"/>
    <w:pPr>
      <w:spacing w:before="120"/>
      <w:ind w:firstLine="900"/>
      <w:jc w:val="both"/>
    </w:pPr>
    <w:rPr>
      <w:rFonts w:ascii="Arial" w:hAnsi="Arial"/>
      <w:b w:val="0"/>
      <w:bCs w:val="0"/>
    </w:rPr>
  </w:style>
  <w:style w:type="paragraph" w:customStyle="1" w:styleId="312">
    <w:name w:val="Стиль Заголовок 3 + 12 пт"/>
    <w:basedOn w:val="3"/>
    <w:rsid w:val="00282018"/>
    <w:pPr>
      <w:widowControl/>
      <w:tabs>
        <w:tab w:val="num" w:pos="0"/>
        <w:tab w:val="left" w:pos="2340"/>
      </w:tabs>
      <w:autoSpaceDE/>
      <w:autoSpaceDN/>
      <w:adjustRightInd/>
      <w:spacing w:after="120"/>
      <w:ind w:firstLine="709"/>
    </w:pPr>
    <w:rPr>
      <w:rFonts w:ascii="Times New Roman" w:hAnsi="Times New Roman"/>
      <w:sz w:val="24"/>
      <w:lang w:eastAsia="ar-SA"/>
    </w:rPr>
  </w:style>
  <w:style w:type="paragraph" w:customStyle="1" w:styleId="ConsPlusCell">
    <w:name w:val="ConsPlusCell"/>
    <w:uiPriority w:val="99"/>
    <w:rsid w:val="002820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92">
    <w:name w:val="Знак Знак9"/>
    <w:basedOn w:val="a1"/>
    <w:rsid w:val="0028201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34">
    <w:name w:val="Основной текст (3)_"/>
    <w:link w:val="310"/>
    <w:locked/>
    <w:rsid w:val="00282018"/>
    <w:rPr>
      <w:spacing w:val="11"/>
      <w:shd w:val="clear" w:color="auto" w:fill="FFFFFF"/>
    </w:rPr>
  </w:style>
  <w:style w:type="paragraph" w:customStyle="1" w:styleId="310">
    <w:name w:val="Основной текст (3)1"/>
    <w:basedOn w:val="a1"/>
    <w:link w:val="34"/>
    <w:rsid w:val="00282018"/>
    <w:pPr>
      <w:widowControl w:val="0"/>
      <w:shd w:val="clear" w:color="auto" w:fill="FFFFFF"/>
      <w:spacing w:before="600" w:after="420" w:line="240" w:lineRule="atLeast"/>
      <w:ind w:hanging="340"/>
      <w:jc w:val="both"/>
    </w:pPr>
    <w:rPr>
      <w:rFonts w:asciiTheme="minorHAnsi" w:eastAsiaTheme="minorHAnsi" w:hAnsiTheme="minorHAnsi" w:cstheme="minorBidi"/>
      <w:spacing w:val="11"/>
      <w:sz w:val="22"/>
      <w:szCs w:val="22"/>
      <w:lang w:eastAsia="en-US"/>
    </w:rPr>
  </w:style>
  <w:style w:type="character" w:customStyle="1" w:styleId="Main">
    <w:name w:val="Main Знак"/>
    <w:link w:val="Main0"/>
    <w:locked/>
    <w:rsid w:val="0028201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Main0">
    <w:name w:val="Main"/>
    <w:basedOn w:val="a1"/>
    <w:link w:val="Main"/>
    <w:qFormat/>
    <w:rsid w:val="00282018"/>
    <w:pPr>
      <w:ind w:firstLine="709"/>
      <w:jc w:val="both"/>
    </w:pPr>
    <w:rPr>
      <w:rFonts w:eastAsia="Calibri"/>
      <w:sz w:val="28"/>
      <w:szCs w:val="28"/>
    </w:rPr>
  </w:style>
  <w:style w:type="character" w:customStyle="1" w:styleId="afff7">
    <w:name w:val="Статьи Знак"/>
    <w:link w:val="afff8"/>
    <w:locked/>
    <w:rsid w:val="00282018"/>
    <w:rPr>
      <w:rFonts w:ascii="Times New Roman" w:eastAsia="Calibri" w:hAnsi="Times New Roman" w:cs="Times New Roman"/>
      <w:b/>
      <w:bCs/>
      <w:sz w:val="28"/>
      <w:szCs w:val="28"/>
      <w:shd w:val="clear" w:color="auto" w:fill="FFFFFF"/>
      <w:lang w:eastAsia="ru-RU"/>
    </w:rPr>
  </w:style>
  <w:style w:type="paragraph" w:customStyle="1" w:styleId="afff8">
    <w:name w:val="Статьи"/>
    <w:basedOn w:val="a1"/>
    <w:link w:val="afff7"/>
    <w:qFormat/>
    <w:rsid w:val="00282018"/>
    <w:pPr>
      <w:keepNext/>
      <w:shd w:val="clear" w:color="auto" w:fill="FFFFFF"/>
      <w:tabs>
        <w:tab w:val="left" w:pos="8334"/>
      </w:tabs>
      <w:suppressAutoHyphens/>
      <w:ind w:left="1814" w:hanging="1247"/>
    </w:pPr>
    <w:rPr>
      <w:rFonts w:eastAsia="Calibri"/>
      <w:b/>
      <w:bCs/>
      <w:sz w:val="28"/>
      <w:szCs w:val="28"/>
    </w:rPr>
  </w:style>
  <w:style w:type="paragraph" w:customStyle="1" w:styleId="Default">
    <w:name w:val="Default"/>
    <w:rsid w:val="0028201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ff9">
    <w:name w:val="Знак Знак Знак Знак Знак Знак"/>
    <w:basedOn w:val="a1"/>
    <w:rsid w:val="0028201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afffa">
    <w:name w:val="Заголовок статьи"/>
    <w:basedOn w:val="a1"/>
    <w:next w:val="a1"/>
    <w:rsid w:val="00282018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fffb">
    <w:name w:val="Зоны"/>
    <w:basedOn w:val="a1"/>
    <w:rsid w:val="00282018"/>
    <w:pPr>
      <w:tabs>
        <w:tab w:val="left" w:pos="567"/>
      </w:tabs>
      <w:snapToGrid w:val="0"/>
      <w:spacing w:before="160" w:after="160"/>
      <w:ind w:left="567"/>
      <w:jc w:val="both"/>
    </w:pPr>
    <w:rPr>
      <w:rFonts w:ascii="Arial" w:hAnsi="Arial"/>
      <w:b/>
      <w:sz w:val="24"/>
    </w:rPr>
  </w:style>
  <w:style w:type="paragraph" w:customStyle="1" w:styleId="a0">
    <w:name w:val="ВидыДеятельности"/>
    <w:basedOn w:val="a1"/>
    <w:rsid w:val="00282018"/>
    <w:pPr>
      <w:numPr>
        <w:numId w:val="1"/>
      </w:numPr>
      <w:tabs>
        <w:tab w:val="left" w:pos="851"/>
      </w:tabs>
      <w:snapToGrid w:val="0"/>
      <w:spacing w:after="80"/>
      <w:jc w:val="both"/>
    </w:pPr>
    <w:rPr>
      <w:rFonts w:ascii="Arial" w:hAnsi="Arial"/>
      <w:sz w:val="22"/>
    </w:rPr>
  </w:style>
  <w:style w:type="paragraph" w:customStyle="1" w:styleId="src">
    <w:name w:val="src"/>
    <w:basedOn w:val="a1"/>
    <w:rsid w:val="00282018"/>
    <w:pPr>
      <w:spacing w:after="240"/>
    </w:pPr>
    <w:rPr>
      <w:i/>
      <w:iCs/>
      <w:color w:val="939756"/>
      <w:sz w:val="18"/>
      <w:szCs w:val="18"/>
    </w:rPr>
  </w:style>
  <w:style w:type="paragraph" w:customStyle="1" w:styleId="afffc">
    <w:name w:val="Раздел"/>
    <w:basedOn w:val="a1"/>
    <w:rsid w:val="00282018"/>
    <w:pPr>
      <w:ind w:left="720"/>
    </w:pPr>
    <w:rPr>
      <w:b/>
      <w:sz w:val="24"/>
      <w:szCs w:val="24"/>
    </w:rPr>
  </w:style>
  <w:style w:type="paragraph" w:customStyle="1" w:styleId="afffd">
    <w:name w:val="Генплан"/>
    <w:basedOn w:val="a1"/>
    <w:rsid w:val="00282018"/>
    <w:pPr>
      <w:tabs>
        <w:tab w:val="left" w:pos="7797"/>
      </w:tabs>
      <w:spacing w:line="360" w:lineRule="auto"/>
      <w:jc w:val="center"/>
    </w:pPr>
    <w:rPr>
      <w:b/>
      <w:sz w:val="32"/>
      <w:szCs w:val="28"/>
    </w:rPr>
  </w:style>
  <w:style w:type="paragraph" w:customStyle="1" w:styleId="S0">
    <w:name w:val="S_Обычный в таблице"/>
    <w:basedOn w:val="a1"/>
    <w:rsid w:val="00282018"/>
    <w:pPr>
      <w:spacing w:line="360" w:lineRule="auto"/>
      <w:jc w:val="center"/>
    </w:pPr>
    <w:rPr>
      <w:sz w:val="24"/>
      <w:szCs w:val="24"/>
    </w:rPr>
  </w:style>
  <w:style w:type="paragraph" w:customStyle="1" w:styleId="afffe">
    <w:name w:val="Îñíîâíîé òåêñò"/>
    <w:basedOn w:val="a1"/>
    <w:rsid w:val="00282018"/>
    <w:pPr>
      <w:widowControl w:val="0"/>
      <w:tabs>
        <w:tab w:val="left" w:leader="dot" w:pos="9072"/>
      </w:tabs>
      <w:jc w:val="both"/>
    </w:pPr>
    <w:rPr>
      <w:b/>
      <w:bCs/>
      <w:sz w:val="24"/>
      <w:szCs w:val="24"/>
    </w:rPr>
  </w:style>
  <w:style w:type="paragraph" w:customStyle="1" w:styleId="text">
    <w:name w:val="text"/>
    <w:basedOn w:val="a1"/>
    <w:rsid w:val="00282018"/>
    <w:pPr>
      <w:spacing w:before="100" w:beforeAutospacing="1" w:after="100" w:afterAutospacing="1"/>
    </w:pPr>
    <w:rPr>
      <w:sz w:val="24"/>
      <w:szCs w:val="24"/>
    </w:rPr>
  </w:style>
  <w:style w:type="paragraph" w:customStyle="1" w:styleId="18">
    <w:name w:val="Абзац списка1"/>
    <w:basedOn w:val="a1"/>
    <w:rsid w:val="00282018"/>
    <w:pPr>
      <w:ind w:left="720"/>
    </w:pPr>
    <w:rPr>
      <w:rFonts w:eastAsia="Calibri"/>
      <w:sz w:val="24"/>
      <w:szCs w:val="24"/>
    </w:rPr>
  </w:style>
  <w:style w:type="paragraph" w:customStyle="1" w:styleId="affff">
    <w:name w:val="Знак Знак Знак Знак Знак Знак Знак"/>
    <w:basedOn w:val="a1"/>
    <w:rsid w:val="00282018"/>
    <w:pPr>
      <w:spacing w:after="160" w:line="240" w:lineRule="exact"/>
      <w:ind w:firstLine="709"/>
      <w:jc w:val="both"/>
    </w:pPr>
    <w:rPr>
      <w:rFonts w:ascii="Verdana" w:eastAsia="Calibri" w:hAnsi="Verdana" w:cs="Verdana"/>
      <w:lang w:val="en-US" w:eastAsia="en-US"/>
    </w:rPr>
  </w:style>
  <w:style w:type="paragraph" w:customStyle="1" w:styleId="43">
    <w:name w:val="Знак Знак4 Знак Знак Знак Знак Знак Знак"/>
    <w:basedOn w:val="a1"/>
    <w:rsid w:val="00282018"/>
    <w:pPr>
      <w:spacing w:after="160" w:line="240" w:lineRule="exact"/>
      <w:ind w:firstLine="709"/>
      <w:jc w:val="both"/>
    </w:pPr>
    <w:rPr>
      <w:rFonts w:ascii="Verdana" w:eastAsia="Calibri" w:hAnsi="Verdana" w:cs="Verdana"/>
      <w:lang w:val="en-US" w:eastAsia="en-US"/>
    </w:rPr>
  </w:style>
  <w:style w:type="paragraph" w:customStyle="1" w:styleId="62">
    <w:name w:val="Знак6 Знак Знак Знак"/>
    <w:basedOn w:val="a1"/>
    <w:rsid w:val="0028201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customStyle="1" w:styleId="44">
    <w:name w:val="Основной текст (4)_"/>
    <w:link w:val="45"/>
    <w:locked/>
    <w:rsid w:val="00282018"/>
    <w:rPr>
      <w:i/>
      <w:iCs/>
      <w:sz w:val="23"/>
      <w:szCs w:val="23"/>
      <w:shd w:val="clear" w:color="auto" w:fill="FFFFFF"/>
    </w:rPr>
  </w:style>
  <w:style w:type="paragraph" w:customStyle="1" w:styleId="45">
    <w:name w:val="Основной текст (4)"/>
    <w:basedOn w:val="a1"/>
    <w:link w:val="44"/>
    <w:rsid w:val="00282018"/>
    <w:pPr>
      <w:widowControl w:val="0"/>
      <w:shd w:val="clear" w:color="auto" w:fill="FFFFFF"/>
      <w:spacing w:line="274" w:lineRule="exact"/>
      <w:jc w:val="both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character" w:customStyle="1" w:styleId="52">
    <w:name w:val="Основной текст (5)_"/>
    <w:link w:val="510"/>
    <w:locked/>
    <w:rsid w:val="00282018"/>
    <w:rPr>
      <w:b/>
      <w:bCs/>
      <w:i/>
      <w:iCs/>
      <w:sz w:val="23"/>
      <w:szCs w:val="23"/>
      <w:shd w:val="clear" w:color="auto" w:fill="FFFFFF"/>
    </w:rPr>
  </w:style>
  <w:style w:type="paragraph" w:customStyle="1" w:styleId="510">
    <w:name w:val="Основной текст (5)1"/>
    <w:basedOn w:val="a1"/>
    <w:link w:val="52"/>
    <w:rsid w:val="00282018"/>
    <w:pPr>
      <w:widowControl w:val="0"/>
      <w:shd w:val="clear" w:color="auto" w:fill="FFFFFF"/>
      <w:spacing w:line="278" w:lineRule="exact"/>
      <w:jc w:val="both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26">
    <w:name w:val="Заголовок №2_"/>
    <w:link w:val="210"/>
    <w:locked/>
    <w:rsid w:val="00282018"/>
    <w:rPr>
      <w:b/>
      <w:bCs/>
      <w:sz w:val="23"/>
      <w:szCs w:val="23"/>
      <w:shd w:val="clear" w:color="auto" w:fill="FFFFFF"/>
    </w:rPr>
  </w:style>
  <w:style w:type="paragraph" w:customStyle="1" w:styleId="210">
    <w:name w:val="Заголовок №21"/>
    <w:basedOn w:val="a1"/>
    <w:link w:val="26"/>
    <w:rsid w:val="00282018"/>
    <w:pPr>
      <w:widowControl w:val="0"/>
      <w:shd w:val="clear" w:color="auto" w:fill="FFFFFF"/>
      <w:spacing w:line="274" w:lineRule="exact"/>
      <w:ind w:hanging="640"/>
      <w:outlineLvl w:val="1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paragraph" w:customStyle="1" w:styleId="affff0">
    <w:name w:val="Мясо Знак"/>
    <w:basedOn w:val="a1"/>
    <w:rsid w:val="00282018"/>
    <w:pPr>
      <w:suppressAutoHyphens/>
      <w:ind w:firstLine="709"/>
      <w:jc w:val="both"/>
    </w:pPr>
    <w:rPr>
      <w:rFonts w:eastAsia="MS Mincho"/>
      <w:sz w:val="28"/>
      <w:szCs w:val="28"/>
      <w:lang w:eastAsia="ar-SA"/>
    </w:rPr>
  </w:style>
  <w:style w:type="paragraph" w:customStyle="1" w:styleId="affff1">
    <w:name w:val="Нормальный (таблица)"/>
    <w:basedOn w:val="a1"/>
    <w:next w:val="a1"/>
    <w:uiPriority w:val="99"/>
    <w:rsid w:val="00282018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affff2">
    <w:name w:val="Центрированный (таблица)"/>
    <w:basedOn w:val="affff1"/>
    <w:next w:val="a1"/>
    <w:uiPriority w:val="99"/>
    <w:rsid w:val="00282018"/>
    <w:pPr>
      <w:jc w:val="center"/>
    </w:pPr>
  </w:style>
  <w:style w:type="paragraph" w:customStyle="1" w:styleId="27">
    <w:name w:val="Знак Знак Знак Знак Знак Знак Знак Знак Знак Знак Знак Знак Знак Знак Знак Знак Знак Знак Знак Знак Знак2 Знак"/>
    <w:basedOn w:val="a1"/>
    <w:rsid w:val="0028201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46">
    <w:name w:val="Знак Знак4"/>
    <w:basedOn w:val="a1"/>
    <w:rsid w:val="00282018"/>
    <w:pPr>
      <w:spacing w:after="160" w:line="240" w:lineRule="exact"/>
      <w:ind w:firstLine="709"/>
      <w:jc w:val="both"/>
    </w:pPr>
    <w:rPr>
      <w:rFonts w:ascii="Verdana" w:eastAsia="Calibri" w:hAnsi="Verdana" w:cs="Verdana"/>
      <w:lang w:val="en-US" w:eastAsia="en-US"/>
    </w:rPr>
  </w:style>
  <w:style w:type="paragraph" w:customStyle="1" w:styleId="formattexttopleveltext">
    <w:name w:val="formattext topleveltext"/>
    <w:basedOn w:val="a1"/>
    <w:rsid w:val="00282018"/>
    <w:pPr>
      <w:spacing w:before="100" w:beforeAutospacing="1" w:after="100" w:afterAutospacing="1"/>
    </w:pPr>
    <w:rPr>
      <w:sz w:val="24"/>
      <w:szCs w:val="24"/>
    </w:rPr>
  </w:style>
  <w:style w:type="paragraph" w:customStyle="1" w:styleId="affff3">
    <w:name w:val="Знак"/>
    <w:basedOn w:val="a1"/>
    <w:rsid w:val="00282018"/>
    <w:pPr>
      <w:spacing w:line="240" w:lineRule="exact"/>
      <w:jc w:val="both"/>
    </w:pPr>
    <w:rPr>
      <w:sz w:val="24"/>
      <w:szCs w:val="24"/>
      <w:lang w:val="en-US" w:eastAsia="en-US"/>
    </w:rPr>
  </w:style>
  <w:style w:type="character" w:customStyle="1" w:styleId="19">
    <w:name w:val="Основной текст Знак1"/>
    <w:rsid w:val="00282018"/>
    <w:rPr>
      <w:rFonts w:ascii="Times New Roman" w:hAnsi="Times New Roman" w:cs="Times New Roman" w:hint="default"/>
      <w:strike w:val="0"/>
      <w:dstrike w:val="0"/>
      <w:sz w:val="23"/>
      <w:szCs w:val="23"/>
      <w:u w:val="none"/>
      <w:effect w:val="none"/>
    </w:rPr>
  </w:style>
  <w:style w:type="character" w:customStyle="1" w:styleId="affff4">
    <w:name w:val="Основной текст + Полужирный"/>
    <w:rsid w:val="00282018"/>
    <w:rPr>
      <w:rFonts w:ascii="Times New Roman" w:hAnsi="Times New Roman" w:cs="Times New Roman" w:hint="default"/>
      <w:b/>
      <w:bCs/>
      <w:strike w:val="0"/>
      <w:dstrike w:val="0"/>
      <w:sz w:val="23"/>
      <w:szCs w:val="23"/>
      <w:u w:val="none"/>
      <w:effect w:val="none"/>
    </w:rPr>
  </w:style>
  <w:style w:type="character" w:customStyle="1" w:styleId="120">
    <w:name w:val="Стиль 12 пт"/>
    <w:rsid w:val="00282018"/>
    <w:rPr>
      <w:sz w:val="24"/>
    </w:rPr>
  </w:style>
  <w:style w:type="character" w:customStyle="1" w:styleId="affff5">
    <w:name w:val="Гипертекстовая ссылка"/>
    <w:rsid w:val="00282018"/>
    <w:rPr>
      <w:rFonts w:ascii="Times New Roman" w:hAnsi="Times New Roman" w:cs="Times New Roman" w:hint="default"/>
      <w:b/>
      <w:bCs w:val="0"/>
      <w:color w:val="008000"/>
    </w:rPr>
  </w:style>
  <w:style w:type="character" w:customStyle="1" w:styleId="100">
    <w:name w:val="Знак Знак10"/>
    <w:rsid w:val="00282018"/>
    <w:rPr>
      <w:rFonts w:ascii="Courier New" w:hAnsi="Courier New" w:cs="Courier New" w:hint="default"/>
      <w:lang w:val="ru-RU" w:eastAsia="ru-RU" w:bidi="ar-SA"/>
    </w:rPr>
  </w:style>
  <w:style w:type="character" w:customStyle="1" w:styleId="apple-style-span">
    <w:name w:val="apple-style-span"/>
    <w:basedOn w:val="a2"/>
    <w:rsid w:val="00282018"/>
  </w:style>
  <w:style w:type="character" w:customStyle="1" w:styleId="PlainTextChar">
    <w:name w:val="Plain Text Char"/>
    <w:aliases w:val="Знак11 Char"/>
    <w:locked/>
    <w:rsid w:val="00282018"/>
    <w:rPr>
      <w:rFonts w:ascii="Courier New" w:hAnsi="Courier New" w:cs="Courier New" w:hint="default"/>
      <w:sz w:val="20"/>
      <w:szCs w:val="20"/>
      <w:lang w:eastAsia="ru-RU"/>
    </w:rPr>
  </w:style>
  <w:style w:type="character" w:customStyle="1" w:styleId="112">
    <w:name w:val="Знак11 Знак2"/>
    <w:aliases w:val="Знак11 Знак Знак2"/>
    <w:locked/>
    <w:rsid w:val="00282018"/>
    <w:rPr>
      <w:rFonts w:ascii="Courier New" w:hAnsi="Courier New" w:cs="Courier New" w:hint="default"/>
      <w:sz w:val="24"/>
      <w:szCs w:val="24"/>
      <w:lang w:val="ru-RU" w:eastAsia="ru-RU" w:bidi="ar-SA"/>
    </w:rPr>
  </w:style>
  <w:style w:type="character" w:customStyle="1" w:styleId="53">
    <w:name w:val="Основной текст (5)"/>
    <w:rsid w:val="00282018"/>
    <w:rPr>
      <w:b/>
      <w:bCs/>
      <w:i/>
      <w:iCs/>
      <w:sz w:val="23"/>
      <w:szCs w:val="23"/>
      <w:u w:val="single"/>
      <w:shd w:val="clear" w:color="auto" w:fill="FFFFFF"/>
      <w:lang w:bidi="ar-SA"/>
    </w:rPr>
  </w:style>
  <w:style w:type="character" w:customStyle="1" w:styleId="47">
    <w:name w:val="Основной текст (4) + Не курсив"/>
    <w:rsid w:val="00282018"/>
    <w:rPr>
      <w:rFonts w:ascii="Times New Roman" w:hAnsi="Times New Roman" w:cs="Times New Roman" w:hint="default"/>
      <w:i w:val="0"/>
      <w:iCs w:val="0"/>
      <w:strike w:val="0"/>
      <w:dstrike w:val="0"/>
      <w:sz w:val="23"/>
      <w:szCs w:val="23"/>
      <w:u w:val="none"/>
      <w:effect w:val="none"/>
      <w:shd w:val="clear" w:color="auto" w:fill="FFFFFF"/>
      <w:lang w:bidi="ar-SA"/>
    </w:rPr>
  </w:style>
  <w:style w:type="character" w:customStyle="1" w:styleId="28">
    <w:name w:val="Заголовок №2"/>
    <w:rsid w:val="00282018"/>
    <w:rPr>
      <w:b/>
      <w:bCs/>
      <w:sz w:val="23"/>
      <w:szCs w:val="23"/>
      <w:u w:val="single"/>
      <w:shd w:val="clear" w:color="auto" w:fill="FFFFFF"/>
      <w:lang w:bidi="ar-SA"/>
    </w:rPr>
  </w:style>
  <w:style w:type="character" w:customStyle="1" w:styleId="1a">
    <w:name w:val="Основной текст + Полужирный1"/>
    <w:rsid w:val="00282018"/>
    <w:rPr>
      <w:rFonts w:ascii="Times New Roman" w:hAnsi="Times New Roman" w:cs="Times New Roman" w:hint="default"/>
      <w:b/>
      <w:bCs/>
      <w:strike w:val="0"/>
      <w:dstrike w:val="0"/>
      <w:sz w:val="23"/>
      <w:szCs w:val="23"/>
      <w:u w:val="none"/>
      <w:effect w:val="none"/>
    </w:rPr>
  </w:style>
  <w:style w:type="character" w:customStyle="1" w:styleId="111">
    <w:name w:val="Знак11 Знак Знак1"/>
    <w:locked/>
    <w:rsid w:val="00282018"/>
    <w:rPr>
      <w:rFonts w:ascii="Courier New" w:eastAsia="Calibri" w:hAnsi="Courier New" w:cs="Courier New" w:hint="default"/>
      <w:sz w:val="24"/>
      <w:szCs w:val="24"/>
      <w:lang w:val="ru-RU" w:eastAsia="ru-RU" w:bidi="ar-SA"/>
    </w:rPr>
  </w:style>
  <w:style w:type="character" w:customStyle="1" w:styleId="1b">
    <w:name w:val="Знак Знак1"/>
    <w:locked/>
    <w:rsid w:val="00282018"/>
    <w:rPr>
      <w:rFonts w:ascii="Calibri" w:eastAsia="Calibri" w:hAnsi="Calibri" w:hint="default"/>
      <w:sz w:val="24"/>
      <w:szCs w:val="24"/>
      <w:lang w:val="ru-RU" w:eastAsia="ru-RU" w:bidi="ar-SA"/>
    </w:rPr>
  </w:style>
  <w:style w:type="character" w:customStyle="1" w:styleId="affff6">
    <w:name w:val="Знак Знак"/>
    <w:locked/>
    <w:rsid w:val="00282018"/>
    <w:rPr>
      <w:rFonts w:ascii="Calibri" w:eastAsia="Calibri" w:hAnsi="Calibri" w:hint="default"/>
      <w:sz w:val="24"/>
      <w:szCs w:val="24"/>
      <w:lang w:val="ru-RU" w:eastAsia="ru-RU" w:bidi="ar-SA"/>
    </w:rPr>
  </w:style>
  <w:style w:type="character" w:customStyle="1" w:styleId="WW8Num10ztrue">
    <w:name w:val="WW8Num10ztrue"/>
    <w:rsid w:val="00282018"/>
  </w:style>
  <w:style w:type="character" w:customStyle="1" w:styleId="WW8Num4z1">
    <w:name w:val="WW8Num4z1"/>
    <w:rsid w:val="00282018"/>
    <w:rPr>
      <w:rFonts w:ascii="Symbol" w:hAnsi="Symbol" w:cs="Symbol" w:hint="default"/>
    </w:rPr>
  </w:style>
  <w:style w:type="character" w:customStyle="1" w:styleId="WW8Num3z0">
    <w:name w:val="WW8Num3z0"/>
    <w:rsid w:val="00282018"/>
    <w:rPr>
      <w:rFonts w:ascii="Symbol" w:hAnsi="Symbol" w:cs="Symbol" w:hint="default"/>
    </w:rPr>
  </w:style>
  <w:style w:type="paragraph" w:styleId="affff7">
    <w:name w:val="List Bullet"/>
    <w:basedOn w:val="a1"/>
    <w:rsid w:val="00E010C4"/>
    <w:pPr>
      <w:overflowPunct w:val="0"/>
      <w:autoSpaceDE w:val="0"/>
      <w:autoSpaceDN w:val="0"/>
      <w:adjustRightInd w:val="0"/>
      <w:ind w:firstLine="510"/>
      <w:jc w:val="both"/>
      <w:textAlignment w:val="baseline"/>
    </w:pPr>
    <w:rPr>
      <w:sz w:val="28"/>
    </w:rPr>
  </w:style>
  <w:style w:type="character" w:customStyle="1" w:styleId="60">
    <w:name w:val="Заголовок 6 Знак"/>
    <w:basedOn w:val="a2"/>
    <w:link w:val="6"/>
    <w:uiPriority w:val="9"/>
    <w:rsid w:val="00D12F4A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ru-RU"/>
    </w:rPr>
  </w:style>
  <w:style w:type="character" w:customStyle="1" w:styleId="70">
    <w:name w:val="Заголовок 7 Знак"/>
    <w:basedOn w:val="a2"/>
    <w:link w:val="7"/>
    <w:rsid w:val="00D12F4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D12F4A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D12F4A"/>
    <w:rPr>
      <w:rFonts w:ascii="Arial" w:eastAsia="Times New Roman" w:hAnsi="Arial" w:cs="Arial"/>
      <w:lang w:eastAsia="ru-RU"/>
    </w:rPr>
  </w:style>
  <w:style w:type="paragraph" w:styleId="35">
    <w:name w:val="Body Text 3"/>
    <w:basedOn w:val="a1"/>
    <w:link w:val="36"/>
    <w:rsid w:val="00D12F4A"/>
    <w:pPr>
      <w:jc w:val="center"/>
    </w:pPr>
    <w:rPr>
      <w:b/>
      <w:sz w:val="24"/>
    </w:rPr>
  </w:style>
  <w:style w:type="character" w:customStyle="1" w:styleId="36">
    <w:name w:val="Основной текст 3 Знак"/>
    <w:basedOn w:val="a2"/>
    <w:link w:val="35"/>
    <w:rsid w:val="00D12F4A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9">
    <w:name w:val="List Number 2"/>
    <w:basedOn w:val="a1"/>
    <w:rsid w:val="00D12F4A"/>
    <w:pPr>
      <w:tabs>
        <w:tab w:val="num" w:pos="360"/>
      </w:tabs>
    </w:pPr>
  </w:style>
  <w:style w:type="paragraph" w:styleId="affff8">
    <w:name w:val="Subtitle"/>
    <w:basedOn w:val="a1"/>
    <w:link w:val="affff9"/>
    <w:qFormat/>
    <w:rsid w:val="00D12F4A"/>
    <w:pPr>
      <w:jc w:val="center"/>
    </w:pPr>
    <w:rPr>
      <w:b/>
      <w:sz w:val="24"/>
    </w:rPr>
  </w:style>
  <w:style w:type="character" w:customStyle="1" w:styleId="affff9">
    <w:name w:val="Подзаголовок Знак"/>
    <w:basedOn w:val="a2"/>
    <w:link w:val="affff8"/>
    <w:rsid w:val="00D12F4A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OTCHET00">
    <w:name w:val="OTCHET_00"/>
    <w:basedOn w:val="29"/>
    <w:rsid w:val="00D12F4A"/>
    <w:pPr>
      <w:tabs>
        <w:tab w:val="clear" w:pos="360"/>
        <w:tab w:val="left" w:pos="720"/>
        <w:tab w:val="left" w:pos="3402"/>
      </w:tabs>
      <w:spacing w:line="360" w:lineRule="auto"/>
      <w:jc w:val="both"/>
    </w:pPr>
    <w:rPr>
      <w:sz w:val="24"/>
      <w:lang w:val="en-US"/>
    </w:rPr>
  </w:style>
  <w:style w:type="paragraph" w:customStyle="1" w:styleId="pboth">
    <w:name w:val="pboth"/>
    <w:basedOn w:val="a1"/>
    <w:rsid w:val="00055409"/>
    <w:pPr>
      <w:spacing w:before="100" w:beforeAutospacing="1" w:after="100" w:afterAutospacing="1"/>
    </w:pPr>
    <w:rPr>
      <w:sz w:val="24"/>
      <w:szCs w:val="24"/>
    </w:rPr>
  </w:style>
  <w:style w:type="paragraph" w:customStyle="1" w:styleId="538552DCBB0F4C4BB087ED922D6A6322">
    <w:name w:val="538552DCBB0F4C4BB087ED922D6A6322"/>
    <w:rsid w:val="00001E6C"/>
    <w:rPr>
      <w:rFonts w:eastAsiaTheme="minorEastAsia"/>
      <w:lang w:eastAsia="ru-RU"/>
    </w:rPr>
  </w:style>
  <w:style w:type="paragraph" w:customStyle="1" w:styleId="S1">
    <w:name w:val="S_Обычный"/>
    <w:basedOn w:val="a1"/>
    <w:link w:val="S2"/>
    <w:qFormat/>
    <w:rsid w:val="00A618B8"/>
    <w:pPr>
      <w:spacing w:line="360" w:lineRule="auto"/>
      <w:ind w:firstLine="709"/>
      <w:jc w:val="both"/>
    </w:pPr>
    <w:rPr>
      <w:sz w:val="24"/>
      <w:szCs w:val="24"/>
    </w:rPr>
  </w:style>
  <w:style w:type="character" w:customStyle="1" w:styleId="S2">
    <w:name w:val="S_Обычный Знак"/>
    <w:link w:val="S1"/>
    <w:locked/>
    <w:rsid w:val="00A618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8">
    <w:name w:val="Абзац списка Знак"/>
    <w:aliases w:val="List Paragraph1 Знак,Абзац списка11 Знак"/>
    <w:link w:val="af7"/>
    <w:uiPriority w:val="34"/>
    <w:locked/>
    <w:rsid w:val="001C045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a">
    <w:name w:val="_Обычный"/>
    <w:basedOn w:val="a1"/>
    <w:link w:val="affffb"/>
    <w:qFormat/>
    <w:rsid w:val="001C0459"/>
    <w:pPr>
      <w:spacing w:line="360" w:lineRule="auto"/>
      <w:ind w:firstLine="709"/>
      <w:jc w:val="both"/>
    </w:pPr>
    <w:rPr>
      <w:rFonts w:eastAsiaTheme="minorHAnsi"/>
      <w:iCs/>
      <w:sz w:val="26"/>
      <w:szCs w:val="26"/>
      <w:lang w:eastAsia="en-US"/>
    </w:rPr>
  </w:style>
  <w:style w:type="character" w:customStyle="1" w:styleId="affffb">
    <w:name w:val="_Обычный Знак"/>
    <w:basedOn w:val="a2"/>
    <w:link w:val="affffa"/>
    <w:rsid w:val="001C0459"/>
    <w:rPr>
      <w:rFonts w:ascii="Times New Roman" w:hAnsi="Times New Roman" w:cs="Times New Roman"/>
      <w:iCs/>
      <w:sz w:val="26"/>
      <w:szCs w:val="26"/>
    </w:rPr>
  </w:style>
  <w:style w:type="paragraph" w:customStyle="1" w:styleId="1c">
    <w:name w:val="Текст1"/>
    <w:basedOn w:val="a1"/>
    <w:rsid w:val="00BC6EA7"/>
    <w:pPr>
      <w:suppressAutoHyphens/>
    </w:pPr>
    <w:rPr>
      <w:rFonts w:ascii="Courier New" w:hAnsi="Courier New" w:cs="Courier New"/>
      <w:lang w:eastAsia="ar-SA"/>
    </w:rPr>
  </w:style>
  <w:style w:type="paragraph" w:styleId="affffc">
    <w:name w:val="caption"/>
    <w:basedOn w:val="a1"/>
    <w:next w:val="a1"/>
    <w:qFormat/>
    <w:rsid w:val="00EB1DD6"/>
    <w:rPr>
      <w:b/>
      <w:bCs/>
      <w:color w:val="000000"/>
    </w:rPr>
  </w:style>
  <w:style w:type="paragraph" w:customStyle="1" w:styleId="xl24">
    <w:name w:val="xl24"/>
    <w:basedOn w:val="a1"/>
    <w:rsid w:val="00EB1DD6"/>
    <w:pP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25">
    <w:name w:val="xl25"/>
    <w:basedOn w:val="a1"/>
    <w:rsid w:val="00EB1DD6"/>
    <w:pPr>
      <w:spacing w:before="100" w:beforeAutospacing="1" w:after="100" w:afterAutospacing="1"/>
      <w:jc w:val="center"/>
    </w:pPr>
    <w:rPr>
      <w:rFonts w:ascii="Arial" w:hAnsi="Arial" w:cs="Arial"/>
      <w:b/>
      <w:bCs/>
      <w:i/>
      <w:iCs/>
      <w:sz w:val="32"/>
      <w:szCs w:val="32"/>
    </w:rPr>
  </w:style>
  <w:style w:type="paragraph" w:customStyle="1" w:styleId="xl26">
    <w:name w:val="xl26"/>
    <w:basedOn w:val="a1"/>
    <w:rsid w:val="00EB1DD6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27">
    <w:name w:val="xl27"/>
    <w:basedOn w:val="a1"/>
    <w:rsid w:val="00EB1DD6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28">
    <w:name w:val="xl28"/>
    <w:basedOn w:val="a1"/>
    <w:rsid w:val="00EB1DD6"/>
    <w:pPr>
      <w:pBdr>
        <w:top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29">
    <w:name w:val="xl29"/>
    <w:basedOn w:val="a1"/>
    <w:rsid w:val="00EB1DD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0">
    <w:name w:val="xl30"/>
    <w:basedOn w:val="a1"/>
    <w:rsid w:val="00EB1DD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31">
    <w:name w:val="xl31"/>
    <w:basedOn w:val="a1"/>
    <w:rsid w:val="00EB1DD6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2">
    <w:name w:val="xl32"/>
    <w:basedOn w:val="a1"/>
    <w:rsid w:val="00EB1DD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3">
    <w:name w:val="xl33"/>
    <w:basedOn w:val="a1"/>
    <w:rsid w:val="00EB1DD6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4">
    <w:name w:val="xl34"/>
    <w:basedOn w:val="a1"/>
    <w:rsid w:val="00EB1DD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5">
    <w:name w:val="xl35"/>
    <w:basedOn w:val="a1"/>
    <w:rsid w:val="00EB1DD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6">
    <w:name w:val="xl36"/>
    <w:basedOn w:val="a1"/>
    <w:rsid w:val="00EB1DD6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37">
    <w:name w:val="xl37"/>
    <w:basedOn w:val="a1"/>
    <w:rsid w:val="00EB1DD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8">
    <w:name w:val="xl38"/>
    <w:basedOn w:val="a1"/>
    <w:rsid w:val="00EB1DD6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39">
    <w:name w:val="xl39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0">
    <w:name w:val="xl40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1">
    <w:name w:val="xl41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2">
    <w:name w:val="xl42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43">
    <w:name w:val="xl43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44">
    <w:name w:val="xl44"/>
    <w:basedOn w:val="a1"/>
    <w:rsid w:val="00EB1DD6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5">
    <w:name w:val="xl45"/>
    <w:basedOn w:val="a1"/>
    <w:rsid w:val="00EB1DD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6">
    <w:name w:val="xl46"/>
    <w:basedOn w:val="a1"/>
    <w:rsid w:val="00EB1DD6"/>
    <w:pPr>
      <w:pBdr>
        <w:top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47">
    <w:name w:val="xl47"/>
    <w:basedOn w:val="a1"/>
    <w:rsid w:val="00EB1DD6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48">
    <w:name w:val="xl48"/>
    <w:basedOn w:val="a1"/>
    <w:rsid w:val="00EB1DD6"/>
    <w:pPr>
      <w:pBdr>
        <w:top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49">
    <w:name w:val="xl49"/>
    <w:basedOn w:val="a1"/>
    <w:rsid w:val="00EB1DD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0">
    <w:name w:val="xl50"/>
    <w:basedOn w:val="a1"/>
    <w:rsid w:val="00EB1DD6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1">
    <w:name w:val="xl51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2">
    <w:name w:val="xl52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3">
    <w:name w:val="xl53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0000FF"/>
      <w:sz w:val="22"/>
      <w:szCs w:val="22"/>
    </w:rPr>
  </w:style>
  <w:style w:type="paragraph" w:customStyle="1" w:styleId="xl54">
    <w:name w:val="xl54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800080"/>
      <w:sz w:val="22"/>
      <w:szCs w:val="22"/>
    </w:rPr>
  </w:style>
  <w:style w:type="paragraph" w:customStyle="1" w:styleId="xl55">
    <w:name w:val="xl55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800080"/>
      <w:sz w:val="22"/>
      <w:szCs w:val="22"/>
    </w:rPr>
  </w:style>
  <w:style w:type="paragraph" w:customStyle="1" w:styleId="xl56">
    <w:name w:val="xl56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7">
    <w:name w:val="xl57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8">
    <w:name w:val="xl58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59">
    <w:name w:val="xl59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60">
    <w:name w:val="xl60"/>
    <w:basedOn w:val="a1"/>
    <w:rsid w:val="00EB1DD6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61">
    <w:name w:val="xl61"/>
    <w:basedOn w:val="a1"/>
    <w:rsid w:val="00EB1DD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62">
    <w:name w:val="xl62"/>
    <w:basedOn w:val="a1"/>
    <w:rsid w:val="00EB1DD6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63">
    <w:name w:val="xl63"/>
    <w:basedOn w:val="a1"/>
    <w:rsid w:val="00EB1DD6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64">
    <w:name w:val="xl64"/>
    <w:basedOn w:val="a1"/>
    <w:rsid w:val="00EB1DD6"/>
    <w:pPr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65">
    <w:name w:val="xl65"/>
    <w:basedOn w:val="a1"/>
    <w:rsid w:val="00EB1DD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66">
    <w:name w:val="xl66"/>
    <w:basedOn w:val="a1"/>
    <w:rsid w:val="00EB1DD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xl67">
    <w:name w:val="xl67"/>
    <w:basedOn w:val="a1"/>
    <w:rsid w:val="00EB1DD6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68">
    <w:name w:val="xl68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69">
    <w:name w:val="xl69"/>
    <w:basedOn w:val="a1"/>
    <w:rsid w:val="00EB1DD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70">
    <w:name w:val="xl70"/>
    <w:basedOn w:val="a1"/>
    <w:rsid w:val="00EB1DD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xl71">
    <w:name w:val="xl71"/>
    <w:basedOn w:val="a1"/>
    <w:rsid w:val="00EB1DD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" w:hAnsi="Arial" w:cs="Arial"/>
      <w:sz w:val="22"/>
      <w:szCs w:val="22"/>
    </w:rPr>
  </w:style>
  <w:style w:type="paragraph" w:customStyle="1" w:styleId="a">
    <w:name w:val="лит"/>
    <w:autoRedefine/>
    <w:uiPriority w:val="99"/>
    <w:rsid w:val="00512967"/>
    <w:pPr>
      <w:numPr>
        <w:numId w:val="12"/>
      </w:num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d">
    <w:name w:val="наз. таб."/>
    <w:basedOn w:val="a1"/>
    <w:uiPriority w:val="99"/>
    <w:rsid w:val="009B5AB7"/>
    <w:pPr>
      <w:spacing w:after="240"/>
      <w:jc w:val="center"/>
    </w:pPr>
    <w:rPr>
      <w:sz w:val="24"/>
    </w:rPr>
  </w:style>
  <w:style w:type="paragraph" w:customStyle="1" w:styleId="affffe">
    <w:name w:val="Стиль наз. таб. + курсив"/>
    <w:basedOn w:val="affffd"/>
    <w:link w:val="afffff"/>
    <w:uiPriority w:val="99"/>
    <w:rsid w:val="009B5AB7"/>
    <w:pPr>
      <w:keepNext/>
      <w:spacing w:before="360" w:after="480"/>
      <w:jc w:val="left"/>
    </w:pPr>
    <w:rPr>
      <w:sz w:val="28"/>
    </w:rPr>
  </w:style>
  <w:style w:type="character" w:customStyle="1" w:styleId="afffff">
    <w:name w:val="Стиль наз. таб. + курсив Знак"/>
    <w:link w:val="affffe"/>
    <w:uiPriority w:val="99"/>
    <w:locked/>
    <w:rsid w:val="009B5A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fff0">
    <w:name w:val="Текст в таб."/>
    <w:link w:val="afffff1"/>
    <w:uiPriority w:val="99"/>
    <w:rsid w:val="003146F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1">
    <w:name w:val="Текст в таб. Знак"/>
    <w:basedOn w:val="a2"/>
    <w:link w:val="afffff0"/>
    <w:uiPriority w:val="99"/>
    <w:locked/>
    <w:rsid w:val="003146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s16">
    <w:name w:val="s_16"/>
    <w:basedOn w:val="a1"/>
    <w:uiPriority w:val="99"/>
    <w:rsid w:val="003146F4"/>
    <w:pPr>
      <w:spacing w:before="100" w:beforeAutospacing="1" w:after="100" w:afterAutospacing="1"/>
    </w:pPr>
    <w:rPr>
      <w:sz w:val="24"/>
      <w:szCs w:val="24"/>
    </w:rPr>
  </w:style>
  <w:style w:type="paragraph" w:customStyle="1" w:styleId="1d">
    <w:name w:val="Обычный1"/>
    <w:qFormat/>
    <w:rsid w:val="007C0474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e">
    <w:name w:val="Без интервала Знак1"/>
    <w:uiPriority w:val="99"/>
    <w:locked/>
    <w:rsid w:val="006F04BF"/>
    <w:rPr>
      <w:rFonts w:ascii="Times New Roman" w:eastAsia="Times New Roman" w:hAnsi="Times New Roman" w:cs="Times New Roman"/>
      <w:lang w:eastAsia="ru-RU"/>
    </w:rPr>
  </w:style>
  <w:style w:type="character" w:customStyle="1" w:styleId="2a">
    <w:name w:val="Обычный (веб) Знак2"/>
    <w:aliases w:val="Обычный (Web) Знак,Обычный (веб)1 Знак,Обычный (веб) Знак Знак1,Обычный (веб) Знак1 Знак,Обычный (веб) Знак Знак Знак,Обычный (Web)1 Знак,Знак Знак Знак"/>
    <w:uiPriority w:val="99"/>
    <w:locked/>
    <w:rsid w:val="00734E22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b">
    <w:name w:val="Абзац списка2"/>
    <w:basedOn w:val="a1"/>
    <w:rsid w:val="00C47678"/>
    <w:pPr>
      <w:ind w:left="720" w:firstLine="709"/>
      <w:jc w:val="both"/>
    </w:pPr>
    <w:rPr>
      <w:rFonts w:eastAsia="Calibri"/>
      <w:sz w:val="24"/>
      <w:szCs w:val="24"/>
    </w:rPr>
  </w:style>
  <w:style w:type="character" w:customStyle="1" w:styleId="blk">
    <w:name w:val="blk"/>
    <w:basedOn w:val="a2"/>
    <w:rsid w:val="009F65C9"/>
  </w:style>
  <w:style w:type="character" w:customStyle="1" w:styleId="fontstyle01">
    <w:name w:val="fontstyle01"/>
    <w:basedOn w:val="a2"/>
    <w:rsid w:val="009F65C9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2"/>
    <w:rsid w:val="009F65C9"/>
    <w:rPr>
      <w:rFonts w:ascii="TimesNewRomanPS-ItalicMT" w:hAnsi="TimesNewRomanPS-ItalicMT" w:hint="default"/>
      <w:b w:val="0"/>
      <w:bCs w:val="0"/>
      <w:i/>
      <w:iCs/>
      <w:color w:val="000000"/>
      <w:sz w:val="28"/>
      <w:szCs w:val="28"/>
    </w:rPr>
  </w:style>
  <w:style w:type="table" w:customStyle="1" w:styleId="1f">
    <w:name w:val="Сетка таблицы1"/>
    <w:basedOn w:val="a3"/>
    <w:next w:val="a8"/>
    <w:uiPriority w:val="59"/>
    <w:rsid w:val="00364C7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2">
    <w:name w:val="Содержимое таблицы"/>
    <w:basedOn w:val="a1"/>
    <w:rsid w:val="00BC004D"/>
    <w:pPr>
      <w:suppressLineNumbers/>
      <w:suppressAutoHyphens/>
    </w:pPr>
    <w:rPr>
      <w:rFonts w:ascii="Liberation Serif" w:eastAsia="SimSun" w:hAnsi="Liberation Serif" w:cs="Mangal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486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16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4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65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51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4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252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0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20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6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37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18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47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41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86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42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34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5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75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596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02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622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15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78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8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59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48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15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9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45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46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53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10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524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92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3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835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02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40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0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90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885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30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72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4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496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16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3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37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278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3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25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631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8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1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37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68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32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55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38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87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26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9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70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96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24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57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6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3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4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5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24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58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09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95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3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83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7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7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701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50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727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556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2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56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13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43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11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01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3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13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28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87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53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813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47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34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28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32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39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18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70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451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18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36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90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81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44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44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61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18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89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49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73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780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68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19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12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913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14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12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37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26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69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3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63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70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6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28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0874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394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34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64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33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0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08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63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40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29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56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050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72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7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131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04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59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75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060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2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5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64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42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7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75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20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76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05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786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77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11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65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546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05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21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1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6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1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consultantplus://offline/main?base=LAW;n=2875;fld=134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hyperlink" Target="garantF1://12038258.104" TargetMode="External"/><Relationship Id="rId17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yperlink" Target="http://www.consultant.ru/document/cons_doc_LAW_300834/5a64531abe181f9ccf87022b85840976ad863c00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consultantplus://offline/main?base=LAW;n=2875;fld=134" TargetMode="Externa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003861003861122"/>
          <c:y val="7.3099415204678414E-2"/>
          <c:w val="0.72007722007722008"/>
          <c:h val="0.7865497076023392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выданных автокредитов, шт</c:v>
                </c:pt>
              </c:strCache>
            </c:strRef>
          </c:tx>
          <c:spPr>
            <a:solidFill>
              <a:srgbClr val="993300"/>
            </a:solidFill>
            <a:ln w="788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1576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Sheet1!$B$1:$G$1</c:f>
              <c:numCache>
                <c:formatCode>General</c:formatCode>
                <c:ptCount val="6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948.95999999999947</c:v>
                </c:pt>
                <c:pt idx="1">
                  <c:v>901.77000000000055</c:v>
                </c:pt>
                <c:pt idx="2">
                  <c:v>786.42</c:v>
                </c:pt>
                <c:pt idx="3">
                  <c:v>1264.1299999999999</c:v>
                </c:pt>
                <c:pt idx="4">
                  <c:v>1246.5</c:v>
                </c:pt>
                <c:pt idx="5">
                  <c:v>1354.71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FB9-42E5-80D0-7DEC1DBA0F0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55828224"/>
        <c:axId val="155829760"/>
      </c:barChart>
      <c:catAx>
        <c:axId val="155828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19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5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558297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55829760"/>
        <c:scaling>
          <c:orientation val="minMax"/>
        </c:scaling>
        <c:delete val="0"/>
        <c:axPos val="l"/>
        <c:majorGridlines>
          <c:spPr>
            <a:ln w="1970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19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5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55828224"/>
        <c:crosses val="autoZero"/>
        <c:crossBetween val="between"/>
      </c:valAx>
      <c:spPr>
        <a:solidFill>
          <a:srgbClr val="FFFFFF"/>
        </a:solidFill>
        <a:ln w="788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931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17331F-4416-48CF-A0CE-3D2AD01D1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1798</TotalTime>
  <Pages>1</Pages>
  <Words>32625</Words>
  <Characters>185963</Characters>
  <Application>Microsoft Office Word</Application>
  <DocSecurity>0</DocSecurity>
  <Lines>1549</Lines>
  <Paragraphs>436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218152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Лариса Калачева</cp:lastModifiedBy>
  <cp:revision>54</cp:revision>
  <cp:lastPrinted>2022-02-16T03:07:00Z</cp:lastPrinted>
  <dcterms:created xsi:type="dcterms:W3CDTF">2019-04-30T04:29:00Z</dcterms:created>
  <dcterms:modified xsi:type="dcterms:W3CDTF">2022-04-15T08:15:00Z</dcterms:modified>
</cp:coreProperties>
</file>